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5AF4" w:rsidRDefault="00695AF4" w:rsidP="00695AF4">
      <w:pPr>
        <w:spacing w:after="0" w:line="240" w:lineRule="auto"/>
        <w:contextualSpacing/>
        <w:jc w:val="center"/>
        <w:rPr>
          <w:rFonts w:ascii="Times New Roman" w:eastAsia="Calibri" w:hAnsi="Times New Roman" w:cs="Times New Roman"/>
          <w:color w:val="000000" w:themeColor="text1"/>
          <w:sz w:val="24"/>
          <w:szCs w:val="24"/>
          <w:lang w:bidi="en-US"/>
        </w:rPr>
      </w:pPr>
      <w:r>
        <w:rPr>
          <w:rFonts w:ascii="Times New Roman" w:eastAsia="Calibri" w:hAnsi="Times New Roman" w:cs="Times New Roman"/>
          <w:color w:val="000000" w:themeColor="text1"/>
          <w:sz w:val="24"/>
          <w:szCs w:val="24"/>
          <w:lang w:bidi="en-US"/>
        </w:rPr>
        <w:t>ОБРАЗОВАТЕЛЬНОЕ УЧРЕЖДЕНИЕ ИРКУТСКОЙ ОБЛАСТИ</w:t>
      </w:r>
    </w:p>
    <w:p w:rsidR="00695AF4" w:rsidRDefault="00695AF4" w:rsidP="00695AF4">
      <w:pPr>
        <w:spacing w:after="0" w:line="240" w:lineRule="auto"/>
        <w:contextualSpacing/>
        <w:jc w:val="center"/>
        <w:rPr>
          <w:rFonts w:ascii="Times New Roman" w:eastAsia="Calibri" w:hAnsi="Times New Roman" w:cs="Times New Roman"/>
          <w:color w:val="000000" w:themeColor="text1"/>
          <w:sz w:val="24"/>
          <w:szCs w:val="24"/>
          <w:lang w:bidi="en-US"/>
        </w:rPr>
      </w:pPr>
      <w:r>
        <w:rPr>
          <w:rFonts w:ascii="Times New Roman" w:eastAsia="Calibri" w:hAnsi="Times New Roman" w:cs="Times New Roman"/>
          <w:color w:val="000000" w:themeColor="text1"/>
          <w:sz w:val="24"/>
          <w:szCs w:val="24"/>
          <w:lang w:bidi="en-US"/>
        </w:rPr>
        <w:t>«ЗИМИНСКИЙ ЖЕЛЕЗНОДОРОЖНЫЙ ТЕХНИКУМ»</w:t>
      </w:r>
    </w:p>
    <w:p w:rsidR="00695AF4" w:rsidRDefault="00695AF4" w:rsidP="00695AF4">
      <w:pPr>
        <w:spacing w:after="0" w:line="240" w:lineRule="auto"/>
        <w:contextualSpacing/>
        <w:jc w:val="center"/>
        <w:rPr>
          <w:rFonts w:ascii="Times New Roman" w:eastAsia="Calibri" w:hAnsi="Times New Roman" w:cs="Times New Roman"/>
          <w:b/>
          <w:color w:val="000000" w:themeColor="text1"/>
          <w:sz w:val="24"/>
          <w:szCs w:val="24"/>
        </w:rPr>
      </w:pPr>
    </w:p>
    <w:p w:rsidR="00695AF4" w:rsidRDefault="00695AF4" w:rsidP="00695AF4">
      <w:pPr>
        <w:spacing w:after="0" w:line="240" w:lineRule="auto"/>
        <w:contextualSpacing/>
        <w:jc w:val="right"/>
        <w:rPr>
          <w:rFonts w:ascii="Times New Roman" w:eastAsia="Calibri" w:hAnsi="Times New Roman" w:cs="Times New Roman"/>
          <w:color w:val="000000" w:themeColor="text1"/>
          <w:sz w:val="24"/>
          <w:szCs w:val="24"/>
        </w:rPr>
      </w:pPr>
    </w:p>
    <w:p w:rsidR="00695AF4" w:rsidRDefault="00695AF4" w:rsidP="00695AF4">
      <w:pPr>
        <w:spacing w:after="0" w:line="240" w:lineRule="auto"/>
        <w:contextualSpacing/>
        <w:rPr>
          <w:rFonts w:ascii="Times New Roman" w:eastAsia="Calibri" w:hAnsi="Times New Roman" w:cs="Times New Roman"/>
          <w:color w:val="000000" w:themeColor="text1"/>
          <w:sz w:val="24"/>
          <w:szCs w:val="24"/>
        </w:rPr>
      </w:pPr>
    </w:p>
    <w:p w:rsidR="00695AF4" w:rsidRDefault="00695AF4" w:rsidP="00695AF4">
      <w:pPr>
        <w:spacing w:after="0" w:line="240" w:lineRule="auto"/>
        <w:contextualSpacing/>
        <w:jc w:val="both"/>
        <w:rPr>
          <w:rFonts w:ascii="Times New Roman" w:eastAsia="Calibri" w:hAnsi="Times New Roman" w:cs="Times New Roman"/>
          <w:b/>
          <w:color w:val="000000" w:themeColor="text1"/>
          <w:sz w:val="24"/>
          <w:szCs w:val="24"/>
        </w:rPr>
      </w:pPr>
    </w:p>
    <w:p w:rsidR="00695AF4" w:rsidRDefault="00695AF4" w:rsidP="00695AF4">
      <w:pPr>
        <w:spacing w:after="0" w:line="240" w:lineRule="auto"/>
        <w:contextualSpacing/>
        <w:jc w:val="center"/>
        <w:rPr>
          <w:rFonts w:ascii="Times New Roman" w:eastAsia="Calibri" w:hAnsi="Times New Roman" w:cs="Times New Roman"/>
          <w:b/>
          <w:color w:val="000000" w:themeColor="text1"/>
          <w:sz w:val="24"/>
          <w:szCs w:val="24"/>
        </w:rPr>
      </w:pPr>
    </w:p>
    <w:p w:rsidR="00695AF4" w:rsidRDefault="00695AF4" w:rsidP="00695AF4">
      <w:pPr>
        <w:spacing w:after="0" w:line="240" w:lineRule="auto"/>
        <w:contextualSpacing/>
        <w:jc w:val="center"/>
        <w:rPr>
          <w:rFonts w:ascii="Times New Roman" w:eastAsia="Calibri" w:hAnsi="Times New Roman" w:cs="Times New Roman"/>
          <w:b/>
          <w:color w:val="000000" w:themeColor="text1"/>
          <w:sz w:val="24"/>
          <w:szCs w:val="24"/>
        </w:rPr>
      </w:pPr>
    </w:p>
    <w:p w:rsidR="00695AF4" w:rsidRDefault="00695AF4" w:rsidP="00695AF4">
      <w:pPr>
        <w:spacing w:after="0" w:line="240" w:lineRule="auto"/>
        <w:contextualSpacing/>
        <w:jc w:val="center"/>
        <w:rPr>
          <w:rFonts w:ascii="Times New Roman" w:eastAsia="Calibri" w:hAnsi="Times New Roman" w:cs="Times New Roman"/>
          <w:b/>
          <w:color w:val="000000" w:themeColor="text1"/>
          <w:sz w:val="24"/>
          <w:szCs w:val="24"/>
        </w:rPr>
      </w:pPr>
    </w:p>
    <w:p w:rsidR="00695AF4" w:rsidRDefault="00695AF4" w:rsidP="00695AF4">
      <w:pPr>
        <w:spacing w:after="0" w:line="240" w:lineRule="auto"/>
        <w:contextualSpacing/>
        <w:jc w:val="center"/>
        <w:rPr>
          <w:rFonts w:ascii="Times New Roman" w:eastAsia="Calibri" w:hAnsi="Times New Roman" w:cs="Times New Roman"/>
          <w:b/>
          <w:color w:val="000000" w:themeColor="text1"/>
          <w:sz w:val="24"/>
          <w:szCs w:val="24"/>
        </w:rPr>
      </w:pPr>
    </w:p>
    <w:p w:rsidR="00695AF4" w:rsidRDefault="00695AF4" w:rsidP="00695AF4">
      <w:pPr>
        <w:spacing w:after="0" w:line="240" w:lineRule="auto"/>
        <w:contextualSpacing/>
        <w:jc w:val="center"/>
        <w:rPr>
          <w:rFonts w:ascii="Times New Roman" w:eastAsia="Calibri" w:hAnsi="Times New Roman" w:cs="Times New Roman"/>
          <w:b/>
          <w:color w:val="000000" w:themeColor="text1"/>
          <w:sz w:val="24"/>
          <w:szCs w:val="24"/>
        </w:rPr>
      </w:pPr>
    </w:p>
    <w:p w:rsidR="00695AF4" w:rsidRDefault="00695AF4" w:rsidP="00695AF4">
      <w:pPr>
        <w:spacing w:after="0" w:line="240" w:lineRule="auto"/>
        <w:contextualSpacing/>
        <w:jc w:val="center"/>
        <w:rPr>
          <w:rFonts w:ascii="Times New Roman" w:eastAsia="Calibri" w:hAnsi="Times New Roman" w:cs="Times New Roman"/>
          <w:b/>
          <w:color w:val="000000" w:themeColor="text1"/>
          <w:sz w:val="24"/>
          <w:szCs w:val="24"/>
        </w:rPr>
      </w:pPr>
    </w:p>
    <w:p w:rsidR="00695AF4" w:rsidRDefault="00695AF4" w:rsidP="00695AF4">
      <w:pPr>
        <w:spacing w:after="0" w:line="240" w:lineRule="auto"/>
        <w:contextualSpacing/>
        <w:jc w:val="center"/>
        <w:rPr>
          <w:rFonts w:ascii="Times New Roman" w:eastAsia="Calibri" w:hAnsi="Times New Roman" w:cs="Times New Roman"/>
          <w:b/>
          <w:color w:val="000000" w:themeColor="text1"/>
          <w:sz w:val="24"/>
          <w:szCs w:val="24"/>
        </w:rPr>
      </w:pPr>
    </w:p>
    <w:p w:rsidR="00695AF4" w:rsidRDefault="00695AF4" w:rsidP="00695AF4">
      <w:pPr>
        <w:spacing w:after="0" w:line="240" w:lineRule="auto"/>
        <w:contextualSpacing/>
        <w:jc w:val="center"/>
        <w:rPr>
          <w:rFonts w:ascii="Times New Roman" w:eastAsia="Calibri" w:hAnsi="Times New Roman" w:cs="Times New Roman"/>
          <w:b/>
          <w:color w:val="000000" w:themeColor="text1"/>
          <w:sz w:val="24"/>
          <w:szCs w:val="24"/>
        </w:rPr>
      </w:pPr>
    </w:p>
    <w:p w:rsidR="00695AF4" w:rsidRDefault="00695AF4" w:rsidP="00695AF4">
      <w:pPr>
        <w:spacing w:after="0" w:line="240" w:lineRule="auto"/>
        <w:contextualSpacing/>
        <w:jc w:val="center"/>
        <w:rPr>
          <w:rFonts w:ascii="Times New Roman" w:eastAsia="Calibri" w:hAnsi="Times New Roman" w:cs="Times New Roman"/>
          <w:b/>
          <w:color w:val="000000" w:themeColor="text1"/>
          <w:sz w:val="24"/>
          <w:szCs w:val="24"/>
        </w:rPr>
      </w:pPr>
    </w:p>
    <w:p w:rsidR="00695AF4" w:rsidRDefault="00695AF4" w:rsidP="00695AF4">
      <w:pPr>
        <w:spacing w:after="0" w:line="240" w:lineRule="auto"/>
        <w:contextualSpacing/>
        <w:jc w:val="center"/>
        <w:rPr>
          <w:rFonts w:ascii="Times New Roman" w:eastAsia="Calibri" w:hAnsi="Times New Roman" w:cs="Times New Roman"/>
          <w:b/>
          <w:color w:val="000000" w:themeColor="text1"/>
          <w:sz w:val="24"/>
          <w:szCs w:val="24"/>
        </w:rPr>
      </w:pPr>
    </w:p>
    <w:p w:rsidR="00695AF4" w:rsidRDefault="00695AF4" w:rsidP="00695AF4">
      <w:pPr>
        <w:spacing w:after="0" w:line="240" w:lineRule="auto"/>
        <w:contextualSpacing/>
        <w:jc w:val="center"/>
        <w:rPr>
          <w:rFonts w:ascii="Times New Roman" w:eastAsia="Calibri" w:hAnsi="Times New Roman" w:cs="Times New Roman"/>
          <w:b/>
          <w:color w:val="000000" w:themeColor="text1"/>
          <w:sz w:val="24"/>
          <w:szCs w:val="24"/>
        </w:rPr>
      </w:pPr>
    </w:p>
    <w:p w:rsidR="00695AF4" w:rsidRDefault="00695AF4" w:rsidP="00695AF4">
      <w:pPr>
        <w:spacing w:after="0" w:line="240" w:lineRule="auto"/>
        <w:contextualSpacing/>
        <w:jc w:val="center"/>
        <w:rPr>
          <w:rFonts w:ascii="Times New Roman" w:eastAsia="Calibri" w:hAnsi="Times New Roman" w:cs="Times New Roman"/>
          <w:b/>
          <w:color w:val="000000" w:themeColor="text1"/>
          <w:sz w:val="24"/>
          <w:szCs w:val="24"/>
        </w:rPr>
      </w:pPr>
    </w:p>
    <w:p w:rsidR="00695AF4" w:rsidRDefault="00695AF4" w:rsidP="00695AF4">
      <w:pPr>
        <w:spacing w:after="0" w:line="240" w:lineRule="auto"/>
        <w:contextualSpacing/>
        <w:jc w:val="center"/>
        <w:rPr>
          <w:rFonts w:ascii="Times New Roman" w:eastAsia="Calibri" w:hAnsi="Times New Roman" w:cs="Times New Roman"/>
          <w:b/>
          <w:color w:val="000000" w:themeColor="text1"/>
          <w:sz w:val="24"/>
          <w:szCs w:val="24"/>
        </w:rPr>
      </w:pPr>
      <w:r>
        <w:rPr>
          <w:rFonts w:ascii="Times New Roman" w:eastAsia="Calibri" w:hAnsi="Times New Roman" w:cs="Times New Roman"/>
          <w:b/>
          <w:color w:val="000000" w:themeColor="text1"/>
          <w:sz w:val="24"/>
          <w:szCs w:val="24"/>
        </w:rPr>
        <w:t xml:space="preserve">Комплект контрольно-оценочных средств </w:t>
      </w:r>
    </w:p>
    <w:p w:rsidR="00695AF4" w:rsidRDefault="00695AF4" w:rsidP="00695AF4">
      <w:pPr>
        <w:spacing w:after="0" w:line="240" w:lineRule="auto"/>
        <w:contextualSpacing/>
        <w:jc w:val="center"/>
        <w:rPr>
          <w:rFonts w:ascii="Times New Roman" w:eastAsia="Calibri" w:hAnsi="Times New Roman" w:cs="Times New Roman"/>
          <w:color w:val="000000" w:themeColor="text1"/>
          <w:sz w:val="24"/>
          <w:szCs w:val="24"/>
        </w:rPr>
      </w:pPr>
      <w:r>
        <w:rPr>
          <w:rFonts w:ascii="Times New Roman" w:eastAsia="Calibri" w:hAnsi="Times New Roman" w:cs="Times New Roman"/>
          <w:b/>
          <w:color w:val="000000" w:themeColor="text1"/>
          <w:sz w:val="24"/>
          <w:szCs w:val="24"/>
        </w:rPr>
        <w:t xml:space="preserve">по учебной дисциплине </w:t>
      </w:r>
    </w:p>
    <w:p w:rsidR="00695AF4" w:rsidRDefault="00695AF4" w:rsidP="00695AF4">
      <w:pPr>
        <w:spacing w:after="0" w:line="240" w:lineRule="auto"/>
        <w:contextualSpacing/>
        <w:jc w:val="center"/>
        <w:rPr>
          <w:rFonts w:ascii="Times New Roman" w:eastAsia="Calibri" w:hAnsi="Times New Roman" w:cs="Times New Roman"/>
          <w:b/>
          <w:color w:val="000000" w:themeColor="text1"/>
          <w:sz w:val="24"/>
          <w:szCs w:val="24"/>
        </w:rPr>
      </w:pPr>
      <w:r>
        <w:rPr>
          <w:rFonts w:ascii="Times New Roman" w:eastAsia="Calibri" w:hAnsi="Times New Roman" w:cs="Times New Roman"/>
          <w:b/>
          <w:color w:val="000000" w:themeColor="text1"/>
          <w:sz w:val="24"/>
          <w:szCs w:val="24"/>
        </w:rPr>
        <w:t>Русский язык</w:t>
      </w:r>
    </w:p>
    <w:p w:rsidR="00695AF4" w:rsidRDefault="00695AF4" w:rsidP="00695AF4">
      <w:pPr>
        <w:keepNext/>
        <w:keepLines/>
        <w:widowControl w:val="0"/>
        <w:suppressAutoHyphens/>
        <w:autoSpaceDE w:val="0"/>
        <w:autoSpaceDN w:val="0"/>
        <w:adjustRightInd w:val="0"/>
        <w:spacing w:after="0" w:line="240" w:lineRule="auto"/>
        <w:contextualSpacing/>
        <w:jc w:val="center"/>
        <w:rPr>
          <w:rFonts w:ascii="Times New Roman" w:eastAsia="Times New Roman" w:hAnsi="Times New Roman" w:cs="Times New Roman"/>
          <w:b/>
          <w:color w:val="000000" w:themeColor="text1"/>
          <w:sz w:val="24"/>
          <w:szCs w:val="24"/>
          <w:lang w:eastAsia="ru-RU"/>
        </w:rPr>
      </w:pPr>
    </w:p>
    <w:p w:rsidR="00695AF4" w:rsidRDefault="00695AF4" w:rsidP="00695AF4">
      <w:pPr>
        <w:keepNext/>
        <w:keepLines/>
        <w:widowControl w:val="0"/>
        <w:suppressAutoHyphens/>
        <w:autoSpaceDE w:val="0"/>
        <w:autoSpaceDN w:val="0"/>
        <w:adjustRightInd w:val="0"/>
        <w:spacing w:after="0" w:line="240" w:lineRule="auto"/>
        <w:ind w:firstLine="4080"/>
        <w:contextualSpacing/>
        <w:jc w:val="both"/>
        <w:rPr>
          <w:rFonts w:ascii="Times New Roman" w:eastAsia="Times New Roman" w:hAnsi="Times New Roman" w:cs="Times New Roman"/>
          <w:color w:val="000000" w:themeColor="text1"/>
          <w:sz w:val="24"/>
          <w:szCs w:val="24"/>
          <w:vertAlign w:val="superscript"/>
          <w:lang w:eastAsia="ru-RU"/>
        </w:rPr>
      </w:pPr>
    </w:p>
    <w:p w:rsidR="00695AF4" w:rsidRDefault="00695AF4" w:rsidP="00695AF4">
      <w:pPr>
        <w:keepNext/>
        <w:keepLines/>
        <w:widowControl w:val="0"/>
        <w:suppressAutoHyphens/>
        <w:autoSpaceDE w:val="0"/>
        <w:autoSpaceDN w:val="0"/>
        <w:adjustRightInd w:val="0"/>
        <w:spacing w:after="0" w:line="240" w:lineRule="auto"/>
        <w:ind w:firstLine="4080"/>
        <w:contextualSpacing/>
        <w:jc w:val="both"/>
        <w:rPr>
          <w:rFonts w:ascii="Times New Roman" w:eastAsia="Times New Roman" w:hAnsi="Times New Roman" w:cs="Times New Roman"/>
          <w:color w:val="000000" w:themeColor="text1"/>
          <w:sz w:val="24"/>
          <w:szCs w:val="24"/>
          <w:vertAlign w:val="superscript"/>
          <w:lang w:eastAsia="ru-RU"/>
        </w:rPr>
      </w:pPr>
    </w:p>
    <w:p w:rsidR="00695AF4" w:rsidRDefault="00695AF4" w:rsidP="00695AF4">
      <w:pPr>
        <w:keepNext/>
        <w:keepLines/>
        <w:widowControl w:val="0"/>
        <w:suppressAutoHyphens/>
        <w:autoSpaceDE w:val="0"/>
        <w:autoSpaceDN w:val="0"/>
        <w:adjustRightInd w:val="0"/>
        <w:spacing w:after="0" w:line="240" w:lineRule="auto"/>
        <w:ind w:firstLine="4080"/>
        <w:contextualSpacing/>
        <w:jc w:val="both"/>
        <w:rPr>
          <w:rFonts w:ascii="Times New Roman" w:eastAsia="Times New Roman" w:hAnsi="Times New Roman" w:cs="Times New Roman"/>
          <w:color w:val="000000" w:themeColor="text1"/>
          <w:sz w:val="24"/>
          <w:szCs w:val="24"/>
          <w:vertAlign w:val="superscript"/>
          <w:lang w:eastAsia="ru-RU"/>
        </w:rPr>
      </w:pPr>
    </w:p>
    <w:p w:rsidR="00695AF4" w:rsidRDefault="00695AF4" w:rsidP="00695AF4">
      <w:pPr>
        <w:keepNext/>
        <w:keepLines/>
        <w:widowControl w:val="0"/>
        <w:suppressAutoHyphens/>
        <w:autoSpaceDE w:val="0"/>
        <w:autoSpaceDN w:val="0"/>
        <w:adjustRightInd w:val="0"/>
        <w:spacing w:after="0" w:line="240" w:lineRule="auto"/>
        <w:ind w:firstLine="4080"/>
        <w:contextualSpacing/>
        <w:jc w:val="both"/>
        <w:rPr>
          <w:rFonts w:ascii="Times New Roman" w:eastAsia="Times New Roman" w:hAnsi="Times New Roman" w:cs="Times New Roman"/>
          <w:color w:val="000000" w:themeColor="text1"/>
          <w:sz w:val="24"/>
          <w:szCs w:val="24"/>
          <w:vertAlign w:val="superscript"/>
          <w:lang w:eastAsia="ru-RU"/>
        </w:rPr>
      </w:pPr>
    </w:p>
    <w:p w:rsidR="00695AF4" w:rsidRDefault="00695AF4" w:rsidP="00695AF4">
      <w:pPr>
        <w:spacing w:after="0" w:line="240" w:lineRule="auto"/>
        <w:contextualSpacing/>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38.02.04 Коммерция (по отраслям)</w:t>
      </w:r>
    </w:p>
    <w:p w:rsidR="00695AF4" w:rsidRDefault="00695AF4" w:rsidP="00695AF4">
      <w:pPr>
        <w:keepNext/>
        <w:keepLines/>
        <w:widowControl w:val="0"/>
        <w:suppressAutoHyphens/>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43.01.09 Повар, кондитер</w:t>
      </w:r>
    </w:p>
    <w:p w:rsidR="00695AF4" w:rsidRDefault="00695AF4" w:rsidP="00695AF4">
      <w:pPr>
        <w:keepNext/>
        <w:keepLines/>
        <w:widowControl w:val="0"/>
        <w:suppressAutoHyphens/>
        <w:autoSpaceDE w:val="0"/>
        <w:autoSpaceDN w:val="0"/>
        <w:adjustRightInd w:val="0"/>
        <w:spacing w:after="0" w:line="240" w:lineRule="auto"/>
        <w:ind w:firstLine="4080"/>
        <w:contextualSpacing/>
        <w:jc w:val="both"/>
        <w:rPr>
          <w:rFonts w:ascii="Times New Roman" w:eastAsia="Times New Roman" w:hAnsi="Times New Roman" w:cs="Times New Roman"/>
          <w:color w:val="000000" w:themeColor="text1"/>
          <w:sz w:val="24"/>
          <w:szCs w:val="24"/>
          <w:vertAlign w:val="superscript"/>
          <w:lang w:eastAsia="ru-RU"/>
        </w:rPr>
      </w:pPr>
    </w:p>
    <w:p w:rsidR="00695AF4" w:rsidRDefault="00695AF4" w:rsidP="00695AF4">
      <w:pPr>
        <w:keepNext/>
        <w:keepLines/>
        <w:widowControl w:val="0"/>
        <w:suppressAutoHyphens/>
        <w:autoSpaceDE w:val="0"/>
        <w:autoSpaceDN w:val="0"/>
        <w:adjustRightInd w:val="0"/>
        <w:spacing w:after="0" w:line="240" w:lineRule="auto"/>
        <w:ind w:firstLine="4080"/>
        <w:contextualSpacing/>
        <w:jc w:val="both"/>
        <w:rPr>
          <w:rFonts w:ascii="Times New Roman" w:eastAsia="Times New Roman" w:hAnsi="Times New Roman" w:cs="Times New Roman"/>
          <w:color w:val="000000" w:themeColor="text1"/>
          <w:sz w:val="24"/>
          <w:szCs w:val="24"/>
          <w:vertAlign w:val="superscript"/>
          <w:lang w:eastAsia="ru-RU"/>
        </w:rPr>
      </w:pPr>
    </w:p>
    <w:p w:rsidR="00695AF4" w:rsidRDefault="00695AF4" w:rsidP="00695AF4">
      <w:pPr>
        <w:keepNext/>
        <w:keepLines/>
        <w:widowControl w:val="0"/>
        <w:suppressAutoHyphens/>
        <w:autoSpaceDE w:val="0"/>
        <w:autoSpaceDN w:val="0"/>
        <w:adjustRightInd w:val="0"/>
        <w:spacing w:after="0" w:line="240" w:lineRule="auto"/>
        <w:ind w:firstLine="4080"/>
        <w:contextualSpacing/>
        <w:jc w:val="both"/>
        <w:rPr>
          <w:rFonts w:ascii="Times New Roman" w:eastAsia="Times New Roman" w:hAnsi="Times New Roman" w:cs="Times New Roman"/>
          <w:color w:val="000000" w:themeColor="text1"/>
          <w:sz w:val="24"/>
          <w:szCs w:val="24"/>
          <w:vertAlign w:val="superscript"/>
          <w:lang w:eastAsia="ru-RU"/>
        </w:rPr>
      </w:pPr>
    </w:p>
    <w:p w:rsidR="00695AF4" w:rsidRDefault="00695AF4" w:rsidP="00695AF4">
      <w:pPr>
        <w:keepNext/>
        <w:keepLines/>
        <w:widowControl w:val="0"/>
        <w:suppressAutoHyphens/>
        <w:autoSpaceDE w:val="0"/>
        <w:autoSpaceDN w:val="0"/>
        <w:adjustRightInd w:val="0"/>
        <w:spacing w:after="0" w:line="240" w:lineRule="auto"/>
        <w:ind w:firstLine="4080"/>
        <w:contextualSpacing/>
        <w:jc w:val="both"/>
        <w:rPr>
          <w:rFonts w:ascii="Times New Roman" w:eastAsia="Times New Roman" w:hAnsi="Times New Roman" w:cs="Times New Roman"/>
          <w:color w:val="000000" w:themeColor="text1"/>
          <w:sz w:val="24"/>
          <w:szCs w:val="24"/>
          <w:vertAlign w:val="superscript"/>
          <w:lang w:eastAsia="ru-RU"/>
        </w:rPr>
      </w:pPr>
    </w:p>
    <w:p w:rsidR="00695AF4" w:rsidRDefault="00695AF4" w:rsidP="00695AF4">
      <w:pPr>
        <w:spacing w:after="0" w:line="240" w:lineRule="auto"/>
        <w:ind w:left="2694"/>
        <w:contextualSpacing/>
        <w:jc w:val="both"/>
        <w:rPr>
          <w:rFonts w:ascii="Times New Roman" w:eastAsia="Times New Roman" w:hAnsi="Times New Roman" w:cs="Times New Roman"/>
          <w:color w:val="000000" w:themeColor="text1"/>
          <w:sz w:val="24"/>
          <w:szCs w:val="24"/>
        </w:rPr>
      </w:pPr>
    </w:p>
    <w:p w:rsidR="00695AF4" w:rsidRDefault="00695AF4" w:rsidP="00695AF4">
      <w:pPr>
        <w:spacing w:after="0" w:line="240" w:lineRule="auto"/>
        <w:ind w:left="2694"/>
        <w:contextualSpacing/>
        <w:jc w:val="both"/>
        <w:rPr>
          <w:rFonts w:ascii="Times New Roman" w:eastAsia="Times New Roman" w:hAnsi="Times New Roman" w:cs="Times New Roman"/>
          <w:color w:val="000000" w:themeColor="text1"/>
          <w:sz w:val="24"/>
          <w:szCs w:val="24"/>
        </w:rPr>
      </w:pPr>
    </w:p>
    <w:p w:rsidR="00695AF4" w:rsidRDefault="00695AF4" w:rsidP="00695AF4">
      <w:pPr>
        <w:spacing w:after="0" w:line="240" w:lineRule="auto"/>
        <w:ind w:left="2694"/>
        <w:contextualSpacing/>
        <w:jc w:val="both"/>
        <w:rPr>
          <w:rFonts w:ascii="Times New Roman" w:eastAsia="Times New Roman" w:hAnsi="Times New Roman" w:cs="Times New Roman"/>
          <w:color w:val="000000" w:themeColor="text1"/>
          <w:sz w:val="24"/>
          <w:szCs w:val="24"/>
        </w:rPr>
      </w:pPr>
    </w:p>
    <w:p w:rsidR="00695AF4" w:rsidRDefault="00695AF4" w:rsidP="00695AF4">
      <w:pPr>
        <w:spacing w:after="0" w:line="240" w:lineRule="auto"/>
        <w:ind w:left="2694"/>
        <w:contextualSpacing/>
        <w:jc w:val="both"/>
        <w:rPr>
          <w:rFonts w:ascii="Times New Roman" w:eastAsia="Times New Roman" w:hAnsi="Times New Roman" w:cs="Times New Roman"/>
          <w:color w:val="000000" w:themeColor="text1"/>
          <w:sz w:val="24"/>
          <w:szCs w:val="24"/>
        </w:rPr>
      </w:pPr>
    </w:p>
    <w:p w:rsidR="00695AF4" w:rsidRDefault="00695AF4" w:rsidP="00695AF4">
      <w:pPr>
        <w:spacing w:after="0" w:line="240" w:lineRule="auto"/>
        <w:ind w:left="2694"/>
        <w:contextualSpacing/>
        <w:jc w:val="both"/>
        <w:rPr>
          <w:rFonts w:ascii="Times New Roman" w:eastAsia="Times New Roman" w:hAnsi="Times New Roman" w:cs="Times New Roman"/>
          <w:color w:val="000000" w:themeColor="text1"/>
          <w:sz w:val="24"/>
          <w:szCs w:val="24"/>
        </w:rPr>
      </w:pPr>
    </w:p>
    <w:p w:rsidR="00695AF4" w:rsidRDefault="00695AF4" w:rsidP="00695AF4">
      <w:pPr>
        <w:spacing w:after="0" w:line="240" w:lineRule="auto"/>
        <w:ind w:left="2694"/>
        <w:contextualSpacing/>
        <w:jc w:val="both"/>
        <w:rPr>
          <w:rFonts w:ascii="Times New Roman" w:eastAsia="Times New Roman" w:hAnsi="Times New Roman" w:cs="Times New Roman"/>
          <w:color w:val="000000" w:themeColor="text1"/>
          <w:sz w:val="24"/>
          <w:szCs w:val="24"/>
        </w:rPr>
      </w:pPr>
    </w:p>
    <w:p w:rsidR="00695AF4" w:rsidRDefault="00695AF4" w:rsidP="00695AF4">
      <w:pPr>
        <w:spacing w:after="0" w:line="240" w:lineRule="auto"/>
        <w:ind w:left="2694"/>
        <w:contextualSpacing/>
        <w:jc w:val="both"/>
        <w:rPr>
          <w:rFonts w:ascii="Times New Roman" w:eastAsia="Times New Roman" w:hAnsi="Times New Roman" w:cs="Times New Roman"/>
          <w:color w:val="000000" w:themeColor="text1"/>
          <w:sz w:val="24"/>
          <w:szCs w:val="24"/>
        </w:rPr>
      </w:pPr>
    </w:p>
    <w:p w:rsidR="00695AF4" w:rsidRDefault="00695AF4" w:rsidP="00695AF4">
      <w:pPr>
        <w:keepNext/>
        <w:keepLines/>
        <w:widowControl w:val="0"/>
        <w:suppressAutoHyphens/>
        <w:autoSpaceDE w:val="0"/>
        <w:autoSpaceDN w:val="0"/>
        <w:adjustRightInd w:val="0"/>
        <w:spacing w:after="0" w:line="240" w:lineRule="auto"/>
        <w:contextualSpacing/>
        <w:jc w:val="center"/>
        <w:rPr>
          <w:rFonts w:ascii="Times New Roman" w:eastAsia="Calibri" w:hAnsi="Times New Roman" w:cs="Times New Roman"/>
          <w:b/>
          <w:color w:val="000000" w:themeColor="text1"/>
          <w:sz w:val="24"/>
          <w:szCs w:val="24"/>
        </w:rPr>
      </w:pPr>
    </w:p>
    <w:p w:rsidR="00695AF4" w:rsidRDefault="00695AF4" w:rsidP="00695AF4">
      <w:pPr>
        <w:keepNext/>
        <w:keepLines/>
        <w:widowControl w:val="0"/>
        <w:suppressAutoHyphens/>
        <w:autoSpaceDE w:val="0"/>
        <w:autoSpaceDN w:val="0"/>
        <w:adjustRightInd w:val="0"/>
        <w:spacing w:after="0" w:line="240" w:lineRule="auto"/>
        <w:contextualSpacing/>
        <w:jc w:val="center"/>
        <w:rPr>
          <w:rFonts w:ascii="Times New Roman" w:eastAsia="Calibri" w:hAnsi="Times New Roman" w:cs="Times New Roman"/>
          <w:b/>
          <w:color w:val="000000" w:themeColor="text1"/>
          <w:sz w:val="24"/>
          <w:szCs w:val="24"/>
        </w:rPr>
      </w:pPr>
    </w:p>
    <w:p w:rsidR="00695AF4" w:rsidRDefault="00695AF4" w:rsidP="00695AF4">
      <w:pPr>
        <w:spacing w:after="0" w:line="240" w:lineRule="auto"/>
        <w:contextualSpacing/>
        <w:jc w:val="center"/>
        <w:rPr>
          <w:rFonts w:ascii="Times New Roman" w:eastAsia="Calibri" w:hAnsi="Times New Roman" w:cs="Times New Roman"/>
          <w:color w:val="000000" w:themeColor="text1"/>
          <w:sz w:val="24"/>
          <w:szCs w:val="24"/>
        </w:rPr>
      </w:pPr>
    </w:p>
    <w:p w:rsidR="00695AF4" w:rsidRDefault="00695AF4" w:rsidP="00695AF4">
      <w:pPr>
        <w:spacing w:after="0" w:line="240" w:lineRule="auto"/>
        <w:contextualSpacing/>
        <w:jc w:val="center"/>
        <w:rPr>
          <w:rFonts w:ascii="Times New Roman" w:eastAsia="Calibri" w:hAnsi="Times New Roman" w:cs="Times New Roman"/>
          <w:color w:val="000000" w:themeColor="text1"/>
          <w:sz w:val="24"/>
          <w:szCs w:val="24"/>
        </w:rPr>
      </w:pPr>
    </w:p>
    <w:p w:rsidR="00695AF4" w:rsidRDefault="00695AF4" w:rsidP="00695AF4">
      <w:pPr>
        <w:spacing w:after="0" w:line="240" w:lineRule="auto"/>
        <w:contextualSpacing/>
        <w:jc w:val="center"/>
        <w:rPr>
          <w:rFonts w:ascii="Times New Roman" w:eastAsia="Calibri" w:hAnsi="Times New Roman" w:cs="Times New Roman"/>
          <w:color w:val="000000" w:themeColor="text1"/>
          <w:sz w:val="24"/>
          <w:szCs w:val="24"/>
        </w:rPr>
      </w:pPr>
    </w:p>
    <w:p w:rsidR="00695AF4" w:rsidRDefault="00695AF4" w:rsidP="00695AF4">
      <w:pPr>
        <w:spacing w:after="0" w:line="240" w:lineRule="auto"/>
        <w:contextualSpacing/>
        <w:jc w:val="center"/>
        <w:rPr>
          <w:rFonts w:ascii="Times New Roman" w:eastAsia="Calibri" w:hAnsi="Times New Roman" w:cs="Times New Roman"/>
          <w:color w:val="000000" w:themeColor="text1"/>
          <w:sz w:val="24"/>
          <w:szCs w:val="24"/>
        </w:rPr>
      </w:pPr>
    </w:p>
    <w:p w:rsidR="00695AF4" w:rsidRDefault="00695AF4" w:rsidP="00695AF4">
      <w:pPr>
        <w:spacing w:after="0" w:line="240" w:lineRule="auto"/>
        <w:contextualSpacing/>
        <w:jc w:val="center"/>
        <w:rPr>
          <w:rFonts w:ascii="Times New Roman" w:eastAsia="Calibri" w:hAnsi="Times New Roman" w:cs="Times New Roman"/>
          <w:color w:val="000000" w:themeColor="text1"/>
          <w:sz w:val="24"/>
          <w:szCs w:val="24"/>
        </w:rPr>
      </w:pPr>
    </w:p>
    <w:p w:rsidR="00695AF4" w:rsidRDefault="00695AF4" w:rsidP="00695AF4">
      <w:pPr>
        <w:spacing w:after="0" w:line="240" w:lineRule="auto"/>
        <w:contextualSpacing/>
        <w:jc w:val="center"/>
        <w:rPr>
          <w:rFonts w:ascii="Times New Roman" w:eastAsia="Calibri" w:hAnsi="Times New Roman" w:cs="Times New Roman"/>
          <w:color w:val="000000" w:themeColor="text1"/>
          <w:sz w:val="24"/>
          <w:szCs w:val="24"/>
        </w:rPr>
      </w:pPr>
    </w:p>
    <w:p w:rsidR="00695AF4" w:rsidRDefault="00695AF4" w:rsidP="00695AF4">
      <w:pPr>
        <w:spacing w:after="0" w:line="240" w:lineRule="auto"/>
        <w:contextualSpacing/>
        <w:jc w:val="center"/>
        <w:rPr>
          <w:rFonts w:ascii="Times New Roman" w:eastAsia="Calibri" w:hAnsi="Times New Roman" w:cs="Times New Roman"/>
          <w:color w:val="000000" w:themeColor="text1"/>
          <w:sz w:val="24"/>
          <w:szCs w:val="24"/>
        </w:rPr>
      </w:pPr>
    </w:p>
    <w:p w:rsidR="00695AF4" w:rsidRDefault="00695AF4" w:rsidP="00695AF4">
      <w:pPr>
        <w:spacing w:after="0" w:line="240" w:lineRule="auto"/>
        <w:contextualSpacing/>
        <w:jc w:val="center"/>
        <w:rPr>
          <w:rFonts w:ascii="Times New Roman" w:eastAsia="Calibri" w:hAnsi="Times New Roman" w:cs="Times New Roman"/>
          <w:color w:val="000000" w:themeColor="text1"/>
          <w:sz w:val="24"/>
          <w:szCs w:val="24"/>
        </w:rPr>
      </w:pPr>
    </w:p>
    <w:p w:rsidR="00695AF4" w:rsidRDefault="00695AF4" w:rsidP="00695AF4">
      <w:pPr>
        <w:spacing w:after="0" w:line="240" w:lineRule="auto"/>
        <w:contextualSpacing/>
        <w:jc w:val="center"/>
        <w:rPr>
          <w:rFonts w:ascii="Times New Roman" w:eastAsia="Calibri" w:hAnsi="Times New Roman" w:cs="Times New Roman"/>
          <w:color w:val="000000" w:themeColor="text1"/>
          <w:sz w:val="24"/>
          <w:szCs w:val="24"/>
        </w:rPr>
      </w:pPr>
    </w:p>
    <w:p w:rsidR="00695AF4" w:rsidRDefault="00695AF4" w:rsidP="00695AF4">
      <w:pPr>
        <w:spacing w:after="0" w:line="240" w:lineRule="auto"/>
        <w:contextualSpacing/>
        <w:jc w:val="center"/>
        <w:rPr>
          <w:rFonts w:ascii="Times New Roman" w:eastAsia="Calibri" w:hAnsi="Times New Roman" w:cs="Times New Roman"/>
          <w:b/>
          <w:color w:val="000000" w:themeColor="text1"/>
          <w:sz w:val="24"/>
          <w:szCs w:val="24"/>
        </w:rPr>
      </w:pPr>
      <w:r>
        <w:rPr>
          <w:rFonts w:ascii="Times New Roman" w:eastAsia="Calibri" w:hAnsi="Times New Roman" w:cs="Times New Roman"/>
          <w:color w:val="000000" w:themeColor="text1"/>
          <w:sz w:val="24"/>
          <w:szCs w:val="24"/>
        </w:rPr>
        <w:t>Зима, 201</w:t>
      </w:r>
      <w:bookmarkStart w:id="0" w:name="_GoBack"/>
      <w:bookmarkEnd w:id="0"/>
      <w:r>
        <w:rPr>
          <w:rFonts w:ascii="Times New Roman" w:eastAsia="Calibri" w:hAnsi="Times New Roman" w:cs="Times New Roman"/>
          <w:color w:val="000000" w:themeColor="text1"/>
          <w:sz w:val="24"/>
          <w:szCs w:val="24"/>
        </w:rPr>
        <w:t>7 г.</w:t>
      </w:r>
    </w:p>
    <w:p w:rsidR="00695AF4" w:rsidRDefault="00695AF4" w:rsidP="00695AF4">
      <w:pPr>
        <w:spacing w:after="0" w:line="360" w:lineRule="auto"/>
        <w:rPr>
          <w:rFonts w:ascii="Times New Roman" w:hAnsi="Times New Roman" w:cs="Times New Roman"/>
          <w:b/>
          <w:color w:val="000000" w:themeColor="text1"/>
          <w:sz w:val="24"/>
          <w:szCs w:val="24"/>
        </w:rPr>
        <w:sectPr w:rsidR="00695AF4">
          <w:pgSz w:w="11906" w:h="16838"/>
          <w:pgMar w:top="1134" w:right="851" w:bottom="1134" w:left="1701" w:header="709" w:footer="709" w:gutter="0"/>
          <w:cols w:space="720"/>
        </w:sectPr>
      </w:pPr>
    </w:p>
    <w:p w:rsidR="00695AF4" w:rsidRDefault="00695AF4" w:rsidP="00695AF4">
      <w:pPr>
        <w:keepNext/>
        <w:keepLines/>
        <w:widowControl w:val="0"/>
        <w:suppressAutoHyphens/>
        <w:autoSpaceDE w:val="0"/>
        <w:autoSpaceDN w:val="0"/>
        <w:adjustRightInd w:val="0"/>
        <w:spacing w:after="0" w:line="240" w:lineRule="auto"/>
        <w:jc w:val="both"/>
        <w:rPr>
          <w:rFonts w:ascii="Times New Roman" w:eastAsia="Times New Roman" w:hAnsi="Times New Roman" w:cs="Times New Roman"/>
          <w:b/>
          <w:color w:val="000000"/>
          <w:sz w:val="24"/>
          <w:szCs w:val="24"/>
          <w:lang w:eastAsia="ru-RU"/>
        </w:rPr>
      </w:pPr>
      <w:r>
        <w:rPr>
          <w:rFonts w:ascii="Times New Roman" w:eastAsia="Calibri" w:hAnsi="Times New Roman" w:cs="Times New Roman"/>
          <w:color w:val="000000" w:themeColor="text1"/>
          <w:sz w:val="24"/>
          <w:szCs w:val="24"/>
        </w:rPr>
        <w:lastRenderedPageBreak/>
        <w:t>Комплект контрольно-оценочных средств разработан на</w:t>
      </w:r>
      <w:r>
        <w:rPr>
          <w:rFonts w:ascii="Times New Roman" w:eastAsia="Times New Roman" w:hAnsi="Times New Roman" w:cs="Times New Roman"/>
          <w:color w:val="000000" w:themeColor="text1"/>
          <w:sz w:val="24"/>
          <w:szCs w:val="24"/>
          <w:lang w:eastAsia="ru-RU"/>
        </w:rPr>
        <w:t xml:space="preserve"> основе программы </w:t>
      </w:r>
      <w:proofErr w:type="spellStart"/>
      <w:r>
        <w:rPr>
          <w:rFonts w:ascii="Times New Roman" w:eastAsia="Times New Roman" w:hAnsi="Times New Roman" w:cs="Times New Roman"/>
          <w:color w:val="000000" w:themeColor="text1"/>
          <w:sz w:val="24"/>
          <w:szCs w:val="24"/>
          <w:lang w:eastAsia="ru-RU"/>
        </w:rPr>
        <w:t>общепрофессиональной</w:t>
      </w:r>
      <w:proofErr w:type="spellEnd"/>
      <w:r>
        <w:rPr>
          <w:rFonts w:ascii="Times New Roman" w:eastAsia="Times New Roman" w:hAnsi="Times New Roman" w:cs="Times New Roman"/>
          <w:color w:val="000000" w:themeColor="text1"/>
          <w:sz w:val="24"/>
          <w:szCs w:val="24"/>
          <w:lang w:eastAsia="ru-RU"/>
        </w:rPr>
        <w:t xml:space="preserve"> учебной дисциплины «Русский язык» для профессиональных образовательных организаций  – </w:t>
      </w:r>
      <w:proofErr w:type="spellStart"/>
      <w:r>
        <w:rPr>
          <w:rFonts w:ascii="Times New Roman" w:eastAsia="Times New Roman" w:hAnsi="Times New Roman" w:cs="Times New Roman"/>
          <w:color w:val="000000" w:themeColor="text1"/>
          <w:sz w:val="24"/>
          <w:szCs w:val="24"/>
          <w:lang w:eastAsia="ru-RU"/>
        </w:rPr>
        <w:t>Одобреной</w:t>
      </w:r>
      <w:proofErr w:type="spellEnd"/>
      <w:r>
        <w:rPr>
          <w:rFonts w:ascii="Times New Roman" w:eastAsia="Times New Roman" w:hAnsi="Times New Roman" w:cs="Times New Roman"/>
          <w:color w:val="000000" w:themeColor="text1"/>
          <w:sz w:val="24"/>
          <w:szCs w:val="24"/>
          <w:lang w:eastAsia="ru-RU"/>
        </w:rPr>
        <w:t xml:space="preserve"> Научно-методическим советом Центра профессионального образования ФГАУ «ФИРО» и рекомендована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Протокол № 2 от 26.02. 2015 г., по профессиям среднего профессионального образования </w:t>
      </w:r>
      <w:r>
        <w:rPr>
          <w:rFonts w:ascii="Times New Roman" w:eastAsia="Times New Roman" w:hAnsi="Times New Roman" w:cs="Times New Roman"/>
          <w:b/>
          <w:color w:val="000000" w:themeColor="text1"/>
          <w:sz w:val="24"/>
          <w:szCs w:val="24"/>
          <w:lang w:eastAsia="ru-RU"/>
        </w:rPr>
        <w:t xml:space="preserve">38.02.04 Коммерция (по отраслям), </w:t>
      </w:r>
      <w:r>
        <w:rPr>
          <w:rFonts w:ascii="Times New Roman" w:eastAsia="Times New Roman" w:hAnsi="Times New Roman" w:cs="Times New Roman"/>
          <w:b/>
          <w:color w:val="000000"/>
          <w:sz w:val="24"/>
          <w:szCs w:val="24"/>
          <w:lang w:eastAsia="ru-RU"/>
        </w:rPr>
        <w:t>43.01.09 Повар, кондитер.</w:t>
      </w:r>
    </w:p>
    <w:p w:rsidR="00695AF4" w:rsidRDefault="00695AF4" w:rsidP="00695AF4">
      <w:pPr>
        <w:spacing w:after="0" w:line="240" w:lineRule="auto"/>
        <w:contextualSpacing/>
        <w:jc w:val="both"/>
        <w:rPr>
          <w:rFonts w:ascii="Times New Roman" w:eastAsia="Times New Roman" w:hAnsi="Times New Roman" w:cs="Times New Roman"/>
          <w:b/>
          <w:color w:val="000000" w:themeColor="text1"/>
          <w:sz w:val="24"/>
          <w:szCs w:val="24"/>
          <w:lang w:eastAsia="ru-RU"/>
        </w:rPr>
      </w:pPr>
    </w:p>
    <w:p w:rsidR="00695AF4" w:rsidRDefault="00695AF4" w:rsidP="00695A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contextualSpacing/>
        <w:jc w:val="both"/>
        <w:rPr>
          <w:rFonts w:ascii="Times New Roman" w:eastAsia="Times New Roman" w:hAnsi="Times New Roman" w:cs="Times New Roman"/>
          <w:b/>
          <w:color w:val="000000" w:themeColor="text1"/>
          <w:sz w:val="24"/>
          <w:szCs w:val="24"/>
          <w:lang w:eastAsia="ru-RU"/>
        </w:rPr>
      </w:pPr>
    </w:p>
    <w:p w:rsidR="00695AF4" w:rsidRDefault="00695AF4" w:rsidP="00695A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contextualSpacing/>
        <w:jc w:val="both"/>
        <w:rPr>
          <w:rFonts w:ascii="Times New Roman" w:eastAsia="Times New Roman" w:hAnsi="Times New Roman" w:cs="Times New Roman"/>
          <w:b/>
          <w:color w:val="000000" w:themeColor="text1"/>
          <w:sz w:val="24"/>
          <w:szCs w:val="24"/>
          <w:lang w:eastAsia="ru-RU"/>
        </w:rPr>
      </w:pPr>
    </w:p>
    <w:p w:rsidR="00695AF4" w:rsidRDefault="00695AF4" w:rsidP="00695A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contextualSpacing/>
        <w:jc w:val="both"/>
        <w:rPr>
          <w:rFonts w:ascii="Times New Roman" w:eastAsia="Times New Roman" w:hAnsi="Times New Roman" w:cs="Times New Roman"/>
          <w:b/>
          <w:color w:val="000000" w:themeColor="text1"/>
          <w:sz w:val="24"/>
          <w:szCs w:val="24"/>
          <w:lang w:eastAsia="ru-RU"/>
        </w:rPr>
      </w:pPr>
    </w:p>
    <w:p w:rsidR="00695AF4" w:rsidRDefault="00695AF4" w:rsidP="00695AF4">
      <w:pPr>
        <w:spacing w:after="0" w:line="240" w:lineRule="auto"/>
        <w:jc w:val="both"/>
        <w:rPr>
          <w:rFonts w:ascii="Times New Roman" w:eastAsia="Calibri" w:hAnsi="Times New Roman" w:cs="Times New Roman"/>
          <w:color w:val="000000" w:themeColor="text1"/>
          <w:sz w:val="24"/>
          <w:szCs w:val="24"/>
          <w:lang w:bidi="en-US"/>
        </w:rPr>
      </w:pPr>
      <w:r>
        <w:rPr>
          <w:rFonts w:ascii="Times New Roman" w:eastAsia="Times New Roman" w:hAnsi="Times New Roman" w:cs="Times New Roman"/>
          <w:b/>
          <w:color w:val="000000" w:themeColor="text1"/>
          <w:sz w:val="24"/>
          <w:szCs w:val="24"/>
          <w:lang w:eastAsia="ru-RU"/>
        </w:rPr>
        <w:t xml:space="preserve">Организация-разработчик: </w:t>
      </w:r>
      <w:r>
        <w:rPr>
          <w:rFonts w:ascii="Times New Roman" w:eastAsia="Times New Roman" w:hAnsi="Times New Roman" w:cs="Times New Roman"/>
          <w:color w:val="000000" w:themeColor="text1"/>
          <w:sz w:val="24"/>
          <w:szCs w:val="24"/>
          <w:lang w:eastAsia="ru-RU"/>
        </w:rPr>
        <w:t>Государственного  бюджетного  профессионального  образовательного  учреждения  Иркутской области «</w:t>
      </w:r>
      <w:proofErr w:type="spellStart"/>
      <w:r>
        <w:rPr>
          <w:rFonts w:ascii="Times New Roman" w:eastAsia="Times New Roman" w:hAnsi="Times New Roman" w:cs="Times New Roman"/>
          <w:color w:val="000000" w:themeColor="text1"/>
          <w:sz w:val="24"/>
          <w:szCs w:val="24"/>
          <w:lang w:eastAsia="ru-RU"/>
        </w:rPr>
        <w:t>Зиминский</w:t>
      </w:r>
      <w:proofErr w:type="spellEnd"/>
      <w:r>
        <w:rPr>
          <w:rFonts w:ascii="Times New Roman" w:eastAsia="Times New Roman" w:hAnsi="Times New Roman" w:cs="Times New Roman"/>
          <w:color w:val="000000" w:themeColor="text1"/>
          <w:sz w:val="24"/>
          <w:szCs w:val="24"/>
          <w:lang w:eastAsia="ru-RU"/>
        </w:rPr>
        <w:t xml:space="preserve"> железнодорожный техникум»</w:t>
      </w:r>
    </w:p>
    <w:p w:rsidR="00695AF4" w:rsidRDefault="00695AF4" w:rsidP="00695AF4">
      <w:pPr>
        <w:widowControl w:val="0"/>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b/>
          <w:color w:val="000000" w:themeColor="text1"/>
          <w:sz w:val="24"/>
          <w:szCs w:val="24"/>
          <w:lang w:eastAsia="ru-RU"/>
        </w:rPr>
      </w:pPr>
    </w:p>
    <w:p w:rsidR="00695AF4" w:rsidRDefault="00695AF4" w:rsidP="00695AF4">
      <w:pPr>
        <w:widowControl w:val="0"/>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Разработчик: Рубцова Марина Александровна,</w:t>
      </w:r>
      <w:r>
        <w:rPr>
          <w:rFonts w:ascii="Times New Roman" w:eastAsia="Times New Roman" w:hAnsi="Times New Roman" w:cs="Times New Roman"/>
          <w:color w:val="000000" w:themeColor="text1"/>
          <w:sz w:val="24"/>
          <w:szCs w:val="24"/>
          <w:lang w:eastAsia="ru-RU"/>
        </w:rPr>
        <w:t xml:space="preserve"> преподаватель  русского языка и литературы. </w:t>
      </w:r>
    </w:p>
    <w:p w:rsidR="00695AF4" w:rsidRDefault="00695AF4" w:rsidP="00695AF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afterAutospacing="1" w:line="240" w:lineRule="auto"/>
        <w:ind w:firstLine="708"/>
        <w:contextualSpacing/>
        <w:jc w:val="both"/>
        <w:rPr>
          <w:rFonts w:ascii="Times New Roman" w:eastAsia="Times New Roman" w:hAnsi="Times New Roman" w:cs="Times New Roman"/>
          <w:color w:val="000000" w:themeColor="text1"/>
          <w:sz w:val="24"/>
          <w:szCs w:val="24"/>
          <w:lang w:eastAsia="ru-RU"/>
        </w:rPr>
      </w:pPr>
    </w:p>
    <w:p w:rsidR="00695AF4" w:rsidRDefault="00695AF4" w:rsidP="00695AF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afterAutospacing="1" w:line="240" w:lineRule="auto"/>
        <w:ind w:firstLine="708"/>
        <w:contextualSpacing/>
        <w:jc w:val="both"/>
        <w:rPr>
          <w:rFonts w:ascii="Times New Roman" w:eastAsia="Times New Roman" w:hAnsi="Times New Roman" w:cs="Times New Roman"/>
          <w:color w:val="000000" w:themeColor="text1"/>
          <w:sz w:val="24"/>
          <w:szCs w:val="24"/>
          <w:lang w:eastAsia="ru-RU"/>
        </w:rPr>
      </w:pPr>
    </w:p>
    <w:p w:rsidR="00695AF4" w:rsidRDefault="00695AF4" w:rsidP="00695AF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afterAutospacing="1" w:line="240" w:lineRule="auto"/>
        <w:ind w:firstLine="708"/>
        <w:contextualSpacing/>
        <w:jc w:val="both"/>
        <w:rPr>
          <w:rFonts w:ascii="Times New Roman" w:eastAsia="Times New Roman" w:hAnsi="Times New Roman" w:cs="Times New Roman"/>
          <w:color w:val="000000" w:themeColor="text1"/>
          <w:sz w:val="24"/>
          <w:szCs w:val="24"/>
          <w:lang w:eastAsia="ru-RU"/>
        </w:rPr>
      </w:pPr>
    </w:p>
    <w:p w:rsidR="00695AF4" w:rsidRDefault="00695AF4" w:rsidP="00695AF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afterAutospacing="1" w:line="240" w:lineRule="auto"/>
        <w:ind w:firstLine="708"/>
        <w:contextualSpacing/>
        <w:jc w:val="both"/>
        <w:rPr>
          <w:rFonts w:ascii="Times New Roman" w:eastAsia="Times New Roman" w:hAnsi="Times New Roman" w:cs="Times New Roman"/>
          <w:color w:val="000000" w:themeColor="text1"/>
          <w:sz w:val="24"/>
          <w:szCs w:val="24"/>
          <w:lang w:eastAsia="ru-RU"/>
        </w:rPr>
      </w:pPr>
    </w:p>
    <w:p w:rsidR="00695AF4" w:rsidRDefault="00695AF4" w:rsidP="00695AF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afterAutospacing="1" w:line="240" w:lineRule="auto"/>
        <w:ind w:firstLine="708"/>
        <w:contextualSpacing/>
        <w:jc w:val="both"/>
        <w:rPr>
          <w:rFonts w:ascii="Times New Roman" w:eastAsia="Times New Roman" w:hAnsi="Times New Roman" w:cs="Times New Roman"/>
          <w:color w:val="000000" w:themeColor="text1"/>
          <w:sz w:val="24"/>
          <w:szCs w:val="24"/>
          <w:lang w:eastAsia="ru-RU"/>
        </w:rPr>
      </w:pPr>
    </w:p>
    <w:p w:rsidR="00695AF4" w:rsidRDefault="00695AF4" w:rsidP="00695AF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afterAutospacing="1" w:line="240" w:lineRule="auto"/>
        <w:ind w:firstLine="708"/>
        <w:contextualSpacing/>
        <w:jc w:val="both"/>
        <w:rPr>
          <w:rFonts w:ascii="Times New Roman" w:eastAsia="Times New Roman" w:hAnsi="Times New Roman" w:cs="Times New Roman"/>
          <w:color w:val="000000" w:themeColor="text1"/>
          <w:sz w:val="24"/>
          <w:szCs w:val="24"/>
          <w:lang w:eastAsia="ru-RU"/>
        </w:rPr>
      </w:pPr>
    </w:p>
    <w:p w:rsidR="00695AF4" w:rsidRDefault="00695AF4" w:rsidP="00695AF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afterAutospacing="1" w:line="240" w:lineRule="auto"/>
        <w:ind w:firstLine="708"/>
        <w:contextualSpacing/>
        <w:jc w:val="both"/>
        <w:rPr>
          <w:rFonts w:ascii="Times New Roman" w:eastAsia="Times New Roman" w:hAnsi="Times New Roman" w:cs="Times New Roman"/>
          <w:color w:val="000000" w:themeColor="text1"/>
          <w:sz w:val="24"/>
          <w:szCs w:val="24"/>
          <w:lang w:eastAsia="ru-RU"/>
        </w:rPr>
      </w:pPr>
    </w:p>
    <w:p w:rsidR="00695AF4" w:rsidRDefault="00695AF4" w:rsidP="00695AF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afterAutospacing="1" w:line="240" w:lineRule="auto"/>
        <w:ind w:firstLine="708"/>
        <w:contextualSpacing/>
        <w:jc w:val="both"/>
        <w:rPr>
          <w:rFonts w:ascii="Times New Roman" w:eastAsia="Times New Roman" w:hAnsi="Times New Roman" w:cs="Times New Roman"/>
          <w:color w:val="000000" w:themeColor="text1"/>
          <w:sz w:val="24"/>
          <w:szCs w:val="24"/>
          <w:lang w:eastAsia="ru-RU"/>
        </w:rPr>
      </w:pPr>
    </w:p>
    <w:p w:rsidR="00695AF4" w:rsidRDefault="00695AF4" w:rsidP="00695AF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afterAutospacing="1" w:line="240" w:lineRule="auto"/>
        <w:ind w:firstLine="708"/>
        <w:contextualSpacing/>
        <w:jc w:val="both"/>
        <w:rPr>
          <w:rFonts w:ascii="Times New Roman" w:eastAsia="Times New Roman" w:hAnsi="Times New Roman" w:cs="Times New Roman"/>
          <w:color w:val="000000" w:themeColor="text1"/>
          <w:sz w:val="24"/>
          <w:szCs w:val="24"/>
          <w:lang w:eastAsia="ru-RU"/>
        </w:rPr>
      </w:pPr>
    </w:p>
    <w:p w:rsidR="00695AF4" w:rsidRDefault="00695AF4" w:rsidP="00695AF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afterAutospacing="1" w:line="240" w:lineRule="auto"/>
        <w:ind w:firstLine="708"/>
        <w:contextualSpacing/>
        <w:jc w:val="both"/>
        <w:rPr>
          <w:rFonts w:ascii="Times New Roman" w:eastAsia="Times New Roman" w:hAnsi="Times New Roman" w:cs="Times New Roman"/>
          <w:color w:val="000000" w:themeColor="text1"/>
          <w:sz w:val="24"/>
          <w:szCs w:val="24"/>
          <w:lang w:eastAsia="ru-RU"/>
        </w:rPr>
      </w:pPr>
    </w:p>
    <w:p w:rsidR="00695AF4" w:rsidRDefault="00695AF4" w:rsidP="00695AF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afterAutospacing="1" w:line="240" w:lineRule="auto"/>
        <w:ind w:firstLine="708"/>
        <w:contextualSpacing/>
        <w:jc w:val="both"/>
        <w:rPr>
          <w:rFonts w:ascii="Times New Roman" w:eastAsia="Times New Roman" w:hAnsi="Times New Roman" w:cs="Times New Roman"/>
          <w:color w:val="000000" w:themeColor="text1"/>
          <w:sz w:val="24"/>
          <w:szCs w:val="24"/>
          <w:lang w:eastAsia="ru-RU"/>
        </w:rPr>
      </w:pPr>
    </w:p>
    <w:p w:rsidR="00695AF4" w:rsidRDefault="00695AF4" w:rsidP="00695AF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afterAutospacing="1" w:line="240" w:lineRule="auto"/>
        <w:ind w:firstLine="708"/>
        <w:contextualSpacing/>
        <w:jc w:val="both"/>
        <w:rPr>
          <w:rFonts w:ascii="Times New Roman" w:eastAsia="Times New Roman" w:hAnsi="Times New Roman" w:cs="Times New Roman"/>
          <w:color w:val="000000" w:themeColor="text1"/>
          <w:sz w:val="24"/>
          <w:szCs w:val="24"/>
          <w:lang w:eastAsia="ru-RU"/>
        </w:rPr>
      </w:pPr>
    </w:p>
    <w:p w:rsidR="00695AF4" w:rsidRDefault="00695AF4" w:rsidP="00695AF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afterAutospacing="1" w:line="240" w:lineRule="auto"/>
        <w:ind w:firstLine="708"/>
        <w:contextualSpacing/>
        <w:jc w:val="both"/>
        <w:rPr>
          <w:rFonts w:ascii="Times New Roman" w:eastAsia="Times New Roman" w:hAnsi="Times New Roman" w:cs="Times New Roman"/>
          <w:color w:val="000000" w:themeColor="text1"/>
          <w:sz w:val="24"/>
          <w:szCs w:val="24"/>
          <w:lang w:eastAsia="ru-RU"/>
        </w:rPr>
      </w:pPr>
    </w:p>
    <w:p w:rsidR="00695AF4" w:rsidRDefault="00695AF4" w:rsidP="00695AF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afterAutospacing="1" w:line="240" w:lineRule="auto"/>
        <w:ind w:firstLine="708"/>
        <w:contextualSpacing/>
        <w:jc w:val="both"/>
        <w:rPr>
          <w:rFonts w:ascii="Times New Roman" w:eastAsia="Times New Roman" w:hAnsi="Times New Roman" w:cs="Times New Roman"/>
          <w:color w:val="000000" w:themeColor="text1"/>
          <w:sz w:val="24"/>
          <w:szCs w:val="24"/>
          <w:lang w:eastAsia="ru-RU"/>
        </w:rPr>
      </w:pPr>
    </w:p>
    <w:p w:rsidR="00695AF4" w:rsidRDefault="00695AF4" w:rsidP="00695AF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afterAutospacing="1" w:line="240" w:lineRule="auto"/>
        <w:ind w:firstLine="708"/>
        <w:contextualSpacing/>
        <w:jc w:val="both"/>
        <w:rPr>
          <w:rFonts w:ascii="Times New Roman" w:eastAsia="Times New Roman" w:hAnsi="Times New Roman" w:cs="Times New Roman"/>
          <w:color w:val="000000" w:themeColor="text1"/>
          <w:sz w:val="24"/>
          <w:szCs w:val="24"/>
          <w:lang w:eastAsia="ru-RU"/>
        </w:rPr>
      </w:pPr>
    </w:p>
    <w:p w:rsidR="00695AF4" w:rsidRDefault="00695AF4" w:rsidP="00695AF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afterAutospacing="1" w:line="240" w:lineRule="auto"/>
        <w:ind w:firstLine="708"/>
        <w:contextualSpacing/>
        <w:jc w:val="both"/>
        <w:rPr>
          <w:rFonts w:ascii="Times New Roman" w:eastAsia="Times New Roman" w:hAnsi="Times New Roman" w:cs="Times New Roman"/>
          <w:color w:val="000000" w:themeColor="text1"/>
          <w:sz w:val="24"/>
          <w:szCs w:val="24"/>
          <w:lang w:eastAsia="ru-RU"/>
        </w:rPr>
      </w:pPr>
    </w:p>
    <w:p w:rsidR="00695AF4" w:rsidRDefault="00695AF4" w:rsidP="00695AF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afterAutospacing="1" w:line="240" w:lineRule="auto"/>
        <w:ind w:firstLine="708"/>
        <w:contextualSpacing/>
        <w:jc w:val="both"/>
        <w:rPr>
          <w:rFonts w:ascii="Times New Roman" w:eastAsia="Times New Roman" w:hAnsi="Times New Roman" w:cs="Times New Roman"/>
          <w:color w:val="000000" w:themeColor="text1"/>
          <w:sz w:val="24"/>
          <w:szCs w:val="24"/>
          <w:lang w:eastAsia="ru-RU"/>
        </w:rPr>
      </w:pPr>
    </w:p>
    <w:p w:rsidR="00695AF4" w:rsidRDefault="00695AF4" w:rsidP="00695AF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afterAutospacing="1" w:line="240" w:lineRule="auto"/>
        <w:ind w:firstLine="708"/>
        <w:contextualSpacing/>
        <w:jc w:val="both"/>
        <w:rPr>
          <w:rFonts w:ascii="Times New Roman" w:eastAsia="Times New Roman" w:hAnsi="Times New Roman" w:cs="Times New Roman"/>
          <w:color w:val="000000" w:themeColor="text1"/>
          <w:sz w:val="24"/>
          <w:szCs w:val="24"/>
          <w:lang w:eastAsia="ru-RU"/>
        </w:rPr>
      </w:pPr>
    </w:p>
    <w:p w:rsidR="00695AF4" w:rsidRDefault="00695AF4" w:rsidP="00695AF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afterAutospacing="1" w:line="240" w:lineRule="auto"/>
        <w:ind w:firstLine="708"/>
        <w:contextualSpacing/>
        <w:jc w:val="both"/>
        <w:rPr>
          <w:rFonts w:ascii="Times New Roman" w:eastAsia="Times New Roman" w:hAnsi="Times New Roman" w:cs="Times New Roman"/>
          <w:color w:val="000000" w:themeColor="text1"/>
          <w:sz w:val="24"/>
          <w:szCs w:val="24"/>
          <w:lang w:eastAsia="ru-RU"/>
        </w:rPr>
      </w:pPr>
    </w:p>
    <w:p w:rsidR="00695AF4" w:rsidRDefault="00695AF4" w:rsidP="00695AF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afterAutospacing="1" w:line="240" w:lineRule="auto"/>
        <w:ind w:firstLine="708"/>
        <w:contextualSpacing/>
        <w:jc w:val="both"/>
        <w:rPr>
          <w:rFonts w:ascii="Times New Roman" w:eastAsia="Times New Roman" w:hAnsi="Times New Roman" w:cs="Times New Roman"/>
          <w:color w:val="000000" w:themeColor="text1"/>
          <w:sz w:val="24"/>
          <w:szCs w:val="24"/>
          <w:lang w:eastAsia="ru-RU"/>
        </w:rPr>
      </w:pPr>
    </w:p>
    <w:p w:rsidR="00695AF4" w:rsidRDefault="00695AF4" w:rsidP="00695AF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afterAutospacing="1" w:line="240" w:lineRule="auto"/>
        <w:ind w:firstLine="708"/>
        <w:contextualSpacing/>
        <w:jc w:val="both"/>
        <w:rPr>
          <w:rFonts w:ascii="Times New Roman" w:eastAsia="Times New Roman" w:hAnsi="Times New Roman" w:cs="Times New Roman"/>
          <w:color w:val="000000" w:themeColor="text1"/>
          <w:sz w:val="24"/>
          <w:szCs w:val="24"/>
          <w:lang w:eastAsia="ru-RU"/>
        </w:rPr>
      </w:pPr>
    </w:p>
    <w:p w:rsidR="00695AF4" w:rsidRDefault="00695AF4" w:rsidP="00695AF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afterAutospacing="1" w:line="240" w:lineRule="auto"/>
        <w:ind w:firstLine="708"/>
        <w:contextualSpacing/>
        <w:jc w:val="both"/>
        <w:rPr>
          <w:rFonts w:ascii="Times New Roman" w:eastAsia="Times New Roman" w:hAnsi="Times New Roman" w:cs="Times New Roman"/>
          <w:color w:val="000000" w:themeColor="text1"/>
          <w:sz w:val="24"/>
          <w:szCs w:val="24"/>
          <w:lang w:eastAsia="ru-RU"/>
        </w:rPr>
      </w:pPr>
    </w:p>
    <w:p w:rsidR="00695AF4" w:rsidRDefault="00695AF4" w:rsidP="00695AF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afterAutospacing="1" w:line="240" w:lineRule="auto"/>
        <w:ind w:firstLine="708"/>
        <w:contextualSpacing/>
        <w:jc w:val="both"/>
        <w:rPr>
          <w:rFonts w:ascii="Times New Roman" w:eastAsia="Times New Roman" w:hAnsi="Times New Roman" w:cs="Times New Roman"/>
          <w:color w:val="000000" w:themeColor="text1"/>
          <w:sz w:val="24"/>
          <w:szCs w:val="24"/>
          <w:lang w:eastAsia="ru-RU"/>
        </w:rPr>
      </w:pPr>
    </w:p>
    <w:p w:rsidR="00695AF4" w:rsidRDefault="00695AF4" w:rsidP="00695AF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afterAutospacing="1" w:line="240" w:lineRule="auto"/>
        <w:ind w:firstLine="708"/>
        <w:contextualSpacing/>
        <w:jc w:val="both"/>
        <w:rPr>
          <w:rFonts w:ascii="Times New Roman" w:eastAsia="Times New Roman" w:hAnsi="Times New Roman" w:cs="Times New Roman"/>
          <w:color w:val="000000" w:themeColor="text1"/>
          <w:sz w:val="24"/>
          <w:szCs w:val="24"/>
          <w:lang w:eastAsia="ru-RU"/>
        </w:rPr>
      </w:pPr>
    </w:p>
    <w:p w:rsidR="00695AF4" w:rsidRDefault="00695AF4" w:rsidP="00695AF4">
      <w:pPr>
        <w:keepNext/>
        <w:keepLines/>
        <w:widowControl w:val="0"/>
        <w:tabs>
          <w:tab w:val="left" w:pos="0"/>
          <w:tab w:val="left" w:pos="284"/>
        </w:tabs>
        <w:suppressAutoHyphens/>
        <w:spacing w:after="0" w:line="240" w:lineRule="auto"/>
        <w:rPr>
          <w:rFonts w:ascii="Times New Roman" w:eastAsia="Times New Roman" w:hAnsi="Times New Roman" w:cs="Times New Roman"/>
          <w:iCs/>
          <w:color w:val="000000" w:themeColor="text1"/>
          <w:sz w:val="24"/>
          <w:szCs w:val="24"/>
          <w:lang w:eastAsia="ru-RU"/>
        </w:rPr>
      </w:pPr>
      <w:r>
        <w:rPr>
          <w:rFonts w:ascii="Times New Roman" w:eastAsia="Times New Roman" w:hAnsi="Times New Roman" w:cs="Times New Roman"/>
          <w:iCs/>
          <w:color w:val="000000" w:themeColor="text1"/>
          <w:sz w:val="24"/>
          <w:szCs w:val="24"/>
          <w:lang w:eastAsia="ru-RU"/>
        </w:rPr>
        <w:t>Согласовано:</w:t>
      </w:r>
    </w:p>
    <w:p w:rsidR="00695AF4" w:rsidRDefault="00695AF4" w:rsidP="00695AF4">
      <w:pPr>
        <w:keepNext/>
        <w:keepLines/>
        <w:widowControl w:val="0"/>
        <w:tabs>
          <w:tab w:val="left" w:pos="0"/>
          <w:tab w:val="left" w:pos="284"/>
        </w:tabs>
        <w:suppressAutoHyphens/>
        <w:spacing w:after="0" w:line="240" w:lineRule="auto"/>
        <w:rPr>
          <w:rFonts w:ascii="Times New Roman" w:eastAsia="Times New Roman" w:hAnsi="Times New Roman" w:cs="Times New Roman"/>
          <w:iCs/>
          <w:color w:val="000000" w:themeColor="text1"/>
          <w:sz w:val="24"/>
          <w:szCs w:val="24"/>
          <w:lang w:eastAsia="ru-RU"/>
        </w:rPr>
      </w:pPr>
      <w:r>
        <w:rPr>
          <w:rFonts w:ascii="Times New Roman" w:eastAsia="Times New Roman" w:hAnsi="Times New Roman" w:cs="Times New Roman"/>
          <w:iCs/>
          <w:color w:val="000000" w:themeColor="text1"/>
          <w:sz w:val="24"/>
          <w:szCs w:val="24"/>
          <w:lang w:eastAsia="ru-RU"/>
        </w:rPr>
        <w:t>Руководитель МК общеобразовательных дисциплин</w:t>
      </w:r>
    </w:p>
    <w:p w:rsidR="00695AF4" w:rsidRDefault="00695AF4" w:rsidP="00695AF4">
      <w:pPr>
        <w:keepNext/>
        <w:keepLines/>
        <w:widowControl w:val="0"/>
        <w:tabs>
          <w:tab w:val="left" w:pos="0"/>
          <w:tab w:val="left" w:pos="284"/>
        </w:tabs>
        <w:suppressAutoHyphens/>
        <w:spacing w:after="0" w:line="240" w:lineRule="auto"/>
        <w:rPr>
          <w:rFonts w:ascii="Times New Roman" w:eastAsia="Times New Roman" w:hAnsi="Times New Roman" w:cs="Times New Roman"/>
          <w:iCs/>
          <w:color w:val="000000" w:themeColor="text1"/>
          <w:sz w:val="24"/>
          <w:szCs w:val="24"/>
          <w:lang w:eastAsia="ru-RU"/>
        </w:rPr>
      </w:pPr>
      <w:r>
        <w:rPr>
          <w:rFonts w:ascii="Times New Roman" w:eastAsia="Times New Roman" w:hAnsi="Times New Roman" w:cs="Times New Roman"/>
          <w:iCs/>
          <w:color w:val="000000" w:themeColor="text1"/>
          <w:sz w:val="24"/>
          <w:szCs w:val="24"/>
          <w:lang w:eastAsia="ru-RU"/>
        </w:rPr>
        <w:t xml:space="preserve">______________________(_________________________________)                   </w:t>
      </w:r>
    </w:p>
    <w:p w:rsidR="00695AF4" w:rsidRDefault="00695AF4" w:rsidP="00695AF4">
      <w:pPr>
        <w:keepNext/>
        <w:keepLines/>
        <w:widowControl w:val="0"/>
        <w:tabs>
          <w:tab w:val="left" w:pos="0"/>
          <w:tab w:val="left" w:pos="284"/>
        </w:tabs>
        <w:suppressAutoHyphens/>
        <w:spacing w:after="0" w:line="240" w:lineRule="auto"/>
        <w:rPr>
          <w:rFonts w:ascii="Times New Roman" w:eastAsia="Times New Roman" w:hAnsi="Times New Roman" w:cs="Times New Roman"/>
          <w:iCs/>
          <w:color w:val="000000" w:themeColor="text1"/>
          <w:sz w:val="24"/>
          <w:szCs w:val="24"/>
          <w:lang w:eastAsia="ru-RU"/>
        </w:rPr>
      </w:pPr>
    </w:p>
    <w:p w:rsidR="00695AF4" w:rsidRDefault="00695AF4" w:rsidP="00695AF4">
      <w:pPr>
        <w:keepNext/>
        <w:keepLines/>
        <w:widowControl w:val="0"/>
        <w:tabs>
          <w:tab w:val="left" w:pos="0"/>
          <w:tab w:val="left" w:pos="284"/>
        </w:tabs>
        <w:suppressAutoHyphens/>
        <w:spacing w:after="0" w:line="240" w:lineRule="auto"/>
        <w:rPr>
          <w:rFonts w:ascii="Times New Roman" w:eastAsia="Times New Roman" w:hAnsi="Times New Roman" w:cs="Times New Roman"/>
          <w:i/>
          <w:iCs/>
          <w:color w:val="000000" w:themeColor="text1"/>
          <w:sz w:val="24"/>
          <w:szCs w:val="24"/>
          <w:highlight w:val="yellow"/>
          <w:vertAlign w:val="superscript"/>
          <w:lang w:eastAsia="ru-RU"/>
        </w:rPr>
      </w:pPr>
      <w:r>
        <w:rPr>
          <w:rFonts w:ascii="Times New Roman" w:eastAsia="Times New Roman" w:hAnsi="Times New Roman" w:cs="Times New Roman"/>
          <w:iCs/>
          <w:color w:val="000000" w:themeColor="text1"/>
          <w:sz w:val="24"/>
          <w:szCs w:val="24"/>
          <w:lang w:eastAsia="ru-RU"/>
        </w:rPr>
        <w:t xml:space="preserve">Протокол № </w:t>
      </w:r>
      <w:proofErr w:type="spellStart"/>
      <w:r>
        <w:rPr>
          <w:rFonts w:ascii="Times New Roman" w:eastAsia="Times New Roman" w:hAnsi="Times New Roman" w:cs="Times New Roman"/>
          <w:iCs/>
          <w:color w:val="000000" w:themeColor="text1"/>
          <w:sz w:val="24"/>
          <w:szCs w:val="24"/>
          <w:lang w:eastAsia="ru-RU"/>
        </w:rPr>
        <w:t>_____от</w:t>
      </w:r>
      <w:proofErr w:type="spellEnd"/>
      <w:r>
        <w:rPr>
          <w:rFonts w:ascii="Times New Roman" w:eastAsia="Times New Roman" w:hAnsi="Times New Roman" w:cs="Times New Roman"/>
          <w:iCs/>
          <w:color w:val="000000" w:themeColor="text1"/>
          <w:sz w:val="24"/>
          <w:szCs w:val="24"/>
          <w:lang w:eastAsia="ru-RU"/>
        </w:rPr>
        <w:t xml:space="preserve"> «___»________20____г.</w:t>
      </w:r>
    </w:p>
    <w:p w:rsidR="00695AF4" w:rsidRDefault="00695AF4" w:rsidP="00695AF4">
      <w:pPr>
        <w:keepNext/>
        <w:keepLines/>
        <w:widowControl w:val="0"/>
        <w:tabs>
          <w:tab w:val="left" w:pos="0"/>
          <w:tab w:val="left" w:pos="284"/>
        </w:tabs>
        <w:suppressAutoHyphens/>
        <w:spacing w:after="0" w:line="240" w:lineRule="auto"/>
        <w:rPr>
          <w:rFonts w:ascii="Times New Roman" w:eastAsia="Times New Roman" w:hAnsi="Times New Roman" w:cs="Times New Roman"/>
          <w:i/>
          <w:iCs/>
          <w:color w:val="000000" w:themeColor="text1"/>
          <w:sz w:val="24"/>
          <w:szCs w:val="24"/>
          <w:highlight w:val="yellow"/>
          <w:vertAlign w:val="superscript"/>
          <w:lang w:eastAsia="ru-RU"/>
        </w:rPr>
      </w:pPr>
    </w:p>
    <w:p w:rsidR="00695AF4" w:rsidRDefault="00695AF4" w:rsidP="00695AF4">
      <w:pPr>
        <w:keepNext/>
        <w:keepLines/>
        <w:widowControl w:val="0"/>
        <w:tabs>
          <w:tab w:val="left" w:pos="0"/>
          <w:tab w:val="left" w:pos="284"/>
        </w:tabs>
        <w:suppressAutoHyphens/>
        <w:spacing w:after="0" w:line="240" w:lineRule="auto"/>
        <w:rPr>
          <w:rFonts w:ascii="Times New Roman" w:eastAsia="Times New Roman" w:hAnsi="Times New Roman" w:cs="Times New Roman"/>
          <w:i/>
          <w:iCs/>
          <w:color w:val="000000" w:themeColor="text1"/>
          <w:sz w:val="24"/>
          <w:szCs w:val="24"/>
          <w:highlight w:val="yellow"/>
          <w:vertAlign w:val="superscript"/>
          <w:lang w:eastAsia="ru-RU"/>
        </w:rPr>
      </w:pPr>
    </w:p>
    <w:p w:rsidR="00695AF4" w:rsidRDefault="00695AF4" w:rsidP="00695AF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afterAutospacing="1" w:line="240" w:lineRule="auto"/>
        <w:ind w:firstLine="708"/>
        <w:contextualSpacing/>
        <w:jc w:val="both"/>
        <w:rPr>
          <w:rFonts w:ascii="Times New Roman" w:eastAsia="Times New Roman" w:hAnsi="Times New Roman" w:cs="Times New Roman"/>
          <w:color w:val="000000" w:themeColor="text1"/>
          <w:sz w:val="24"/>
          <w:szCs w:val="24"/>
          <w:lang w:eastAsia="ru-RU"/>
        </w:rPr>
      </w:pPr>
    </w:p>
    <w:p w:rsidR="00695AF4" w:rsidRDefault="00695AF4" w:rsidP="00695AF4">
      <w:pPr>
        <w:keepNext/>
        <w:tabs>
          <w:tab w:val="left" w:pos="916"/>
          <w:tab w:val="left" w:pos="1832"/>
          <w:tab w:val="left" w:pos="2748"/>
          <w:tab w:val="left" w:pos="3569"/>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360" w:lineRule="auto"/>
        <w:contextualSpacing/>
        <w:jc w:val="center"/>
        <w:outlineLvl w:val="0"/>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lastRenderedPageBreak/>
        <w:t>СОДЕРЖАНИЕ</w:t>
      </w:r>
    </w:p>
    <w:tbl>
      <w:tblPr>
        <w:tblStyle w:val="a3"/>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59"/>
        <w:gridCol w:w="8221"/>
        <w:gridCol w:w="851"/>
      </w:tblGrid>
      <w:tr w:rsidR="00695AF4" w:rsidTr="00695AF4">
        <w:tc>
          <w:tcPr>
            <w:tcW w:w="959" w:type="dxa"/>
            <w:hideMark/>
          </w:tcPr>
          <w:p w:rsidR="00695AF4" w:rsidRDefault="00695AF4">
            <w:pPr>
              <w:keepNext/>
              <w:tabs>
                <w:tab w:val="left" w:pos="916"/>
                <w:tab w:val="left" w:pos="1832"/>
                <w:tab w:val="left" w:pos="2748"/>
                <w:tab w:val="left" w:pos="3569"/>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360" w:lineRule="auto"/>
              <w:contextualSpacing/>
              <w:jc w:val="center"/>
              <w:outlineLvl w:val="0"/>
              <w:rPr>
                <w:b/>
                <w:color w:val="000000" w:themeColor="text1"/>
                <w:sz w:val="24"/>
                <w:szCs w:val="24"/>
              </w:rPr>
            </w:pPr>
            <w:r>
              <w:rPr>
                <w:b/>
                <w:color w:val="000000" w:themeColor="text1"/>
                <w:sz w:val="24"/>
                <w:szCs w:val="24"/>
              </w:rPr>
              <w:t>1.</w:t>
            </w:r>
          </w:p>
        </w:tc>
        <w:tc>
          <w:tcPr>
            <w:tcW w:w="8221" w:type="dxa"/>
            <w:hideMark/>
          </w:tcPr>
          <w:p w:rsidR="00695AF4" w:rsidRDefault="00695AF4">
            <w:pPr>
              <w:keepNext/>
              <w:tabs>
                <w:tab w:val="left" w:pos="916"/>
                <w:tab w:val="left" w:pos="1832"/>
                <w:tab w:val="left" w:pos="2748"/>
                <w:tab w:val="left" w:pos="3569"/>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360" w:lineRule="auto"/>
              <w:contextualSpacing/>
              <w:outlineLvl w:val="0"/>
              <w:rPr>
                <w:b/>
                <w:color w:val="000000" w:themeColor="text1"/>
                <w:sz w:val="24"/>
                <w:szCs w:val="24"/>
              </w:rPr>
            </w:pPr>
            <w:r>
              <w:rPr>
                <w:b/>
                <w:color w:val="000000" w:themeColor="text1"/>
                <w:sz w:val="24"/>
                <w:szCs w:val="24"/>
              </w:rPr>
              <w:t>Паспорт комплекта контрольно-оценочных средств</w:t>
            </w:r>
          </w:p>
        </w:tc>
        <w:tc>
          <w:tcPr>
            <w:tcW w:w="851" w:type="dxa"/>
            <w:hideMark/>
          </w:tcPr>
          <w:p w:rsidR="00695AF4" w:rsidRDefault="00695AF4">
            <w:pPr>
              <w:keepNext/>
              <w:tabs>
                <w:tab w:val="left" w:pos="916"/>
                <w:tab w:val="left" w:pos="1832"/>
                <w:tab w:val="left" w:pos="2748"/>
                <w:tab w:val="left" w:pos="3569"/>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360" w:lineRule="auto"/>
              <w:contextualSpacing/>
              <w:jc w:val="center"/>
              <w:outlineLvl w:val="0"/>
              <w:rPr>
                <w:b/>
                <w:color w:val="000000" w:themeColor="text1"/>
                <w:sz w:val="24"/>
                <w:szCs w:val="24"/>
              </w:rPr>
            </w:pPr>
            <w:r>
              <w:rPr>
                <w:b/>
                <w:color w:val="000000" w:themeColor="text1"/>
                <w:sz w:val="24"/>
                <w:szCs w:val="24"/>
              </w:rPr>
              <w:t>4</w:t>
            </w:r>
          </w:p>
        </w:tc>
      </w:tr>
      <w:tr w:rsidR="00695AF4" w:rsidTr="00695AF4">
        <w:tc>
          <w:tcPr>
            <w:tcW w:w="959" w:type="dxa"/>
            <w:hideMark/>
          </w:tcPr>
          <w:p w:rsidR="00695AF4" w:rsidRDefault="00695AF4">
            <w:pPr>
              <w:keepNext/>
              <w:tabs>
                <w:tab w:val="left" w:pos="916"/>
                <w:tab w:val="left" w:pos="1832"/>
                <w:tab w:val="left" w:pos="2748"/>
                <w:tab w:val="left" w:pos="3569"/>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360" w:lineRule="auto"/>
              <w:contextualSpacing/>
              <w:jc w:val="center"/>
              <w:outlineLvl w:val="0"/>
              <w:rPr>
                <w:b/>
                <w:color w:val="000000" w:themeColor="text1"/>
                <w:sz w:val="24"/>
                <w:szCs w:val="24"/>
              </w:rPr>
            </w:pPr>
            <w:r>
              <w:rPr>
                <w:b/>
                <w:color w:val="000000" w:themeColor="text1"/>
                <w:sz w:val="24"/>
                <w:szCs w:val="24"/>
              </w:rPr>
              <w:t>2.</w:t>
            </w:r>
          </w:p>
        </w:tc>
        <w:tc>
          <w:tcPr>
            <w:tcW w:w="8221" w:type="dxa"/>
            <w:hideMark/>
          </w:tcPr>
          <w:p w:rsidR="00695AF4" w:rsidRDefault="00695AF4">
            <w:pPr>
              <w:keepNext/>
              <w:tabs>
                <w:tab w:val="left" w:pos="916"/>
                <w:tab w:val="left" w:pos="1832"/>
                <w:tab w:val="left" w:pos="2748"/>
                <w:tab w:val="left" w:pos="3569"/>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360" w:lineRule="auto"/>
              <w:contextualSpacing/>
              <w:outlineLvl w:val="0"/>
              <w:rPr>
                <w:b/>
                <w:color w:val="000000" w:themeColor="text1"/>
                <w:sz w:val="24"/>
                <w:szCs w:val="24"/>
              </w:rPr>
            </w:pPr>
            <w:r>
              <w:rPr>
                <w:b/>
                <w:color w:val="000000" w:themeColor="text1"/>
                <w:sz w:val="24"/>
                <w:szCs w:val="24"/>
              </w:rPr>
              <w:t>Результаты освоения учебной дисциплины, подлежащие проверке</w:t>
            </w:r>
          </w:p>
        </w:tc>
        <w:tc>
          <w:tcPr>
            <w:tcW w:w="851" w:type="dxa"/>
            <w:hideMark/>
          </w:tcPr>
          <w:p w:rsidR="00695AF4" w:rsidRDefault="00695AF4">
            <w:pPr>
              <w:keepNext/>
              <w:tabs>
                <w:tab w:val="left" w:pos="916"/>
                <w:tab w:val="left" w:pos="1832"/>
                <w:tab w:val="left" w:pos="2748"/>
                <w:tab w:val="left" w:pos="3569"/>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360" w:lineRule="auto"/>
              <w:contextualSpacing/>
              <w:jc w:val="center"/>
              <w:outlineLvl w:val="0"/>
              <w:rPr>
                <w:b/>
                <w:color w:val="000000" w:themeColor="text1"/>
                <w:sz w:val="24"/>
                <w:szCs w:val="24"/>
              </w:rPr>
            </w:pPr>
            <w:r>
              <w:rPr>
                <w:b/>
                <w:color w:val="000000" w:themeColor="text1"/>
                <w:sz w:val="24"/>
                <w:szCs w:val="24"/>
              </w:rPr>
              <w:t>6</w:t>
            </w:r>
          </w:p>
        </w:tc>
      </w:tr>
      <w:tr w:rsidR="00695AF4" w:rsidTr="00695AF4">
        <w:tc>
          <w:tcPr>
            <w:tcW w:w="959" w:type="dxa"/>
            <w:hideMark/>
          </w:tcPr>
          <w:p w:rsidR="00695AF4" w:rsidRDefault="00695AF4">
            <w:pPr>
              <w:keepNext/>
              <w:tabs>
                <w:tab w:val="left" w:pos="916"/>
                <w:tab w:val="left" w:pos="1832"/>
                <w:tab w:val="left" w:pos="2748"/>
                <w:tab w:val="left" w:pos="3569"/>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360" w:lineRule="auto"/>
              <w:contextualSpacing/>
              <w:jc w:val="center"/>
              <w:outlineLvl w:val="0"/>
              <w:rPr>
                <w:b/>
                <w:color w:val="000000" w:themeColor="text1"/>
                <w:sz w:val="24"/>
                <w:szCs w:val="24"/>
              </w:rPr>
            </w:pPr>
            <w:r>
              <w:rPr>
                <w:b/>
                <w:color w:val="000000" w:themeColor="text1"/>
                <w:sz w:val="24"/>
                <w:szCs w:val="24"/>
              </w:rPr>
              <w:t>3.</w:t>
            </w:r>
          </w:p>
        </w:tc>
        <w:tc>
          <w:tcPr>
            <w:tcW w:w="8221" w:type="dxa"/>
            <w:hideMark/>
          </w:tcPr>
          <w:p w:rsidR="00695AF4" w:rsidRDefault="00695AF4">
            <w:pPr>
              <w:keepNext/>
              <w:tabs>
                <w:tab w:val="left" w:pos="916"/>
                <w:tab w:val="left" w:pos="1832"/>
                <w:tab w:val="left" w:pos="2748"/>
                <w:tab w:val="left" w:pos="3569"/>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360" w:lineRule="auto"/>
              <w:contextualSpacing/>
              <w:outlineLvl w:val="0"/>
              <w:rPr>
                <w:b/>
                <w:color w:val="000000" w:themeColor="text1"/>
                <w:sz w:val="24"/>
                <w:szCs w:val="24"/>
              </w:rPr>
            </w:pPr>
            <w:r>
              <w:rPr>
                <w:b/>
                <w:color w:val="000000" w:themeColor="text1"/>
                <w:sz w:val="24"/>
                <w:szCs w:val="24"/>
              </w:rPr>
              <w:t xml:space="preserve">Оценка </w:t>
            </w:r>
            <w:proofErr w:type="spellStart"/>
            <w:r>
              <w:rPr>
                <w:b/>
                <w:color w:val="000000" w:themeColor="text1"/>
                <w:sz w:val="24"/>
                <w:szCs w:val="24"/>
              </w:rPr>
              <w:t>освоенияумений</w:t>
            </w:r>
            <w:proofErr w:type="spellEnd"/>
            <w:r>
              <w:rPr>
                <w:b/>
                <w:color w:val="000000" w:themeColor="text1"/>
                <w:sz w:val="24"/>
                <w:szCs w:val="24"/>
              </w:rPr>
              <w:t xml:space="preserve"> и знаний учебной дисциплины</w:t>
            </w:r>
          </w:p>
        </w:tc>
        <w:tc>
          <w:tcPr>
            <w:tcW w:w="851" w:type="dxa"/>
            <w:hideMark/>
          </w:tcPr>
          <w:p w:rsidR="00695AF4" w:rsidRDefault="00695AF4">
            <w:pPr>
              <w:keepNext/>
              <w:tabs>
                <w:tab w:val="left" w:pos="916"/>
                <w:tab w:val="left" w:pos="1832"/>
                <w:tab w:val="left" w:pos="2748"/>
                <w:tab w:val="left" w:pos="3569"/>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360" w:lineRule="auto"/>
              <w:contextualSpacing/>
              <w:jc w:val="center"/>
              <w:outlineLvl w:val="0"/>
              <w:rPr>
                <w:b/>
                <w:color w:val="000000" w:themeColor="text1"/>
                <w:sz w:val="24"/>
                <w:szCs w:val="24"/>
              </w:rPr>
            </w:pPr>
            <w:r>
              <w:rPr>
                <w:b/>
                <w:color w:val="000000" w:themeColor="text1"/>
                <w:sz w:val="24"/>
                <w:szCs w:val="24"/>
              </w:rPr>
              <w:t>9</w:t>
            </w:r>
          </w:p>
        </w:tc>
      </w:tr>
      <w:tr w:rsidR="00695AF4" w:rsidTr="00695AF4">
        <w:tc>
          <w:tcPr>
            <w:tcW w:w="959" w:type="dxa"/>
            <w:hideMark/>
          </w:tcPr>
          <w:p w:rsidR="00695AF4" w:rsidRDefault="00695AF4">
            <w:pPr>
              <w:keepNext/>
              <w:tabs>
                <w:tab w:val="left" w:pos="916"/>
                <w:tab w:val="left" w:pos="1832"/>
                <w:tab w:val="left" w:pos="2748"/>
                <w:tab w:val="left" w:pos="3569"/>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360" w:lineRule="auto"/>
              <w:contextualSpacing/>
              <w:jc w:val="center"/>
              <w:outlineLvl w:val="0"/>
              <w:rPr>
                <w:b/>
                <w:color w:val="000000" w:themeColor="text1"/>
                <w:sz w:val="24"/>
                <w:szCs w:val="24"/>
              </w:rPr>
            </w:pPr>
            <w:r>
              <w:rPr>
                <w:b/>
                <w:color w:val="000000" w:themeColor="text1"/>
                <w:sz w:val="24"/>
                <w:szCs w:val="24"/>
              </w:rPr>
              <w:t>4.</w:t>
            </w:r>
          </w:p>
        </w:tc>
        <w:tc>
          <w:tcPr>
            <w:tcW w:w="8221" w:type="dxa"/>
            <w:hideMark/>
          </w:tcPr>
          <w:p w:rsidR="00695AF4" w:rsidRDefault="00695AF4">
            <w:pPr>
              <w:keepNext/>
              <w:tabs>
                <w:tab w:val="left" w:pos="916"/>
                <w:tab w:val="left" w:pos="1832"/>
                <w:tab w:val="left" w:pos="2748"/>
                <w:tab w:val="left" w:pos="3569"/>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360" w:lineRule="auto"/>
              <w:contextualSpacing/>
              <w:outlineLvl w:val="0"/>
              <w:rPr>
                <w:b/>
                <w:color w:val="000000" w:themeColor="text1"/>
                <w:sz w:val="24"/>
                <w:szCs w:val="24"/>
              </w:rPr>
            </w:pPr>
            <w:r>
              <w:rPr>
                <w:b/>
                <w:color w:val="000000" w:themeColor="text1"/>
                <w:sz w:val="24"/>
                <w:szCs w:val="24"/>
              </w:rPr>
              <w:t>Типовые задания для оценки освоения учебной дисциплины</w:t>
            </w:r>
          </w:p>
        </w:tc>
        <w:tc>
          <w:tcPr>
            <w:tcW w:w="851" w:type="dxa"/>
            <w:hideMark/>
          </w:tcPr>
          <w:p w:rsidR="00695AF4" w:rsidRDefault="00695AF4">
            <w:pPr>
              <w:keepNext/>
              <w:tabs>
                <w:tab w:val="left" w:pos="916"/>
                <w:tab w:val="left" w:pos="1832"/>
                <w:tab w:val="left" w:pos="2748"/>
                <w:tab w:val="left" w:pos="3569"/>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360" w:lineRule="auto"/>
              <w:contextualSpacing/>
              <w:jc w:val="center"/>
              <w:outlineLvl w:val="0"/>
              <w:rPr>
                <w:b/>
                <w:color w:val="000000" w:themeColor="text1"/>
                <w:sz w:val="24"/>
                <w:szCs w:val="24"/>
              </w:rPr>
            </w:pPr>
            <w:r>
              <w:rPr>
                <w:b/>
                <w:color w:val="000000" w:themeColor="text1"/>
                <w:sz w:val="24"/>
                <w:szCs w:val="24"/>
              </w:rPr>
              <w:t>16</w:t>
            </w:r>
          </w:p>
        </w:tc>
      </w:tr>
      <w:tr w:rsidR="00695AF4" w:rsidTr="00695AF4">
        <w:tc>
          <w:tcPr>
            <w:tcW w:w="959" w:type="dxa"/>
            <w:hideMark/>
          </w:tcPr>
          <w:p w:rsidR="00695AF4" w:rsidRDefault="00695AF4">
            <w:pPr>
              <w:keepNext/>
              <w:tabs>
                <w:tab w:val="left" w:pos="916"/>
                <w:tab w:val="left" w:pos="1832"/>
                <w:tab w:val="left" w:pos="2748"/>
                <w:tab w:val="left" w:pos="3569"/>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360" w:lineRule="auto"/>
              <w:contextualSpacing/>
              <w:jc w:val="center"/>
              <w:outlineLvl w:val="0"/>
              <w:rPr>
                <w:b/>
                <w:color w:val="000000" w:themeColor="text1"/>
                <w:sz w:val="24"/>
                <w:szCs w:val="24"/>
              </w:rPr>
            </w:pPr>
            <w:r>
              <w:rPr>
                <w:noProof/>
                <w:color w:val="000000" w:themeColor="text1"/>
                <w:sz w:val="24"/>
                <w:szCs w:val="24"/>
              </w:rPr>
              <w:t>4.1.</w:t>
            </w:r>
          </w:p>
        </w:tc>
        <w:tc>
          <w:tcPr>
            <w:tcW w:w="8221" w:type="dxa"/>
            <w:hideMark/>
          </w:tcPr>
          <w:p w:rsidR="00695AF4" w:rsidRDefault="00695AF4">
            <w:pPr>
              <w:keepNext/>
              <w:tabs>
                <w:tab w:val="left" w:pos="916"/>
                <w:tab w:val="left" w:pos="1832"/>
                <w:tab w:val="left" w:pos="2748"/>
                <w:tab w:val="left" w:pos="3569"/>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360" w:lineRule="auto"/>
              <w:contextualSpacing/>
              <w:outlineLvl w:val="0"/>
              <w:rPr>
                <w:b/>
                <w:color w:val="000000" w:themeColor="text1"/>
                <w:sz w:val="24"/>
                <w:szCs w:val="24"/>
              </w:rPr>
            </w:pPr>
            <w:r>
              <w:rPr>
                <w:b/>
                <w:noProof/>
                <w:color w:val="000000" w:themeColor="text1"/>
                <w:sz w:val="24"/>
                <w:szCs w:val="24"/>
              </w:rPr>
              <w:t>Комплекты заданий для контрольных работ</w:t>
            </w:r>
          </w:p>
        </w:tc>
        <w:tc>
          <w:tcPr>
            <w:tcW w:w="851" w:type="dxa"/>
          </w:tcPr>
          <w:p w:rsidR="00695AF4" w:rsidRDefault="00695AF4">
            <w:pPr>
              <w:keepNext/>
              <w:tabs>
                <w:tab w:val="left" w:pos="916"/>
                <w:tab w:val="left" w:pos="1832"/>
                <w:tab w:val="left" w:pos="2748"/>
                <w:tab w:val="left" w:pos="3569"/>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360" w:lineRule="auto"/>
              <w:contextualSpacing/>
              <w:jc w:val="center"/>
              <w:outlineLvl w:val="0"/>
              <w:rPr>
                <w:b/>
                <w:color w:val="000000" w:themeColor="text1"/>
                <w:sz w:val="24"/>
                <w:szCs w:val="24"/>
              </w:rPr>
            </w:pPr>
          </w:p>
        </w:tc>
      </w:tr>
      <w:tr w:rsidR="00695AF4" w:rsidTr="00695AF4">
        <w:tc>
          <w:tcPr>
            <w:tcW w:w="959" w:type="dxa"/>
            <w:hideMark/>
          </w:tcPr>
          <w:p w:rsidR="00695AF4" w:rsidRDefault="00695AF4">
            <w:pPr>
              <w:keepNext/>
              <w:tabs>
                <w:tab w:val="left" w:pos="916"/>
                <w:tab w:val="left" w:pos="1832"/>
                <w:tab w:val="left" w:pos="2748"/>
                <w:tab w:val="left" w:pos="3569"/>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360" w:lineRule="auto"/>
              <w:contextualSpacing/>
              <w:jc w:val="center"/>
              <w:outlineLvl w:val="0"/>
              <w:rPr>
                <w:b/>
                <w:color w:val="000000" w:themeColor="text1"/>
                <w:sz w:val="24"/>
                <w:szCs w:val="24"/>
              </w:rPr>
            </w:pPr>
            <w:r>
              <w:rPr>
                <w:noProof/>
                <w:color w:val="000000" w:themeColor="text1"/>
                <w:sz w:val="24"/>
                <w:szCs w:val="24"/>
              </w:rPr>
              <w:t>4.1.1.</w:t>
            </w:r>
          </w:p>
        </w:tc>
        <w:tc>
          <w:tcPr>
            <w:tcW w:w="8221" w:type="dxa"/>
            <w:hideMark/>
          </w:tcPr>
          <w:p w:rsidR="00695AF4" w:rsidRDefault="00695AF4">
            <w:pPr>
              <w:keepNext/>
              <w:tabs>
                <w:tab w:val="left" w:pos="916"/>
                <w:tab w:val="left" w:pos="1832"/>
                <w:tab w:val="left" w:pos="2748"/>
                <w:tab w:val="left" w:pos="3569"/>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360" w:lineRule="auto"/>
              <w:contextualSpacing/>
              <w:outlineLvl w:val="0"/>
              <w:rPr>
                <w:b/>
                <w:color w:val="000000" w:themeColor="text1"/>
                <w:sz w:val="24"/>
                <w:szCs w:val="24"/>
              </w:rPr>
            </w:pPr>
            <w:r>
              <w:rPr>
                <w:b/>
                <w:color w:val="000000" w:themeColor="text1"/>
                <w:sz w:val="24"/>
                <w:szCs w:val="24"/>
              </w:rPr>
              <w:t>Контрольная работа № 1  « Язык и речь. Функциональные стили речи»</w:t>
            </w:r>
          </w:p>
        </w:tc>
        <w:tc>
          <w:tcPr>
            <w:tcW w:w="851" w:type="dxa"/>
          </w:tcPr>
          <w:p w:rsidR="00695AF4" w:rsidRDefault="00695AF4">
            <w:pPr>
              <w:keepNext/>
              <w:tabs>
                <w:tab w:val="left" w:pos="916"/>
                <w:tab w:val="left" w:pos="1832"/>
                <w:tab w:val="left" w:pos="2748"/>
                <w:tab w:val="left" w:pos="3569"/>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360" w:lineRule="auto"/>
              <w:contextualSpacing/>
              <w:jc w:val="center"/>
              <w:outlineLvl w:val="0"/>
              <w:rPr>
                <w:b/>
                <w:color w:val="000000" w:themeColor="text1"/>
                <w:sz w:val="24"/>
                <w:szCs w:val="24"/>
              </w:rPr>
            </w:pPr>
          </w:p>
        </w:tc>
      </w:tr>
      <w:tr w:rsidR="00695AF4" w:rsidTr="00695AF4">
        <w:tc>
          <w:tcPr>
            <w:tcW w:w="959" w:type="dxa"/>
            <w:hideMark/>
          </w:tcPr>
          <w:p w:rsidR="00695AF4" w:rsidRDefault="00695AF4">
            <w:pPr>
              <w:keepNext/>
              <w:tabs>
                <w:tab w:val="left" w:pos="916"/>
                <w:tab w:val="left" w:pos="1832"/>
                <w:tab w:val="left" w:pos="2748"/>
                <w:tab w:val="left" w:pos="3569"/>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360" w:lineRule="auto"/>
              <w:contextualSpacing/>
              <w:jc w:val="center"/>
              <w:outlineLvl w:val="0"/>
              <w:rPr>
                <w:b/>
                <w:color w:val="000000" w:themeColor="text1"/>
                <w:sz w:val="24"/>
                <w:szCs w:val="24"/>
              </w:rPr>
            </w:pPr>
            <w:r>
              <w:rPr>
                <w:color w:val="000000" w:themeColor="text1"/>
                <w:sz w:val="24"/>
                <w:szCs w:val="24"/>
              </w:rPr>
              <w:t>4.1.2.</w:t>
            </w:r>
          </w:p>
        </w:tc>
        <w:tc>
          <w:tcPr>
            <w:tcW w:w="8221" w:type="dxa"/>
            <w:hideMark/>
          </w:tcPr>
          <w:p w:rsidR="00695AF4" w:rsidRDefault="00695AF4">
            <w:pPr>
              <w:keepNext/>
              <w:tabs>
                <w:tab w:val="left" w:pos="916"/>
                <w:tab w:val="left" w:pos="1832"/>
                <w:tab w:val="left" w:pos="2748"/>
                <w:tab w:val="left" w:pos="3569"/>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360" w:lineRule="auto"/>
              <w:contextualSpacing/>
              <w:outlineLvl w:val="0"/>
              <w:rPr>
                <w:b/>
                <w:color w:val="000000" w:themeColor="text1"/>
                <w:sz w:val="24"/>
                <w:szCs w:val="24"/>
              </w:rPr>
            </w:pPr>
            <w:r>
              <w:rPr>
                <w:b/>
                <w:color w:val="000000" w:themeColor="text1"/>
                <w:sz w:val="24"/>
                <w:szCs w:val="24"/>
              </w:rPr>
              <w:t>Контрольная работа № 2 «Фонетика, Орфоэпия, Графика, Орфография»</w:t>
            </w:r>
          </w:p>
        </w:tc>
        <w:tc>
          <w:tcPr>
            <w:tcW w:w="851" w:type="dxa"/>
          </w:tcPr>
          <w:p w:rsidR="00695AF4" w:rsidRDefault="00695AF4">
            <w:pPr>
              <w:keepNext/>
              <w:tabs>
                <w:tab w:val="left" w:pos="916"/>
                <w:tab w:val="left" w:pos="1832"/>
                <w:tab w:val="left" w:pos="2748"/>
                <w:tab w:val="left" w:pos="3569"/>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360" w:lineRule="auto"/>
              <w:contextualSpacing/>
              <w:jc w:val="center"/>
              <w:outlineLvl w:val="0"/>
              <w:rPr>
                <w:b/>
                <w:color w:val="000000" w:themeColor="text1"/>
                <w:sz w:val="24"/>
                <w:szCs w:val="24"/>
              </w:rPr>
            </w:pPr>
          </w:p>
        </w:tc>
      </w:tr>
      <w:tr w:rsidR="00695AF4" w:rsidTr="00695AF4">
        <w:tc>
          <w:tcPr>
            <w:tcW w:w="959" w:type="dxa"/>
            <w:hideMark/>
          </w:tcPr>
          <w:p w:rsidR="00695AF4" w:rsidRDefault="00695AF4">
            <w:pPr>
              <w:keepNext/>
              <w:tabs>
                <w:tab w:val="left" w:pos="916"/>
                <w:tab w:val="left" w:pos="1832"/>
                <w:tab w:val="left" w:pos="2748"/>
                <w:tab w:val="left" w:pos="3569"/>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360" w:lineRule="auto"/>
              <w:contextualSpacing/>
              <w:jc w:val="center"/>
              <w:outlineLvl w:val="0"/>
              <w:rPr>
                <w:b/>
                <w:color w:val="000000" w:themeColor="text1"/>
                <w:sz w:val="24"/>
                <w:szCs w:val="24"/>
              </w:rPr>
            </w:pPr>
            <w:r>
              <w:rPr>
                <w:color w:val="000000" w:themeColor="text1"/>
                <w:sz w:val="24"/>
                <w:szCs w:val="24"/>
              </w:rPr>
              <w:t>4.1.3.</w:t>
            </w:r>
          </w:p>
        </w:tc>
        <w:tc>
          <w:tcPr>
            <w:tcW w:w="8221" w:type="dxa"/>
            <w:hideMark/>
          </w:tcPr>
          <w:p w:rsidR="00695AF4" w:rsidRDefault="00695AF4">
            <w:pPr>
              <w:keepNext/>
              <w:tabs>
                <w:tab w:val="left" w:pos="916"/>
                <w:tab w:val="left" w:pos="1832"/>
                <w:tab w:val="left" w:pos="2748"/>
                <w:tab w:val="left" w:pos="3569"/>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360" w:lineRule="auto"/>
              <w:contextualSpacing/>
              <w:outlineLvl w:val="0"/>
              <w:rPr>
                <w:b/>
                <w:color w:val="000000" w:themeColor="text1"/>
                <w:sz w:val="24"/>
                <w:szCs w:val="24"/>
              </w:rPr>
            </w:pPr>
            <w:r>
              <w:rPr>
                <w:b/>
                <w:color w:val="000000" w:themeColor="text1"/>
                <w:sz w:val="24"/>
                <w:szCs w:val="24"/>
              </w:rPr>
              <w:t>Контрольная работа № 3 «</w:t>
            </w:r>
            <w:proofErr w:type="spellStart"/>
            <w:r>
              <w:rPr>
                <w:b/>
                <w:color w:val="000000" w:themeColor="text1"/>
                <w:sz w:val="24"/>
                <w:szCs w:val="24"/>
              </w:rPr>
              <w:t>Морфемика</w:t>
            </w:r>
            <w:proofErr w:type="spellEnd"/>
            <w:r>
              <w:rPr>
                <w:b/>
                <w:color w:val="000000" w:themeColor="text1"/>
                <w:sz w:val="24"/>
                <w:szCs w:val="24"/>
              </w:rPr>
              <w:t>, словообразование, орфография»</w:t>
            </w:r>
          </w:p>
        </w:tc>
        <w:tc>
          <w:tcPr>
            <w:tcW w:w="851" w:type="dxa"/>
          </w:tcPr>
          <w:p w:rsidR="00695AF4" w:rsidRDefault="00695AF4">
            <w:pPr>
              <w:keepNext/>
              <w:tabs>
                <w:tab w:val="left" w:pos="916"/>
                <w:tab w:val="left" w:pos="1832"/>
                <w:tab w:val="left" w:pos="2748"/>
                <w:tab w:val="left" w:pos="3569"/>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360" w:lineRule="auto"/>
              <w:contextualSpacing/>
              <w:jc w:val="center"/>
              <w:outlineLvl w:val="0"/>
              <w:rPr>
                <w:b/>
                <w:color w:val="000000" w:themeColor="text1"/>
                <w:sz w:val="24"/>
                <w:szCs w:val="24"/>
              </w:rPr>
            </w:pPr>
          </w:p>
        </w:tc>
      </w:tr>
      <w:tr w:rsidR="00695AF4" w:rsidTr="00695AF4">
        <w:tc>
          <w:tcPr>
            <w:tcW w:w="959" w:type="dxa"/>
            <w:hideMark/>
          </w:tcPr>
          <w:p w:rsidR="00695AF4" w:rsidRDefault="00695AF4">
            <w:pPr>
              <w:keepNext/>
              <w:tabs>
                <w:tab w:val="left" w:pos="916"/>
                <w:tab w:val="left" w:pos="1832"/>
                <w:tab w:val="left" w:pos="2748"/>
                <w:tab w:val="left" w:pos="3569"/>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360" w:lineRule="auto"/>
              <w:contextualSpacing/>
              <w:jc w:val="center"/>
              <w:outlineLvl w:val="0"/>
              <w:rPr>
                <w:b/>
                <w:color w:val="000000" w:themeColor="text1"/>
                <w:sz w:val="24"/>
                <w:szCs w:val="24"/>
              </w:rPr>
            </w:pPr>
            <w:r>
              <w:rPr>
                <w:noProof/>
                <w:color w:val="000000" w:themeColor="text1"/>
                <w:sz w:val="24"/>
                <w:szCs w:val="24"/>
              </w:rPr>
              <w:t>4.1.4.</w:t>
            </w:r>
          </w:p>
        </w:tc>
        <w:tc>
          <w:tcPr>
            <w:tcW w:w="8221" w:type="dxa"/>
            <w:hideMark/>
          </w:tcPr>
          <w:p w:rsidR="00695AF4" w:rsidRDefault="00695AF4">
            <w:pPr>
              <w:keepNext/>
              <w:tabs>
                <w:tab w:val="left" w:pos="916"/>
                <w:tab w:val="left" w:pos="1832"/>
                <w:tab w:val="left" w:pos="2748"/>
                <w:tab w:val="left" w:pos="3569"/>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360" w:lineRule="auto"/>
              <w:contextualSpacing/>
              <w:outlineLvl w:val="0"/>
              <w:rPr>
                <w:b/>
                <w:color w:val="000000" w:themeColor="text1"/>
                <w:sz w:val="24"/>
                <w:szCs w:val="24"/>
              </w:rPr>
            </w:pPr>
            <w:r>
              <w:rPr>
                <w:b/>
                <w:noProof/>
                <w:color w:val="000000" w:themeColor="text1"/>
                <w:sz w:val="24"/>
                <w:szCs w:val="24"/>
              </w:rPr>
              <w:t>Итоговая контрольная работа за 1 курс</w:t>
            </w:r>
          </w:p>
        </w:tc>
        <w:tc>
          <w:tcPr>
            <w:tcW w:w="851" w:type="dxa"/>
          </w:tcPr>
          <w:p w:rsidR="00695AF4" w:rsidRDefault="00695AF4">
            <w:pPr>
              <w:keepNext/>
              <w:tabs>
                <w:tab w:val="left" w:pos="916"/>
                <w:tab w:val="left" w:pos="1832"/>
                <w:tab w:val="left" w:pos="2748"/>
                <w:tab w:val="left" w:pos="3569"/>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360" w:lineRule="auto"/>
              <w:contextualSpacing/>
              <w:jc w:val="center"/>
              <w:outlineLvl w:val="0"/>
              <w:rPr>
                <w:b/>
                <w:color w:val="000000" w:themeColor="text1"/>
                <w:sz w:val="24"/>
                <w:szCs w:val="24"/>
              </w:rPr>
            </w:pPr>
          </w:p>
        </w:tc>
      </w:tr>
      <w:tr w:rsidR="00695AF4" w:rsidTr="00695AF4">
        <w:tc>
          <w:tcPr>
            <w:tcW w:w="959" w:type="dxa"/>
            <w:hideMark/>
          </w:tcPr>
          <w:p w:rsidR="00695AF4" w:rsidRDefault="00695AF4">
            <w:pPr>
              <w:keepNext/>
              <w:tabs>
                <w:tab w:val="left" w:pos="916"/>
                <w:tab w:val="left" w:pos="1832"/>
                <w:tab w:val="left" w:pos="2748"/>
                <w:tab w:val="left" w:pos="3569"/>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360" w:lineRule="auto"/>
              <w:contextualSpacing/>
              <w:jc w:val="center"/>
              <w:outlineLvl w:val="0"/>
              <w:rPr>
                <w:b/>
                <w:color w:val="000000" w:themeColor="text1"/>
                <w:sz w:val="24"/>
                <w:szCs w:val="24"/>
              </w:rPr>
            </w:pPr>
            <w:r>
              <w:rPr>
                <w:color w:val="000000" w:themeColor="text1"/>
                <w:sz w:val="24"/>
                <w:szCs w:val="24"/>
              </w:rPr>
              <w:t>4.1.5.</w:t>
            </w:r>
          </w:p>
        </w:tc>
        <w:tc>
          <w:tcPr>
            <w:tcW w:w="8221" w:type="dxa"/>
            <w:hideMark/>
          </w:tcPr>
          <w:p w:rsidR="00695AF4" w:rsidRDefault="00695AF4">
            <w:pPr>
              <w:keepNext/>
              <w:tabs>
                <w:tab w:val="left" w:pos="916"/>
                <w:tab w:val="left" w:pos="1832"/>
                <w:tab w:val="left" w:pos="2748"/>
                <w:tab w:val="left" w:pos="3569"/>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360" w:lineRule="auto"/>
              <w:contextualSpacing/>
              <w:outlineLvl w:val="0"/>
              <w:rPr>
                <w:b/>
                <w:color w:val="000000" w:themeColor="text1"/>
                <w:sz w:val="24"/>
                <w:szCs w:val="24"/>
              </w:rPr>
            </w:pPr>
            <w:r>
              <w:rPr>
                <w:b/>
                <w:color w:val="000000" w:themeColor="text1"/>
                <w:sz w:val="24"/>
                <w:szCs w:val="24"/>
              </w:rPr>
              <w:t>Контрольная работа  №5 «Морфология и орфография»</w:t>
            </w:r>
          </w:p>
        </w:tc>
        <w:tc>
          <w:tcPr>
            <w:tcW w:w="851" w:type="dxa"/>
          </w:tcPr>
          <w:p w:rsidR="00695AF4" w:rsidRDefault="00695AF4">
            <w:pPr>
              <w:keepNext/>
              <w:tabs>
                <w:tab w:val="left" w:pos="916"/>
                <w:tab w:val="left" w:pos="1832"/>
                <w:tab w:val="left" w:pos="2748"/>
                <w:tab w:val="left" w:pos="3569"/>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360" w:lineRule="auto"/>
              <w:contextualSpacing/>
              <w:jc w:val="center"/>
              <w:outlineLvl w:val="0"/>
              <w:rPr>
                <w:b/>
                <w:color w:val="000000" w:themeColor="text1"/>
                <w:sz w:val="24"/>
                <w:szCs w:val="24"/>
              </w:rPr>
            </w:pPr>
          </w:p>
        </w:tc>
      </w:tr>
      <w:tr w:rsidR="00695AF4" w:rsidTr="00695AF4">
        <w:tc>
          <w:tcPr>
            <w:tcW w:w="959" w:type="dxa"/>
            <w:hideMark/>
          </w:tcPr>
          <w:p w:rsidR="00695AF4" w:rsidRDefault="00695AF4">
            <w:pPr>
              <w:keepNext/>
              <w:tabs>
                <w:tab w:val="left" w:pos="916"/>
                <w:tab w:val="left" w:pos="1832"/>
                <w:tab w:val="left" w:pos="2748"/>
                <w:tab w:val="left" w:pos="3569"/>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360" w:lineRule="auto"/>
              <w:contextualSpacing/>
              <w:jc w:val="center"/>
              <w:outlineLvl w:val="0"/>
              <w:rPr>
                <w:b/>
                <w:color w:val="000000" w:themeColor="text1"/>
                <w:sz w:val="24"/>
                <w:szCs w:val="24"/>
              </w:rPr>
            </w:pPr>
            <w:r>
              <w:rPr>
                <w:color w:val="000000" w:themeColor="text1"/>
                <w:sz w:val="24"/>
                <w:szCs w:val="24"/>
              </w:rPr>
              <w:t>4.1.6.</w:t>
            </w:r>
          </w:p>
        </w:tc>
        <w:tc>
          <w:tcPr>
            <w:tcW w:w="8221" w:type="dxa"/>
            <w:hideMark/>
          </w:tcPr>
          <w:p w:rsidR="00695AF4" w:rsidRDefault="00695AF4">
            <w:pPr>
              <w:keepNext/>
              <w:tabs>
                <w:tab w:val="left" w:pos="916"/>
                <w:tab w:val="left" w:pos="1832"/>
                <w:tab w:val="left" w:pos="2748"/>
                <w:tab w:val="left" w:pos="3569"/>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360" w:lineRule="auto"/>
              <w:contextualSpacing/>
              <w:outlineLvl w:val="0"/>
              <w:rPr>
                <w:b/>
                <w:color w:val="000000" w:themeColor="text1"/>
                <w:sz w:val="24"/>
                <w:szCs w:val="24"/>
              </w:rPr>
            </w:pPr>
            <w:r>
              <w:rPr>
                <w:b/>
                <w:color w:val="000000" w:themeColor="text1"/>
                <w:sz w:val="24"/>
                <w:szCs w:val="24"/>
              </w:rPr>
              <w:t>Контрольная работа № 6 «Синтаксис и пунктуация»</w:t>
            </w:r>
          </w:p>
        </w:tc>
        <w:tc>
          <w:tcPr>
            <w:tcW w:w="851" w:type="dxa"/>
          </w:tcPr>
          <w:p w:rsidR="00695AF4" w:rsidRDefault="00695AF4">
            <w:pPr>
              <w:keepNext/>
              <w:tabs>
                <w:tab w:val="left" w:pos="916"/>
                <w:tab w:val="left" w:pos="1832"/>
                <w:tab w:val="left" w:pos="2748"/>
                <w:tab w:val="left" w:pos="3569"/>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360" w:lineRule="auto"/>
              <w:contextualSpacing/>
              <w:jc w:val="center"/>
              <w:outlineLvl w:val="0"/>
              <w:rPr>
                <w:b/>
                <w:color w:val="000000" w:themeColor="text1"/>
                <w:sz w:val="24"/>
                <w:szCs w:val="24"/>
              </w:rPr>
            </w:pPr>
          </w:p>
        </w:tc>
      </w:tr>
      <w:tr w:rsidR="00695AF4" w:rsidTr="00695AF4">
        <w:tc>
          <w:tcPr>
            <w:tcW w:w="959" w:type="dxa"/>
            <w:hideMark/>
          </w:tcPr>
          <w:p w:rsidR="00695AF4" w:rsidRDefault="00695AF4">
            <w:pPr>
              <w:keepNext/>
              <w:tabs>
                <w:tab w:val="left" w:pos="916"/>
                <w:tab w:val="left" w:pos="1832"/>
                <w:tab w:val="left" w:pos="2748"/>
                <w:tab w:val="left" w:pos="3569"/>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360" w:lineRule="auto"/>
              <w:contextualSpacing/>
              <w:jc w:val="center"/>
              <w:outlineLvl w:val="0"/>
              <w:rPr>
                <w:b/>
                <w:color w:val="000000" w:themeColor="text1"/>
                <w:sz w:val="24"/>
                <w:szCs w:val="24"/>
              </w:rPr>
            </w:pPr>
            <w:r>
              <w:rPr>
                <w:color w:val="000000" w:themeColor="text1"/>
                <w:sz w:val="24"/>
                <w:szCs w:val="24"/>
              </w:rPr>
              <w:t>4.1.7.</w:t>
            </w:r>
          </w:p>
        </w:tc>
        <w:tc>
          <w:tcPr>
            <w:tcW w:w="8221" w:type="dxa"/>
            <w:hideMark/>
          </w:tcPr>
          <w:p w:rsidR="00695AF4" w:rsidRDefault="00695AF4">
            <w:pPr>
              <w:keepNext/>
              <w:tabs>
                <w:tab w:val="left" w:pos="916"/>
                <w:tab w:val="left" w:pos="1832"/>
                <w:tab w:val="left" w:pos="2748"/>
                <w:tab w:val="left" w:pos="3569"/>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360" w:lineRule="auto"/>
              <w:contextualSpacing/>
              <w:outlineLvl w:val="0"/>
              <w:rPr>
                <w:b/>
                <w:color w:val="000000" w:themeColor="text1"/>
                <w:sz w:val="24"/>
                <w:szCs w:val="24"/>
              </w:rPr>
            </w:pPr>
            <w:r>
              <w:rPr>
                <w:b/>
                <w:color w:val="000000" w:themeColor="text1"/>
                <w:sz w:val="24"/>
                <w:szCs w:val="24"/>
              </w:rPr>
              <w:t>Итоговая контрольная работа за 2 курс</w:t>
            </w:r>
          </w:p>
        </w:tc>
        <w:tc>
          <w:tcPr>
            <w:tcW w:w="851" w:type="dxa"/>
          </w:tcPr>
          <w:p w:rsidR="00695AF4" w:rsidRDefault="00695AF4">
            <w:pPr>
              <w:keepNext/>
              <w:tabs>
                <w:tab w:val="left" w:pos="916"/>
                <w:tab w:val="left" w:pos="1832"/>
                <w:tab w:val="left" w:pos="2748"/>
                <w:tab w:val="left" w:pos="3569"/>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360" w:lineRule="auto"/>
              <w:contextualSpacing/>
              <w:jc w:val="center"/>
              <w:outlineLvl w:val="0"/>
              <w:rPr>
                <w:b/>
                <w:color w:val="000000" w:themeColor="text1"/>
                <w:sz w:val="24"/>
                <w:szCs w:val="24"/>
              </w:rPr>
            </w:pPr>
          </w:p>
        </w:tc>
      </w:tr>
      <w:tr w:rsidR="00695AF4" w:rsidTr="00695AF4">
        <w:tc>
          <w:tcPr>
            <w:tcW w:w="959" w:type="dxa"/>
            <w:hideMark/>
          </w:tcPr>
          <w:p w:rsidR="00695AF4" w:rsidRDefault="00695AF4">
            <w:pPr>
              <w:keepNext/>
              <w:tabs>
                <w:tab w:val="left" w:pos="916"/>
                <w:tab w:val="left" w:pos="1832"/>
                <w:tab w:val="left" w:pos="2748"/>
                <w:tab w:val="left" w:pos="3569"/>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360" w:lineRule="auto"/>
              <w:contextualSpacing/>
              <w:jc w:val="center"/>
              <w:outlineLvl w:val="0"/>
              <w:rPr>
                <w:b/>
                <w:color w:val="000000" w:themeColor="text1"/>
                <w:sz w:val="24"/>
                <w:szCs w:val="24"/>
              </w:rPr>
            </w:pPr>
            <w:r>
              <w:rPr>
                <w:color w:val="000000" w:themeColor="text1"/>
                <w:sz w:val="24"/>
                <w:szCs w:val="24"/>
              </w:rPr>
              <w:t>4.2.</w:t>
            </w:r>
          </w:p>
        </w:tc>
        <w:tc>
          <w:tcPr>
            <w:tcW w:w="8221" w:type="dxa"/>
            <w:hideMark/>
          </w:tcPr>
          <w:p w:rsidR="00695AF4" w:rsidRDefault="00695AF4">
            <w:pPr>
              <w:keepNext/>
              <w:tabs>
                <w:tab w:val="left" w:pos="916"/>
                <w:tab w:val="left" w:pos="1832"/>
                <w:tab w:val="left" w:pos="2748"/>
                <w:tab w:val="left" w:pos="3569"/>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360" w:lineRule="auto"/>
              <w:contextualSpacing/>
              <w:outlineLvl w:val="0"/>
              <w:rPr>
                <w:b/>
                <w:color w:val="000000" w:themeColor="text1"/>
                <w:sz w:val="24"/>
                <w:szCs w:val="24"/>
              </w:rPr>
            </w:pPr>
            <w:r>
              <w:rPr>
                <w:b/>
                <w:noProof/>
                <w:color w:val="000000" w:themeColor="text1"/>
                <w:sz w:val="24"/>
                <w:szCs w:val="24"/>
              </w:rPr>
              <w:t>Аттестационный материал для сдачи экзамена</w:t>
            </w:r>
          </w:p>
        </w:tc>
        <w:tc>
          <w:tcPr>
            <w:tcW w:w="851" w:type="dxa"/>
          </w:tcPr>
          <w:p w:rsidR="00695AF4" w:rsidRDefault="00695AF4">
            <w:pPr>
              <w:keepNext/>
              <w:tabs>
                <w:tab w:val="left" w:pos="916"/>
                <w:tab w:val="left" w:pos="1832"/>
                <w:tab w:val="left" w:pos="2748"/>
                <w:tab w:val="left" w:pos="3569"/>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360" w:lineRule="auto"/>
              <w:contextualSpacing/>
              <w:jc w:val="center"/>
              <w:outlineLvl w:val="0"/>
              <w:rPr>
                <w:b/>
                <w:color w:val="000000" w:themeColor="text1"/>
                <w:sz w:val="24"/>
                <w:szCs w:val="24"/>
              </w:rPr>
            </w:pPr>
          </w:p>
        </w:tc>
      </w:tr>
      <w:tr w:rsidR="00695AF4" w:rsidTr="00695AF4">
        <w:tc>
          <w:tcPr>
            <w:tcW w:w="959" w:type="dxa"/>
            <w:hideMark/>
          </w:tcPr>
          <w:p w:rsidR="00695AF4" w:rsidRDefault="00695AF4">
            <w:pPr>
              <w:keepNext/>
              <w:tabs>
                <w:tab w:val="left" w:pos="916"/>
                <w:tab w:val="left" w:pos="1832"/>
                <w:tab w:val="left" w:pos="2748"/>
                <w:tab w:val="left" w:pos="3569"/>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360" w:lineRule="auto"/>
              <w:contextualSpacing/>
              <w:jc w:val="center"/>
              <w:outlineLvl w:val="0"/>
              <w:rPr>
                <w:b/>
                <w:color w:val="000000" w:themeColor="text1"/>
                <w:sz w:val="24"/>
                <w:szCs w:val="24"/>
              </w:rPr>
            </w:pPr>
            <w:r>
              <w:rPr>
                <w:b/>
                <w:color w:val="000000" w:themeColor="text1"/>
                <w:sz w:val="24"/>
                <w:szCs w:val="24"/>
              </w:rPr>
              <w:t>5.</w:t>
            </w:r>
          </w:p>
        </w:tc>
        <w:tc>
          <w:tcPr>
            <w:tcW w:w="8221" w:type="dxa"/>
            <w:hideMark/>
          </w:tcPr>
          <w:p w:rsidR="00695AF4" w:rsidRDefault="00695AF4">
            <w:pPr>
              <w:keepNext/>
              <w:tabs>
                <w:tab w:val="left" w:pos="916"/>
                <w:tab w:val="left" w:pos="1832"/>
                <w:tab w:val="left" w:pos="2748"/>
                <w:tab w:val="left" w:pos="3569"/>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360" w:lineRule="auto"/>
              <w:contextualSpacing/>
              <w:outlineLvl w:val="0"/>
              <w:rPr>
                <w:b/>
                <w:color w:val="000000" w:themeColor="text1"/>
                <w:sz w:val="24"/>
                <w:szCs w:val="24"/>
              </w:rPr>
            </w:pPr>
            <w:r>
              <w:rPr>
                <w:rFonts w:eastAsia="Arial Unicode MS"/>
                <w:b/>
                <w:color w:val="000000" w:themeColor="text1"/>
                <w:sz w:val="24"/>
                <w:szCs w:val="24"/>
              </w:rPr>
              <w:t xml:space="preserve">Дополнения и изменения </w:t>
            </w:r>
            <w:r>
              <w:rPr>
                <w:rFonts w:eastAsia="Arial Unicode MS"/>
                <w:b/>
                <w:bCs/>
                <w:color w:val="000000" w:themeColor="text1"/>
                <w:sz w:val="24"/>
                <w:szCs w:val="24"/>
              </w:rPr>
              <w:t>к комплекту КОС</w:t>
            </w:r>
          </w:p>
        </w:tc>
        <w:tc>
          <w:tcPr>
            <w:tcW w:w="851" w:type="dxa"/>
            <w:hideMark/>
          </w:tcPr>
          <w:p w:rsidR="00695AF4" w:rsidRDefault="00695AF4">
            <w:pPr>
              <w:keepNext/>
              <w:tabs>
                <w:tab w:val="left" w:pos="916"/>
                <w:tab w:val="left" w:pos="1832"/>
                <w:tab w:val="left" w:pos="2748"/>
                <w:tab w:val="left" w:pos="3569"/>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360" w:lineRule="auto"/>
              <w:contextualSpacing/>
              <w:jc w:val="center"/>
              <w:outlineLvl w:val="0"/>
              <w:rPr>
                <w:b/>
                <w:color w:val="000000" w:themeColor="text1"/>
                <w:sz w:val="24"/>
                <w:szCs w:val="24"/>
              </w:rPr>
            </w:pPr>
            <w:r>
              <w:rPr>
                <w:b/>
                <w:color w:val="000000" w:themeColor="text1"/>
                <w:sz w:val="24"/>
                <w:szCs w:val="24"/>
              </w:rPr>
              <w:t>62</w:t>
            </w:r>
          </w:p>
        </w:tc>
      </w:tr>
    </w:tbl>
    <w:p w:rsidR="00695AF4" w:rsidRDefault="00695AF4" w:rsidP="00695AF4"/>
    <w:p w:rsidR="00695AF4" w:rsidRDefault="00695AF4" w:rsidP="00695AF4"/>
    <w:p w:rsidR="00695AF4" w:rsidRDefault="00695AF4" w:rsidP="00695AF4"/>
    <w:p w:rsidR="00695AF4" w:rsidRDefault="00695AF4" w:rsidP="00695AF4"/>
    <w:p w:rsidR="00695AF4" w:rsidRDefault="00695AF4" w:rsidP="00695AF4"/>
    <w:p w:rsidR="00695AF4" w:rsidRDefault="00695AF4" w:rsidP="00695AF4"/>
    <w:p w:rsidR="00695AF4" w:rsidRDefault="00695AF4" w:rsidP="00695AF4"/>
    <w:p w:rsidR="00695AF4" w:rsidRDefault="00695AF4" w:rsidP="00695AF4"/>
    <w:p w:rsidR="00695AF4" w:rsidRDefault="00695AF4" w:rsidP="00695AF4"/>
    <w:p w:rsidR="00695AF4" w:rsidRDefault="00695AF4" w:rsidP="00695AF4"/>
    <w:p w:rsidR="00695AF4" w:rsidRDefault="00695AF4" w:rsidP="00695AF4"/>
    <w:p w:rsidR="00695AF4" w:rsidRDefault="00695AF4" w:rsidP="00695AF4"/>
    <w:p w:rsidR="00695AF4" w:rsidRDefault="00695AF4" w:rsidP="00695AF4"/>
    <w:p w:rsidR="00695AF4" w:rsidRDefault="00695AF4" w:rsidP="00695AF4"/>
    <w:p w:rsidR="00695AF4" w:rsidRDefault="00695AF4" w:rsidP="00695AF4"/>
    <w:p w:rsidR="00695AF4" w:rsidRDefault="00695AF4" w:rsidP="00695AF4"/>
    <w:p w:rsidR="00695AF4" w:rsidRDefault="00695AF4" w:rsidP="00695AF4"/>
    <w:p w:rsidR="00BE16FD" w:rsidRDefault="00BE16FD" w:rsidP="00BE16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284"/>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В результате освоения учебной дисциплины  Русский язык обучающийся должен обладать предусмотренными  ФГОС должен обладать предметными и общими компетенциями:</w:t>
      </w:r>
    </w:p>
    <w:p w:rsidR="00BE16FD" w:rsidRDefault="00BE16FD" w:rsidP="00BE16FD">
      <w:pPr>
        <w:pStyle w:val="Style7"/>
        <w:spacing w:line="240" w:lineRule="auto"/>
        <w:ind w:left="-284" w:firstLine="0"/>
        <w:rPr>
          <w:rStyle w:val="FontStyle44"/>
          <w:sz w:val="24"/>
          <w:szCs w:val="24"/>
        </w:rPr>
      </w:pPr>
      <w:r>
        <w:rPr>
          <w:rStyle w:val="FontStyle44"/>
          <w:color w:val="000000" w:themeColor="text1"/>
        </w:rPr>
        <w:t>Предметные компетенции:</w:t>
      </w:r>
    </w:p>
    <w:p w:rsidR="00BE16FD" w:rsidRDefault="00BE16FD" w:rsidP="00BE16FD">
      <w:pPr>
        <w:pStyle w:val="a7"/>
        <w:keepNext/>
        <w:keepLines/>
        <w:widowControl w:val="0"/>
        <w:tabs>
          <w:tab w:val="left" w:pos="0"/>
        </w:tabs>
        <w:autoSpaceDE w:val="0"/>
        <w:autoSpaceDN w:val="0"/>
        <w:adjustRightInd w:val="0"/>
        <w:spacing w:after="100" w:afterAutospacing="1" w:line="360" w:lineRule="auto"/>
        <w:ind w:left="-284"/>
        <w:jc w:val="both"/>
        <w:rPr>
          <w:rFonts w:eastAsia="Times New Roman"/>
          <w:lang w:eastAsia="ru-RU"/>
        </w:rPr>
      </w:pPr>
      <w:r>
        <w:rPr>
          <w:rFonts w:ascii="Times New Roman" w:eastAsia="Times New Roman" w:hAnsi="Times New Roman"/>
          <w:color w:val="000000" w:themeColor="text1"/>
          <w:sz w:val="24"/>
          <w:szCs w:val="24"/>
          <w:lang w:eastAsia="ru-RU"/>
        </w:rPr>
        <w:t>говорить и писать правильно;</w:t>
      </w:r>
    </w:p>
    <w:p w:rsidR="00BE16FD" w:rsidRDefault="00BE16FD" w:rsidP="00BE16FD">
      <w:pPr>
        <w:pStyle w:val="a7"/>
        <w:keepNext/>
        <w:keepLines/>
        <w:widowControl w:val="0"/>
        <w:numPr>
          <w:ilvl w:val="0"/>
          <w:numId w:val="216"/>
        </w:numPr>
        <w:tabs>
          <w:tab w:val="left" w:pos="0"/>
        </w:tabs>
        <w:autoSpaceDE w:val="0"/>
        <w:autoSpaceDN w:val="0"/>
        <w:adjustRightInd w:val="0"/>
        <w:spacing w:after="100" w:afterAutospacing="1" w:line="360" w:lineRule="auto"/>
        <w:ind w:left="-284"/>
        <w:jc w:val="both"/>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продуманно использовать единицы русского языка в зависимости от речевых ситуаций;</w:t>
      </w:r>
    </w:p>
    <w:p w:rsidR="00BE16FD" w:rsidRDefault="00BE16FD" w:rsidP="00BE16FD">
      <w:pPr>
        <w:pStyle w:val="a7"/>
        <w:keepNext/>
        <w:keepLines/>
        <w:widowControl w:val="0"/>
        <w:numPr>
          <w:ilvl w:val="0"/>
          <w:numId w:val="216"/>
        </w:numPr>
        <w:tabs>
          <w:tab w:val="left" w:pos="0"/>
        </w:tabs>
        <w:autoSpaceDE w:val="0"/>
        <w:autoSpaceDN w:val="0"/>
        <w:adjustRightInd w:val="0"/>
        <w:spacing w:after="100" w:afterAutospacing="1" w:line="360" w:lineRule="auto"/>
        <w:ind w:left="-284"/>
        <w:jc w:val="both"/>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соблюдать языковые нормы;</w:t>
      </w:r>
    </w:p>
    <w:p w:rsidR="00BE16FD" w:rsidRDefault="00BE16FD" w:rsidP="00BE16FD">
      <w:pPr>
        <w:pStyle w:val="a7"/>
        <w:keepNext/>
        <w:keepLines/>
        <w:widowControl w:val="0"/>
        <w:numPr>
          <w:ilvl w:val="0"/>
          <w:numId w:val="216"/>
        </w:numPr>
        <w:tabs>
          <w:tab w:val="left" w:pos="0"/>
        </w:tabs>
        <w:autoSpaceDE w:val="0"/>
        <w:autoSpaceDN w:val="0"/>
        <w:adjustRightInd w:val="0"/>
        <w:spacing w:after="100" w:afterAutospacing="1" w:line="360" w:lineRule="auto"/>
        <w:ind w:left="-284"/>
        <w:jc w:val="both"/>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опознавать языковые единицы, проводить различные виды их анализа, оценивать их с точки зрения нормативности;</w:t>
      </w:r>
    </w:p>
    <w:p w:rsidR="00BE16FD" w:rsidRDefault="00BE16FD" w:rsidP="00BE16FD">
      <w:pPr>
        <w:pStyle w:val="a7"/>
        <w:keepNext/>
        <w:keepLines/>
        <w:widowControl w:val="0"/>
        <w:numPr>
          <w:ilvl w:val="0"/>
          <w:numId w:val="216"/>
        </w:numPr>
        <w:tabs>
          <w:tab w:val="left" w:pos="0"/>
        </w:tabs>
        <w:autoSpaceDE w:val="0"/>
        <w:autoSpaceDN w:val="0"/>
        <w:adjustRightInd w:val="0"/>
        <w:spacing w:after="100" w:afterAutospacing="1" w:line="360" w:lineRule="auto"/>
        <w:ind w:left="-284"/>
        <w:jc w:val="both"/>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извлекать информацию из различных источников для решения задач;</w:t>
      </w:r>
    </w:p>
    <w:p w:rsidR="00BE16FD" w:rsidRDefault="00BE16FD" w:rsidP="00BE16FD">
      <w:pPr>
        <w:pStyle w:val="a7"/>
        <w:keepNext/>
        <w:keepLines/>
        <w:widowControl w:val="0"/>
        <w:numPr>
          <w:ilvl w:val="0"/>
          <w:numId w:val="216"/>
        </w:numPr>
        <w:tabs>
          <w:tab w:val="left" w:pos="0"/>
        </w:tabs>
        <w:autoSpaceDE w:val="0"/>
        <w:autoSpaceDN w:val="0"/>
        <w:adjustRightInd w:val="0"/>
        <w:spacing w:after="100" w:afterAutospacing="1" w:line="360" w:lineRule="auto"/>
        <w:ind w:left="-284"/>
        <w:jc w:val="both"/>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анализировать и рецензировать текст.</w:t>
      </w:r>
    </w:p>
    <w:p w:rsidR="00BE16FD" w:rsidRDefault="00BE16FD" w:rsidP="00BE16FD">
      <w:pPr>
        <w:pStyle w:val="a7"/>
        <w:keepNext/>
        <w:keepLines/>
        <w:widowControl w:val="0"/>
        <w:tabs>
          <w:tab w:val="left" w:pos="0"/>
        </w:tabs>
        <w:autoSpaceDE w:val="0"/>
        <w:autoSpaceDN w:val="0"/>
        <w:adjustRightInd w:val="0"/>
        <w:spacing w:after="100" w:afterAutospacing="1" w:line="360" w:lineRule="auto"/>
        <w:ind w:left="-284"/>
        <w:jc w:val="both"/>
        <w:rPr>
          <w:rFonts w:ascii="Times New Roman" w:eastAsia="Times New Roman" w:hAnsi="Times New Roman"/>
          <w:b/>
          <w:color w:val="000000" w:themeColor="text1"/>
          <w:sz w:val="24"/>
          <w:szCs w:val="24"/>
          <w:lang w:eastAsia="ru-RU"/>
        </w:rPr>
      </w:pPr>
      <w:r>
        <w:rPr>
          <w:rFonts w:ascii="Times New Roman" w:eastAsia="Times New Roman" w:hAnsi="Times New Roman"/>
          <w:color w:val="000000" w:themeColor="text1"/>
          <w:sz w:val="24"/>
          <w:szCs w:val="24"/>
          <w:lang w:eastAsia="ru-RU"/>
        </w:rPr>
        <w:t xml:space="preserve">В результате изучения учебной дисциплины «РУССКИЙ ЯЗЫК» обучающийся должен </w:t>
      </w:r>
      <w:r>
        <w:rPr>
          <w:rFonts w:ascii="Times New Roman" w:eastAsia="Times New Roman" w:hAnsi="Times New Roman"/>
          <w:b/>
          <w:color w:val="000000" w:themeColor="text1"/>
          <w:sz w:val="24"/>
          <w:szCs w:val="24"/>
          <w:lang w:eastAsia="ru-RU"/>
        </w:rPr>
        <w:t xml:space="preserve">знать: </w:t>
      </w:r>
    </w:p>
    <w:p w:rsidR="00BE16FD" w:rsidRDefault="00BE16FD" w:rsidP="00BE16FD">
      <w:pPr>
        <w:pStyle w:val="a7"/>
        <w:keepNext/>
        <w:keepLines/>
        <w:widowControl w:val="0"/>
        <w:numPr>
          <w:ilvl w:val="0"/>
          <w:numId w:val="217"/>
        </w:numPr>
        <w:tabs>
          <w:tab w:val="left" w:pos="0"/>
        </w:tabs>
        <w:autoSpaceDE w:val="0"/>
        <w:autoSpaceDN w:val="0"/>
        <w:adjustRightInd w:val="0"/>
        <w:spacing w:after="100" w:afterAutospacing="1" w:line="360" w:lineRule="auto"/>
        <w:ind w:left="-284"/>
        <w:jc w:val="both"/>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общие сведения о языке, его  основных единиц и уровней, их признаки и взаимосвязь;</w:t>
      </w:r>
    </w:p>
    <w:p w:rsidR="00BE16FD" w:rsidRDefault="00BE16FD" w:rsidP="00BE16FD">
      <w:pPr>
        <w:pStyle w:val="a7"/>
        <w:keepNext/>
        <w:keepLines/>
        <w:widowControl w:val="0"/>
        <w:numPr>
          <w:ilvl w:val="0"/>
          <w:numId w:val="217"/>
        </w:numPr>
        <w:tabs>
          <w:tab w:val="left" w:pos="0"/>
        </w:tabs>
        <w:autoSpaceDE w:val="0"/>
        <w:autoSpaceDN w:val="0"/>
        <w:adjustRightInd w:val="0"/>
        <w:spacing w:after="100" w:afterAutospacing="1" w:line="360" w:lineRule="auto"/>
        <w:ind w:left="-284"/>
        <w:jc w:val="both"/>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 xml:space="preserve">языковые нормы и их разновидности; </w:t>
      </w:r>
    </w:p>
    <w:p w:rsidR="00BE16FD" w:rsidRDefault="00BE16FD" w:rsidP="00BE16FD">
      <w:pPr>
        <w:pStyle w:val="a7"/>
        <w:keepNext/>
        <w:keepLines/>
        <w:widowControl w:val="0"/>
        <w:numPr>
          <w:ilvl w:val="0"/>
          <w:numId w:val="217"/>
        </w:numPr>
        <w:tabs>
          <w:tab w:val="left" w:pos="0"/>
        </w:tabs>
        <w:autoSpaceDE w:val="0"/>
        <w:autoSpaceDN w:val="0"/>
        <w:adjustRightInd w:val="0"/>
        <w:spacing w:after="100" w:afterAutospacing="1" w:line="360" w:lineRule="auto"/>
        <w:ind w:left="-284"/>
        <w:jc w:val="both"/>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 xml:space="preserve">нормы речевого поведения в различных сферах общения; </w:t>
      </w:r>
    </w:p>
    <w:p w:rsidR="00BE16FD" w:rsidRDefault="00BE16FD" w:rsidP="00BE16FD">
      <w:pPr>
        <w:pStyle w:val="a7"/>
        <w:keepNext/>
        <w:keepLines/>
        <w:widowControl w:val="0"/>
        <w:numPr>
          <w:ilvl w:val="0"/>
          <w:numId w:val="217"/>
        </w:numPr>
        <w:tabs>
          <w:tab w:val="left" w:pos="0"/>
        </w:tabs>
        <w:autoSpaceDE w:val="0"/>
        <w:autoSpaceDN w:val="0"/>
        <w:adjustRightInd w:val="0"/>
        <w:spacing w:after="100" w:afterAutospacing="1" w:line="360" w:lineRule="auto"/>
        <w:ind w:left="-284"/>
        <w:jc w:val="both"/>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признаки и особенности правильной речи, которые формируют профессиональную компетенцию, и общие компетенции:</w:t>
      </w:r>
    </w:p>
    <w:p w:rsidR="00BE16FD" w:rsidRDefault="00BE16FD" w:rsidP="00BE16FD">
      <w:pPr>
        <w:pStyle w:val="a7"/>
        <w:tabs>
          <w:tab w:val="left" w:pos="0"/>
        </w:tabs>
        <w:autoSpaceDE w:val="0"/>
        <w:autoSpaceDN w:val="0"/>
        <w:adjustRightInd w:val="0"/>
        <w:spacing w:after="100" w:afterAutospacing="1" w:line="360" w:lineRule="auto"/>
        <w:ind w:left="-284"/>
        <w:jc w:val="both"/>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ОК 1. Понимать сущность и социальную значимость своей будущей профессии, проявлять к ней устойчивый интерес.</w:t>
      </w:r>
    </w:p>
    <w:p w:rsidR="00BE16FD" w:rsidRDefault="00BE16FD" w:rsidP="00BE16FD">
      <w:pPr>
        <w:pStyle w:val="a7"/>
        <w:tabs>
          <w:tab w:val="left" w:pos="0"/>
        </w:tabs>
        <w:autoSpaceDE w:val="0"/>
        <w:autoSpaceDN w:val="0"/>
        <w:adjustRightInd w:val="0"/>
        <w:spacing w:after="100" w:afterAutospacing="1" w:line="360" w:lineRule="auto"/>
        <w:ind w:left="-284"/>
        <w:jc w:val="both"/>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BE16FD" w:rsidRDefault="00BE16FD" w:rsidP="00BE16FD">
      <w:pPr>
        <w:pStyle w:val="a7"/>
        <w:tabs>
          <w:tab w:val="left" w:pos="0"/>
        </w:tabs>
        <w:autoSpaceDE w:val="0"/>
        <w:autoSpaceDN w:val="0"/>
        <w:adjustRightInd w:val="0"/>
        <w:spacing w:after="100" w:afterAutospacing="1" w:line="360" w:lineRule="auto"/>
        <w:ind w:left="-284"/>
        <w:jc w:val="both"/>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ОК 3. Принимать решения в стандартных и нестандартных ситуациях и нести за них ответственность.</w:t>
      </w:r>
    </w:p>
    <w:p w:rsidR="00BE16FD" w:rsidRDefault="00BE16FD" w:rsidP="00BE16FD">
      <w:pPr>
        <w:pStyle w:val="a7"/>
        <w:tabs>
          <w:tab w:val="left" w:pos="0"/>
        </w:tabs>
        <w:autoSpaceDE w:val="0"/>
        <w:autoSpaceDN w:val="0"/>
        <w:adjustRightInd w:val="0"/>
        <w:spacing w:after="100" w:afterAutospacing="1" w:line="360" w:lineRule="auto"/>
        <w:ind w:left="-284"/>
        <w:jc w:val="both"/>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BE16FD" w:rsidRDefault="00BE16FD" w:rsidP="00BE16FD">
      <w:pPr>
        <w:pStyle w:val="a7"/>
        <w:tabs>
          <w:tab w:val="left" w:pos="0"/>
        </w:tabs>
        <w:autoSpaceDE w:val="0"/>
        <w:autoSpaceDN w:val="0"/>
        <w:adjustRightInd w:val="0"/>
        <w:spacing w:after="100" w:afterAutospacing="1" w:line="360" w:lineRule="auto"/>
        <w:ind w:left="-284"/>
        <w:jc w:val="both"/>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ОК 5. Использовать информационно-коммуникационные технологии в профессиональной деятельности.</w:t>
      </w:r>
    </w:p>
    <w:p w:rsidR="00BE16FD" w:rsidRDefault="00BE16FD" w:rsidP="00BE16FD">
      <w:pPr>
        <w:pStyle w:val="a7"/>
        <w:tabs>
          <w:tab w:val="left" w:pos="0"/>
        </w:tabs>
        <w:autoSpaceDE w:val="0"/>
        <w:autoSpaceDN w:val="0"/>
        <w:adjustRightInd w:val="0"/>
        <w:spacing w:after="100" w:afterAutospacing="1" w:line="360" w:lineRule="auto"/>
        <w:ind w:left="-284"/>
        <w:jc w:val="both"/>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ОК 6. Работать в коллективе и в команде, эффективно общаться с коллегами, руководством, потребителями.</w:t>
      </w:r>
    </w:p>
    <w:p w:rsidR="00BE16FD" w:rsidRDefault="00BE16FD" w:rsidP="00BE16FD">
      <w:pPr>
        <w:pStyle w:val="a7"/>
        <w:tabs>
          <w:tab w:val="left" w:pos="0"/>
        </w:tabs>
        <w:autoSpaceDE w:val="0"/>
        <w:autoSpaceDN w:val="0"/>
        <w:adjustRightInd w:val="0"/>
        <w:spacing w:after="100" w:afterAutospacing="1" w:line="360" w:lineRule="auto"/>
        <w:ind w:left="-284"/>
        <w:jc w:val="both"/>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ОК 7.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BE16FD" w:rsidRDefault="00BE16FD" w:rsidP="00BE16FD">
      <w:pPr>
        <w:pStyle w:val="a7"/>
        <w:tabs>
          <w:tab w:val="left" w:pos="0"/>
        </w:tabs>
        <w:autoSpaceDE w:val="0"/>
        <w:autoSpaceDN w:val="0"/>
        <w:adjustRightInd w:val="0"/>
        <w:spacing w:after="100" w:afterAutospacing="1" w:line="360" w:lineRule="auto"/>
        <w:ind w:left="-284"/>
        <w:jc w:val="both"/>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 xml:space="preserve">ОК 10. Логически верно, </w:t>
      </w:r>
      <w:proofErr w:type="spellStart"/>
      <w:r>
        <w:rPr>
          <w:rFonts w:ascii="Times New Roman" w:eastAsia="Times New Roman" w:hAnsi="Times New Roman"/>
          <w:color w:val="000000" w:themeColor="text1"/>
          <w:sz w:val="24"/>
          <w:szCs w:val="24"/>
          <w:lang w:eastAsia="ru-RU"/>
        </w:rPr>
        <w:t>аргументированно</w:t>
      </w:r>
      <w:proofErr w:type="spellEnd"/>
      <w:r>
        <w:rPr>
          <w:rFonts w:ascii="Times New Roman" w:eastAsia="Times New Roman" w:hAnsi="Times New Roman"/>
          <w:color w:val="000000" w:themeColor="text1"/>
          <w:sz w:val="24"/>
          <w:szCs w:val="24"/>
          <w:lang w:eastAsia="ru-RU"/>
        </w:rPr>
        <w:t xml:space="preserve"> и ясно излагать устную и письменную речь.</w:t>
      </w:r>
    </w:p>
    <w:p w:rsidR="00BE16FD" w:rsidRDefault="00BE16FD" w:rsidP="00BE16FD">
      <w:pPr>
        <w:pStyle w:val="a7"/>
        <w:tabs>
          <w:tab w:val="left" w:pos="0"/>
        </w:tabs>
        <w:autoSpaceDE w:val="0"/>
        <w:autoSpaceDN w:val="0"/>
        <w:adjustRightInd w:val="0"/>
        <w:spacing w:after="100" w:afterAutospacing="1" w:line="360" w:lineRule="auto"/>
        <w:ind w:left="-284"/>
        <w:jc w:val="both"/>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ab/>
        <w:t xml:space="preserve">Формой аттестации по учебной дисциплине является </w:t>
      </w:r>
      <w:r>
        <w:rPr>
          <w:rFonts w:ascii="Times New Roman" w:eastAsia="Times New Roman" w:hAnsi="Times New Roman"/>
          <w:b/>
          <w:color w:val="000000" w:themeColor="text1"/>
          <w:sz w:val="24"/>
          <w:szCs w:val="24"/>
          <w:lang w:eastAsia="ru-RU"/>
        </w:rPr>
        <w:t>экзамен.</w:t>
      </w:r>
    </w:p>
    <w:p w:rsidR="00981339" w:rsidRPr="001D5E27" w:rsidRDefault="00981339" w:rsidP="00BE16FD">
      <w:pPr>
        <w:spacing w:after="0" w:line="360" w:lineRule="auto"/>
        <w:ind w:left="284"/>
        <w:contextualSpacing/>
        <w:jc w:val="center"/>
        <w:rPr>
          <w:rFonts w:ascii="Times New Roman" w:eastAsia="Times New Roman" w:hAnsi="Times New Roman"/>
          <w:color w:val="000000" w:themeColor="text1"/>
          <w:sz w:val="24"/>
          <w:szCs w:val="24"/>
          <w:lang w:eastAsia="ru-RU"/>
        </w:rPr>
      </w:pPr>
    </w:p>
    <w:p w:rsidR="00684335" w:rsidRPr="001D5E27" w:rsidRDefault="00684335" w:rsidP="00C16CEE">
      <w:pPr>
        <w:spacing w:after="100" w:afterAutospacing="1" w:line="360" w:lineRule="auto"/>
        <w:contextualSpacing/>
        <w:jc w:val="center"/>
        <w:rPr>
          <w:rFonts w:ascii="Times New Roman" w:eastAsia="Times New Roman" w:hAnsi="Times New Roman" w:cs="Times New Roman"/>
          <w:b/>
          <w:color w:val="000000" w:themeColor="text1"/>
          <w:sz w:val="24"/>
          <w:szCs w:val="24"/>
          <w:lang w:eastAsia="ru-RU"/>
        </w:rPr>
      </w:pPr>
    </w:p>
    <w:p w:rsidR="006E73EB" w:rsidRPr="001D5E27" w:rsidRDefault="006E73EB" w:rsidP="00C16CEE">
      <w:pPr>
        <w:spacing w:after="100" w:afterAutospacing="1" w:line="360" w:lineRule="auto"/>
        <w:contextualSpacing/>
        <w:jc w:val="center"/>
        <w:rPr>
          <w:rFonts w:ascii="Times New Roman" w:eastAsia="Times New Roman" w:hAnsi="Times New Roman" w:cs="Times New Roman"/>
          <w:b/>
          <w:color w:val="000000" w:themeColor="text1"/>
          <w:sz w:val="24"/>
          <w:szCs w:val="24"/>
          <w:lang w:eastAsia="ru-RU"/>
        </w:rPr>
      </w:pPr>
    </w:p>
    <w:p w:rsidR="00271C59" w:rsidRPr="001D5E27" w:rsidRDefault="00271C59" w:rsidP="00C16CEE">
      <w:pPr>
        <w:spacing w:after="100" w:afterAutospacing="1" w:line="360" w:lineRule="auto"/>
        <w:contextualSpacing/>
        <w:jc w:val="center"/>
        <w:rPr>
          <w:rFonts w:ascii="Times New Roman" w:eastAsia="Times New Roman" w:hAnsi="Times New Roman" w:cs="Times New Roman"/>
          <w:b/>
          <w:color w:val="000000" w:themeColor="text1"/>
          <w:sz w:val="24"/>
          <w:szCs w:val="24"/>
          <w:lang w:eastAsia="ru-RU"/>
        </w:rPr>
      </w:pPr>
      <w:r w:rsidRPr="001D5E27">
        <w:rPr>
          <w:rFonts w:ascii="Times New Roman" w:eastAsia="Times New Roman" w:hAnsi="Times New Roman" w:cs="Times New Roman"/>
          <w:b/>
          <w:color w:val="000000" w:themeColor="text1"/>
          <w:sz w:val="24"/>
          <w:szCs w:val="24"/>
          <w:lang w:eastAsia="ru-RU"/>
        </w:rPr>
        <w:lastRenderedPageBreak/>
        <w:t>2. Результаты освоения учебной дисциплины, подлежащие проверке</w:t>
      </w:r>
    </w:p>
    <w:p w:rsidR="00271C59" w:rsidRPr="001D5E27" w:rsidRDefault="00C16CEE" w:rsidP="00C16CEE">
      <w:pPr>
        <w:spacing w:after="100" w:afterAutospacing="1" w:line="360" w:lineRule="auto"/>
        <w:contextualSpacing/>
        <w:jc w:val="both"/>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ab/>
      </w:r>
      <w:r w:rsidR="00271C59" w:rsidRPr="001D5E27">
        <w:rPr>
          <w:rFonts w:ascii="Times New Roman" w:eastAsia="Times New Roman" w:hAnsi="Times New Roman" w:cs="Times New Roman"/>
          <w:color w:val="000000" w:themeColor="text1"/>
          <w:sz w:val="24"/>
          <w:szCs w:val="24"/>
          <w:lang w:eastAsia="ru-RU"/>
        </w:rPr>
        <w:t>В результате аттестации по учебной дисциплине осуществляется комплексная проверка следующих умений и знаний, а также динамика формирования общих компетенций:</w:t>
      </w:r>
    </w:p>
    <w:tbl>
      <w:tblPr>
        <w:tblW w:w="9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20"/>
        <w:gridCol w:w="3560"/>
        <w:gridCol w:w="2052"/>
      </w:tblGrid>
      <w:tr w:rsidR="00271C59" w:rsidRPr="001D5E27" w:rsidTr="00271C59">
        <w:trPr>
          <w:jc w:val="center"/>
        </w:trPr>
        <w:tc>
          <w:tcPr>
            <w:tcW w:w="4020" w:type="dxa"/>
          </w:tcPr>
          <w:p w:rsidR="00271C59" w:rsidRPr="001D5E27" w:rsidRDefault="00271C59" w:rsidP="00C16CEE">
            <w:pPr>
              <w:spacing w:after="100" w:afterAutospacing="1" w:line="360" w:lineRule="auto"/>
              <w:contextualSpacing/>
              <w:jc w:val="center"/>
              <w:rPr>
                <w:rFonts w:ascii="Times New Roman" w:eastAsia="Calibri" w:hAnsi="Times New Roman" w:cs="Times New Roman"/>
                <w:b/>
                <w:color w:val="000000" w:themeColor="text1"/>
                <w:sz w:val="24"/>
                <w:szCs w:val="24"/>
              </w:rPr>
            </w:pPr>
            <w:r w:rsidRPr="001D5E27">
              <w:rPr>
                <w:rFonts w:ascii="Times New Roman" w:eastAsia="Calibri" w:hAnsi="Times New Roman" w:cs="Times New Roman"/>
                <w:b/>
                <w:color w:val="000000" w:themeColor="text1"/>
                <w:sz w:val="24"/>
                <w:szCs w:val="24"/>
              </w:rPr>
              <w:t xml:space="preserve">Результаты обучения:  умения, знания и общие компетенции </w:t>
            </w:r>
          </w:p>
        </w:tc>
        <w:tc>
          <w:tcPr>
            <w:tcW w:w="3560" w:type="dxa"/>
          </w:tcPr>
          <w:p w:rsidR="00271C59" w:rsidRPr="001D5E27" w:rsidRDefault="00271C59" w:rsidP="00C16CEE">
            <w:pPr>
              <w:spacing w:after="100" w:afterAutospacing="1" w:line="360" w:lineRule="auto"/>
              <w:contextualSpacing/>
              <w:jc w:val="center"/>
              <w:rPr>
                <w:rFonts w:ascii="Times New Roman" w:eastAsia="Calibri" w:hAnsi="Times New Roman" w:cs="Times New Roman"/>
                <w:b/>
                <w:color w:val="000000" w:themeColor="text1"/>
                <w:sz w:val="24"/>
                <w:szCs w:val="24"/>
              </w:rPr>
            </w:pPr>
            <w:r w:rsidRPr="001D5E27">
              <w:rPr>
                <w:rFonts w:ascii="Times New Roman" w:eastAsia="Calibri" w:hAnsi="Times New Roman" w:cs="Times New Roman"/>
                <w:b/>
                <w:color w:val="000000" w:themeColor="text1"/>
                <w:sz w:val="24"/>
                <w:szCs w:val="24"/>
              </w:rPr>
              <w:t>Показатели оценки результата</w:t>
            </w:r>
          </w:p>
          <w:p w:rsidR="00271C59" w:rsidRPr="001D5E27" w:rsidRDefault="00271C59" w:rsidP="00C16CEE">
            <w:pPr>
              <w:spacing w:after="100" w:afterAutospacing="1" w:line="360" w:lineRule="auto"/>
              <w:contextualSpacing/>
              <w:jc w:val="center"/>
              <w:rPr>
                <w:rFonts w:ascii="Times New Roman" w:eastAsia="Calibri" w:hAnsi="Times New Roman" w:cs="Times New Roman"/>
                <w:i/>
                <w:color w:val="000000" w:themeColor="text1"/>
                <w:sz w:val="24"/>
                <w:szCs w:val="24"/>
              </w:rPr>
            </w:pPr>
          </w:p>
        </w:tc>
        <w:tc>
          <w:tcPr>
            <w:tcW w:w="2052" w:type="dxa"/>
          </w:tcPr>
          <w:p w:rsidR="00271C59" w:rsidRPr="001D5E27" w:rsidRDefault="00271C59" w:rsidP="00C16CEE">
            <w:pPr>
              <w:spacing w:after="100" w:afterAutospacing="1" w:line="360" w:lineRule="auto"/>
              <w:contextualSpacing/>
              <w:jc w:val="center"/>
              <w:rPr>
                <w:rFonts w:ascii="Times New Roman" w:eastAsia="Calibri" w:hAnsi="Times New Roman" w:cs="Times New Roman"/>
                <w:b/>
                <w:color w:val="000000" w:themeColor="text1"/>
                <w:sz w:val="24"/>
                <w:szCs w:val="24"/>
              </w:rPr>
            </w:pPr>
            <w:r w:rsidRPr="001D5E27">
              <w:rPr>
                <w:rFonts w:ascii="Times New Roman" w:eastAsia="Calibri" w:hAnsi="Times New Roman" w:cs="Times New Roman"/>
                <w:b/>
                <w:color w:val="000000" w:themeColor="text1"/>
                <w:sz w:val="24"/>
                <w:szCs w:val="24"/>
              </w:rPr>
              <w:t>Форма контроля и оценивания</w:t>
            </w:r>
          </w:p>
          <w:p w:rsidR="00271C59" w:rsidRPr="001D5E27" w:rsidRDefault="00271C59" w:rsidP="00C16CEE">
            <w:pPr>
              <w:spacing w:after="100" w:afterAutospacing="1" w:line="360" w:lineRule="auto"/>
              <w:contextualSpacing/>
              <w:jc w:val="center"/>
              <w:rPr>
                <w:rFonts w:ascii="Times New Roman" w:eastAsia="Calibri" w:hAnsi="Times New Roman" w:cs="Times New Roman"/>
                <w:i/>
                <w:color w:val="000000" w:themeColor="text1"/>
                <w:sz w:val="24"/>
                <w:szCs w:val="24"/>
              </w:rPr>
            </w:pPr>
          </w:p>
        </w:tc>
      </w:tr>
      <w:tr w:rsidR="00271C59" w:rsidRPr="001D5E27" w:rsidTr="00271C59">
        <w:trPr>
          <w:jc w:val="center"/>
        </w:trPr>
        <w:tc>
          <w:tcPr>
            <w:tcW w:w="4020" w:type="dxa"/>
          </w:tcPr>
          <w:p w:rsidR="00271C59" w:rsidRPr="001D5E27" w:rsidRDefault="00271C59" w:rsidP="00C16CEE">
            <w:pPr>
              <w:snapToGrid w:val="0"/>
              <w:spacing w:after="100" w:afterAutospacing="1" w:line="360" w:lineRule="auto"/>
              <w:contextualSpacing/>
              <w:rPr>
                <w:rFonts w:ascii="Times New Roman" w:eastAsia="Times New Roman" w:hAnsi="Times New Roman" w:cs="Times New Roman"/>
                <w:b/>
                <w:color w:val="000000" w:themeColor="text1"/>
                <w:sz w:val="24"/>
                <w:szCs w:val="24"/>
                <w:lang w:eastAsia="ru-RU"/>
              </w:rPr>
            </w:pPr>
            <w:r w:rsidRPr="001D5E27">
              <w:rPr>
                <w:rFonts w:ascii="Times New Roman" w:eastAsia="Times New Roman" w:hAnsi="Times New Roman" w:cs="Times New Roman"/>
                <w:b/>
                <w:color w:val="000000" w:themeColor="text1"/>
                <w:sz w:val="24"/>
                <w:szCs w:val="24"/>
                <w:lang w:eastAsia="ru-RU"/>
              </w:rPr>
              <w:t>Уметь:</w:t>
            </w:r>
          </w:p>
        </w:tc>
        <w:tc>
          <w:tcPr>
            <w:tcW w:w="3560" w:type="dxa"/>
          </w:tcPr>
          <w:p w:rsidR="00271C59" w:rsidRPr="001D5E27" w:rsidRDefault="00271C59" w:rsidP="00C16CEE">
            <w:pPr>
              <w:spacing w:after="100" w:afterAutospacing="1" w:line="360" w:lineRule="auto"/>
              <w:contextualSpacing/>
              <w:rPr>
                <w:rFonts w:ascii="Times New Roman" w:eastAsia="Times New Roman" w:hAnsi="Times New Roman" w:cs="Times New Roman"/>
                <w:bCs/>
                <w:color w:val="000000" w:themeColor="text1"/>
                <w:sz w:val="24"/>
                <w:szCs w:val="24"/>
                <w:lang w:eastAsia="ru-RU"/>
              </w:rPr>
            </w:pPr>
          </w:p>
        </w:tc>
        <w:tc>
          <w:tcPr>
            <w:tcW w:w="2052" w:type="dxa"/>
          </w:tcPr>
          <w:p w:rsidR="00271C59" w:rsidRPr="001D5E27" w:rsidRDefault="00271C59" w:rsidP="00C16CEE">
            <w:pPr>
              <w:spacing w:after="100" w:afterAutospacing="1" w:line="360" w:lineRule="auto"/>
              <w:contextualSpacing/>
              <w:jc w:val="both"/>
              <w:rPr>
                <w:rFonts w:ascii="Times New Roman" w:eastAsia="Calibri" w:hAnsi="Times New Roman" w:cs="Times New Roman"/>
                <w:color w:val="000000" w:themeColor="text1"/>
                <w:sz w:val="24"/>
                <w:szCs w:val="24"/>
              </w:rPr>
            </w:pPr>
          </w:p>
        </w:tc>
      </w:tr>
      <w:tr w:rsidR="00271C59" w:rsidRPr="001D5E27" w:rsidTr="00271C59">
        <w:trPr>
          <w:jc w:val="center"/>
        </w:trPr>
        <w:tc>
          <w:tcPr>
            <w:tcW w:w="4020" w:type="dxa"/>
          </w:tcPr>
          <w:p w:rsidR="00271C59" w:rsidRPr="001D5E27" w:rsidRDefault="00271C59" w:rsidP="00C16CEE">
            <w:pPr>
              <w:snapToGrid w:val="0"/>
              <w:spacing w:after="100" w:afterAutospacing="1" w:line="360" w:lineRule="auto"/>
              <w:contextualSpacing/>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 xml:space="preserve">У 1. </w:t>
            </w:r>
          </w:p>
          <w:p w:rsidR="00BD0B14" w:rsidRPr="001D5E27" w:rsidRDefault="00BD0B14" w:rsidP="00C16CEE">
            <w:pPr>
              <w:autoSpaceDE w:val="0"/>
              <w:autoSpaceDN w:val="0"/>
              <w:adjustRightInd w:val="0"/>
              <w:spacing w:after="100" w:afterAutospacing="1" w:line="360" w:lineRule="auto"/>
              <w:contextualSpacing/>
              <w:jc w:val="both"/>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-говорить и писать правильно;</w:t>
            </w:r>
          </w:p>
          <w:p w:rsidR="00271C59" w:rsidRPr="001D5E27" w:rsidRDefault="00271C59" w:rsidP="00C16CEE">
            <w:pPr>
              <w:widowControl w:val="0"/>
              <w:autoSpaceDE w:val="0"/>
              <w:autoSpaceDN w:val="0"/>
              <w:adjustRightInd w:val="0"/>
              <w:spacing w:after="100" w:afterAutospacing="1" w:line="360" w:lineRule="auto"/>
              <w:contextualSpacing/>
              <w:jc w:val="both"/>
              <w:rPr>
                <w:rFonts w:ascii="Times New Roman" w:eastAsia="Times New Roman" w:hAnsi="Times New Roman" w:cs="Times New Roman"/>
                <w:color w:val="000000" w:themeColor="text1"/>
                <w:sz w:val="24"/>
                <w:szCs w:val="24"/>
                <w:lang w:eastAsia="ru-RU"/>
              </w:rPr>
            </w:pPr>
          </w:p>
        </w:tc>
        <w:tc>
          <w:tcPr>
            <w:tcW w:w="3560" w:type="dxa"/>
          </w:tcPr>
          <w:p w:rsidR="00271C59" w:rsidRPr="001D5E27" w:rsidRDefault="00BD0B14" w:rsidP="00C16CEE">
            <w:pPr>
              <w:tabs>
                <w:tab w:val="left" w:pos="915"/>
              </w:tabs>
              <w:spacing w:after="100" w:afterAutospacing="1" w:line="360" w:lineRule="auto"/>
              <w:contextualSpacing/>
              <w:rPr>
                <w:rFonts w:ascii="Times New Roman" w:eastAsia="Times New Roman" w:hAnsi="Times New Roman" w:cs="Times New Roman"/>
                <w:color w:val="000000" w:themeColor="text1"/>
                <w:sz w:val="24"/>
                <w:szCs w:val="24"/>
                <w:lang w:eastAsia="ru-RU"/>
              </w:rPr>
            </w:pPr>
            <w:r w:rsidRPr="001D5E27">
              <w:rPr>
                <w:rStyle w:val="FontStyle61"/>
                <w:color w:val="000000" w:themeColor="text1"/>
                <w:sz w:val="24"/>
                <w:szCs w:val="24"/>
              </w:rPr>
              <w:t>Средство контроля усвоения учебного материала темы, раздела или разделов дисциплины, организованное как учебное занятие в виде собеседования преподавателя с обучающимися.</w:t>
            </w:r>
          </w:p>
        </w:tc>
        <w:tc>
          <w:tcPr>
            <w:tcW w:w="2052" w:type="dxa"/>
          </w:tcPr>
          <w:p w:rsidR="00271C59" w:rsidRPr="001D5E27" w:rsidRDefault="00BD0B14" w:rsidP="00C16CEE">
            <w:pPr>
              <w:spacing w:after="100" w:afterAutospacing="1" w:line="360" w:lineRule="auto"/>
              <w:contextualSpacing/>
              <w:rPr>
                <w:rFonts w:ascii="Times New Roman" w:eastAsia="Times New Roman" w:hAnsi="Times New Roman" w:cs="Times New Roman"/>
                <w:bCs/>
                <w:color w:val="000000" w:themeColor="text1"/>
                <w:sz w:val="24"/>
                <w:szCs w:val="24"/>
                <w:lang w:eastAsia="ru-RU"/>
              </w:rPr>
            </w:pPr>
            <w:r w:rsidRPr="001D5E27">
              <w:rPr>
                <w:rFonts w:ascii="Times New Roman" w:eastAsia="Times New Roman" w:hAnsi="Times New Roman" w:cs="Times New Roman"/>
                <w:bCs/>
                <w:color w:val="000000" w:themeColor="text1"/>
                <w:sz w:val="24"/>
                <w:szCs w:val="24"/>
                <w:lang w:eastAsia="ru-RU"/>
              </w:rPr>
              <w:t>Устный опрос</w:t>
            </w:r>
          </w:p>
        </w:tc>
      </w:tr>
      <w:tr w:rsidR="00271C59" w:rsidRPr="001D5E27" w:rsidTr="00271C59">
        <w:trPr>
          <w:jc w:val="center"/>
        </w:trPr>
        <w:tc>
          <w:tcPr>
            <w:tcW w:w="4020" w:type="dxa"/>
          </w:tcPr>
          <w:p w:rsidR="00271C59" w:rsidRPr="001D5E27" w:rsidRDefault="00271C59" w:rsidP="00C16CEE">
            <w:pPr>
              <w:snapToGrid w:val="0"/>
              <w:spacing w:after="100" w:afterAutospacing="1" w:line="360" w:lineRule="auto"/>
              <w:contextualSpacing/>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У 2.</w:t>
            </w:r>
          </w:p>
          <w:p w:rsidR="00BD0B14" w:rsidRPr="001D5E27" w:rsidRDefault="00BD0B14" w:rsidP="00C16CEE">
            <w:pPr>
              <w:autoSpaceDE w:val="0"/>
              <w:autoSpaceDN w:val="0"/>
              <w:adjustRightInd w:val="0"/>
              <w:spacing w:after="100" w:afterAutospacing="1" w:line="360" w:lineRule="auto"/>
              <w:contextualSpacing/>
              <w:jc w:val="both"/>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-продуманно использовать единицы русского языка в зависимости от речевых ситуаций;</w:t>
            </w:r>
          </w:p>
          <w:p w:rsidR="00271C59" w:rsidRPr="001D5E27" w:rsidRDefault="00271C59" w:rsidP="00C16CEE">
            <w:pPr>
              <w:snapToGrid w:val="0"/>
              <w:spacing w:after="100" w:afterAutospacing="1" w:line="360" w:lineRule="auto"/>
              <w:contextualSpacing/>
              <w:rPr>
                <w:rFonts w:ascii="Times New Roman" w:eastAsia="Times New Roman" w:hAnsi="Times New Roman" w:cs="Times New Roman"/>
                <w:color w:val="000000" w:themeColor="text1"/>
                <w:sz w:val="24"/>
                <w:szCs w:val="24"/>
                <w:lang w:eastAsia="ru-RU"/>
              </w:rPr>
            </w:pPr>
          </w:p>
        </w:tc>
        <w:tc>
          <w:tcPr>
            <w:tcW w:w="3560" w:type="dxa"/>
          </w:tcPr>
          <w:p w:rsidR="00271C59" w:rsidRPr="001D5E27" w:rsidRDefault="00BD0B14" w:rsidP="00C16CEE">
            <w:pPr>
              <w:spacing w:after="100" w:afterAutospacing="1" w:line="360" w:lineRule="auto"/>
              <w:contextualSpacing/>
              <w:rPr>
                <w:rFonts w:ascii="Times New Roman" w:eastAsia="Times New Roman" w:hAnsi="Times New Roman" w:cs="Times New Roman"/>
                <w:bCs/>
                <w:color w:val="000000" w:themeColor="text1"/>
                <w:sz w:val="24"/>
                <w:szCs w:val="24"/>
                <w:lang w:eastAsia="ru-RU"/>
              </w:rPr>
            </w:pPr>
            <w:r w:rsidRPr="001D5E27">
              <w:rPr>
                <w:rFonts w:ascii="Times New Roman" w:eastAsia="Times New Roman" w:hAnsi="Times New Roman" w:cs="Times New Roman"/>
                <w:bCs/>
                <w:color w:val="000000" w:themeColor="text1"/>
                <w:sz w:val="24"/>
                <w:szCs w:val="24"/>
                <w:lang w:eastAsia="ru-RU"/>
              </w:rPr>
              <w:t>Средство контроля усвоения учебного материала темы, раздела или разделов дисциплины, организованное как учебное занятие в виде собеседования преподавателя с обучающимися.</w:t>
            </w:r>
          </w:p>
        </w:tc>
        <w:tc>
          <w:tcPr>
            <w:tcW w:w="2052" w:type="dxa"/>
          </w:tcPr>
          <w:p w:rsidR="00271C59" w:rsidRPr="001D5E27" w:rsidRDefault="00271C59" w:rsidP="00C16CEE">
            <w:pPr>
              <w:spacing w:after="100" w:afterAutospacing="1" w:line="360" w:lineRule="auto"/>
              <w:contextualSpacing/>
              <w:rPr>
                <w:rFonts w:ascii="Times New Roman" w:eastAsia="Times New Roman" w:hAnsi="Times New Roman" w:cs="Times New Roman"/>
                <w:bCs/>
                <w:color w:val="000000" w:themeColor="text1"/>
                <w:sz w:val="24"/>
                <w:szCs w:val="24"/>
                <w:lang w:eastAsia="ru-RU"/>
              </w:rPr>
            </w:pPr>
            <w:r w:rsidRPr="001D5E27">
              <w:rPr>
                <w:rFonts w:ascii="Times New Roman" w:eastAsia="Times New Roman" w:hAnsi="Times New Roman" w:cs="Times New Roman"/>
                <w:bCs/>
                <w:color w:val="000000" w:themeColor="text1"/>
                <w:sz w:val="24"/>
                <w:szCs w:val="24"/>
                <w:lang w:eastAsia="ru-RU"/>
              </w:rPr>
              <w:t>Устный опрос, смотр знаний;</w:t>
            </w:r>
          </w:p>
        </w:tc>
      </w:tr>
      <w:tr w:rsidR="00271C59" w:rsidRPr="001D5E27" w:rsidTr="00271C59">
        <w:trPr>
          <w:jc w:val="center"/>
        </w:trPr>
        <w:tc>
          <w:tcPr>
            <w:tcW w:w="4020" w:type="dxa"/>
          </w:tcPr>
          <w:p w:rsidR="00271C59" w:rsidRPr="001D5E27" w:rsidRDefault="00271C59" w:rsidP="00C16CEE">
            <w:pPr>
              <w:snapToGrid w:val="0"/>
              <w:spacing w:after="100" w:afterAutospacing="1" w:line="360" w:lineRule="auto"/>
              <w:contextualSpacing/>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У 3.</w:t>
            </w:r>
          </w:p>
          <w:p w:rsidR="00BD0B14" w:rsidRPr="001D5E27" w:rsidRDefault="00BD0B14" w:rsidP="00C16CEE">
            <w:pPr>
              <w:autoSpaceDE w:val="0"/>
              <w:autoSpaceDN w:val="0"/>
              <w:adjustRightInd w:val="0"/>
              <w:spacing w:after="100" w:afterAutospacing="1" w:line="360" w:lineRule="auto"/>
              <w:contextualSpacing/>
              <w:jc w:val="both"/>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соблюдать языковые нормы (орфоэпические, лексические, грамматические, синтаксические);</w:t>
            </w:r>
          </w:p>
          <w:p w:rsidR="00271C59" w:rsidRPr="001D5E27" w:rsidRDefault="00271C59" w:rsidP="00C16CEE">
            <w:pPr>
              <w:snapToGrid w:val="0"/>
              <w:spacing w:after="100" w:afterAutospacing="1" w:line="360" w:lineRule="auto"/>
              <w:contextualSpacing/>
              <w:rPr>
                <w:rFonts w:ascii="Times New Roman" w:eastAsia="Times New Roman" w:hAnsi="Times New Roman" w:cs="Times New Roman"/>
                <w:color w:val="000000" w:themeColor="text1"/>
                <w:sz w:val="24"/>
                <w:szCs w:val="24"/>
                <w:lang w:eastAsia="ru-RU"/>
              </w:rPr>
            </w:pPr>
          </w:p>
        </w:tc>
        <w:tc>
          <w:tcPr>
            <w:tcW w:w="3560" w:type="dxa"/>
          </w:tcPr>
          <w:p w:rsidR="00271C59" w:rsidRPr="001D5E27" w:rsidRDefault="00A23CEC" w:rsidP="00C16CEE">
            <w:pPr>
              <w:spacing w:after="100" w:afterAutospacing="1" w:line="360" w:lineRule="auto"/>
              <w:contextualSpacing/>
              <w:rPr>
                <w:rFonts w:ascii="Times New Roman" w:eastAsia="Times New Roman" w:hAnsi="Times New Roman" w:cs="Times New Roman"/>
                <w:bCs/>
                <w:color w:val="000000" w:themeColor="text1"/>
                <w:sz w:val="24"/>
                <w:szCs w:val="24"/>
                <w:lang w:eastAsia="ru-RU"/>
              </w:rPr>
            </w:pPr>
            <w:r w:rsidRPr="001D5E27">
              <w:rPr>
                <w:rFonts w:ascii="Times New Roman" w:eastAsia="Times New Roman" w:hAnsi="Times New Roman" w:cs="Times New Roman"/>
                <w:bCs/>
                <w:color w:val="000000" w:themeColor="text1"/>
                <w:sz w:val="24"/>
                <w:szCs w:val="24"/>
                <w:lang w:eastAsia="ru-RU"/>
              </w:rPr>
              <w:t>Совместная деятельность группы и преподавателя</w:t>
            </w:r>
          </w:p>
        </w:tc>
        <w:tc>
          <w:tcPr>
            <w:tcW w:w="2052" w:type="dxa"/>
          </w:tcPr>
          <w:p w:rsidR="00271C59" w:rsidRPr="001D5E27" w:rsidRDefault="00271C59" w:rsidP="00C16CEE">
            <w:pPr>
              <w:spacing w:after="100" w:afterAutospacing="1" w:line="360" w:lineRule="auto"/>
              <w:contextualSpacing/>
              <w:rPr>
                <w:rFonts w:ascii="Times New Roman" w:eastAsia="Times New Roman" w:hAnsi="Times New Roman" w:cs="Times New Roman"/>
                <w:bCs/>
                <w:color w:val="000000" w:themeColor="text1"/>
                <w:sz w:val="24"/>
                <w:szCs w:val="24"/>
                <w:lang w:eastAsia="ru-RU"/>
              </w:rPr>
            </w:pPr>
            <w:r w:rsidRPr="001D5E27">
              <w:rPr>
                <w:rFonts w:ascii="Times New Roman" w:eastAsia="Times New Roman" w:hAnsi="Times New Roman" w:cs="Times New Roman"/>
                <w:bCs/>
                <w:color w:val="000000" w:themeColor="text1"/>
                <w:sz w:val="24"/>
                <w:szCs w:val="24"/>
                <w:lang w:eastAsia="ru-RU"/>
              </w:rPr>
              <w:t>работа со словарями и справочниками; графическое изображение структуры текста;  аналогическая обработка текста</w:t>
            </w:r>
          </w:p>
        </w:tc>
      </w:tr>
      <w:tr w:rsidR="00271C59" w:rsidRPr="001D5E27" w:rsidTr="00271C59">
        <w:trPr>
          <w:jc w:val="center"/>
        </w:trPr>
        <w:tc>
          <w:tcPr>
            <w:tcW w:w="4020" w:type="dxa"/>
          </w:tcPr>
          <w:p w:rsidR="00271C59" w:rsidRPr="001D5E27" w:rsidRDefault="00271C59" w:rsidP="00C16CEE">
            <w:pPr>
              <w:snapToGrid w:val="0"/>
              <w:spacing w:after="100" w:afterAutospacing="1" w:line="360" w:lineRule="auto"/>
              <w:contextualSpacing/>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У 4.</w:t>
            </w:r>
          </w:p>
          <w:p w:rsidR="00BD0B14" w:rsidRPr="001D5E27" w:rsidRDefault="00BD0B14" w:rsidP="00C16CEE">
            <w:pPr>
              <w:autoSpaceDE w:val="0"/>
              <w:autoSpaceDN w:val="0"/>
              <w:adjustRightInd w:val="0"/>
              <w:spacing w:after="100" w:afterAutospacing="1" w:line="360" w:lineRule="auto"/>
              <w:contextualSpacing/>
              <w:jc w:val="both"/>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-опознавать языковые единицы, проводить различные виды их анализа, оценивать их с точки зрения нормативности;</w:t>
            </w:r>
          </w:p>
          <w:p w:rsidR="00271C59" w:rsidRPr="001D5E27" w:rsidRDefault="00271C59" w:rsidP="00C16CEE">
            <w:pPr>
              <w:snapToGrid w:val="0"/>
              <w:spacing w:after="100" w:afterAutospacing="1" w:line="360" w:lineRule="auto"/>
              <w:contextualSpacing/>
              <w:rPr>
                <w:rFonts w:ascii="Times New Roman" w:eastAsia="Times New Roman" w:hAnsi="Times New Roman" w:cs="Times New Roman"/>
                <w:color w:val="000000" w:themeColor="text1"/>
                <w:sz w:val="24"/>
                <w:szCs w:val="24"/>
                <w:lang w:eastAsia="ru-RU"/>
              </w:rPr>
            </w:pPr>
          </w:p>
        </w:tc>
        <w:tc>
          <w:tcPr>
            <w:tcW w:w="3560" w:type="dxa"/>
          </w:tcPr>
          <w:p w:rsidR="00271C59" w:rsidRPr="001D5E27" w:rsidRDefault="00A23CEC" w:rsidP="00C16CEE">
            <w:pPr>
              <w:spacing w:after="100" w:afterAutospacing="1" w:line="360" w:lineRule="auto"/>
              <w:contextualSpacing/>
              <w:rPr>
                <w:rFonts w:ascii="Times New Roman" w:eastAsia="Times New Roman" w:hAnsi="Times New Roman" w:cs="Times New Roman"/>
                <w:bCs/>
                <w:color w:val="000000" w:themeColor="text1"/>
                <w:sz w:val="24"/>
                <w:szCs w:val="24"/>
                <w:lang w:eastAsia="ru-RU"/>
              </w:rPr>
            </w:pPr>
            <w:r w:rsidRPr="001D5E27">
              <w:rPr>
                <w:rStyle w:val="FontStyle61"/>
                <w:color w:val="000000" w:themeColor="text1"/>
                <w:sz w:val="24"/>
                <w:szCs w:val="24"/>
              </w:rPr>
              <w:lastRenderedPageBreak/>
              <w:t>Продукт самостоятельной работы студента</w:t>
            </w:r>
          </w:p>
        </w:tc>
        <w:tc>
          <w:tcPr>
            <w:tcW w:w="2052" w:type="dxa"/>
          </w:tcPr>
          <w:p w:rsidR="00271C59" w:rsidRPr="001D5E27" w:rsidRDefault="00271C59" w:rsidP="00C16CEE">
            <w:pPr>
              <w:spacing w:after="100" w:afterAutospacing="1" w:line="360" w:lineRule="auto"/>
              <w:contextualSpacing/>
              <w:rPr>
                <w:rFonts w:ascii="Times New Roman" w:eastAsia="Times New Roman" w:hAnsi="Times New Roman" w:cs="Times New Roman"/>
                <w:bCs/>
                <w:color w:val="000000" w:themeColor="text1"/>
                <w:sz w:val="24"/>
                <w:szCs w:val="24"/>
                <w:lang w:eastAsia="ru-RU"/>
              </w:rPr>
            </w:pPr>
            <w:r w:rsidRPr="001D5E27">
              <w:rPr>
                <w:rFonts w:ascii="Times New Roman" w:eastAsia="Times New Roman" w:hAnsi="Times New Roman" w:cs="Times New Roman"/>
                <w:bCs/>
                <w:color w:val="000000" w:themeColor="text1"/>
                <w:sz w:val="24"/>
                <w:szCs w:val="24"/>
                <w:lang w:eastAsia="ru-RU"/>
              </w:rPr>
              <w:t xml:space="preserve">Анализ первоисточников, </w:t>
            </w:r>
            <w:r w:rsidR="00A23CEC" w:rsidRPr="001D5E27">
              <w:rPr>
                <w:rFonts w:ascii="Times New Roman" w:eastAsia="Times New Roman" w:hAnsi="Times New Roman" w:cs="Times New Roman"/>
                <w:bCs/>
                <w:color w:val="000000" w:themeColor="text1"/>
                <w:sz w:val="24"/>
                <w:szCs w:val="24"/>
                <w:lang w:eastAsia="ru-RU"/>
              </w:rPr>
              <w:t>работа с художественным текстом</w:t>
            </w:r>
          </w:p>
        </w:tc>
      </w:tr>
      <w:tr w:rsidR="00271C59" w:rsidRPr="001D5E27" w:rsidTr="00271C59">
        <w:trPr>
          <w:jc w:val="center"/>
        </w:trPr>
        <w:tc>
          <w:tcPr>
            <w:tcW w:w="4020" w:type="dxa"/>
          </w:tcPr>
          <w:p w:rsidR="00271C59" w:rsidRPr="001D5E27" w:rsidRDefault="00271C59" w:rsidP="00C16CEE">
            <w:pPr>
              <w:spacing w:after="100" w:afterAutospacing="1" w:line="360" w:lineRule="auto"/>
              <w:contextualSpacing/>
              <w:rPr>
                <w:rFonts w:ascii="Times New Roman" w:eastAsia="Times New Roman" w:hAnsi="Times New Roman" w:cs="Times New Roman"/>
                <w:b/>
                <w:color w:val="000000" w:themeColor="text1"/>
                <w:sz w:val="24"/>
                <w:szCs w:val="24"/>
                <w:lang w:eastAsia="ru-RU"/>
              </w:rPr>
            </w:pPr>
            <w:r w:rsidRPr="001D5E27">
              <w:rPr>
                <w:rFonts w:ascii="Times New Roman" w:eastAsia="Times New Roman" w:hAnsi="Times New Roman" w:cs="Times New Roman"/>
                <w:b/>
                <w:color w:val="000000" w:themeColor="text1"/>
                <w:sz w:val="24"/>
                <w:szCs w:val="24"/>
                <w:lang w:eastAsia="ru-RU"/>
              </w:rPr>
              <w:lastRenderedPageBreak/>
              <w:t>Знать:</w:t>
            </w:r>
          </w:p>
        </w:tc>
        <w:tc>
          <w:tcPr>
            <w:tcW w:w="3560" w:type="dxa"/>
          </w:tcPr>
          <w:p w:rsidR="00271C59" w:rsidRPr="001D5E27" w:rsidRDefault="00271C59" w:rsidP="00C16CEE">
            <w:pPr>
              <w:spacing w:after="100" w:afterAutospacing="1" w:line="360" w:lineRule="auto"/>
              <w:contextualSpacing/>
              <w:jc w:val="both"/>
              <w:rPr>
                <w:rFonts w:ascii="Times New Roman" w:eastAsia="Times New Roman" w:hAnsi="Times New Roman" w:cs="Times New Roman"/>
                <w:bCs/>
                <w:i/>
                <w:color w:val="000000" w:themeColor="text1"/>
                <w:sz w:val="24"/>
                <w:szCs w:val="24"/>
                <w:lang w:eastAsia="ru-RU"/>
              </w:rPr>
            </w:pPr>
          </w:p>
        </w:tc>
        <w:tc>
          <w:tcPr>
            <w:tcW w:w="2052" w:type="dxa"/>
          </w:tcPr>
          <w:p w:rsidR="00271C59" w:rsidRPr="001D5E27" w:rsidRDefault="00271C59" w:rsidP="00C16CEE">
            <w:pPr>
              <w:spacing w:after="100" w:afterAutospacing="1" w:line="360" w:lineRule="auto"/>
              <w:contextualSpacing/>
              <w:jc w:val="both"/>
              <w:rPr>
                <w:rFonts w:ascii="Times New Roman" w:eastAsia="Times New Roman" w:hAnsi="Times New Roman" w:cs="Times New Roman"/>
                <w:bCs/>
                <w:i/>
                <w:color w:val="000000" w:themeColor="text1"/>
                <w:sz w:val="24"/>
                <w:szCs w:val="24"/>
                <w:lang w:eastAsia="ru-RU"/>
              </w:rPr>
            </w:pPr>
          </w:p>
        </w:tc>
      </w:tr>
      <w:tr w:rsidR="00271C59" w:rsidRPr="001D5E27" w:rsidTr="00271C59">
        <w:trPr>
          <w:jc w:val="center"/>
        </w:trPr>
        <w:tc>
          <w:tcPr>
            <w:tcW w:w="4020" w:type="dxa"/>
          </w:tcPr>
          <w:p w:rsidR="00271C59" w:rsidRPr="001D5E27" w:rsidRDefault="00271C59" w:rsidP="00C16CEE">
            <w:pPr>
              <w:spacing w:after="100" w:afterAutospacing="1" w:line="360" w:lineRule="auto"/>
              <w:contextualSpacing/>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З1.</w:t>
            </w:r>
          </w:p>
          <w:p w:rsidR="00271C59" w:rsidRPr="001D5E27" w:rsidRDefault="00271C59" w:rsidP="00C16CEE">
            <w:pPr>
              <w:spacing w:after="100" w:afterAutospacing="1" w:line="360" w:lineRule="auto"/>
              <w:contextualSpacing/>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связь языка и истории, культуры русского и других народов;</w:t>
            </w:r>
          </w:p>
        </w:tc>
        <w:tc>
          <w:tcPr>
            <w:tcW w:w="3560" w:type="dxa"/>
          </w:tcPr>
          <w:p w:rsidR="00271C59" w:rsidRPr="001D5E27" w:rsidRDefault="00BD0B14" w:rsidP="00C16CEE">
            <w:pPr>
              <w:spacing w:after="100" w:afterAutospacing="1" w:line="360" w:lineRule="auto"/>
              <w:contextualSpacing/>
              <w:jc w:val="both"/>
              <w:rPr>
                <w:rFonts w:ascii="Times New Roman" w:eastAsia="Times New Roman" w:hAnsi="Times New Roman" w:cs="Times New Roman"/>
                <w:bCs/>
                <w:i/>
                <w:color w:val="000000" w:themeColor="text1"/>
                <w:sz w:val="24"/>
                <w:szCs w:val="24"/>
                <w:lang w:eastAsia="ru-RU"/>
              </w:rPr>
            </w:pPr>
            <w:r w:rsidRPr="001D5E27">
              <w:rPr>
                <w:rStyle w:val="FontStyle61"/>
                <w:color w:val="000000" w:themeColor="text1"/>
                <w:sz w:val="24"/>
                <w:szCs w:val="24"/>
              </w:rPr>
              <w:t>Средство контроля усвоения учебного материала темы, раздела или разделов дисциплины, организованное как учебное занятие в виде собеседования преподавателя с обучающимися.</w:t>
            </w:r>
          </w:p>
        </w:tc>
        <w:tc>
          <w:tcPr>
            <w:tcW w:w="2052" w:type="dxa"/>
          </w:tcPr>
          <w:p w:rsidR="00271C59" w:rsidRPr="001D5E27" w:rsidRDefault="00271C59" w:rsidP="00C16CEE">
            <w:pPr>
              <w:spacing w:after="100" w:afterAutospacing="1" w:line="360" w:lineRule="auto"/>
              <w:contextualSpacing/>
              <w:jc w:val="both"/>
              <w:rPr>
                <w:rFonts w:ascii="Times New Roman" w:eastAsia="Times New Roman" w:hAnsi="Times New Roman" w:cs="Times New Roman"/>
                <w:bCs/>
                <w:i/>
                <w:color w:val="000000" w:themeColor="text1"/>
                <w:sz w:val="24"/>
                <w:szCs w:val="24"/>
                <w:lang w:eastAsia="ru-RU"/>
              </w:rPr>
            </w:pPr>
            <w:r w:rsidRPr="001D5E27">
              <w:rPr>
                <w:rFonts w:ascii="Times New Roman" w:eastAsia="Times New Roman" w:hAnsi="Times New Roman" w:cs="Times New Roman"/>
                <w:bCs/>
                <w:i/>
                <w:color w:val="000000" w:themeColor="text1"/>
                <w:sz w:val="24"/>
                <w:szCs w:val="24"/>
                <w:lang w:eastAsia="ru-RU"/>
              </w:rPr>
              <w:t>Дискуссия</w:t>
            </w:r>
          </w:p>
        </w:tc>
      </w:tr>
      <w:tr w:rsidR="00271C59" w:rsidRPr="001D5E27" w:rsidTr="00271C59">
        <w:trPr>
          <w:trHeight w:val="375"/>
          <w:jc w:val="center"/>
        </w:trPr>
        <w:tc>
          <w:tcPr>
            <w:tcW w:w="4020" w:type="dxa"/>
          </w:tcPr>
          <w:p w:rsidR="00271C59" w:rsidRPr="001D5E27" w:rsidRDefault="00271C59" w:rsidP="00C16CEE">
            <w:pPr>
              <w:spacing w:after="100" w:afterAutospacing="1" w:line="360" w:lineRule="auto"/>
              <w:contextualSpacing/>
              <w:jc w:val="both"/>
              <w:rPr>
                <w:rFonts w:ascii="Times New Roman" w:eastAsia="Times New Roman" w:hAnsi="Times New Roman" w:cs="Times New Roman"/>
                <w:bCs/>
                <w:color w:val="000000" w:themeColor="text1"/>
                <w:sz w:val="24"/>
                <w:szCs w:val="24"/>
                <w:lang w:eastAsia="ru-RU"/>
              </w:rPr>
            </w:pPr>
            <w:r w:rsidRPr="001D5E27">
              <w:rPr>
                <w:rFonts w:ascii="Times New Roman" w:eastAsia="Times New Roman" w:hAnsi="Times New Roman" w:cs="Times New Roman"/>
                <w:bCs/>
                <w:color w:val="000000" w:themeColor="text1"/>
                <w:sz w:val="24"/>
                <w:szCs w:val="24"/>
                <w:lang w:eastAsia="ru-RU"/>
              </w:rPr>
              <w:t>З2.</w:t>
            </w:r>
          </w:p>
          <w:p w:rsidR="00271C59" w:rsidRPr="001D5E27" w:rsidRDefault="00271C59" w:rsidP="00C16CEE">
            <w:pPr>
              <w:spacing w:after="100" w:afterAutospacing="1" w:line="360" w:lineRule="auto"/>
              <w:contextualSpacing/>
              <w:jc w:val="both"/>
              <w:rPr>
                <w:rFonts w:ascii="Times New Roman" w:eastAsia="Times New Roman" w:hAnsi="Times New Roman" w:cs="Times New Roman"/>
                <w:bCs/>
                <w:color w:val="000000" w:themeColor="text1"/>
                <w:sz w:val="24"/>
                <w:szCs w:val="24"/>
                <w:lang w:eastAsia="ru-RU"/>
              </w:rPr>
            </w:pPr>
            <w:r w:rsidRPr="001D5E27">
              <w:rPr>
                <w:rFonts w:ascii="Times New Roman" w:eastAsia="Times New Roman" w:hAnsi="Times New Roman" w:cs="Times New Roman"/>
                <w:bCs/>
                <w:color w:val="000000" w:themeColor="text1"/>
                <w:sz w:val="24"/>
                <w:szCs w:val="24"/>
                <w:lang w:eastAsia="ru-RU"/>
              </w:rPr>
              <w:t>смысл понятий: речевая ситуация и ее компоненты, литературный язык, языковая норма, культура речи;</w:t>
            </w:r>
          </w:p>
        </w:tc>
        <w:tc>
          <w:tcPr>
            <w:tcW w:w="3560" w:type="dxa"/>
          </w:tcPr>
          <w:p w:rsidR="00271C59" w:rsidRPr="001D5E27" w:rsidRDefault="00271C59" w:rsidP="00C16CEE">
            <w:pPr>
              <w:spacing w:after="100" w:afterAutospacing="1" w:line="360" w:lineRule="auto"/>
              <w:contextualSpacing/>
              <w:jc w:val="both"/>
              <w:rPr>
                <w:rFonts w:ascii="Times New Roman" w:eastAsia="Times New Roman" w:hAnsi="Times New Roman" w:cs="Times New Roman"/>
                <w:bCs/>
                <w:i/>
                <w:color w:val="000000" w:themeColor="text1"/>
                <w:sz w:val="24"/>
                <w:szCs w:val="24"/>
                <w:lang w:eastAsia="ru-RU"/>
              </w:rPr>
            </w:pPr>
          </w:p>
        </w:tc>
        <w:tc>
          <w:tcPr>
            <w:tcW w:w="2052" w:type="dxa"/>
          </w:tcPr>
          <w:p w:rsidR="00271C59" w:rsidRPr="001D5E27" w:rsidRDefault="00271C59" w:rsidP="00C16CEE">
            <w:pPr>
              <w:spacing w:after="100" w:afterAutospacing="1" w:line="360" w:lineRule="auto"/>
              <w:contextualSpacing/>
              <w:jc w:val="both"/>
              <w:rPr>
                <w:rFonts w:ascii="Times New Roman" w:eastAsia="Times New Roman" w:hAnsi="Times New Roman" w:cs="Times New Roman"/>
                <w:bCs/>
                <w:i/>
                <w:color w:val="000000" w:themeColor="text1"/>
                <w:sz w:val="24"/>
                <w:szCs w:val="24"/>
                <w:lang w:eastAsia="ru-RU"/>
              </w:rPr>
            </w:pPr>
            <w:r w:rsidRPr="001D5E27">
              <w:rPr>
                <w:rFonts w:ascii="Times New Roman" w:eastAsia="Times New Roman" w:hAnsi="Times New Roman" w:cs="Times New Roman"/>
                <w:bCs/>
                <w:i/>
                <w:color w:val="000000" w:themeColor="text1"/>
                <w:sz w:val="24"/>
                <w:szCs w:val="24"/>
                <w:lang w:eastAsia="ru-RU"/>
              </w:rPr>
              <w:t>Письменный опрос</w:t>
            </w:r>
          </w:p>
        </w:tc>
      </w:tr>
      <w:tr w:rsidR="00271C59" w:rsidRPr="001D5E27" w:rsidTr="00271C59">
        <w:trPr>
          <w:trHeight w:val="375"/>
          <w:jc w:val="center"/>
        </w:trPr>
        <w:tc>
          <w:tcPr>
            <w:tcW w:w="4020" w:type="dxa"/>
          </w:tcPr>
          <w:p w:rsidR="00271C59" w:rsidRPr="001D5E27" w:rsidRDefault="00271C59" w:rsidP="00C16CEE">
            <w:pPr>
              <w:spacing w:after="100" w:afterAutospacing="1" w:line="360" w:lineRule="auto"/>
              <w:contextualSpacing/>
              <w:jc w:val="both"/>
              <w:rPr>
                <w:rFonts w:ascii="Times New Roman" w:eastAsia="Times New Roman" w:hAnsi="Times New Roman" w:cs="Times New Roman"/>
                <w:bCs/>
                <w:color w:val="000000" w:themeColor="text1"/>
                <w:sz w:val="24"/>
                <w:szCs w:val="24"/>
                <w:lang w:eastAsia="ru-RU"/>
              </w:rPr>
            </w:pPr>
            <w:r w:rsidRPr="001D5E27">
              <w:rPr>
                <w:rFonts w:ascii="Times New Roman" w:eastAsia="Times New Roman" w:hAnsi="Times New Roman" w:cs="Times New Roman"/>
                <w:bCs/>
                <w:color w:val="000000" w:themeColor="text1"/>
                <w:sz w:val="24"/>
                <w:szCs w:val="24"/>
                <w:lang w:eastAsia="ru-RU"/>
              </w:rPr>
              <w:t>З3</w:t>
            </w:r>
          </w:p>
          <w:p w:rsidR="00271C59" w:rsidRPr="001D5E27" w:rsidRDefault="00271C59" w:rsidP="00C16CEE">
            <w:pPr>
              <w:spacing w:after="100" w:afterAutospacing="1" w:line="360" w:lineRule="auto"/>
              <w:contextualSpacing/>
              <w:jc w:val="both"/>
              <w:rPr>
                <w:rFonts w:ascii="Times New Roman" w:eastAsia="Times New Roman" w:hAnsi="Times New Roman" w:cs="Times New Roman"/>
                <w:bCs/>
                <w:color w:val="000000" w:themeColor="text1"/>
                <w:sz w:val="24"/>
                <w:szCs w:val="24"/>
                <w:lang w:eastAsia="ru-RU"/>
              </w:rPr>
            </w:pPr>
            <w:r w:rsidRPr="001D5E27">
              <w:rPr>
                <w:rFonts w:ascii="Times New Roman" w:eastAsia="Times New Roman" w:hAnsi="Times New Roman" w:cs="Times New Roman"/>
                <w:bCs/>
                <w:color w:val="000000" w:themeColor="text1"/>
                <w:sz w:val="24"/>
                <w:szCs w:val="24"/>
                <w:lang w:eastAsia="ru-RU"/>
              </w:rPr>
              <w:t>основные единицы и уровни языка, их признаки и взаимосвязь;</w:t>
            </w:r>
          </w:p>
        </w:tc>
        <w:tc>
          <w:tcPr>
            <w:tcW w:w="3560" w:type="dxa"/>
          </w:tcPr>
          <w:p w:rsidR="00BD0B14" w:rsidRPr="001D5E27" w:rsidRDefault="00BD0B14" w:rsidP="00C16CEE">
            <w:pPr>
              <w:spacing w:after="100" w:afterAutospacing="1" w:line="360" w:lineRule="auto"/>
              <w:contextualSpacing/>
              <w:jc w:val="both"/>
              <w:rPr>
                <w:rStyle w:val="FontStyle61"/>
                <w:color w:val="000000" w:themeColor="text1"/>
                <w:sz w:val="24"/>
                <w:szCs w:val="24"/>
              </w:rPr>
            </w:pPr>
            <w:r w:rsidRPr="001D5E27">
              <w:rPr>
                <w:rStyle w:val="FontStyle61"/>
                <w:color w:val="000000" w:themeColor="text1"/>
                <w:sz w:val="24"/>
                <w:szCs w:val="24"/>
              </w:rPr>
              <w:t>Средство контроля усвоения учебного материала темы, раздела или разделов дисциплины, организованное как учебное занятие в виде собеседования преподавателя с обучающимися.</w:t>
            </w:r>
          </w:p>
          <w:p w:rsidR="00BD0B14" w:rsidRPr="001D5E27" w:rsidRDefault="00BD0B14" w:rsidP="00C16CEE">
            <w:pPr>
              <w:spacing w:after="100" w:afterAutospacing="1" w:line="360" w:lineRule="auto"/>
              <w:contextualSpacing/>
              <w:jc w:val="both"/>
              <w:rPr>
                <w:rStyle w:val="FontStyle61"/>
                <w:color w:val="000000" w:themeColor="text1"/>
                <w:sz w:val="24"/>
                <w:szCs w:val="24"/>
              </w:rPr>
            </w:pPr>
            <w:r w:rsidRPr="001D5E27">
              <w:rPr>
                <w:rStyle w:val="FontStyle61"/>
                <w:color w:val="000000" w:themeColor="text1"/>
                <w:sz w:val="24"/>
                <w:szCs w:val="24"/>
              </w:rPr>
              <w:t>Система стандартизированных заданий, позволяющая автоматизировать процедуру измерения уровня знаний и умений обучающегося</w:t>
            </w:r>
          </w:p>
          <w:p w:rsidR="00271C59" w:rsidRPr="001D5E27" w:rsidRDefault="00BD0B14" w:rsidP="00C16CEE">
            <w:pPr>
              <w:spacing w:after="100" w:afterAutospacing="1" w:line="360" w:lineRule="auto"/>
              <w:contextualSpacing/>
              <w:jc w:val="both"/>
              <w:rPr>
                <w:rFonts w:ascii="Times New Roman" w:eastAsia="Times New Roman" w:hAnsi="Times New Roman" w:cs="Times New Roman"/>
                <w:bCs/>
                <w:i/>
                <w:color w:val="000000" w:themeColor="text1"/>
                <w:sz w:val="24"/>
                <w:szCs w:val="24"/>
                <w:lang w:eastAsia="ru-RU"/>
              </w:rPr>
            </w:pPr>
            <w:r w:rsidRPr="001D5E27">
              <w:rPr>
                <w:rStyle w:val="FontStyle61"/>
                <w:color w:val="000000" w:themeColor="text1"/>
                <w:sz w:val="24"/>
                <w:szCs w:val="24"/>
              </w:rPr>
              <w:t>Средство проверки умений применять полученные знания для решения задач определенного типа по теме или разделу</w:t>
            </w:r>
          </w:p>
        </w:tc>
        <w:tc>
          <w:tcPr>
            <w:tcW w:w="2052" w:type="dxa"/>
          </w:tcPr>
          <w:p w:rsidR="00271C59" w:rsidRPr="001D5E27" w:rsidRDefault="00271C59" w:rsidP="00C16CEE">
            <w:pPr>
              <w:spacing w:after="100" w:afterAutospacing="1" w:line="360" w:lineRule="auto"/>
              <w:contextualSpacing/>
              <w:jc w:val="both"/>
              <w:rPr>
                <w:rFonts w:ascii="Times New Roman" w:eastAsia="Times New Roman" w:hAnsi="Times New Roman" w:cs="Times New Roman"/>
                <w:bCs/>
                <w:i/>
                <w:color w:val="000000" w:themeColor="text1"/>
                <w:sz w:val="24"/>
                <w:szCs w:val="24"/>
                <w:lang w:eastAsia="ru-RU"/>
              </w:rPr>
            </w:pPr>
            <w:r w:rsidRPr="001D5E27">
              <w:rPr>
                <w:rFonts w:ascii="Times New Roman" w:eastAsia="Times New Roman" w:hAnsi="Times New Roman" w:cs="Times New Roman"/>
                <w:bCs/>
                <w:i/>
                <w:color w:val="000000" w:themeColor="text1"/>
                <w:sz w:val="24"/>
                <w:szCs w:val="24"/>
                <w:lang w:eastAsia="ru-RU"/>
              </w:rPr>
              <w:t xml:space="preserve">Устный </w:t>
            </w:r>
            <w:r w:rsidR="00BD0B14" w:rsidRPr="001D5E27">
              <w:rPr>
                <w:rFonts w:ascii="Times New Roman" w:eastAsia="Times New Roman" w:hAnsi="Times New Roman" w:cs="Times New Roman"/>
                <w:bCs/>
                <w:i/>
                <w:color w:val="000000" w:themeColor="text1"/>
                <w:sz w:val="24"/>
                <w:szCs w:val="24"/>
                <w:lang w:eastAsia="ru-RU"/>
              </w:rPr>
              <w:t>и письменный опрос, тестовые за</w:t>
            </w:r>
            <w:r w:rsidRPr="001D5E27">
              <w:rPr>
                <w:rFonts w:ascii="Times New Roman" w:eastAsia="Times New Roman" w:hAnsi="Times New Roman" w:cs="Times New Roman"/>
                <w:bCs/>
                <w:i/>
                <w:color w:val="000000" w:themeColor="text1"/>
                <w:sz w:val="24"/>
                <w:szCs w:val="24"/>
                <w:lang w:eastAsia="ru-RU"/>
              </w:rPr>
              <w:t>дания, контрольное тестирование</w:t>
            </w:r>
          </w:p>
        </w:tc>
      </w:tr>
      <w:tr w:rsidR="00271C59" w:rsidRPr="001D5E27" w:rsidTr="00271C59">
        <w:trPr>
          <w:trHeight w:val="375"/>
          <w:jc w:val="center"/>
        </w:trPr>
        <w:tc>
          <w:tcPr>
            <w:tcW w:w="4020" w:type="dxa"/>
          </w:tcPr>
          <w:p w:rsidR="00271C59" w:rsidRPr="001D5E27" w:rsidRDefault="00271C59" w:rsidP="00C16CEE">
            <w:pPr>
              <w:spacing w:after="100" w:afterAutospacing="1" w:line="360" w:lineRule="auto"/>
              <w:contextualSpacing/>
              <w:jc w:val="both"/>
              <w:rPr>
                <w:rFonts w:ascii="Times New Roman" w:eastAsia="Times New Roman" w:hAnsi="Times New Roman" w:cs="Times New Roman"/>
                <w:bCs/>
                <w:color w:val="000000" w:themeColor="text1"/>
                <w:sz w:val="24"/>
                <w:szCs w:val="24"/>
                <w:lang w:eastAsia="ru-RU"/>
              </w:rPr>
            </w:pPr>
            <w:r w:rsidRPr="001D5E27">
              <w:rPr>
                <w:rFonts w:ascii="Times New Roman" w:eastAsia="Times New Roman" w:hAnsi="Times New Roman" w:cs="Times New Roman"/>
                <w:bCs/>
                <w:color w:val="000000" w:themeColor="text1"/>
                <w:sz w:val="24"/>
                <w:szCs w:val="24"/>
                <w:lang w:eastAsia="ru-RU"/>
              </w:rPr>
              <w:t>З4</w:t>
            </w:r>
          </w:p>
          <w:p w:rsidR="00271C59" w:rsidRPr="001D5E27" w:rsidRDefault="00271C59" w:rsidP="00C16CEE">
            <w:pPr>
              <w:spacing w:after="100" w:afterAutospacing="1" w:line="360" w:lineRule="auto"/>
              <w:contextualSpacing/>
              <w:jc w:val="both"/>
              <w:rPr>
                <w:rFonts w:ascii="Times New Roman" w:eastAsia="Times New Roman" w:hAnsi="Times New Roman" w:cs="Times New Roman"/>
                <w:bCs/>
                <w:color w:val="000000" w:themeColor="text1"/>
                <w:sz w:val="24"/>
                <w:szCs w:val="24"/>
                <w:lang w:eastAsia="ru-RU"/>
              </w:rPr>
            </w:pPr>
            <w:r w:rsidRPr="001D5E27">
              <w:rPr>
                <w:rFonts w:ascii="Times New Roman" w:eastAsia="Times New Roman" w:hAnsi="Times New Roman" w:cs="Times New Roman"/>
                <w:bCs/>
                <w:color w:val="000000" w:themeColor="text1"/>
                <w:sz w:val="24"/>
                <w:szCs w:val="24"/>
                <w:lang w:eastAsia="ru-RU"/>
              </w:rPr>
              <w:t xml:space="preserve">орфоэпические, лексические, </w:t>
            </w:r>
            <w:proofErr w:type="spellStart"/>
            <w:r w:rsidRPr="001D5E27">
              <w:rPr>
                <w:rFonts w:ascii="Times New Roman" w:eastAsia="Times New Roman" w:hAnsi="Times New Roman" w:cs="Times New Roman"/>
                <w:bCs/>
                <w:color w:val="000000" w:themeColor="text1"/>
                <w:sz w:val="24"/>
                <w:szCs w:val="24"/>
                <w:lang w:eastAsia="ru-RU"/>
              </w:rPr>
              <w:t>грам-матические</w:t>
            </w:r>
            <w:proofErr w:type="spellEnd"/>
            <w:r w:rsidRPr="001D5E27">
              <w:rPr>
                <w:rFonts w:ascii="Times New Roman" w:eastAsia="Times New Roman" w:hAnsi="Times New Roman" w:cs="Times New Roman"/>
                <w:bCs/>
                <w:color w:val="000000" w:themeColor="text1"/>
                <w:sz w:val="24"/>
                <w:szCs w:val="24"/>
                <w:lang w:eastAsia="ru-RU"/>
              </w:rPr>
              <w:t xml:space="preserve">, орфографические и пунктуационные нормы </w:t>
            </w:r>
            <w:proofErr w:type="spellStart"/>
            <w:r w:rsidRPr="001D5E27">
              <w:rPr>
                <w:rFonts w:ascii="Times New Roman" w:eastAsia="Times New Roman" w:hAnsi="Times New Roman" w:cs="Times New Roman"/>
                <w:bCs/>
                <w:color w:val="000000" w:themeColor="text1"/>
                <w:sz w:val="24"/>
                <w:szCs w:val="24"/>
                <w:lang w:eastAsia="ru-RU"/>
              </w:rPr>
              <w:t>современ-ного</w:t>
            </w:r>
            <w:proofErr w:type="spellEnd"/>
            <w:r w:rsidRPr="001D5E27">
              <w:rPr>
                <w:rFonts w:ascii="Times New Roman" w:eastAsia="Times New Roman" w:hAnsi="Times New Roman" w:cs="Times New Roman"/>
                <w:bCs/>
                <w:color w:val="000000" w:themeColor="text1"/>
                <w:sz w:val="24"/>
                <w:szCs w:val="24"/>
                <w:lang w:eastAsia="ru-RU"/>
              </w:rPr>
              <w:t xml:space="preserve"> русского литературного языка;</w:t>
            </w:r>
          </w:p>
        </w:tc>
        <w:tc>
          <w:tcPr>
            <w:tcW w:w="3560" w:type="dxa"/>
          </w:tcPr>
          <w:p w:rsidR="00BD0B14" w:rsidRPr="001D5E27" w:rsidRDefault="00BD0B14" w:rsidP="00C16CEE">
            <w:pPr>
              <w:spacing w:after="100" w:afterAutospacing="1" w:line="360" w:lineRule="auto"/>
              <w:contextualSpacing/>
              <w:jc w:val="both"/>
              <w:rPr>
                <w:rStyle w:val="FontStyle61"/>
                <w:color w:val="000000" w:themeColor="text1"/>
                <w:sz w:val="24"/>
                <w:szCs w:val="24"/>
              </w:rPr>
            </w:pPr>
            <w:r w:rsidRPr="001D5E27">
              <w:rPr>
                <w:rStyle w:val="FontStyle61"/>
                <w:color w:val="000000" w:themeColor="text1"/>
                <w:sz w:val="24"/>
                <w:szCs w:val="24"/>
              </w:rPr>
              <w:t xml:space="preserve">Средство контроля усвоения учебного материала темы, раздела или разделов дисциплины, организованное как учебное занятие в виде </w:t>
            </w:r>
            <w:r w:rsidRPr="001D5E27">
              <w:rPr>
                <w:rStyle w:val="FontStyle61"/>
                <w:color w:val="000000" w:themeColor="text1"/>
                <w:sz w:val="24"/>
                <w:szCs w:val="24"/>
              </w:rPr>
              <w:lastRenderedPageBreak/>
              <w:t>собеседования преподавателя с обучающимися.</w:t>
            </w:r>
          </w:p>
          <w:p w:rsidR="00BD0B14" w:rsidRPr="001D5E27" w:rsidRDefault="00BD0B14" w:rsidP="00C16CEE">
            <w:pPr>
              <w:spacing w:after="100" w:afterAutospacing="1" w:line="360" w:lineRule="auto"/>
              <w:contextualSpacing/>
              <w:jc w:val="both"/>
              <w:rPr>
                <w:rStyle w:val="FontStyle61"/>
                <w:color w:val="000000" w:themeColor="text1"/>
                <w:sz w:val="24"/>
                <w:szCs w:val="24"/>
              </w:rPr>
            </w:pPr>
            <w:r w:rsidRPr="001D5E27">
              <w:rPr>
                <w:rStyle w:val="FontStyle61"/>
                <w:color w:val="000000" w:themeColor="text1"/>
                <w:sz w:val="24"/>
                <w:szCs w:val="24"/>
              </w:rPr>
              <w:t>Система стандартизированных заданий, позволяющая автоматизировать процедуру измерения уровня знаний и умений обучающегося</w:t>
            </w:r>
          </w:p>
          <w:p w:rsidR="00271C59" w:rsidRPr="001D5E27" w:rsidRDefault="00BD0B14" w:rsidP="00C16CEE">
            <w:pPr>
              <w:spacing w:after="100" w:afterAutospacing="1" w:line="360" w:lineRule="auto"/>
              <w:contextualSpacing/>
              <w:jc w:val="both"/>
              <w:rPr>
                <w:rFonts w:ascii="Times New Roman" w:eastAsia="Times New Roman" w:hAnsi="Times New Roman" w:cs="Times New Roman"/>
                <w:bCs/>
                <w:i/>
                <w:color w:val="000000" w:themeColor="text1"/>
                <w:sz w:val="24"/>
                <w:szCs w:val="24"/>
                <w:lang w:eastAsia="ru-RU"/>
              </w:rPr>
            </w:pPr>
            <w:r w:rsidRPr="001D5E27">
              <w:rPr>
                <w:rStyle w:val="FontStyle61"/>
                <w:color w:val="000000" w:themeColor="text1"/>
                <w:sz w:val="24"/>
                <w:szCs w:val="24"/>
              </w:rPr>
              <w:t>Средство проверки умений применять полученные знания для решения задач определенного типа по теме или разделу</w:t>
            </w:r>
          </w:p>
        </w:tc>
        <w:tc>
          <w:tcPr>
            <w:tcW w:w="2052" w:type="dxa"/>
          </w:tcPr>
          <w:p w:rsidR="00271C59" w:rsidRPr="001D5E27" w:rsidRDefault="00271C59" w:rsidP="00C16CEE">
            <w:pPr>
              <w:spacing w:after="100" w:afterAutospacing="1" w:line="360" w:lineRule="auto"/>
              <w:contextualSpacing/>
              <w:jc w:val="both"/>
              <w:rPr>
                <w:rFonts w:ascii="Times New Roman" w:eastAsia="Times New Roman" w:hAnsi="Times New Roman" w:cs="Times New Roman"/>
                <w:bCs/>
                <w:i/>
                <w:color w:val="000000" w:themeColor="text1"/>
                <w:sz w:val="24"/>
                <w:szCs w:val="24"/>
                <w:lang w:eastAsia="ru-RU"/>
              </w:rPr>
            </w:pPr>
            <w:r w:rsidRPr="001D5E27">
              <w:rPr>
                <w:rFonts w:ascii="Times New Roman" w:eastAsia="Times New Roman" w:hAnsi="Times New Roman" w:cs="Times New Roman"/>
                <w:bCs/>
                <w:i/>
                <w:color w:val="000000" w:themeColor="text1"/>
                <w:sz w:val="24"/>
                <w:szCs w:val="24"/>
                <w:lang w:eastAsia="ru-RU"/>
              </w:rPr>
              <w:lastRenderedPageBreak/>
              <w:t xml:space="preserve">Устный </w:t>
            </w:r>
            <w:r w:rsidR="00BD0B14" w:rsidRPr="001D5E27">
              <w:rPr>
                <w:rFonts w:ascii="Times New Roman" w:eastAsia="Times New Roman" w:hAnsi="Times New Roman" w:cs="Times New Roman"/>
                <w:bCs/>
                <w:i/>
                <w:color w:val="000000" w:themeColor="text1"/>
                <w:sz w:val="24"/>
                <w:szCs w:val="24"/>
                <w:lang w:eastAsia="ru-RU"/>
              </w:rPr>
              <w:t>и письменный опрос, тестовые за</w:t>
            </w:r>
            <w:r w:rsidRPr="001D5E27">
              <w:rPr>
                <w:rFonts w:ascii="Times New Roman" w:eastAsia="Times New Roman" w:hAnsi="Times New Roman" w:cs="Times New Roman"/>
                <w:bCs/>
                <w:i/>
                <w:color w:val="000000" w:themeColor="text1"/>
                <w:sz w:val="24"/>
                <w:szCs w:val="24"/>
                <w:lang w:eastAsia="ru-RU"/>
              </w:rPr>
              <w:t xml:space="preserve">дания, контрольное </w:t>
            </w:r>
            <w:r w:rsidRPr="001D5E27">
              <w:rPr>
                <w:rFonts w:ascii="Times New Roman" w:eastAsia="Times New Roman" w:hAnsi="Times New Roman" w:cs="Times New Roman"/>
                <w:bCs/>
                <w:i/>
                <w:color w:val="000000" w:themeColor="text1"/>
                <w:sz w:val="24"/>
                <w:szCs w:val="24"/>
                <w:lang w:eastAsia="ru-RU"/>
              </w:rPr>
              <w:lastRenderedPageBreak/>
              <w:t>тестирование</w:t>
            </w:r>
          </w:p>
        </w:tc>
      </w:tr>
      <w:tr w:rsidR="00271C59" w:rsidRPr="001D5E27" w:rsidTr="00271C59">
        <w:trPr>
          <w:trHeight w:val="375"/>
          <w:jc w:val="center"/>
        </w:trPr>
        <w:tc>
          <w:tcPr>
            <w:tcW w:w="4020" w:type="dxa"/>
          </w:tcPr>
          <w:p w:rsidR="00271C59" w:rsidRPr="001D5E27" w:rsidRDefault="00271C59" w:rsidP="00C16CEE">
            <w:pPr>
              <w:spacing w:after="100" w:afterAutospacing="1" w:line="360" w:lineRule="auto"/>
              <w:contextualSpacing/>
              <w:jc w:val="both"/>
              <w:rPr>
                <w:rFonts w:ascii="Times New Roman" w:eastAsia="Times New Roman" w:hAnsi="Times New Roman" w:cs="Times New Roman"/>
                <w:bCs/>
                <w:color w:val="000000" w:themeColor="text1"/>
                <w:sz w:val="24"/>
                <w:szCs w:val="24"/>
                <w:lang w:eastAsia="ru-RU"/>
              </w:rPr>
            </w:pPr>
            <w:r w:rsidRPr="001D5E27">
              <w:rPr>
                <w:rFonts w:ascii="Times New Roman" w:eastAsia="Times New Roman" w:hAnsi="Times New Roman" w:cs="Times New Roman"/>
                <w:bCs/>
                <w:color w:val="000000" w:themeColor="text1"/>
                <w:sz w:val="24"/>
                <w:szCs w:val="24"/>
                <w:lang w:eastAsia="ru-RU"/>
              </w:rPr>
              <w:lastRenderedPageBreak/>
              <w:t>З5</w:t>
            </w:r>
          </w:p>
          <w:p w:rsidR="00271C59" w:rsidRPr="001D5E27" w:rsidRDefault="00271C59" w:rsidP="00C16CEE">
            <w:pPr>
              <w:spacing w:after="100" w:afterAutospacing="1" w:line="360" w:lineRule="auto"/>
              <w:contextualSpacing/>
              <w:jc w:val="both"/>
              <w:rPr>
                <w:rFonts w:ascii="Times New Roman" w:eastAsia="Times New Roman" w:hAnsi="Times New Roman" w:cs="Times New Roman"/>
                <w:bCs/>
                <w:color w:val="000000" w:themeColor="text1"/>
                <w:sz w:val="24"/>
                <w:szCs w:val="24"/>
                <w:lang w:eastAsia="ru-RU"/>
              </w:rPr>
            </w:pPr>
            <w:r w:rsidRPr="001D5E27">
              <w:rPr>
                <w:rFonts w:ascii="Times New Roman" w:eastAsia="Times New Roman" w:hAnsi="Times New Roman" w:cs="Times New Roman"/>
                <w:bCs/>
                <w:color w:val="000000" w:themeColor="text1"/>
                <w:sz w:val="24"/>
                <w:szCs w:val="24"/>
                <w:lang w:eastAsia="ru-RU"/>
              </w:rPr>
              <w:t>нормы речевого поведения в социально-культурной, учебно-научной, официально-деловой сферах общения.</w:t>
            </w:r>
          </w:p>
        </w:tc>
        <w:tc>
          <w:tcPr>
            <w:tcW w:w="3560" w:type="dxa"/>
          </w:tcPr>
          <w:p w:rsidR="00BD0B14" w:rsidRPr="001D5E27" w:rsidRDefault="00BD0B14" w:rsidP="00C16CEE">
            <w:pPr>
              <w:spacing w:after="100" w:afterAutospacing="1" w:line="360" w:lineRule="auto"/>
              <w:contextualSpacing/>
              <w:jc w:val="both"/>
              <w:rPr>
                <w:rStyle w:val="FontStyle61"/>
                <w:color w:val="000000" w:themeColor="text1"/>
                <w:sz w:val="24"/>
                <w:szCs w:val="24"/>
              </w:rPr>
            </w:pPr>
            <w:r w:rsidRPr="001D5E27">
              <w:rPr>
                <w:rStyle w:val="FontStyle61"/>
                <w:color w:val="000000" w:themeColor="text1"/>
                <w:sz w:val="24"/>
                <w:szCs w:val="24"/>
              </w:rPr>
              <w:t>Средство контроля усвоения учебного материала темы, раздела или разделов дисциплины, организованное как учебное занятие в виде собеседования преподавателя с обучающимися.</w:t>
            </w:r>
          </w:p>
          <w:p w:rsidR="00BD0B14" w:rsidRPr="001D5E27" w:rsidRDefault="00BD0B14" w:rsidP="00C16CEE">
            <w:pPr>
              <w:spacing w:after="100" w:afterAutospacing="1" w:line="360" w:lineRule="auto"/>
              <w:contextualSpacing/>
              <w:jc w:val="both"/>
              <w:rPr>
                <w:rStyle w:val="FontStyle61"/>
                <w:color w:val="000000" w:themeColor="text1"/>
                <w:sz w:val="24"/>
                <w:szCs w:val="24"/>
              </w:rPr>
            </w:pPr>
            <w:r w:rsidRPr="001D5E27">
              <w:rPr>
                <w:rStyle w:val="FontStyle61"/>
                <w:color w:val="000000" w:themeColor="text1"/>
                <w:sz w:val="24"/>
                <w:szCs w:val="24"/>
              </w:rPr>
              <w:t>Система стандартизированных заданий, позволяющая автоматизировать процедуру измерения уровня знаний и умений обучающегося</w:t>
            </w:r>
          </w:p>
          <w:p w:rsidR="00271C59" w:rsidRPr="001D5E27" w:rsidRDefault="00BD0B14" w:rsidP="00C16CEE">
            <w:pPr>
              <w:spacing w:after="100" w:afterAutospacing="1" w:line="360" w:lineRule="auto"/>
              <w:contextualSpacing/>
              <w:jc w:val="both"/>
              <w:rPr>
                <w:rFonts w:ascii="Times New Roman" w:eastAsia="Times New Roman" w:hAnsi="Times New Roman" w:cs="Times New Roman"/>
                <w:bCs/>
                <w:i/>
                <w:color w:val="000000" w:themeColor="text1"/>
                <w:sz w:val="24"/>
                <w:szCs w:val="24"/>
                <w:lang w:eastAsia="ru-RU"/>
              </w:rPr>
            </w:pPr>
            <w:r w:rsidRPr="001D5E27">
              <w:rPr>
                <w:rStyle w:val="FontStyle61"/>
                <w:color w:val="000000" w:themeColor="text1"/>
                <w:sz w:val="24"/>
                <w:szCs w:val="24"/>
              </w:rPr>
              <w:t>Средство проверки умений применять полученные знания для решения задач определенного типа по теме или разделу</w:t>
            </w:r>
          </w:p>
        </w:tc>
        <w:tc>
          <w:tcPr>
            <w:tcW w:w="2052" w:type="dxa"/>
          </w:tcPr>
          <w:p w:rsidR="00271C59" w:rsidRPr="001D5E27" w:rsidRDefault="00271C59" w:rsidP="00C16CEE">
            <w:pPr>
              <w:spacing w:after="100" w:afterAutospacing="1" w:line="360" w:lineRule="auto"/>
              <w:contextualSpacing/>
              <w:jc w:val="both"/>
              <w:rPr>
                <w:rFonts w:ascii="Times New Roman" w:eastAsia="Times New Roman" w:hAnsi="Times New Roman" w:cs="Times New Roman"/>
                <w:bCs/>
                <w:i/>
                <w:color w:val="000000" w:themeColor="text1"/>
                <w:sz w:val="24"/>
                <w:szCs w:val="24"/>
                <w:lang w:eastAsia="ru-RU"/>
              </w:rPr>
            </w:pPr>
            <w:r w:rsidRPr="001D5E27">
              <w:rPr>
                <w:rFonts w:ascii="Times New Roman" w:eastAsia="Times New Roman" w:hAnsi="Times New Roman" w:cs="Times New Roman"/>
                <w:bCs/>
                <w:i/>
                <w:color w:val="000000" w:themeColor="text1"/>
                <w:sz w:val="24"/>
                <w:szCs w:val="24"/>
                <w:lang w:eastAsia="ru-RU"/>
              </w:rPr>
              <w:t xml:space="preserve">Устный </w:t>
            </w:r>
            <w:r w:rsidR="00BD0B14" w:rsidRPr="001D5E27">
              <w:rPr>
                <w:rFonts w:ascii="Times New Roman" w:eastAsia="Times New Roman" w:hAnsi="Times New Roman" w:cs="Times New Roman"/>
                <w:bCs/>
                <w:i/>
                <w:color w:val="000000" w:themeColor="text1"/>
                <w:sz w:val="24"/>
                <w:szCs w:val="24"/>
                <w:lang w:eastAsia="ru-RU"/>
              </w:rPr>
              <w:t>и письменный опрос, тестовые за</w:t>
            </w:r>
            <w:r w:rsidRPr="001D5E27">
              <w:rPr>
                <w:rFonts w:ascii="Times New Roman" w:eastAsia="Times New Roman" w:hAnsi="Times New Roman" w:cs="Times New Roman"/>
                <w:bCs/>
                <w:i/>
                <w:color w:val="000000" w:themeColor="text1"/>
                <w:sz w:val="24"/>
                <w:szCs w:val="24"/>
                <w:lang w:eastAsia="ru-RU"/>
              </w:rPr>
              <w:t>дания, контрольное тестирование</w:t>
            </w:r>
          </w:p>
        </w:tc>
      </w:tr>
    </w:tbl>
    <w:p w:rsidR="00271C59" w:rsidRPr="001D5E27" w:rsidRDefault="00271C59" w:rsidP="00C16CEE">
      <w:pPr>
        <w:spacing w:after="100" w:afterAutospacing="1" w:line="360" w:lineRule="auto"/>
        <w:contextualSpacing/>
        <w:jc w:val="both"/>
        <w:rPr>
          <w:rFonts w:ascii="Times New Roman" w:eastAsia="Times New Roman" w:hAnsi="Times New Roman" w:cs="Times New Roman"/>
          <w:i/>
          <w:color w:val="000000" w:themeColor="text1"/>
          <w:sz w:val="24"/>
          <w:szCs w:val="24"/>
          <w:lang w:eastAsia="ru-RU"/>
        </w:rPr>
      </w:pPr>
    </w:p>
    <w:p w:rsidR="00271C59" w:rsidRPr="001D5E27" w:rsidRDefault="00271C59" w:rsidP="00C16CEE">
      <w:pPr>
        <w:spacing w:after="100" w:afterAutospacing="1" w:line="360" w:lineRule="auto"/>
        <w:contextualSpacing/>
        <w:jc w:val="both"/>
        <w:rPr>
          <w:rFonts w:ascii="Times New Roman" w:eastAsia="Times New Roman" w:hAnsi="Times New Roman" w:cs="Times New Roman"/>
          <w:color w:val="000000" w:themeColor="text1"/>
          <w:sz w:val="24"/>
          <w:szCs w:val="24"/>
          <w:lang w:eastAsia="ru-RU"/>
        </w:rPr>
      </w:pPr>
    </w:p>
    <w:p w:rsidR="00116083" w:rsidRPr="001D5E27" w:rsidRDefault="00116083" w:rsidP="00C16CEE">
      <w:pPr>
        <w:spacing w:after="100" w:afterAutospacing="1" w:line="360" w:lineRule="auto"/>
        <w:contextualSpacing/>
        <w:jc w:val="center"/>
        <w:rPr>
          <w:rFonts w:ascii="Times New Roman" w:eastAsia="Times New Roman" w:hAnsi="Times New Roman" w:cs="Times New Roman"/>
          <w:b/>
          <w:color w:val="000000" w:themeColor="text1"/>
          <w:sz w:val="24"/>
          <w:szCs w:val="24"/>
          <w:lang w:eastAsia="ru-RU"/>
        </w:rPr>
      </w:pPr>
    </w:p>
    <w:p w:rsidR="006E73EB" w:rsidRPr="001D5E27" w:rsidRDefault="006E73EB" w:rsidP="00C16CEE">
      <w:pPr>
        <w:spacing w:after="100" w:afterAutospacing="1" w:line="360" w:lineRule="auto"/>
        <w:contextualSpacing/>
        <w:jc w:val="center"/>
        <w:rPr>
          <w:rFonts w:ascii="Times New Roman" w:eastAsia="Times New Roman" w:hAnsi="Times New Roman" w:cs="Times New Roman"/>
          <w:b/>
          <w:color w:val="000000" w:themeColor="text1"/>
          <w:sz w:val="24"/>
          <w:szCs w:val="24"/>
          <w:lang w:eastAsia="ru-RU"/>
        </w:rPr>
      </w:pPr>
    </w:p>
    <w:p w:rsidR="006E73EB" w:rsidRPr="001D5E27" w:rsidRDefault="006E73EB" w:rsidP="00C16CEE">
      <w:pPr>
        <w:spacing w:after="100" w:afterAutospacing="1" w:line="360" w:lineRule="auto"/>
        <w:contextualSpacing/>
        <w:jc w:val="center"/>
        <w:rPr>
          <w:rFonts w:ascii="Times New Roman" w:eastAsia="Times New Roman" w:hAnsi="Times New Roman" w:cs="Times New Roman"/>
          <w:b/>
          <w:color w:val="000000" w:themeColor="text1"/>
          <w:sz w:val="24"/>
          <w:szCs w:val="24"/>
          <w:lang w:eastAsia="ru-RU"/>
        </w:rPr>
      </w:pPr>
    </w:p>
    <w:p w:rsidR="002A2142" w:rsidRPr="001D5E27" w:rsidRDefault="002A2142" w:rsidP="00C16CEE">
      <w:pPr>
        <w:spacing w:after="100" w:afterAutospacing="1" w:line="360" w:lineRule="auto"/>
        <w:contextualSpacing/>
        <w:jc w:val="center"/>
        <w:rPr>
          <w:rFonts w:ascii="Times New Roman" w:eastAsia="Times New Roman" w:hAnsi="Times New Roman" w:cs="Times New Roman"/>
          <w:b/>
          <w:color w:val="000000" w:themeColor="text1"/>
          <w:sz w:val="24"/>
          <w:szCs w:val="24"/>
          <w:lang w:eastAsia="ru-RU"/>
        </w:rPr>
      </w:pPr>
    </w:p>
    <w:p w:rsidR="00271C59" w:rsidRPr="001D5E27" w:rsidRDefault="00271C59" w:rsidP="00C16CEE">
      <w:pPr>
        <w:spacing w:after="100" w:afterAutospacing="1" w:line="360" w:lineRule="auto"/>
        <w:contextualSpacing/>
        <w:jc w:val="center"/>
        <w:rPr>
          <w:rFonts w:ascii="Times New Roman" w:eastAsia="Times New Roman" w:hAnsi="Times New Roman" w:cs="Times New Roman"/>
          <w:b/>
          <w:color w:val="000000" w:themeColor="text1"/>
          <w:sz w:val="24"/>
          <w:szCs w:val="24"/>
          <w:lang w:eastAsia="ru-RU"/>
        </w:rPr>
      </w:pPr>
      <w:r w:rsidRPr="001D5E27">
        <w:rPr>
          <w:rFonts w:ascii="Times New Roman" w:eastAsia="Times New Roman" w:hAnsi="Times New Roman" w:cs="Times New Roman"/>
          <w:b/>
          <w:color w:val="000000" w:themeColor="text1"/>
          <w:sz w:val="24"/>
          <w:szCs w:val="24"/>
          <w:lang w:eastAsia="ru-RU"/>
        </w:rPr>
        <w:lastRenderedPageBreak/>
        <w:t>3. Оце</w:t>
      </w:r>
      <w:r w:rsidR="00C16CEE" w:rsidRPr="001D5E27">
        <w:rPr>
          <w:rFonts w:ascii="Times New Roman" w:eastAsia="Times New Roman" w:hAnsi="Times New Roman" w:cs="Times New Roman"/>
          <w:b/>
          <w:color w:val="000000" w:themeColor="text1"/>
          <w:sz w:val="24"/>
          <w:szCs w:val="24"/>
          <w:lang w:eastAsia="ru-RU"/>
        </w:rPr>
        <w:t>нка освоения учебной дисциплины</w:t>
      </w:r>
    </w:p>
    <w:p w:rsidR="00271C59" w:rsidRPr="001D5E27" w:rsidRDefault="00271C59" w:rsidP="00C16CEE">
      <w:pPr>
        <w:spacing w:after="100" w:afterAutospacing="1" w:line="360" w:lineRule="auto"/>
        <w:ind w:firstLine="709"/>
        <w:contextualSpacing/>
        <w:jc w:val="both"/>
        <w:rPr>
          <w:rFonts w:ascii="Times New Roman" w:eastAsia="Times New Roman" w:hAnsi="Times New Roman" w:cs="Times New Roman"/>
          <w:b/>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 xml:space="preserve">Предметом оценки служат умения и знания, предусмотренные ФГОС по дисциплине РУССКИЙ ЯЗЫК, направленные на формирование общих и профессиональных компетенций. </w:t>
      </w:r>
    </w:p>
    <w:tbl>
      <w:tblPr>
        <w:tblpPr w:leftFromText="180" w:rightFromText="180" w:vertAnchor="text" w:horzAnchor="margin" w:tblpY="230"/>
        <w:tblW w:w="10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68"/>
        <w:gridCol w:w="1842"/>
        <w:gridCol w:w="1560"/>
        <w:gridCol w:w="1581"/>
        <w:gridCol w:w="1366"/>
        <w:gridCol w:w="820"/>
        <w:gridCol w:w="1503"/>
      </w:tblGrid>
      <w:tr w:rsidR="00A23CEC" w:rsidRPr="001D5E27" w:rsidTr="00A917A6">
        <w:trPr>
          <w:trHeight w:val="146"/>
        </w:trPr>
        <w:tc>
          <w:tcPr>
            <w:tcW w:w="1668" w:type="dxa"/>
            <w:vMerge w:val="restart"/>
          </w:tcPr>
          <w:p w:rsidR="00A23CEC" w:rsidRPr="001D5E27" w:rsidRDefault="00A23CEC" w:rsidP="00AD2B77">
            <w:pPr>
              <w:spacing w:after="100" w:afterAutospacing="1" w:line="240" w:lineRule="auto"/>
              <w:contextualSpacing/>
              <w:jc w:val="center"/>
              <w:rPr>
                <w:rFonts w:ascii="Times New Roman" w:eastAsia="Calibri" w:hAnsi="Times New Roman" w:cs="Times New Roman"/>
                <w:b/>
                <w:color w:val="000000" w:themeColor="text1"/>
                <w:sz w:val="24"/>
                <w:szCs w:val="24"/>
              </w:rPr>
            </w:pPr>
            <w:r w:rsidRPr="001D5E27">
              <w:rPr>
                <w:rFonts w:ascii="Times New Roman" w:eastAsia="Calibri" w:hAnsi="Times New Roman" w:cs="Times New Roman"/>
                <w:b/>
                <w:color w:val="000000" w:themeColor="text1"/>
                <w:sz w:val="24"/>
                <w:szCs w:val="24"/>
              </w:rPr>
              <w:t>Элемент учебной дисциплины</w:t>
            </w:r>
          </w:p>
        </w:tc>
        <w:tc>
          <w:tcPr>
            <w:tcW w:w="8672" w:type="dxa"/>
            <w:gridSpan w:val="6"/>
            <w:shd w:val="clear" w:color="auto" w:fill="auto"/>
          </w:tcPr>
          <w:p w:rsidR="00A23CEC" w:rsidRPr="001D5E27" w:rsidRDefault="00A23CEC" w:rsidP="00AD2B77">
            <w:pPr>
              <w:spacing w:after="100" w:afterAutospacing="1" w:line="240" w:lineRule="auto"/>
              <w:contextualSpacing/>
              <w:jc w:val="center"/>
              <w:rPr>
                <w:rFonts w:ascii="Times New Roman" w:eastAsia="Calibri" w:hAnsi="Times New Roman" w:cs="Times New Roman"/>
                <w:b/>
                <w:color w:val="000000" w:themeColor="text1"/>
                <w:sz w:val="24"/>
                <w:szCs w:val="24"/>
              </w:rPr>
            </w:pPr>
            <w:r w:rsidRPr="001D5E27">
              <w:rPr>
                <w:rFonts w:ascii="Times New Roman" w:eastAsia="Calibri" w:hAnsi="Times New Roman" w:cs="Times New Roman"/>
                <w:b/>
                <w:color w:val="000000" w:themeColor="text1"/>
                <w:sz w:val="24"/>
                <w:szCs w:val="24"/>
              </w:rPr>
              <w:t xml:space="preserve">Формы и методы контроля </w:t>
            </w:r>
          </w:p>
          <w:p w:rsidR="00A23CEC" w:rsidRPr="001D5E27" w:rsidRDefault="00A23CEC" w:rsidP="00AD2B77">
            <w:pPr>
              <w:spacing w:after="100" w:afterAutospacing="1" w:line="240" w:lineRule="auto"/>
              <w:contextualSpacing/>
              <w:rPr>
                <w:rFonts w:ascii="Times New Roman" w:eastAsia="Calibri" w:hAnsi="Times New Roman" w:cs="Times New Roman"/>
                <w:b/>
                <w:color w:val="000000" w:themeColor="text1"/>
                <w:sz w:val="24"/>
                <w:szCs w:val="24"/>
              </w:rPr>
            </w:pPr>
          </w:p>
        </w:tc>
      </w:tr>
      <w:tr w:rsidR="00A23CEC" w:rsidRPr="001D5E27" w:rsidTr="00A917A6">
        <w:trPr>
          <w:trHeight w:val="641"/>
        </w:trPr>
        <w:tc>
          <w:tcPr>
            <w:tcW w:w="1668" w:type="dxa"/>
            <w:vMerge/>
          </w:tcPr>
          <w:p w:rsidR="00A23CEC" w:rsidRPr="001D5E27" w:rsidRDefault="00A23CEC" w:rsidP="00AD2B77">
            <w:pPr>
              <w:spacing w:after="100" w:afterAutospacing="1" w:line="240" w:lineRule="auto"/>
              <w:ind w:left="-1429" w:firstLine="1429"/>
              <w:contextualSpacing/>
              <w:rPr>
                <w:rFonts w:ascii="Times New Roman" w:eastAsia="Calibri" w:hAnsi="Times New Roman" w:cs="Times New Roman"/>
                <w:b/>
                <w:color w:val="000000" w:themeColor="text1"/>
                <w:sz w:val="24"/>
                <w:szCs w:val="24"/>
              </w:rPr>
            </w:pPr>
          </w:p>
        </w:tc>
        <w:tc>
          <w:tcPr>
            <w:tcW w:w="3402" w:type="dxa"/>
            <w:gridSpan w:val="2"/>
            <w:shd w:val="clear" w:color="auto" w:fill="auto"/>
          </w:tcPr>
          <w:p w:rsidR="00A23CEC" w:rsidRPr="001D5E27" w:rsidRDefault="00A23CEC" w:rsidP="00AD2B77">
            <w:pPr>
              <w:spacing w:after="100" w:afterAutospacing="1" w:line="240" w:lineRule="auto"/>
              <w:ind w:left="-1429" w:firstLine="1429"/>
              <w:contextualSpacing/>
              <w:jc w:val="center"/>
              <w:rPr>
                <w:rFonts w:ascii="Times New Roman" w:eastAsia="Calibri" w:hAnsi="Times New Roman" w:cs="Times New Roman"/>
                <w:b/>
                <w:color w:val="000000" w:themeColor="text1"/>
                <w:sz w:val="24"/>
                <w:szCs w:val="24"/>
              </w:rPr>
            </w:pPr>
            <w:r w:rsidRPr="001D5E27">
              <w:rPr>
                <w:rFonts w:ascii="Times New Roman" w:eastAsia="Calibri" w:hAnsi="Times New Roman" w:cs="Times New Roman"/>
                <w:b/>
                <w:color w:val="000000" w:themeColor="text1"/>
                <w:sz w:val="24"/>
                <w:szCs w:val="24"/>
              </w:rPr>
              <w:t>Текущий контроль</w:t>
            </w:r>
          </w:p>
        </w:tc>
        <w:tc>
          <w:tcPr>
            <w:tcW w:w="2947" w:type="dxa"/>
            <w:gridSpan w:val="2"/>
          </w:tcPr>
          <w:p w:rsidR="00A23CEC" w:rsidRPr="001D5E27" w:rsidRDefault="00A23CEC" w:rsidP="00AD2B77">
            <w:pPr>
              <w:spacing w:after="100" w:afterAutospacing="1" w:line="240" w:lineRule="auto"/>
              <w:contextualSpacing/>
              <w:jc w:val="center"/>
              <w:rPr>
                <w:rFonts w:ascii="Times New Roman" w:eastAsia="Calibri" w:hAnsi="Times New Roman" w:cs="Times New Roman"/>
                <w:b/>
                <w:color w:val="000000" w:themeColor="text1"/>
                <w:sz w:val="24"/>
                <w:szCs w:val="24"/>
              </w:rPr>
            </w:pPr>
            <w:r w:rsidRPr="001D5E27">
              <w:rPr>
                <w:rFonts w:ascii="Times New Roman" w:eastAsia="Calibri" w:hAnsi="Times New Roman" w:cs="Times New Roman"/>
                <w:b/>
                <w:color w:val="000000" w:themeColor="text1"/>
                <w:sz w:val="24"/>
                <w:szCs w:val="24"/>
              </w:rPr>
              <w:t>Рубежный контроль</w:t>
            </w:r>
          </w:p>
        </w:tc>
        <w:tc>
          <w:tcPr>
            <w:tcW w:w="2323" w:type="dxa"/>
            <w:gridSpan w:val="2"/>
          </w:tcPr>
          <w:p w:rsidR="00A23CEC" w:rsidRPr="001D5E27" w:rsidRDefault="00A23CEC" w:rsidP="00AD2B77">
            <w:pPr>
              <w:spacing w:after="100" w:afterAutospacing="1" w:line="240" w:lineRule="auto"/>
              <w:contextualSpacing/>
              <w:jc w:val="center"/>
              <w:rPr>
                <w:rFonts w:ascii="Times New Roman" w:eastAsia="Calibri" w:hAnsi="Times New Roman" w:cs="Times New Roman"/>
                <w:b/>
                <w:color w:val="000000" w:themeColor="text1"/>
                <w:sz w:val="24"/>
                <w:szCs w:val="24"/>
              </w:rPr>
            </w:pPr>
            <w:r w:rsidRPr="001D5E27">
              <w:rPr>
                <w:rFonts w:ascii="Times New Roman" w:eastAsia="Calibri" w:hAnsi="Times New Roman" w:cs="Times New Roman"/>
                <w:b/>
                <w:color w:val="000000" w:themeColor="text1"/>
                <w:sz w:val="24"/>
                <w:szCs w:val="24"/>
              </w:rPr>
              <w:t>Промежуточная аттестация</w:t>
            </w:r>
          </w:p>
        </w:tc>
      </w:tr>
      <w:tr w:rsidR="00A23CEC" w:rsidRPr="001D5E27" w:rsidTr="00A917A6">
        <w:trPr>
          <w:trHeight w:val="641"/>
        </w:trPr>
        <w:tc>
          <w:tcPr>
            <w:tcW w:w="1668" w:type="dxa"/>
            <w:vMerge/>
          </w:tcPr>
          <w:p w:rsidR="00A23CEC" w:rsidRPr="001D5E27" w:rsidRDefault="00A23CEC" w:rsidP="00AD2B77">
            <w:pPr>
              <w:spacing w:after="100" w:afterAutospacing="1" w:line="240" w:lineRule="auto"/>
              <w:ind w:left="-1429" w:firstLine="1429"/>
              <w:contextualSpacing/>
              <w:rPr>
                <w:rFonts w:ascii="Times New Roman" w:eastAsia="Calibri" w:hAnsi="Times New Roman" w:cs="Times New Roman"/>
                <w:b/>
                <w:color w:val="000000" w:themeColor="text1"/>
                <w:sz w:val="24"/>
                <w:szCs w:val="24"/>
              </w:rPr>
            </w:pPr>
          </w:p>
        </w:tc>
        <w:tc>
          <w:tcPr>
            <w:tcW w:w="1842" w:type="dxa"/>
            <w:shd w:val="clear" w:color="auto" w:fill="auto"/>
          </w:tcPr>
          <w:p w:rsidR="00A23CEC" w:rsidRPr="001D5E27" w:rsidRDefault="00A23CEC" w:rsidP="00AD2B77">
            <w:pPr>
              <w:spacing w:after="100" w:afterAutospacing="1" w:line="240" w:lineRule="auto"/>
              <w:contextualSpacing/>
              <w:jc w:val="center"/>
              <w:rPr>
                <w:rFonts w:ascii="Times New Roman" w:eastAsia="Calibri" w:hAnsi="Times New Roman" w:cs="Times New Roman"/>
                <w:b/>
                <w:color w:val="000000" w:themeColor="text1"/>
                <w:sz w:val="24"/>
                <w:szCs w:val="24"/>
              </w:rPr>
            </w:pPr>
            <w:r w:rsidRPr="001D5E27">
              <w:rPr>
                <w:rFonts w:ascii="Times New Roman" w:eastAsia="Calibri" w:hAnsi="Times New Roman" w:cs="Times New Roman"/>
                <w:b/>
                <w:color w:val="000000" w:themeColor="text1"/>
                <w:sz w:val="24"/>
                <w:szCs w:val="24"/>
              </w:rPr>
              <w:t>Форма контроля</w:t>
            </w:r>
          </w:p>
        </w:tc>
        <w:tc>
          <w:tcPr>
            <w:tcW w:w="1560" w:type="dxa"/>
            <w:shd w:val="clear" w:color="auto" w:fill="auto"/>
          </w:tcPr>
          <w:p w:rsidR="00A23CEC" w:rsidRPr="001D5E27" w:rsidRDefault="00A23CEC" w:rsidP="00AD2B77">
            <w:pPr>
              <w:spacing w:after="100" w:afterAutospacing="1" w:line="240" w:lineRule="auto"/>
              <w:contextualSpacing/>
              <w:jc w:val="center"/>
              <w:rPr>
                <w:rFonts w:ascii="Times New Roman" w:eastAsia="Calibri" w:hAnsi="Times New Roman" w:cs="Times New Roman"/>
                <w:b/>
                <w:color w:val="000000" w:themeColor="text1"/>
                <w:sz w:val="24"/>
                <w:szCs w:val="24"/>
              </w:rPr>
            </w:pPr>
            <w:r w:rsidRPr="001D5E27">
              <w:rPr>
                <w:rFonts w:ascii="Times New Roman" w:eastAsia="Calibri" w:hAnsi="Times New Roman" w:cs="Times New Roman"/>
                <w:b/>
                <w:color w:val="000000" w:themeColor="text1"/>
                <w:sz w:val="24"/>
                <w:szCs w:val="24"/>
              </w:rPr>
              <w:t>Проверяемые  ОК, У, З</w:t>
            </w:r>
          </w:p>
        </w:tc>
        <w:tc>
          <w:tcPr>
            <w:tcW w:w="1581" w:type="dxa"/>
          </w:tcPr>
          <w:p w:rsidR="00A23CEC" w:rsidRPr="001D5E27" w:rsidRDefault="00A23CEC" w:rsidP="00AD2B77">
            <w:pPr>
              <w:spacing w:after="100" w:afterAutospacing="1" w:line="240" w:lineRule="auto"/>
              <w:contextualSpacing/>
              <w:jc w:val="center"/>
              <w:rPr>
                <w:rFonts w:ascii="Times New Roman" w:eastAsia="Calibri" w:hAnsi="Times New Roman" w:cs="Times New Roman"/>
                <w:b/>
                <w:color w:val="000000" w:themeColor="text1"/>
                <w:sz w:val="24"/>
                <w:szCs w:val="24"/>
              </w:rPr>
            </w:pPr>
            <w:r w:rsidRPr="001D5E27">
              <w:rPr>
                <w:rFonts w:ascii="Times New Roman" w:eastAsia="Calibri" w:hAnsi="Times New Roman" w:cs="Times New Roman"/>
                <w:b/>
                <w:color w:val="000000" w:themeColor="text1"/>
                <w:sz w:val="24"/>
                <w:szCs w:val="24"/>
              </w:rPr>
              <w:t>Форма контроля</w:t>
            </w:r>
          </w:p>
        </w:tc>
        <w:tc>
          <w:tcPr>
            <w:tcW w:w="1366" w:type="dxa"/>
          </w:tcPr>
          <w:p w:rsidR="00A23CEC" w:rsidRPr="001D5E27" w:rsidRDefault="00A23CEC" w:rsidP="00AD2B77">
            <w:pPr>
              <w:spacing w:after="100" w:afterAutospacing="1" w:line="240" w:lineRule="auto"/>
              <w:contextualSpacing/>
              <w:jc w:val="center"/>
              <w:rPr>
                <w:rFonts w:ascii="Times New Roman" w:eastAsia="Calibri" w:hAnsi="Times New Roman" w:cs="Times New Roman"/>
                <w:b/>
                <w:color w:val="000000" w:themeColor="text1"/>
                <w:sz w:val="24"/>
                <w:szCs w:val="24"/>
              </w:rPr>
            </w:pPr>
            <w:r w:rsidRPr="001D5E27">
              <w:rPr>
                <w:rFonts w:ascii="Times New Roman" w:eastAsia="Calibri" w:hAnsi="Times New Roman" w:cs="Times New Roman"/>
                <w:b/>
                <w:color w:val="000000" w:themeColor="text1"/>
                <w:sz w:val="24"/>
                <w:szCs w:val="24"/>
              </w:rPr>
              <w:t>Проверяемые  ОК, У, З</w:t>
            </w:r>
          </w:p>
        </w:tc>
        <w:tc>
          <w:tcPr>
            <w:tcW w:w="820" w:type="dxa"/>
          </w:tcPr>
          <w:p w:rsidR="00A23CEC" w:rsidRPr="001D5E27" w:rsidRDefault="00A23CEC" w:rsidP="00AD2B77">
            <w:pPr>
              <w:spacing w:after="100" w:afterAutospacing="1" w:line="240" w:lineRule="auto"/>
              <w:contextualSpacing/>
              <w:jc w:val="center"/>
              <w:rPr>
                <w:rFonts w:ascii="Times New Roman" w:eastAsia="Calibri" w:hAnsi="Times New Roman" w:cs="Times New Roman"/>
                <w:b/>
                <w:color w:val="000000" w:themeColor="text1"/>
                <w:sz w:val="24"/>
                <w:szCs w:val="24"/>
              </w:rPr>
            </w:pPr>
            <w:r w:rsidRPr="001D5E27">
              <w:rPr>
                <w:rFonts w:ascii="Times New Roman" w:eastAsia="Calibri" w:hAnsi="Times New Roman" w:cs="Times New Roman"/>
                <w:b/>
                <w:color w:val="000000" w:themeColor="text1"/>
                <w:sz w:val="24"/>
                <w:szCs w:val="24"/>
              </w:rPr>
              <w:t>Форма контроля</w:t>
            </w:r>
          </w:p>
        </w:tc>
        <w:tc>
          <w:tcPr>
            <w:tcW w:w="1503" w:type="dxa"/>
          </w:tcPr>
          <w:p w:rsidR="00A23CEC" w:rsidRPr="001D5E27" w:rsidRDefault="00A23CEC" w:rsidP="00AD2B77">
            <w:pPr>
              <w:spacing w:after="100" w:afterAutospacing="1" w:line="240" w:lineRule="auto"/>
              <w:contextualSpacing/>
              <w:jc w:val="center"/>
              <w:rPr>
                <w:rFonts w:ascii="Times New Roman" w:eastAsia="Calibri" w:hAnsi="Times New Roman" w:cs="Times New Roman"/>
                <w:b/>
                <w:color w:val="000000" w:themeColor="text1"/>
                <w:sz w:val="24"/>
                <w:szCs w:val="24"/>
              </w:rPr>
            </w:pPr>
            <w:r w:rsidRPr="001D5E27">
              <w:rPr>
                <w:rFonts w:ascii="Times New Roman" w:eastAsia="Calibri" w:hAnsi="Times New Roman" w:cs="Times New Roman"/>
                <w:b/>
                <w:color w:val="000000" w:themeColor="text1"/>
                <w:sz w:val="24"/>
                <w:szCs w:val="24"/>
              </w:rPr>
              <w:t>Проверяемые  ОК, У, З</w:t>
            </w:r>
          </w:p>
        </w:tc>
      </w:tr>
      <w:tr w:rsidR="00A23CEC" w:rsidRPr="001D5E27" w:rsidTr="00A917A6">
        <w:trPr>
          <w:trHeight w:val="146"/>
        </w:trPr>
        <w:tc>
          <w:tcPr>
            <w:tcW w:w="1668" w:type="dxa"/>
          </w:tcPr>
          <w:p w:rsidR="00A23CEC" w:rsidRPr="001D5E27" w:rsidRDefault="00A23CEC" w:rsidP="00AD2B77">
            <w:pPr>
              <w:spacing w:after="100" w:afterAutospacing="1" w:line="240" w:lineRule="auto"/>
              <w:contextualSpacing/>
              <w:rPr>
                <w:rFonts w:ascii="Times New Roman" w:eastAsia="Calibri" w:hAnsi="Times New Roman" w:cs="Times New Roman"/>
                <w:b/>
                <w:bCs/>
                <w:i/>
                <w:color w:val="000000" w:themeColor="text1"/>
                <w:sz w:val="24"/>
                <w:szCs w:val="24"/>
                <w:u w:val="single"/>
              </w:rPr>
            </w:pPr>
            <w:r w:rsidRPr="001D5E27">
              <w:rPr>
                <w:rFonts w:ascii="Times New Roman" w:eastAsia="Calibri" w:hAnsi="Times New Roman" w:cs="Times New Roman"/>
                <w:b/>
                <w:bCs/>
                <w:i/>
                <w:color w:val="000000" w:themeColor="text1"/>
                <w:sz w:val="24"/>
                <w:szCs w:val="24"/>
                <w:u w:val="single"/>
              </w:rPr>
              <w:t>Раздел 1 Введение</w:t>
            </w:r>
          </w:p>
        </w:tc>
        <w:tc>
          <w:tcPr>
            <w:tcW w:w="1842" w:type="dxa"/>
          </w:tcPr>
          <w:p w:rsidR="00A23CEC" w:rsidRPr="001D5E27" w:rsidRDefault="00A23CEC" w:rsidP="00AD2B77">
            <w:pPr>
              <w:spacing w:after="100" w:afterAutospacing="1" w:line="240" w:lineRule="auto"/>
              <w:contextualSpacing/>
              <w:rPr>
                <w:rFonts w:ascii="Times New Roman" w:eastAsia="Calibri" w:hAnsi="Times New Roman" w:cs="Times New Roman"/>
                <w:b/>
                <w:bCs/>
                <w:color w:val="000000" w:themeColor="text1"/>
                <w:sz w:val="24"/>
                <w:szCs w:val="24"/>
              </w:rPr>
            </w:pPr>
          </w:p>
        </w:tc>
        <w:tc>
          <w:tcPr>
            <w:tcW w:w="1560" w:type="dxa"/>
          </w:tcPr>
          <w:p w:rsidR="00A23CEC" w:rsidRPr="001D5E27" w:rsidRDefault="00A23CEC" w:rsidP="00AD2B77">
            <w:pPr>
              <w:spacing w:after="100" w:afterAutospacing="1" w:line="240" w:lineRule="auto"/>
              <w:contextualSpacing/>
              <w:rPr>
                <w:rFonts w:ascii="Times New Roman" w:eastAsia="Calibri" w:hAnsi="Times New Roman" w:cs="Times New Roman"/>
                <w:b/>
                <w:bCs/>
                <w:color w:val="000000" w:themeColor="text1"/>
                <w:sz w:val="24"/>
                <w:szCs w:val="24"/>
              </w:rPr>
            </w:pPr>
          </w:p>
        </w:tc>
        <w:tc>
          <w:tcPr>
            <w:tcW w:w="1581" w:type="dxa"/>
          </w:tcPr>
          <w:p w:rsidR="00A23CEC" w:rsidRPr="001D5E27" w:rsidRDefault="00A23CEC" w:rsidP="00AD2B77">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Самостоятельная работа</w:t>
            </w:r>
          </w:p>
        </w:tc>
        <w:tc>
          <w:tcPr>
            <w:tcW w:w="1366" w:type="dxa"/>
          </w:tcPr>
          <w:p w:rsidR="00A23CEC" w:rsidRPr="001D5E27" w:rsidRDefault="00A23CEC" w:rsidP="00AD2B77">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У1, У2, У4</w:t>
            </w:r>
          </w:p>
          <w:p w:rsidR="00A23CEC" w:rsidRPr="001D5E27" w:rsidRDefault="00A23CEC" w:rsidP="00AD2B77">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 xml:space="preserve">З 1, З3, </w:t>
            </w:r>
          </w:p>
          <w:p w:rsidR="00A23CEC" w:rsidRPr="001D5E27" w:rsidRDefault="00A23CEC" w:rsidP="00AD2B77">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ОК 3, ОК 7</w:t>
            </w:r>
          </w:p>
        </w:tc>
        <w:tc>
          <w:tcPr>
            <w:tcW w:w="820" w:type="dxa"/>
          </w:tcPr>
          <w:p w:rsidR="00A23CEC" w:rsidRPr="001D5E27" w:rsidRDefault="00A23CEC" w:rsidP="00AD2B77">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Экзамен</w:t>
            </w:r>
          </w:p>
          <w:p w:rsidR="00A23CEC" w:rsidRPr="001D5E27" w:rsidRDefault="00A23CEC" w:rsidP="00AD2B77">
            <w:pPr>
              <w:spacing w:after="100" w:afterAutospacing="1" w:line="240" w:lineRule="auto"/>
              <w:contextualSpacing/>
              <w:rPr>
                <w:rFonts w:ascii="Times New Roman" w:eastAsia="Calibri" w:hAnsi="Times New Roman" w:cs="Times New Roman"/>
                <w:i/>
                <w:iCs/>
                <w:color w:val="000000" w:themeColor="text1"/>
                <w:sz w:val="24"/>
                <w:szCs w:val="24"/>
              </w:rPr>
            </w:pPr>
          </w:p>
        </w:tc>
        <w:tc>
          <w:tcPr>
            <w:tcW w:w="1503" w:type="dxa"/>
          </w:tcPr>
          <w:p w:rsidR="00A23CEC" w:rsidRPr="001D5E27" w:rsidRDefault="00A23CEC" w:rsidP="00AD2B77">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У1, У2, У3, У4</w:t>
            </w:r>
          </w:p>
          <w:p w:rsidR="00A23CEC" w:rsidRPr="001D5E27" w:rsidRDefault="00A23CEC" w:rsidP="00AD2B77">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З 1, З2, З3, З4, З5</w:t>
            </w:r>
          </w:p>
          <w:p w:rsidR="00A23CEC" w:rsidRPr="001D5E27" w:rsidRDefault="00A23CEC" w:rsidP="00AD2B77">
            <w:pPr>
              <w:spacing w:after="100" w:afterAutospacing="1" w:line="240" w:lineRule="auto"/>
              <w:ind w:left="72" w:hanging="72"/>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ОК 3, ОК 7</w:t>
            </w:r>
          </w:p>
        </w:tc>
      </w:tr>
      <w:tr w:rsidR="00A23CEC" w:rsidRPr="001D5E27" w:rsidTr="00A917A6">
        <w:trPr>
          <w:trHeight w:val="146"/>
        </w:trPr>
        <w:tc>
          <w:tcPr>
            <w:tcW w:w="1668" w:type="dxa"/>
          </w:tcPr>
          <w:p w:rsidR="00A23CEC" w:rsidRPr="001D5E27" w:rsidRDefault="00B62A61" w:rsidP="007756C6">
            <w:pPr>
              <w:spacing w:after="100" w:afterAutospacing="1" w:line="240" w:lineRule="auto"/>
              <w:contextualSpacing/>
              <w:rPr>
                <w:rFonts w:ascii="Times New Roman" w:eastAsia="Calibri" w:hAnsi="Times New Roman" w:cs="Times New Roman"/>
                <w:color w:val="000000" w:themeColor="text1"/>
                <w:sz w:val="24"/>
                <w:szCs w:val="24"/>
              </w:rPr>
            </w:pPr>
            <w:r w:rsidRPr="001D5E27">
              <w:rPr>
                <w:rFonts w:ascii="Times New Roman" w:eastAsia="Calibri" w:hAnsi="Times New Roman" w:cs="Times New Roman"/>
                <w:color w:val="000000" w:themeColor="text1"/>
                <w:sz w:val="24"/>
                <w:szCs w:val="24"/>
              </w:rPr>
              <w:t>Входной контроль</w:t>
            </w:r>
          </w:p>
          <w:p w:rsidR="00A23CEC" w:rsidRPr="001D5E27" w:rsidRDefault="00A23CEC" w:rsidP="00AD2B77">
            <w:pPr>
              <w:spacing w:after="100" w:afterAutospacing="1" w:line="240" w:lineRule="auto"/>
              <w:contextualSpacing/>
              <w:rPr>
                <w:rFonts w:ascii="Times New Roman" w:eastAsia="Calibri" w:hAnsi="Times New Roman" w:cs="Times New Roman"/>
                <w:color w:val="000000" w:themeColor="text1"/>
                <w:sz w:val="24"/>
                <w:szCs w:val="24"/>
              </w:rPr>
            </w:pPr>
          </w:p>
        </w:tc>
        <w:tc>
          <w:tcPr>
            <w:tcW w:w="1842" w:type="dxa"/>
          </w:tcPr>
          <w:p w:rsidR="00B7413A" w:rsidRPr="001D5E27" w:rsidRDefault="00B7413A" w:rsidP="00AD2B77">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Тестирование</w:t>
            </w:r>
          </w:p>
        </w:tc>
        <w:tc>
          <w:tcPr>
            <w:tcW w:w="1560" w:type="dxa"/>
          </w:tcPr>
          <w:p w:rsidR="00A23CEC" w:rsidRPr="001D5E27" w:rsidRDefault="00A23CEC" w:rsidP="00AD2B77">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 xml:space="preserve">У1, У2, </w:t>
            </w:r>
          </w:p>
          <w:p w:rsidR="00A23CEC" w:rsidRPr="001D5E27" w:rsidRDefault="00A23CEC" w:rsidP="00AD2B77">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 xml:space="preserve">З 1, </w:t>
            </w:r>
          </w:p>
          <w:p w:rsidR="00A23CEC" w:rsidRPr="001D5E27" w:rsidRDefault="00A23CEC" w:rsidP="00AD2B77">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ОК 3, ОК 7</w:t>
            </w:r>
          </w:p>
        </w:tc>
        <w:tc>
          <w:tcPr>
            <w:tcW w:w="1581" w:type="dxa"/>
          </w:tcPr>
          <w:p w:rsidR="00A23CEC" w:rsidRPr="001D5E27" w:rsidRDefault="00B62A61" w:rsidP="00AD2B77">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Контрольная работа</w:t>
            </w:r>
          </w:p>
        </w:tc>
        <w:tc>
          <w:tcPr>
            <w:tcW w:w="1366" w:type="dxa"/>
          </w:tcPr>
          <w:p w:rsidR="00A23CEC" w:rsidRPr="001D5E27" w:rsidRDefault="00A23CEC" w:rsidP="00AD2B77">
            <w:pPr>
              <w:spacing w:after="100" w:afterAutospacing="1" w:line="240" w:lineRule="auto"/>
              <w:contextualSpacing/>
              <w:rPr>
                <w:rFonts w:ascii="Times New Roman" w:eastAsia="Calibri" w:hAnsi="Times New Roman" w:cs="Times New Roman"/>
                <w:i/>
                <w:iCs/>
                <w:color w:val="000000" w:themeColor="text1"/>
                <w:sz w:val="24"/>
                <w:szCs w:val="24"/>
              </w:rPr>
            </w:pPr>
          </w:p>
        </w:tc>
        <w:tc>
          <w:tcPr>
            <w:tcW w:w="820" w:type="dxa"/>
          </w:tcPr>
          <w:p w:rsidR="00A23CEC" w:rsidRPr="001D5E27" w:rsidRDefault="00A23CEC" w:rsidP="00AD2B77">
            <w:pPr>
              <w:spacing w:after="100" w:afterAutospacing="1" w:line="240" w:lineRule="auto"/>
              <w:contextualSpacing/>
              <w:rPr>
                <w:rFonts w:ascii="Times New Roman" w:eastAsia="Calibri" w:hAnsi="Times New Roman" w:cs="Times New Roman"/>
                <w:color w:val="000000" w:themeColor="text1"/>
                <w:sz w:val="24"/>
                <w:szCs w:val="24"/>
              </w:rPr>
            </w:pPr>
          </w:p>
        </w:tc>
        <w:tc>
          <w:tcPr>
            <w:tcW w:w="1503" w:type="dxa"/>
          </w:tcPr>
          <w:p w:rsidR="00A23CEC" w:rsidRPr="001D5E27" w:rsidRDefault="00A23CEC" w:rsidP="00AD2B77">
            <w:pPr>
              <w:spacing w:after="100" w:afterAutospacing="1" w:line="240" w:lineRule="auto"/>
              <w:contextualSpacing/>
              <w:rPr>
                <w:rFonts w:ascii="Times New Roman" w:eastAsia="Calibri" w:hAnsi="Times New Roman" w:cs="Times New Roman"/>
                <w:color w:val="000000" w:themeColor="text1"/>
                <w:sz w:val="24"/>
                <w:szCs w:val="24"/>
              </w:rPr>
            </w:pPr>
          </w:p>
        </w:tc>
      </w:tr>
      <w:tr w:rsidR="00A23CEC" w:rsidRPr="001D5E27" w:rsidTr="00A917A6">
        <w:trPr>
          <w:trHeight w:val="146"/>
        </w:trPr>
        <w:tc>
          <w:tcPr>
            <w:tcW w:w="1668" w:type="dxa"/>
          </w:tcPr>
          <w:p w:rsidR="00A23CEC" w:rsidRPr="001D5E27" w:rsidRDefault="007756C6" w:rsidP="00AD2B77">
            <w:pPr>
              <w:spacing w:after="100" w:afterAutospacing="1" w:line="240" w:lineRule="auto"/>
              <w:contextualSpacing/>
              <w:rPr>
                <w:rFonts w:ascii="Times New Roman" w:eastAsia="Calibri" w:hAnsi="Times New Roman" w:cs="Times New Roman"/>
                <w:color w:val="000000" w:themeColor="text1"/>
                <w:sz w:val="24"/>
                <w:szCs w:val="24"/>
              </w:rPr>
            </w:pPr>
            <w:r w:rsidRPr="001D5E27">
              <w:rPr>
                <w:rFonts w:ascii="Times New Roman" w:eastAsia="Calibri" w:hAnsi="Times New Roman" w:cs="Times New Roman"/>
                <w:color w:val="000000" w:themeColor="text1"/>
                <w:sz w:val="24"/>
                <w:szCs w:val="24"/>
              </w:rPr>
              <w:t>Язык как средство общения</w:t>
            </w:r>
          </w:p>
        </w:tc>
        <w:tc>
          <w:tcPr>
            <w:tcW w:w="1842" w:type="dxa"/>
          </w:tcPr>
          <w:p w:rsidR="00A23CEC" w:rsidRPr="001D5E27" w:rsidRDefault="00A23CEC" w:rsidP="00AD2B77">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Устный опрос Самостоятельная работа</w:t>
            </w:r>
          </w:p>
          <w:p w:rsidR="00B7413A" w:rsidRPr="001D5E27" w:rsidRDefault="00B7413A" w:rsidP="00AD2B77">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Тестирование</w:t>
            </w:r>
          </w:p>
        </w:tc>
        <w:tc>
          <w:tcPr>
            <w:tcW w:w="1560" w:type="dxa"/>
          </w:tcPr>
          <w:p w:rsidR="00A23CEC" w:rsidRPr="001D5E27" w:rsidRDefault="00A23CEC" w:rsidP="00AD2B77">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У1, У2, У4</w:t>
            </w:r>
          </w:p>
          <w:p w:rsidR="00A23CEC" w:rsidRPr="001D5E27" w:rsidRDefault="00A23CEC" w:rsidP="00AD2B77">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 xml:space="preserve">З 3 </w:t>
            </w:r>
          </w:p>
          <w:p w:rsidR="00A23CEC" w:rsidRPr="001D5E27" w:rsidRDefault="00A23CEC" w:rsidP="00AD2B77">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ОК 3, ОК 7</w:t>
            </w:r>
          </w:p>
        </w:tc>
        <w:tc>
          <w:tcPr>
            <w:tcW w:w="1581" w:type="dxa"/>
          </w:tcPr>
          <w:p w:rsidR="00A23CEC" w:rsidRPr="001D5E27" w:rsidRDefault="00A23CEC" w:rsidP="00AD2B77">
            <w:pPr>
              <w:spacing w:after="100" w:afterAutospacing="1" w:line="240" w:lineRule="auto"/>
              <w:contextualSpacing/>
              <w:rPr>
                <w:rFonts w:ascii="Times New Roman" w:eastAsia="Calibri" w:hAnsi="Times New Roman" w:cs="Times New Roman"/>
                <w:color w:val="000000" w:themeColor="text1"/>
                <w:sz w:val="24"/>
                <w:szCs w:val="24"/>
              </w:rPr>
            </w:pPr>
          </w:p>
        </w:tc>
        <w:tc>
          <w:tcPr>
            <w:tcW w:w="1366" w:type="dxa"/>
          </w:tcPr>
          <w:p w:rsidR="00A23CEC" w:rsidRPr="001D5E27" w:rsidRDefault="00A23CEC" w:rsidP="00AD2B77">
            <w:pPr>
              <w:spacing w:after="100" w:afterAutospacing="1" w:line="240" w:lineRule="auto"/>
              <w:contextualSpacing/>
              <w:rPr>
                <w:rFonts w:ascii="Times New Roman" w:eastAsia="Calibri" w:hAnsi="Times New Roman" w:cs="Times New Roman"/>
                <w:color w:val="000000" w:themeColor="text1"/>
                <w:sz w:val="24"/>
                <w:szCs w:val="24"/>
              </w:rPr>
            </w:pPr>
          </w:p>
        </w:tc>
        <w:tc>
          <w:tcPr>
            <w:tcW w:w="820" w:type="dxa"/>
          </w:tcPr>
          <w:p w:rsidR="00A23CEC" w:rsidRPr="001D5E27" w:rsidRDefault="00A23CEC" w:rsidP="00AD2B77">
            <w:pPr>
              <w:spacing w:after="100" w:afterAutospacing="1" w:line="240" w:lineRule="auto"/>
              <w:contextualSpacing/>
              <w:rPr>
                <w:rFonts w:ascii="Times New Roman" w:eastAsia="Calibri" w:hAnsi="Times New Roman" w:cs="Times New Roman"/>
                <w:color w:val="000000" w:themeColor="text1"/>
                <w:sz w:val="24"/>
                <w:szCs w:val="24"/>
              </w:rPr>
            </w:pPr>
          </w:p>
        </w:tc>
        <w:tc>
          <w:tcPr>
            <w:tcW w:w="1503" w:type="dxa"/>
          </w:tcPr>
          <w:p w:rsidR="00A23CEC" w:rsidRPr="001D5E27" w:rsidRDefault="00A23CEC" w:rsidP="00AD2B77">
            <w:pPr>
              <w:spacing w:after="100" w:afterAutospacing="1" w:line="240" w:lineRule="auto"/>
              <w:contextualSpacing/>
              <w:rPr>
                <w:rFonts w:ascii="Times New Roman" w:eastAsia="Calibri" w:hAnsi="Times New Roman" w:cs="Times New Roman"/>
                <w:color w:val="000000" w:themeColor="text1"/>
                <w:sz w:val="24"/>
                <w:szCs w:val="24"/>
              </w:rPr>
            </w:pPr>
          </w:p>
        </w:tc>
      </w:tr>
      <w:tr w:rsidR="00A23CEC" w:rsidRPr="001D5E27" w:rsidTr="00A917A6">
        <w:trPr>
          <w:trHeight w:val="146"/>
        </w:trPr>
        <w:tc>
          <w:tcPr>
            <w:tcW w:w="1668" w:type="dxa"/>
          </w:tcPr>
          <w:p w:rsidR="00A23CEC" w:rsidRPr="001D5E27" w:rsidRDefault="00A23CEC" w:rsidP="00AD2B77">
            <w:pPr>
              <w:spacing w:after="100" w:afterAutospacing="1" w:line="240" w:lineRule="auto"/>
              <w:contextualSpacing/>
              <w:rPr>
                <w:rFonts w:ascii="Times New Roman" w:eastAsia="Calibri" w:hAnsi="Times New Roman" w:cs="Times New Roman"/>
                <w:b/>
                <w:bCs/>
                <w:color w:val="000000" w:themeColor="text1"/>
                <w:sz w:val="24"/>
                <w:szCs w:val="24"/>
              </w:rPr>
            </w:pPr>
            <w:r w:rsidRPr="001D5E27">
              <w:rPr>
                <w:rFonts w:ascii="Times New Roman" w:eastAsia="Calibri" w:hAnsi="Times New Roman" w:cs="Times New Roman"/>
                <w:b/>
                <w:bCs/>
                <w:i/>
                <w:color w:val="000000" w:themeColor="text1"/>
                <w:sz w:val="24"/>
                <w:szCs w:val="24"/>
                <w:u w:val="single"/>
              </w:rPr>
              <w:t>Раздел 2</w:t>
            </w:r>
            <w:r w:rsidR="007756C6" w:rsidRPr="001D5E27">
              <w:rPr>
                <w:rFonts w:ascii="Times New Roman" w:eastAsia="Calibri" w:hAnsi="Times New Roman" w:cs="Times New Roman"/>
                <w:b/>
                <w:bCs/>
                <w:i/>
                <w:color w:val="000000" w:themeColor="text1"/>
                <w:sz w:val="24"/>
                <w:szCs w:val="24"/>
                <w:u w:val="single"/>
              </w:rPr>
              <w:t xml:space="preserve"> </w:t>
            </w:r>
            <w:r w:rsidRPr="001D5E27">
              <w:rPr>
                <w:rFonts w:ascii="Times New Roman" w:eastAsia="Calibri" w:hAnsi="Times New Roman" w:cs="Times New Roman"/>
                <w:b/>
                <w:bCs/>
                <w:i/>
                <w:color w:val="000000" w:themeColor="text1"/>
                <w:sz w:val="24"/>
                <w:szCs w:val="24"/>
              </w:rPr>
              <w:t>Язык и речь. Функциональные стили речи</w:t>
            </w:r>
          </w:p>
        </w:tc>
        <w:tc>
          <w:tcPr>
            <w:tcW w:w="1842" w:type="dxa"/>
          </w:tcPr>
          <w:p w:rsidR="00A23CEC" w:rsidRPr="001D5E27" w:rsidRDefault="00A23CEC" w:rsidP="00AD2B77">
            <w:pPr>
              <w:spacing w:after="100" w:afterAutospacing="1" w:line="240" w:lineRule="auto"/>
              <w:contextualSpacing/>
              <w:rPr>
                <w:rFonts w:ascii="Times New Roman" w:eastAsia="Calibri" w:hAnsi="Times New Roman" w:cs="Times New Roman"/>
                <w:b/>
                <w:bCs/>
                <w:color w:val="000000" w:themeColor="text1"/>
                <w:sz w:val="24"/>
                <w:szCs w:val="24"/>
              </w:rPr>
            </w:pPr>
          </w:p>
        </w:tc>
        <w:tc>
          <w:tcPr>
            <w:tcW w:w="1560" w:type="dxa"/>
          </w:tcPr>
          <w:p w:rsidR="00A23CEC" w:rsidRPr="001D5E27" w:rsidRDefault="00A23CEC" w:rsidP="00AD2B77">
            <w:pPr>
              <w:spacing w:after="100" w:afterAutospacing="1" w:line="240" w:lineRule="auto"/>
              <w:contextualSpacing/>
              <w:rPr>
                <w:rFonts w:ascii="Times New Roman" w:eastAsia="Calibri" w:hAnsi="Times New Roman" w:cs="Times New Roman"/>
                <w:b/>
                <w:bCs/>
                <w:color w:val="000000" w:themeColor="text1"/>
                <w:sz w:val="24"/>
                <w:szCs w:val="24"/>
              </w:rPr>
            </w:pPr>
          </w:p>
        </w:tc>
        <w:tc>
          <w:tcPr>
            <w:tcW w:w="1581" w:type="dxa"/>
          </w:tcPr>
          <w:p w:rsidR="00A23CEC" w:rsidRPr="001D5E27" w:rsidRDefault="00A23CEC" w:rsidP="00AD2B77">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Контрольная работа №1</w:t>
            </w:r>
          </w:p>
        </w:tc>
        <w:tc>
          <w:tcPr>
            <w:tcW w:w="1366" w:type="dxa"/>
          </w:tcPr>
          <w:p w:rsidR="00A23CEC" w:rsidRPr="001D5E27" w:rsidRDefault="00A23CEC" w:rsidP="00AD2B77">
            <w:pPr>
              <w:spacing w:after="100" w:afterAutospacing="1" w:line="240" w:lineRule="auto"/>
              <w:ind w:left="-108"/>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У1, У2, У3, У4</w:t>
            </w:r>
          </w:p>
          <w:p w:rsidR="00A23CEC" w:rsidRPr="001D5E27" w:rsidRDefault="00A23CEC" w:rsidP="00AD2B77">
            <w:pPr>
              <w:spacing w:after="100" w:afterAutospacing="1" w:line="240" w:lineRule="auto"/>
              <w:ind w:left="-108"/>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З 1, З2, З3, З4, З5</w:t>
            </w:r>
          </w:p>
          <w:p w:rsidR="00A23CEC" w:rsidRPr="001D5E27" w:rsidRDefault="00A23CEC" w:rsidP="00AD2B77">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ОК 3, ОК 7</w:t>
            </w:r>
          </w:p>
        </w:tc>
        <w:tc>
          <w:tcPr>
            <w:tcW w:w="820" w:type="dxa"/>
          </w:tcPr>
          <w:p w:rsidR="00A23CEC" w:rsidRPr="001D5E27" w:rsidRDefault="00A23CEC" w:rsidP="00AD2B77">
            <w:pPr>
              <w:spacing w:after="100" w:afterAutospacing="1" w:line="240" w:lineRule="auto"/>
              <w:contextualSpacing/>
              <w:rPr>
                <w:rFonts w:ascii="Times New Roman" w:eastAsia="Calibri" w:hAnsi="Times New Roman" w:cs="Times New Roman"/>
                <w:color w:val="000000" w:themeColor="text1"/>
                <w:sz w:val="24"/>
                <w:szCs w:val="24"/>
              </w:rPr>
            </w:pPr>
            <w:r w:rsidRPr="001D5E27">
              <w:rPr>
                <w:rFonts w:ascii="Times New Roman" w:eastAsia="Calibri" w:hAnsi="Times New Roman" w:cs="Times New Roman"/>
                <w:i/>
                <w:iCs/>
                <w:color w:val="000000" w:themeColor="text1"/>
                <w:sz w:val="24"/>
                <w:szCs w:val="24"/>
              </w:rPr>
              <w:t>Экзамен</w:t>
            </w:r>
          </w:p>
        </w:tc>
        <w:tc>
          <w:tcPr>
            <w:tcW w:w="1503" w:type="dxa"/>
          </w:tcPr>
          <w:p w:rsidR="00A23CEC" w:rsidRPr="001D5E27" w:rsidRDefault="00A23CEC" w:rsidP="00AD2B77">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У1, У2, У3, У4</w:t>
            </w:r>
          </w:p>
          <w:p w:rsidR="00A23CEC" w:rsidRPr="001D5E27" w:rsidRDefault="00A23CEC" w:rsidP="00AD2B77">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З 1, З2, З3, З4, З5</w:t>
            </w:r>
          </w:p>
          <w:p w:rsidR="00A23CEC" w:rsidRPr="001D5E27" w:rsidRDefault="00A23CEC" w:rsidP="00AD2B77">
            <w:pPr>
              <w:spacing w:after="100" w:afterAutospacing="1" w:line="240" w:lineRule="auto"/>
              <w:ind w:left="72" w:hanging="72"/>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ОК 3, ОК 7</w:t>
            </w:r>
          </w:p>
        </w:tc>
      </w:tr>
      <w:tr w:rsidR="00A23CEC" w:rsidRPr="001D5E27" w:rsidTr="00A917A6">
        <w:trPr>
          <w:trHeight w:val="146"/>
        </w:trPr>
        <w:tc>
          <w:tcPr>
            <w:tcW w:w="1668" w:type="dxa"/>
          </w:tcPr>
          <w:p w:rsidR="00A23CEC" w:rsidRPr="001D5E27" w:rsidRDefault="00A23CEC" w:rsidP="00AD2B77">
            <w:pPr>
              <w:spacing w:after="100" w:afterAutospacing="1" w:line="240" w:lineRule="auto"/>
              <w:contextualSpacing/>
              <w:rPr>
                <w:rFonts w:ascii="Times New Roman" w:eastAsia="Calibri" w:hAnsi="Times New Roman" w:cs="Times New Roman"/>
                <w:color w:val="000000" w:themeColor="text1"/>
                <w:sz w:val="24"/>
                <w:szCs w:val="24"/>
              </w:rPr>
            </w:pPr>
            <w:r w:rsidRPr="001D5E27">
              <w:rPr>
                <w:rFonts w:ascii="Times New Roman" w:eastAsia="Calibri" w:hAnsi="Times New Roman" w:cs="Times New Roman"/>
                <w:color w:val="000000" w:themeColor="text1"/>
                <w:sz w:val="24"/>
                <w:szCs w:val="24"/>
              </w:rPr>
              <w:t>Язык и речь.</w:t>
            </w:r>
          </w:p>
        </w:tc>
        <w:tc>
          <w:tcPr>
            <w:tcW w:w="1842" w:type="dxa"/>
          </w:tcPr>
          <w:p w:rsidR="00A23CEC" w:rsidRPr="001D5E27" w:rsidRDefault="00A23CEC" w:rsidP="00AD2B77">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Устный опрос</w:t>
            </w:r>
          </w:p>
          <w:p w:rsidR="00A23CEC" w:rsidRPr="001D5E27" w:rsidRDefault="00A23CEC" w:rsidP="00AD2B77">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Самостоятельная работа</w:t>
            </w:r>
          </w:p>
          <w:p w:rsidR="00B7413A" w:rsidRPr="001D5E27" w:rsidRDefault="00B7413A" w:rsidP="00AD2B77">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 xml:space="preserve">Тестирование </w:t>
            </w:r>
          </w:p>
        </w:tc>
        <w:tc>
          <w:tcPr>
            <w:tcW w:w="1560" w:type="dxa"/>
          </w:tcPr>
          <w:p w:rsidR="00A23CEC" w:rsidRPr="001D5E27" w:rsidRDefault="00A23CEC" w:rsidP="00AD2B77">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 xml:space="preserve">У1, У2, </w:t>
            </w:r>
          </w:p>
          <w:p w:rsidR="00A23CEC" w:rsidRPr="001D5E27" w:rsidRDefault="00A23CEC" w:rsidP="00AD2B77">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 xml:space="preserve">З1, З2, З3, </w:t>
            </w:r>
          </w:p>
          <w:p w:rsidR="00A23CEC" w:rsidRPr="001D5E27" w:rsidRDefault="00A23CEC" w:rsidP="00AD2B77">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ОК 3, ОК 7</w:t>
            </w:r>
          </w:p>
        </w:tc>
        <w:tc>
          <w:tcPr>
            <w:tcW w:w="1581" w:type="dxa"/>
          </w:tcPr>
          <w:p w:rsidR="00A23CEC" w:rsidRPr="001D5E27" w:rsidRDefault="00A23CEC" w:rsidP="00AD2B77">
            <w:pPr>
              <w:spacing w:after="100" w:afterAutospacing="1" w:line="240" w:lineRule="auto"/>
              <w:contextualSpacing/>
              <w:rPr>
                <w:rFonts w:ascii="Times New Roman" w:eastAsia="Calibri" w:hAnsi="Times New Roman" w:cs="Times New Roman"/>
                <w:color w:val="000000" w:themeColor="text1"/>
                <w:sz w:val="24"/>
                <w:szCs w:val="24"/>
              </w:rPr>
            </w:pPr>
          </w:p>
        </w:tc>
        <w:tc>
          <w:tcPr>
            <w:tcW w:w="1366" w:type="dxa"/>
          </w:tcPr>
          <w:p w:rsidR="00A23CEC" w:rsidRPr="001D5E27" w:rsidRDefault="00A23CEC" w:rsidP="00AD2B77">
            <w:pPr>
              <w:spacing w:after="100" w:afterAutospacing="1" w:line="240" w:lineRule="auto"/>
              <w:contextualSpacing/>
              <w:rPr>
                <w:rFonts w:ascii="Times New Roman" w:eastAsia="Calibri" w:hAnsi="Times New Roman" w:cs="Times New Roman"/>
                <w:color w:val="000000" w:themeColor="text1"/>
                <w:sz w:val="24"/>
                <w:szCs w:val="24"/>
              </w:rPr>
            </w:pPr>
          </w:p>
        </w:tc>
        <w:tc>
          <w:tcPr>
            <w:tcW w:w="820" w:type="dxa"/>
          </w:tcPr>
          <w:p w:rsidR="00A23CEC" w:rsidRPr="001D5E27" w:rsidRDefault="00A23CEC" w:rsidP="00AD2B77">
            <w:pPr>
              <w:spacing w:after="100" w:afterAutospacing="1" w:line="240" w:lineRule="auto"/>
              <w:contextualSpacing/>
              <w:rPr>
                <w:rFonts w:ascii="Times New Roman" w:eastAsia="Calibri" w:hAnsi="Times New Roman" w:cs="Times New Roman"/>
                <w:color w:val="000000" w:themeColor="text1"/>
                <w:sz w:val="24"/>
                <w:szCs w:val="24"/>
              </w:rPr>
            </w:pPr>
          </w:p>
        </w:tc>
        <w:tc>
          <w:tcPr>
            <w:tcW w:w="1503" w:type="dxa"/>
          </w:tcPr>
          <w:p w:rsidR="00A23CEC" w:rsidRPr="001D5E27" w:rsidRDefault="00A23CEC" w:rsidP="00AD2B77">
            <w:pPr>
              <w:spacing w:after="100" w:afterAutospacing="1" w:line="240" w:lineRule="auto"/>
              <w:contextualSpacing/>
              <w:rPr>
                <w:rFonts w:ascii="Times New Roman" w:eastAsia="Calibri" w:hAnsi="Times New Roman" w:cs="Times New Roman"/>
                <w:color w:val="000000" w:themeColor="text1"/>
                <w:sz w:val="24"/>
                <w:szCs w:val="24"/>
              </w:rPr>
            </w:pPr>
          </w:p>
        </w:tc>
      </w:tr>
      <w:tr w:rsidR="00A23CEC" w:rsidRPr="001D5E27" w:rsidTr="00A917A6">
        <w:trPr>
          <w:trHeight w:val="146"/>
        </w:trPr>
        <w:tc>
          <w:tcPr>
            <w:tcW w:w="1668" w:type="dxa"/>
          </w:tcPr>
          <w:p w:rsidR="00A23CEC" w:rsidRPr="001D5E27" w:rsidRDefault="007756C6" w:rsidP="00AD2B77">
            <w:pPr>
              <w:spacing w:after="100" w:afterAutospacing="1" w:line="240" w:lineRule="auto"/>
              <w:contextualSpacing/>
              <w:rPr>
                <w:rFonts w:ascii="Times New Roman" w:eastAsia="Calibri" w:hAnsi="Times New Roman" w:cs="Times New Roman"/>
                <w:color w:val="000000" w:themeColor="text1"/>
                <w:sz w:val="24"/>
                <w:szCs w:val="24"/>
              </w:rPr>
            </w:pPr>
            <w:r w:rsidRPr="001D5E27">
              <w:rPr>
                <w:rFonts w:ascii="Times New Roman" w:eastAsia="Calibri" w:hAnsi="Times New Roman" w:cs="Times New Roman"/>
                <w:color w:val="000000" w:themeColor="text1"/>
                <w:sz w:val="24"/>
                <w:szCs w:val="24"/>
              </w:rPr>
              <w:t>Функциональные стили речи</w:t>
            </w:r>
          </w:p>
        </w:tc>
        <w:tc>
          <w:tcPr>
            <w:tcW w:w="1842" w:type="dxa"/>
          </w:tcPr>
          <w:p w:rsidR="00A23CEC" w:rsidRPr="001D5E27" w:rsidRDefault="00A23CEC" w:rsidP="00AD2B77">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Устный опрос Самостоятельная работа</w:t>
            </w:r>
          </w:p>
          <w:p w:rsidR="00B7413A" w:rsidRPr="001D5E27" w:rsidRDefault="00B7413A" w:rsidP="00AD2B77">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Тестирование</w:t>
            </w:r>
          </w:p>
        </w:tc>
        <w:tc>
          <w:tcPr>
            <w:tcW w:w="1560" w:type="dxa"/>
          </w:tcPr>
          <w:p w:rsidR="00A23CEC" w:rsidRPr="001D5E27" w:rsidRDefault="00A23CEC" w:rsidP="00AD2B77">
            <w:pPr>
              <w:spacing w:after="100" w:afterAutospacing="1" w:line="240" w:lineRule="auto"/>
              <w:ind w:left="-108"/>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У1, У2, У4</w:t>
            </w:r>
          </w:p>
          <w:p w:rsidR="00A23CEC" w:rsidRPr="001D5E27" w:rsidRDefault="00A23CEC" w:rsidP="00AD2B77">
            <w:pPr>
              <w:spacing w:after="100" w:afterAutospacing="1" w:line="240" w:lineRule="auto"/>
              <w:ind w:left="-108"/>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 xml:space="preserve">З2, З3, З4, З5  </w:t>
            </w:r>
          </w:p>
          <w:p w:rsidR="00A23CEC" w:rsidRPr="001D5E27" w:rsidRDefault="00A23CEC" w:rsidP="00AD2B77">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ОК 3, ОК 7</w:t>
            </w:r>
          </w:p>
        </w:tc>
        <w:tc>
          <w:tcPr>
            <w:tcW w:w="1581" w:type="dxa"/>
          </w:tcPr>
          <w:p w:rsidR="00A23CEC" w:rsidRPr="001D5E27" w:rsidRDefault="00A23CEC" w:rsidP="00AD2B77">
            <w:pPr>
              <w:spacing w:after="100" w:afterAutospacing="1" w:line="240" w:lineRule="auto"/>
              <w:contextualSpacing/>
              <w:rPr>
                <w:rFonts w:ascii="Times New Roman" w:eastAsia="Calibri" w:hAnsi="Times New Roman" w:cs="Times New Roman"/>
                <w:color w:val="000000" w:themeColor="text1"/>
                <w:sz w:val="24"/>
                <w:szCs w:val="24"/>
              </w:rPr>
            </w:pPr>
          </w:p>
        </w:tc>
        <w:tc>
          <w:tcPr>
            <w:tcW w:w="1366" w:type="dxa"/>
          </w:tcPr>
          <w:p w:rsidR="00A23CEC" w:rsidRPr="001D5E27" w:rsidRDefault="00A23CEC" w:rsidP="00AD2B77">
            <w:pPr>
              <w:spacing w:after="100" w:afterAutospacing="1" w:line="240" w:lineRule="auto"/>
              <w:contextualSpacing/>
              <w:rPr>
                <w:rFonts w:ascii="Times New Roman" w:eastAsia="Calibri" w:hAnsi="Times New Roman" w:cs="Times New Roman"/>
                <w:color w:val="000000" w:themeColor="text1"/>
                <w:sz w:val="24"/>
                <w:szCs w:val="24"/>
              </w:rPr>
            </w:pPr>
          </w:p>
        </w:tc>
        <w:tc>
          <w:tcPr>
            <w:tcW w:w="820" w:type="dxa"/>
          </w:tcPr>
          <w:p w:rsidR="00A23CEC" w:rsidRPr="001D5E27" w:rsidRDefault="00A23CEC" w:rsidP="00AD2B77">
            <w:pPr>
              <w:spacing w:after="100" w:afterAutospacing="1" w:line="240" w:lineRule="auto"/>
              <w:contextualSpacing/>
              <w:rPr>
                <w:rFonts w:ascii="Times New Roman" w:eastAsia="Calibri" w:hAnsi="Times New Roman" w:cs="Times New Roman"/>
                <w:color w:val="000000" w:themeColor="text1"/>
                <w:sz w:val="24"/>
                <w:szCs w:val="24"/>
              </w:rPr>
            </w:pPr>
          </w:p>
        </w:tc>
        <w:tc>
          <w:tcPr>
            <w:tcW w:w="1503" w:type="dxa"/>
          </w:tcPr>
          <w:p w:rsidR="00A23CEC" w:rsidRPr="001D5E27" w:rsidRDefault="00A23CEC" w:rsidP="00AD2B77">
            <w:pPr>
              <w:spacing w:after="100" w:afterAutospacing="1" w:line="240" w:lineRule="auto"/>
              <w:contextualSpacing/>
              <w:rPr>
                <w:rFonts w:ascii="Times New Roman" w:eastAsia="Calibri" w:hAnsi="Times New Roman" w:cs="Times New Roman"/>
                <w:color w:val="000000" w:themeColor="text1"/>
                <w:sz w:val="24"/>
                <w:szCs w:val="24"/>
              </w:rPr>
            </w:pPr>
          </w:p>
        </w:tc>
      </w:tr>
      <w:tr w:rsidR="00A23CEC" w:rsidRPr="001D5E27" w:rsidTr="00A917A6">
        <w:trPr>
          <w:trHeight w:val="146"/>
        </w:trPr>
        <w:tc>
          <w:tcPr>
            <w:tcW w:w="1668" w:type="dxa"/>
          </w:tcPr>
          <w:p w:rsidR="00A23CEC" w:rsidRPr="001D5E27" w:rsidRDefault="007756C6" w:rsidP="00AD2B77">
            <w:pPr>
              <w:spacing w:after="100" w:afterAutospacing="1" w:line="240" w:lineRule="auto"/>
              <w:contextualSpacing/>
              <w:rPr>
                <w:rFonts w:ascii="Times New Roman" w:eastAsia="Calibri" w:hAnsi="Times New Roman" w:cs="Times New Roman"/>
                <w:color w:val="000000" w:themeColor="text1"/>
                <w:sz w:val="24"/>
                <w:szCs w:val="24"/>
              </w:rPr>
            </w:pPr>
            <w:r w:rsidRPr="001D5E27">
              <w:rPr>
                <w:rFonts w:ascii="Times New Roman" w:eastAsia="Calibri" w:hAnsi="Times New Roman" w:cs="Times New Roman"/>
                <w:color w:val="000000" w:themeColor="text1"/>
                <w:sz w:val="24"/>
                <w:szCs w:val="24"/>
              </w:rPr>
              <w:t xml:space="preserve">Функциональные стили речи </w:t>
            </w:r>
            <w:r w:rsidR="00A23CEC" w:rsidRPr="001D5E27">
              <w:rPr>
                <w:rFonts w:ascii="Times New Roman" w:eastAsia="Calibri" w:hAnsi="Times New Roman" w:cs="Times New Roman"/>
                <w:color w:val="000000" w:themeColor="text1"/>
                <w:sz w:val="24"/>
                <w:szCs w:val="24"/>
              </w:rPr>
              <w:t>.</w:t>
            </w:r>
          </w:p>
        </w:tc>
        <w:tc>
          <w:tcPr>
            <w:tcW w:w="1842" w:type="dxa"/>
          </w:tcPr>
          <w:p w:rsidR="00A23CEC" w:rsidRPr="001D5E27" w:rsidRDefault="00A23CEC" w:rsidP="00AD2B77">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Устный опрос Самостоятельная работа</w:t>
            </w:r>
          </w:p>
          <w:p w:rsidR="00B7413A" w:rsidRPr="001D5E27" w:rsidRDefault="00B7413A" w:rsidP="00AD2B77">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Тестирование</w:t>
            </w:r>
          </w:p>
        </w:tc>
        <w:tc>
          <w:tcPr>
            <w:tcW w:w="1560" w:type="dxa"/>
          </w:tcPr>
          <w:p w:rsidR="00A23CEC" w:rsidRPr="001D5E27" w:rsidRDefault="00A23CEC" w:rsidP="00AD2B77">
            <w:pPr>
              <w:spacing w:after="100" w:afterAutospacing="1" w:line="240" w:lineRule="auto"/>
              <w:ind w:left="-108"/>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У1,, У3, У4</w:t>
            </w:r>
          </w:p>
          <w:p w:rsidR="00A23CEC" w:rsidRPr="001D5E27" w:rsidRDefault="00A23CEC" w:rsidP="00AD2B77">
            <w:pPr>
              <w:spacing w:after="100" w:afterAutospacing="1" w:line="240" w:lineRule="auto"/>
              <w:ind w:left="-108"/>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 xml:space="preserve">З 2,   З4, </w:t>
            </w:r>
          </w:p>
          <w:p w:rsidR="00A23CEC" w:rsidRPr="001D5E27" w:rsidRDefault="00A23CEC" w:rsidP="00AD2B77">
            <w:pPr>
              <w:spacing w:after="100" w:afterAutospacing="1" w:line="240" w:lineRule="auto"/>
              <w:ind w:left="-108"/>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ОК 3, ОК 7</w:t>
            </w:r>
          </w:p>
        </w:tc>
        <w:tc>
          <w:tcPr>
            <w:tcW w:w="1581" w:type="dxa"/>
          </w:tcPr>
          <w:p w:rsidR="00A23CEC" w:rsidRPr="001D5E27" w:rsidRDefault="00A23CEC" w:rsidP="00AD2B77">
            <w:pPr>
              <w:spacing w:after="100" w:afterAutospacing="1" w:line="240" w:lineRule="auto"/>
              <w:contextualSpacing/>
              <w:rPr>
                <w:rFonts w:ascii="Times New Roman" w:eastAsia="Calibri" w:hAnsi="Times New Roman" w:cs="Times New Roman"/>
                <w:color w:val="000000" w:themeColor="text1"/>
                <w:sz w:val="24"/>
                <w:szCs w:val="24"/>
              </w:rPr>
            </w:pPr>
          </w:p>
        </w:tc>
        <w:tc>
          <w:tcPr>
            <w:tcW w:w="1366" w:type="dxa"/>
          </w:tcPr>
          <w:p w:rsidR="00A23CEC" w:rsidRPr="001D5E27" w:rsidRDefault="00A23CEC" w:rsidP="00AD2B77">
            <w:pPr>
              <w:spacing w:after="100" w:afterAutospacing="1" w:line="240" w:lineRule="auto"/>
              <w:contextualSpacing/>
              <w:rPr>
                <w:rFonts w:ascii="Times New Roman" w:eastAsia="Calibri" w:hAnsi="Times New Roman" w:cs="Times New Roman"/>
                <w:color w:val="000000" w:themeColor="text1"/>
                <w:sz w:val="24"/>
                <w:szCs w:val="24"/>
              </w:rPr>
            </w:pPr>
          </w:p>
        </w:tc>
        <w:tc>
          <w:tcPr>
            <w:tcW w:w="820" w:type="dxa"/>
          </w:tcPr>
          <w:p w:rsidR="00A23CEC" w:rsidRPr="001D5E27" w:rsidRDefault="00A23CEC" w:rsidP="00AD2B77">
            <w:pPr>
              <w:spacing w:after="100" w:afterAutospacing="1" w:line="240" w:lineRule="auto"/>
              <w:contextualSpacing/>
              <w:rPr>
                <w:rFonts w:ascii="Times New Roman" w:eastAsia="Calibri" w:hAnsi="Times New Roman" w:cs="Times New Roman"/>
                <w:color w:val="000000" w:themeColor="text1"/>
                <w:sz w:val="24"/>
                <w:szCs w:val="24"/>
              </w:rPr>
            </w:pPr>
          </w:p>
        </w:tc>
        <w:tc>
          <w:tcPr>
            <w:tcW w:w="1503" w:type="dxa"/>
          </w:tcPr>
          <w:p w:rsidR="00A23CEC" w:rsidRPr="001D5E27" w:rsidRDefault="00A23CEC" w:rsidP="00AD2B77">
            <w:pPr>
              <w:spacing w:after="100" w:afterAutospacing="1" w:line="240" w:lineRule="auto"/>
              <w:contextualSpacing/>
              <w:rPr>
                <w:rFonts w:ascii="Times New Roman" w:eastAsia="Calibri" w:hAnsi="Times New Roman" w:cs="Times New Roman"/>
                <w:color w:val="000000" w:themeColor="text1"/>
                <w:sz w:val="24"/>
                <w:szCs w:val="24"/>
              </w:rPr>
            </w:pPr>
          </w:p>
        </w:tc>
      </w:tr>
      <w:tr w:rsidR="00A23CEC" w:rsidRPr="001D5E27" w:rsidTr="00A917A6">
        <w:trPr>
          <w:trHeight w:val="146"/>
        </w:trPr>
        <w:tc>
          <w:tcPr>
            <w:tcW w:w="1668" w:type="dxa"/>
          </w:tcPr>
          <w:p w:rsidR="00A23CEC" w:rsidRPr="001D5E27" w:rsidRDefault="00A23CEC" w:rsidP="00AD2B77">
            <w:pPr>
              <w:spacing w:after="100" w:afterAutospacing="1" w:line="240" w:lineRule="auto"/>
              <w:contextualSpacing/>
              <w:rPr>
                <w:rFonts w:ascii="Times New Roman" w:eastAsia="Times New Roman" w:hAnsi="Times New Roman" w:cs="Times New Roman"/>
                <w:color w:val="000000" w:themeColor="text1"/>
                <w:sz w:val="24"/>
                <w:szCs w:val="24"/>
                <w:lang w:eastAsia="ru-RU"/>
              </w:rPr>
            </w:pPr>
            <w:r w:rsidRPr="001D5E27">
              <w:rPr>
                <w:rFonts w:ascii="Times New Roman" w:eastAsia="Calibri" w:hAnsi="Times New Roman" w:cs="Times New Roman"/>
                <w:color w:val="000000" w:themeColor="text1"/>
                <w:sz w:val="24"/>
                <w:szCs w:val="24"/>
                <w:lang w:eastAsia="ru-RU"/>
              </w:rPr>
              <w:t>Текст как произведение речи.</w:t>
            </w:r>
          </w:p>
        </w:tc>
        <w:tc>
          <w:tcPr>
            <w:tcW w:w="1842" w:type="dxa"/>
          </w:tcPr>
          <w:p w:rsidR="00A23CEC" w:rsidRPr="001D5E27" w:rsidRDefault="00A23CEC" w:rsidP="00AD2B77">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Устный опрос Самостоятельная работа</w:t>
            </w:r>
          </w:p>
          <w:p w:rsidR="00B7413A" w:rsidRPr="001D5E27" w:rsidRDefault="00B7413A" w:rsidP="00AD2B77">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Тестирование</w:t>
            </w:r>
          </w:p>
        </w:tc>
        <w:tc>
          <w:tcPr>
            <w:tcW w:w="1560" w:type="dxa"/>
          </w:tcPr>
          <w:p w:rsidR="00A23CEC" w:rsidRPr="001D5E27" w:rsidRDefault="00A23CEC" w:rsidP="00AD2B77">
            <w:pPr>
              <w:spacing w:after="100" w:afterAutospacing="1" w:line="240" w:lineRule="auto"/>
              <w:ind w:left="-108"/>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У1, У2, У3, У4</w:t>
            </w:r>
          </w:p>
          <w:p w:rsidR="00A23CEC" w:rsidRPr="001D5E27" w:rsidRDefault="00A23CEC" w:rsidP="00AD2B77">
            <w:pPr>
              <w:spacing w:after="100" w:afterAutospacing="1" w:line="240" w:lineRule="auto"/>
              <w:ind w:left="-108"/>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 xml:space="preserve"> З2, З3, З4, З5</w:t>
            </w:r>
          </w:p>
          <w:p w:rsidR="00A23CEC" w:rsidRPr="001D5E27" w:rsidRDefault="00A23CEC" w:rsidP="00AD2B77">
            <w:pPr>
              <w:spacing w:after="100" w:afterAutospacing="1" w:line="240" w:lineRule="auto"/>
              <w:ind w:left="-108"/>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ОК 3, ОК 7</w:t>
            </w:r>
          </w:p>
        </w:tc>
        <w:tc>
          <w:tcPr>
            <w:tcW w:w="1581" w:type="dxa"/>
          </w:tcPr>
          <w:p w:rsidR="00A23CEC" w:rsidRPr="001D5E27" w:rsidRDefault="00A23CEC" w:rsidP="00AD2B77">
            <w:pPr>
              <w:spacing w:after="100" w:afterAutospacing="1" w:line="240" w:lineRule="auto"/>
              <w:contextualSpacing/>
              <w:rPr>
                <w:rFonts w:ascii="Times New Roman" w:eastAsia="Calibri" w:hAnsi="Times New Roman" w:cs="Times New Roman"/>
                <w:color w:val="000000" w:themeColor="text1"/>
                <w:sz w:val="24"/>
                <w:szCs w:val="24"/>
              </w:rPr>
            </w:pPr>
          </w:p>
        </w:tc>
        <w:tc>
          <w:tcPr>
            <w:tcW w:w="1366" w:type="dxa"/>
          </w:tcPr>
          <w:p w:rsidR="00A23CEC" w:rsidRPr="001D5E27" w:rsidRDefault="00A23CEC" w:rsidP="00AD2B77">
            <w:pPr>
              <w:spacing w:after="100" w:afterAutospacing="1" w:line="240" w:lineRule="auto"/>
              <w:contextualSpacing/>
              <w:rPr>
                <w:rFonts w:ascii="Times New Roman" w:eastAsia="Calibri" w:hAnsi="Times New Roman" w:cs="Times New Roman"/>
                <w:color w:val="000000" w:themeColor="text1"/>
                <w:sz w:val="24"/>
                <w:szCs w:val="24"/>
              </w:rPr>
            </w:pPr>
          </w:p>
        </w:tc>
        <w:tc>
          <w:tcPr>
            <w:tcW w:w="820" w:type="dxa"/>
          </w:tcPr>
          <w:p w:rsidR="00A23CEC" w:rsidRPr="001D5E27" w:rsidRDefault="00A23CEC" w:rsidP="00AD2B77">
            <w:pPr>
              <w:spacing w:after="100" w:afterAutospacing="1" w:line="240" w:lineRule="auto"/>
              <w:contextualSpacing/>
              <w:rPr>
                <w:rFonts w:ascii="Times New Roman" w:eastAsia="Calibri" w:hAnsi="Times New Roman" w:cs="Times New Roman"/>
                <w:color w:val="000000" w:themeColor="text1"/>
                <w:sz w:val="24"/>
                <w:szCs w:val="24"/>
              </w:rPr>
            </w:pPr>
          </w:p>
        </w:tc>
        <w:tc>
          <w:tcPr>
            <w:tcW w:w="1503" w:type="dxa"/>
          </w:tcPr>
          <w:p w:rsidR="00A23CEC" w:rsidRPr="001D5E27" w:rsidRDefault="00A23CEC" w:rsidP="00AD2B77">
            <w:pPr>
              <w:spacing w:after="100" w:afterAutospacing="1" w:line="240" w:lineRule="auto"/>
              <w:contextualSpacing/>
              <w:rPr>
                <w:rFonts w:ascii="Times New Roman" w:eastAsia="Calibri" w:hAnsi="Times New Roman" w:cs="Times New Roman"/>
                <w:color w:val="000000" w:themeColor="text1"/>
                <w:sz w:val="24"/>
                <w:szCs w:val="24"/>
              </w:rPr>
            </w:pPr>
          </w:p>
        </w:tc>
      </w:tr>
      <w:tr w:rsidR="00A23CEC" w:rsidRPr="001D5E27" w:rsidTr="00A917A6">
        <w:trPr>
          <w:trHeight w:val="146"/>
        </w:trPr>
        <w:tc>
          <w:tcPr>
            <w:tcW w:w="1668" w:type="dxa"/>
          </w:tcPr>
          <w:p w:rsidR="00A23CEC" w:rsidRPr="001D5E27" w:rsidRDefault="00A23CEC" w:rsidP="00AD2B77">
            <w:pPr>
              <w:spacing w:after="100" w:afterAutospacing="1" w:line="240" w:lineRule="auto"/>
              <w:contextualSpacing/>
              <w:rPr>
                <w:rFonts w:ascii="Times New Roman" w:eastAsia="Times New Roman" w:hAnsi="Times New Roman" w:cs="Times New Roman"/>
                <w:b/>
                <w:i/>
                <w:color w:val="000000" w:themeColor="text1"/>
                <w:sz w:val="24"/>
                <w:szCs w:val="24"/>
                <w:lang w:eastAsia="ru-RU"/>
              </w:rPr>
            </w:pPr>
            <w:r w:rsidRPr="001D5E27">
              <w:rPr>
                <w:rFonts w:ascii="Times New Roman" w:eastAsia="Times New Roman" w:hAnsi="Times New Roman" w:cs="Times New Roman"/>
                <w:b/>
                <w:i/>
                <w:color w:val="000000" w:themeColor="text1"/>
                <w:sz w:val="24"/>
                <w:szCs w:val="24"/>
                <w:lang w:eastAsia="ru-RU"/>
              </w:rPr>
              <w:t>Раздел 3.</w:t>
            </w:r>
          </w:p>
          <w:p w:rsidR="00A23CEC" w:rsidRPr="001D5E27" w:rsidRDefault="007756C6" w:rsidP="00AD2B77">
            <w:pPr>
              <w:spacing w:after="100" w:afterAutospacing="1" w:line="240" w:lineRule="auto"/>
              <w:contextualSpacing/>
              <w:rPr>
                <w:rFonts w:ascii="Times New Roman" w:eastAsia="Times New Roman" w:hAnsi="Times New Roman" w:cs="Times New Roman"/>
                <w:b/>
                <w:i/>
                <w:color w:val="000000" w:themeColor="text1"/>
                <w:sz w:val="24"/>
                <w:szCs w:val="24"/>
                <w:lang w:eastAsia="ru-RU"/>
              </w:rPr>
            </w:pPr>
            <w:r w:rsidRPr="001D5E27">
              <w:rPr>
                <w:rFonts w:ascii="Times New Roman" w:eastAsia="Times New Roman" w:hAnsi="Times New Roman" w:cs="Times New Roman"/>
                <w:i/>
                <w:color w:val="000000" w:themeColor="text1"/>
                <w:sz w:val="24"/>
                <w:szCs w:val="24"/>
                <w:lang w:eastAsia="ru-RU"/>
              </w:rPr>
              <w:t>Фонетика, орфоэпия, графика, орфография</w:t>
            </w:r>
          </w:p>
        </w:tc>
        <w:tc>
          <w:tcPr>
            <w:tcW w:w="1842" w:type="dxa"/>
          </w:tcPr>
          <w:p w:rsidR="00A23CEC" w:rsidRPr="001D5E27" w:rsidRDefault="00A23CEC" w:rsidP="00AD2B77">
            <w:pPr>
              <w:spacing w:after="100" w:afterAutospacing="1" w:line="240" w:lineRule="auto"/>
              <w:contextualSpacing/>
              <w:rPr>
                <w:rFonts w:ascii="Times New Roman" w:eastAsia="Calibri" w:hAnsi="Times New Roman" w:cs="Times New Roman"/>
                <w:i/>
                <w:iCs/>
                <w:color w:val="000000" w:themeColor="text1"/>
                <w:sz w:val="24"/>
                <w:szCs w:val="24"/>
              </w:rPr>
            </w:pPr>
          </w:p>
        </w:tc>
        <w:tc>
          <w:tcPr>
            <w:tcW w:w="1560" w:type="dxa"/>
          </w:tcPr>
          <w:p w:rsidR="00A23CEC" w:rsidRPr="001D5E27" w:rsidRDefault="00A23CEC" w:rsidP="00AD2B77">
            <w:pPr>
              <w:spacing w:after="100" w:afterAutospacing="1" w:line="240" w:lineRule="auto"/>
              <w:contextualSpacing/>
              <w:rPr>
                <w:rFonts w:ascii="Times New Roman" w:eastAsia="Calibri" w:hAnsi="Times New Roman" w:cs="Times New Roman"/>
                <w:i/>
                <w:iCs/>
                <w:color w:val="000000" w:themeColor="text1"/>
                <w:sz w:val="24"/>
                <w:szCs w:val="24"/>
              </w:rPr>
            </w:pPr>
          </w:p>
        </w:tc>
        <w:tc>
          <w:tcPr>
            <w:tcW w:w="1581" w:type="dxa"/>
          </w:tcPr>
          <w:p w:rsidR="00A23CEC" w:rsidRPr="001D5E27" w:rsidRDefault="00A23CEC" w:rsidP="00AD2B77">
            <w:pPr>
              <w:spacing w:after="100" w:afterAutospacing="1" w:line="240" w:lineRule="auto"/>
              <w:contextualSpacing/>
              <w:rPr>
                <w:rFonts w:ascii="Times New Roman" w:eastAsia="Calibri" w:hAnsi="Times New Roman" w:cs="Times New Roman"/>
                <w:color w:val="000000" w:themeColor="text1"/>
                <w:sz w:val="24"/>
                <w:szCs w:val="24"/>
              </w:rPr>
            </w:pPr>
            <w:r w:rsidRPr="001D5E27">
              <w:rPr>
                <w:rFonts w:ascii="Times New Roman" w:eastAsia="Calibri" w:hAnsi="Times New Roman" w:cs="Times New Roman"/>
                <w:i/>
                <w:iCs/>
                <w:color w:val="000000" w:themeColor="text1"/>
                <w:sz w:val="24"/>
                <w:szCs w:val="24"/>
              </w:rPr>
              <w:t>Контрольная работа №2</w:t>
            </w:r>
          </w:p>
        </w:tc>
        <w:tc>
          <w:tcPr>
            <w:tcW w:w="1366" w:type="dxa"/>
          </w:tcPr>
          <w:p w:rsidR="00A23CEC" w:rsidRPr="001D5E27" w:rsidRDefault="00A23CEC" w:rsidP="00AD2B77">
            <w:pPr>
              <w:spacing w:after="100" w:afterAutospacing="1" w:line="240" w:lineRule="auto"/>
              <w:ind w:left="-108"/>
              <w:contextualSpacing/>
              <w:rPr>
                <w:rFonts w:ascii="Times New Roman" w:eastAsia="Calibri" w:hAnsi="Times New Roman" w:cs="Times New Roman"/>
                <w:color w:val="000000" w:themeColor="text1"/>
                <w:sz w:val="24"/>
                <w:szCs w:val="24"/>
              </w:rPr>
            </w:pPr>
            <w:r w:rsidRPr="001D5E27">
              <w:rPr>
                <w:rFonts w:ascii="Times New Roman" w:eastAsia="Calibri" w:hAnsi="Times New Roman" w:cs="Times New Roman"/>
                <w:color w:val="000000" w:themeColor="text1"/>
                <w:sz w:val="24"/>
                <w:szCs w:val="24"/>
              </w:rPr>
              <w:t>У1, У2, У3, У4</w:t>
            </w:r>
          </w:p>
          <w:p w:rsidR="00A23CEC" w:rsidRPr="001D5E27" w:rsidRDefault="00A23CEC" w:rsidP="00AD2B77">
            <w:pPr>
              <w:spacing w:after="100" w:afterAutospacing="1" w:line="240" w:lineRule="auto"/>
              <w:ind w:left="-108"/>
              <w:contextualSpacing/>
              <w:rPr>
                <w:rFonts w:ascii="Times New Roman" w:eastAsia="Calibri" w:hAnsi="Times New Roman" w:cs="Times New Roman"/>
                <w:color w:val="000000" w:themeColor="text1"/>
                <w:sz w:val="24"/>
                <w:szCs w:val="24"/>
              </w:rPr>
            </w:pPr>
            <w:r w:rsidRPr="001D5E27">
              <w:rPr>
                <w:rFonts w:ascii="Times New Roman" w:eastAsia="Calibri" w:hAnsi="Times New Roman" w:cs="Times New Roman"/>
                <w:color w:val="000000" w:themeColor="text1"/>
                <w:sz w:val="24"/>
                <w:szCs w:val="24"/>
              </w:rPr>
              <w:t>З 1, З2, З3, З4, З5</w:t>
            </w:r>
          </w:p>
          <w:p w:rsidR="00A23CEC" w:rsidRPr="001D5E27" w:rsidRDefault="00A23CEC" w:rsidP="00AD2B77">
            <w:pPr>
              <w:spacing w:after="100" w:afterAutospacing="1" w:line="240" w:lineRule="auto"/>
              <w:ind w:left="-108"/>
              <w:contextualSpacing/>
              <w:rPr>
                <w:rFonts w:ascii="Times New Roman" w:eastAsia="Calibri" w:hAnsi="Times New Roman" w:cs="Times New Roman"/>
                <w:color w:val="000000" w:themeColor="text1"/>
                <w:sz w:val="24"/>
                <w:szCs w:val="24"/>
              </w:rPr>
            </w:pPr>
            <w:r w:rsidRPr="001D5E27">
              <w:rPr>
                <w:rFonts w:ascii="Times New Roman" w:eastAsia="Calibri" w:hAnsi="Times New Roman" w:cs="Times New Roman"/>
                <w:color w:val="000000" w:themeColor="text1"/>
                <w:sz w:val="24"/>
                <w:szCs w:val="24"/>
              </w:rPr>
              <w:t>ОК 3, ОК 7</w:t>
            </w:r>
          </w:p>
        </w:tc>
        <w:tc>
          <w:tcPr>
            <w:tcW w:w="820" w:type="dxa"/>
          </w:tcPr>
          <w:p w:rsidR="00A23CEC" w:rsidRPr="001D5E27" w:rsidRDefault="00A23CEC" w:rsidP="00AD2B77">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Экзамен</w:t>
            </w:r>
          </w:p>
          <w:p w:rsidR="00A23CEC" w:rsidRPr="001D5E27" w:rsidRDefault="00A23CEC" w:rsidP="00AD2B77">
            <w:pPr>
              <w:spacing w:after="100" w:afterAutospacing="1" w:line="240" w:lineRule="auto"/>
              <w:contextualSpacing/>
              <w:rPr>
                <w:rFonts w:ascii="Times New Roman" w:eastAsia="Calibri" w:hAnsi="Times New Roman" w:cs="Times New Roman"/>
                <w:i/>
                <w:iCs/>
                <w:color w:val="000000" w:themeColor="text1"/>
                <w:sz w:val="24"/>
                <w:szCs w:val="24"/>
              </w:rPr>
            </w:pPr>
          </w:p>
        </w:tc>
        <w:tc>
          <w:tcPr>
            <w:tcW w:w="1503" w:type="dxa"/>
          </w:tcPr>
          <w:p w:rsidR="00A23CEC" w:rsidRPr="001D5E27" w:rsidRDefault="00A23CEC" w:rsidP="00AD2B77">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У1, У2, У3, У4</w:t>
            </w:r>
          </w:p>
          <w:p w:rsidR="00A23CEC" w:rsidRPr="001D5E27" w:rsidRDefault="00A23CEC" w:rsidP="00AD2B77">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З 1, З2, З3, З4, З5</w:t>
            </w:r>
          </w:p>
          <w:p w:rsidR="00A23CEC" w:rsidRPr="001D5E27" w:rsidRDefault="00A23CEC" w:rsidP="00AD2B77">
            <w:pPr>
              <w:spacing w:after="100" w:afterAutospacing="1" w:line="240" w:lineRule="auto"/>
              <w:ind w:left="72" w:hanging="72"/>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ОК 3, ОК 7</w:t>
            </w:r>
          </w:p>
        </w:tc>
      </w:tr>
      <w:tr w:rsidR="00A23CEC" w:rsidRPr="001D5E27" w:rsidTr="00A917A6">
        <w:trPr>
          <w:trHeight w:val="146"/>
        </w:trPr>
        <w:tc>
          <w:tcPr>
            <w:tcW w:w="1668" w:type="dxa"/>
          </w:tcPr>
          <w:p w:rsidR="00A23CEC" w:rsidRPr="001D5E27" w:rsidRDefault="00B7413A" w:rsidP="00AD2B77">
            <w:pPr>
              <w:spacing w:after="100" w:afterAutospacing="1" w:line="240" w:lineRule="auto"/>
              <w:contextualSpacing/>
              <w:rPr>
                <w:rFonts w:ascii="Times New Roman" w:eastAsia="Calibri" w:hAnsi="Times New Roman" w:cs="Times New Roman"/>
                <w:color w:val="000000" w:themeColor="text1"/>
                <w:sz w:val="24"/>
                <w:szCs w:val="24"/>
              </w:rPr>
            </w:pPr>
            <w:r w:rsidRPr="001D5E27">
              <w:rPr>
                <w:rFonts w:ascii="Times New Roman" w:eastAsia="Calibri" w:hAnsi="Times New Roman" w:cs="Times New Roman"/>
                <w:color w:val="000000" w:themeColor="text1"/>
                <w:sz w:val="24"/>
                <w:szCs w:val="24"/>
              </w:rPr>
              <w:t>Фонетически</w:t>
            </w:r>
            <w:r w:rsidRPr="001D5E27">
              <w:rPr>
                <w:rFonts w:ascii="Times New Roman" w:eastAsia="Calibri" w:hAnsi="Times New Roman" w:cs="Times New Roman"/>
                <w:color w:val="000000" w:themeColor="text1"/>
                <w:sz w:val="24"/>
                <w:szCs w:val="24"/>
              </w:rPr>
              <w:lastRenderedPageBreak/>
              <w:t>е единицы</w:t>
            </w:r>
          </w:p>
        </w:tc>
        <w:tc>
          <w:tcPr>
            <w:tcW w:w="1842" w:type="dxa"/>
          </w:tcPr>
          <w:p w:rsidR="00A23CEC" w:rsidRPr="001D5E27" w:rsidRDefault="00A23CEC" w:rsidP="00AD2B77">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lastRenderedPageBreak/>
              <w:t xml:space="preserve">Устный опрос </w:t>
            </w:r>
            <w:r w:rsidRPr="001D5E27">
              <w:rPr>
                <w:rFonts w:ascii="Times New Roman" w:eastAsia="Calibri" w:hAnsi="Times New Roman" w:cs="Times New Roman"/>
                <w:i/>
                <w:iCs/>
                <w:color w:val="000000" w:themeColor="text1"/>
                <w:sz w:val="24"/>
                <w:szCs w:val="24"/>
              </w:rPr>
              <w:lastRenderedPageBreak/>
              <w:t>Самостоятельная работа</w:t>
            </w:r>
          </w:p>
          <w:p w:rsidR="00A23CEC" w:rsidRPr="001D5E27" w:rsidRDefault="00A23CEC" w:rsidP="00AD2B77">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Тестирование</w:t>
            </w:r>
          </w:p>
        </w:tc>
        <w:tc>
          <w:tcPr>
            <w:tcW w:w="1560" w:type="dxa"/>
          </w:tcPr>
          <w:p w:rsidR="00A23CEC" w:rsidRPr="001D5E27" w:rsidRDefault="00A23CEC" w:rsidP="00AD2B77">
            <w:pPr>
              <w:spacing w:after="100" w:afterAutospacing="1" w:line="240" w:lineRule="auto"/>
              <w:ind w:left="-108"/>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lastRenderedPageBreak/>
              <w:t xml:space="preserve">У1, У2, </w:t>
            </w:r>
          </w:p>
          <w:p w:rsidR="00A23CEC" w:rsidRPr="001D5E27" w:rsidRDefault="00A23CEC" w:rsidP="00AD2B77">
            <w:pPr>
              <w:spacing w:after="100" w:afterAutospacing="1" w:line="240" w:lineRule="auto"/>
              <w:ind w:left="-108"/>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lastRenderedPageBreak/>
              <w:t>З 1, З2</w:t>
            </w:r>
          </w:p>
          <w:p w:rsidR="00A23CEC" w:rsidRPr="001D5E27" w:rsidRDefault="00A23CEC" w:rsidP="00AD2B77">
            <w:pPr>
              <w:spacing w:after="100" w:afterAutospacing="1" w:line="240" w:lineRule="auto"/>
              <w:ind w:left="-108"/>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ОК 3, ОК 7</w:t>
            </w:r>
          </w:p>
        </w:tc>
        <w:tc>
          <w:tcPr>
            <w:tcW w:w="1581" w:type="dxa"/>
          </w:tcPr>
          <w:p w:rsidR="00A23CEC" w:rsidRPr="001D5E27" w:rsidRDefault="00A23CEC" w:rsidP="00AD2B77">
            <w:pPr>
              <w:spacing w:after="100" w:afterAutospacing="1" w:line="240" w:lineRule="auto"/>
              <w:contextualSpacing/>
              <w:rPr>
                <w:rFonts w:ascii="Times New Roman" w:eastAsia="Calibri" w:hAnsi="Times New Roman" w:cs="Times New Roman"/>
                <w:color w:val="000000" w:themeColor="text1"/>
                <w:sz w:val="24"/>
                <w:szCs w:val="24"/>
              </w:rPr>
            </w:pPr>
          </w:p>
        </w:tc>
        <w:tc>
          <w:tcPr>
            <w:tcW w:w="1366" w:type="dxa"/>
          </w:tcPr>
          <w:p w:rsidR="00A23CEC" w:rsidRPr="001D5E27" w:rsidRDefault="00A23CEC" w:rsidP="00AD2B77">
            <w:pPr>
              <w:spacing w:after="100" w:afterAutospacing="1" w:line="240" w:lineRule="auto"/>
              <w:contextualSpacing/>
              <w:rPr>
                <w:rFonts w:ascii="Times New Roman" w:eastAsia="Calibri" w:hAnsi="Times New Roman" w:cs="Times New Roman"/>
                <w:color w:val="000000" w:themeColor="text1"/>
                <w:sz w:val="24"/>
                <w:szCs w:val="24"/>
              </w:rPr>
            </w:pPr>
          </w:p>
        </w:tc>
        <w:tc>
          <w:tcPr>
            <w:tcW w:w="820" w:type="dxa"/>
          </w:tcPr>
          <w:p w:rsidR="00A23CEC" w:rsidRPr="001D5E27" w:rsidRDefault="00A23CEC" w:rsidP="00AD2B77">
            <w:pPr>
              <w:spacing w:after="100" w:afterAutospacing="1" w:line="240" w:lineRule="auto"/>
              <w:contextualSpacing/>
              <w:rPr>
                <w:rFonts w:ascii="Times New Roman" w:eastAsia="Calibri" w:hAnsi="Times New Roman" w:cs="Times New Roman"/>
                <w:color w:val="000000" w:themeColor="text1"/>
                <w:sz w:val="24"/>
                <w:szCs w:val="24"/>
              </w:rPr>
            </w:pPr>
          </w:p>
        </w:tc>
        <w:tc>
          <w:tcPr>
            <w:tcW w:w="1503" w:type="dxa"/>
          </w:tcPr>
          <w:p w:rsidR="00A23CEC" w:rsidRPr="001D5E27" w:rsidRDefault="00A23CEC" w:rsidP="00AD2B77">
            <w:pPr>
              <w:spacing w:after="100" w:afterAutospacing="1" w:line="240" w:lineRule="auto"/>
              <w:contextualSpacing/>
              <w:rPr>
                <w:rFonts w:ascii="Times New Roman" w:eastAsia="Calibri" w:hAnsi="Times New Roman" w:cs="Times New Roman"/>
                <w:color w:val="000000" w:themeColor="text1"/>
                <w:sz w:val="24"/>
                <w:szCs w:val="24"/>
              </w:rPr>
            </w:pPr>
          </w:p>
        </w:tc>
      </w:tr>
      <w:tr w:rsidR="00A23CEC" w:rsidRPr="001D5E27" w:rsidTr="00A917A6">
        <w:trPr>
          <w:trHeight w:val="146"/>
        </w:trPr>
        <w:tc>
          <w:tcPr>
            <w:tcW w:w="1668" w:type="dxa"/>
          </w:tcPr>
          <w:p w:rsidR="00A23CEC" w:rsidRPr="001D5E27" w:rsidRDefault="00B7413A" w:rsidP="00AD2B77">
            <w:pPr>
              <w:spacing w:after="100" w:afterAutospacing="1" w:line="240" w:lineRule="auto"/>
              <w:contextualSpacing/>
              <w:rPr>
                <w:rFonts w:ascii="Times New Roman" w:eastAsia="Times New Roman" w:hAnsi="Times New Roman" w:cs="Times New Roman"/>
                <w:color w:val="000000" w:themeColor="text1"/>
                <w:sz w:val="24"/>
                <w:szCs w:val="24"/>
                <w:lang w:eastAsia="ru-RU"/>
              </w:rPr>
            </w:pPr>
            <w:r w:rsidRPr="001D5E27">
              <w:rPr>
                <w:rFonts w:ascii="Times New Roman" w:eastAsia="Calibri" w:hAnsi="Times New Roman" w:cs="Times New Roman"/>
                <w:color w:val="000000" w:themeColor="text1"/>
                <w:sz w:val="24"/>
                <w:szCs w:val="24"/>
                <w:lang w:eastAsia="ru-RU"/>
              </w:rPr>
              <w:lastRenderedPageBreak/>
              <w:t>Употребление буквы Ь</w:t>
            </w:r>
          </w:p>
        </w:tc>
        <w:tc>
          <w:tcPr>
            <w:tcW w:w="1842" w:type="dxa"/>
          </w:tcPr>
          <w:p w:rsidR="00A23CEC" w:rsidRPr="001D5E27" w:rsidRDefault="00A23CEC" w:rsidP="00AD2B77">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Устный опрос Самостоятельная работа</w:t>
            </w:r>
          </w:p>
          <w:p w:rsidR="00B7413A" w:rsidRPr="001D5E27" w:rsidRDefault="00B7413A" w:rsidP="00AD2B77">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Тестирование</w:t>
            </w:r>
          </w:p>
        </w:tc>
        <w:tc>
          <w:tcPr>
            <w:tcW w:w="1560" w:type="dxa"/>
          </w:tcPr>
          <w:p w:rsidR="00A23CEC" w:rsidRPr="001D5E27" w:rsidRDefault="00A23CEC" w:rsidP="00AD2B77">
            <w:pPr>
              <w:spacing w:after="100" w:afterAutospacing="1" w:line="240" w:lineRule="auto"/>
              <w:ind w:left="-108"/>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У1, У2, У3, У4</w:t>
            </w:r>
          </w:p>
          <w:p w:rsidR="00A23CEC" w:rsidRPr="001D5E27" w:rsidRDefault="00A23CEC" w:rsidP="00AD2B77">
            <w:pPr>
              <w:spacing w:after="100" w:afterAutospacing="1" w:line="240" w:lineRule="auto"/>
              <w:ind w:left="-108"/>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З 1, З2, З3, З4, З5</w:t>
            </w:r>
          </w:p>
          <w:p w:rsidR="00A23CEC" w:rsidRPr="001D5E27" w:rsidRDefault="00A23CEC" w:rsidP="00AD2B77">
            <w:pPr>
              <w:spacing w:after="100" w:afterAutospacing="1" w:line="240" w:lineRule="auto"/>
              <w:ind w:left="-108"/>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ОК 3, ОК 7</w:t>
            </w:r>
          </w:p>
        </w:tc>
        <w:tc>
          <w:tcPr>
            <w:tcW w:w="1581" w:type="dxa"/>
          </w:tcPr>
          <w:p w:rsidR="00A23CEC" w:rsidRPr="001D5E27" w:rsidRDefault="00A23CEC" w:rsidP="00AD2B77">
            <w:pPr>
              <w:spacing w:after="100" w:afterAutospacing="1" w:line="240" w:lineRule="auto"/>
              <w:contextualSpacing/>
              <w:rPr>
                <w:rFonts w:ascii="Times New Roman" w:eastAsia="Calibri" w:hAnsi="Times New Roman" w:cs="Times New Roman"/>
                <w:color w:val="000000" w:themeColor="text1"/>
                <w:sz w:val="24"/>
                <w:szCs w:val="24"/>
              </w:rPr>
            </w:pPr>
          </w:p>
        </w:tc>
        <w:tc>
          <w:tcPr>
            <w:tcW w:w="1366" w:type="dxa"/>
          </w:tcPr>
          <w:p w:rsidR="00A23CEC" w:rsidRPr="001D5E27" w:rsidRDefault="00A23CEC" w:rsidP="00AD2B77">
            <w:pPr>
              <w:spacing w:after="100" w:afterAutospacing="1" w:line="240" w:lineRule="auto"/>
              <w:contextualSpacing/>
              <w:rPr>
                <w:rFonts w:ascii="Times New Roman" w:eastAsia="Calibri" w:hAnsi="Times New Roman" w:cs="Times New Roman"/>
                <w:color w:val="000000" w:themeColor="text1"/>
                <w:sz w:val="24"/>
                <w:szCs w:val="24"/>
              </w:rPr>
            </w:pPr>
          </w:p>
        </w:tc>
        <w:tc>
          <w:tcPr>
            <w:tcW w:w="820" w:type="dxa"/>
          </w:tcPr>
          <w:p w:rsidR="00A23CEC" w:rsidRPr="001D5E27" w:rsidRDefault="00A23CEC" w:rsidP="00AD2B77">
            <w:pPr>
              <w:spacing w:after="100" w:afterAutospacing="1" w:line="240" w:lineRule="auto"/>
              <w:contextualSpacing/>
              <w:rPr>
                <w:rFonts w:ascii="Times New Roman" w:eastAsia="Calibri" w:hAnsi="Times New Roman" w:cs="Times New Roman"/>
                <w:color w:val="000000" w:themeColor="text1"/>
                <w:sz w:val="24"/>
                <w:szCs w:val="24"/>
              </w:rPr>
            </w:pPr>
          </w:p>
        </w:tc>
        <w:tc>
          <w:tcPr>
            <w:tcW w:w="1503" w:type="dxa"/>
          </w:tcPr>
          <w:p w:rsidR="00A23CEC" w:rsidRPr="001D5E27" w:rsidRDefault="00A23CEC" w:rsidP="00AD2B77">
            <w:pPr>
              <w:spacing w:after="100" w:afterAutospacing="1" w:line="240" w:lineRule="auto"/>
              <w:contextualSpacing/>
              <w:rPr>
                <w:rFonts w:ascii="Times New Roman" w:eastAsia="Calibri" w:hAnsi="Times New Roman" w:cs="Times New Roman"/>
                <w:color w:val="000000" w:themeColor="text1"/>
                <w:sz w:val="24"/>
                <w:szCs w:val="24"/>
              </w:rPr>
            </w:pPr>
          </w:p>
        </w:tc>
      </w:tr>
      <w:tr w:rsidR="00D85EF9" w:rsidRPr="001D5E27" w:rsidTr="00A917A6">
        <w:trPr>
          <w:trHeight w:val="146"/>
        </w:trPr>
        <w:tc>
          <w:tcPr>
            <w:tcW w:w="1668" w:type="dxa"/>
          </w:tcPr>
          <w:p w:rsidR="00D85EF9" w:rsidRPr="001D5E27" w:rsidRDefault="00D85EF9" w:rsidP="00D85EF9">
            <w:pPr>
              <w:spacing w:after="100" w:afterAutospacing="1" w:line="240" w:lineRule="auto"/>
              <w:contextualSpacing/>
              <w:rPr>
                <w:rFonts w:ascii="Times New Roman" w:eastAsia="Calibri" w:hAnsi="Times New Roman" w:cs="Times New Roman"/>
                <w:color w:val="000000" w:themeColor="text1"/>
                <w:sz w:val="24"/>
                <w:szCs w:val="24"/>
                <w:lang w:eastAsia="ru-RU"/>
              </w:rPr>
            </w:pPr>
            <w:r w:rsidRPr="001D5E27">
              <w:rPr>
                <w:rFonts w:ascii="Times New Roman" w:hAnsi="Times New Roman" w:cs="Times New Roman"/>
                <w:color w:val="000000" w:themeColor="text1"/>
                <w:sz w:val="24"/>
                <w:szCs w:val="24"/>
              </w:rPr>
              <w:t>Практикум: Употребление буквы Ь.</w:t>
            </w:r>
          </w:p>
        </w:tc>
        <w:tc>
          <w:tcPr>
            <w:tcW w:w="1842" w:type="dxa"/>
          </w:tcPr>
          <w:p w:rsidR="00D85EF9" w:rsidRPr="001D5E27" w:rsidRDefault="00D85EF9" w:rsidP="00D85EF9">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Устный опрос Самостоятельная работа</w:t>
            </w:r>
          </w:p>
          <w:p w:rsidR="00D85EF9" w:rsidRPr="001D5E27" w:rsidRDefault="00D85EF9" w:rsidP="00D85EF9">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Тестирование</w:t>
            </w:r>
          </w:p>
          <w:p w:rsidR="00D85EF9" w:rsidRPr="001D5E27" w:rsidRDefault="00D85EF9" w:rsidP="00D85EF9">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Выполнение упражнений</w:t>
            </w:r>
          </w:p>
        </w:tc>
        <w:tc>
          <w:tcPr>
            <w:tcW w:w="1560" w:type="dxa"/>
          </w:tcPr>
          <w:p w:rsidR="00D85EF9" w:rsidRPr="001D5E27" w:rsidRDefault="00D85EF9" w:rsidP="00D85EF9">
            <w:pPr>
              <w:spacing w:after="100" w:afterAutospacing="1" w:line="240" w:lineRule="auto"/>
              <w:ind w:left="-108"/>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 xml:space="preserve">У1, У2, </w:t>
            </w:r>
          </w:p>
          <w:p w:rsidR="00D85EF9" w:rsidRPr="001D5E27" w:rsidRDefault="00D85EF9" w:rsidP="00D85EF9">
            <w:pPr>
              <w:spacing w:after="100" w:afterAutospacing="1" w:line="240" w:lineRule="auto"/>
              <w:ind w:left="-108"/>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З 1, З2</w:t>
            </w:r>
          </w:p>
          <w:p w:rsidR="00D85EF9" w:rsidRPr="001D5E27" w:rsidRDefault="00D85EF9" w:rsidP="00D85EF9">
            <w:pPr>
              <w:spacing w:after="100" w:afterAutospacing="1" w:line="240" w:lineRule="auto"/>
              <w:ind w:left="-108"/>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ОК 3, ОК 7</w:t>
            </w:r>
          </w:p>
        </w:tc>
        <w:tc>
          <w:tcPr>
            <w:tcW w:w="1581" w:type="dxa"/>
          </w:tcPr>
          <w:p w:rsidR="00D85EF9" w:rsidRPr="001D5E27" w:rsidRDefault="00D85EF9" w:rsidP="00D85EF9">
            <w:pPr>
              <w:spacing w:after="100" w:afterAutospacing="1" w:line="240" w:lineRule="auto"/>
              <w:contextualSpacing/>
              <w:rPr>
                <w:rFonts w:ascii="Times New Roman" w:eastAsia="Calibri" w:hAnsi="Times New Roman" w:cs="Times New Roman"/>
                <w:color w:val="000000" w:themeColor="text1"/>
                <w:sz w:val="24"/>
                <w:szCs w:val="24"/>
              </w:rPr>
            </w:pPr>
          </w:p>
        </w:tc>
        <w:tc>
          <w:tcPr>
            <w:tcW w:w="1366" w:type="dxa"/>
          </w:tcPr>
          <w:p w:rsidR="00D85EF9" w:rsidRPr="001D5E27" w:rsidRDefault="00D85EF9" w:rsidP="00D85EF9">
            <w:pPr>
              <w:spacing w:after="100" w:afterAutospacing="1" w:line="240" w:lineRule="auto"/>
              <w:contextualSpacing/>
              <w:rPr>
                <w:rFonts w:ascii="Times New Roman" w:eastAsia="Calibri" w:hAnsi="Times New Roman" w:cs="Times New Roman"/>
                <w:color w:val="000000" w:themeColor="text1"/>
                <w:sz w:val="24"/>
                <w:szCs w:val="24"/>
              </w:rPr>
            </w:pPr>
          </w:p>
        </w:tc>
        <w:tc>
          <w:tcPr>
            <w:tcW w:w="820" w:type="dxa"/>
          </w:tcPr>
          <w:p w:rsidR="00D85EF9" w:rsidRPr="001D5E27" w:rsidRDefault="00D85EF9" w:rsidP="00D85EF9">
            <w:pPr>
              <w:spacing w:after="100" w:afterAutospacing="1" w:line="240" w:lineRule="auto"/>
              <w:contextualSpacing/>
              <w:rPr>
                <w:rFonts w:ascii="Times New Roman" w:eastAsia="Calibri" w:hAnsi="Times New Roman" w:cs="Times New Roman"/>
                <w:color w:val="000000" w:themeColor="text1"/>
                <w:sz w:val="24"/>
                <w:szCs w:val="24"/>
              </w:rPr>
            </w:pPr>
          </w:p>
        </w:tc>
        <w:tc>
          <w:tcPr>
            <w:tcW w:w="1503" w:type="dxa"/>
          </w:tcPr>
          <w:p w:rsidR="00D85EF9" w:rsidRPr="001D5E27" w:rsidRDefault="00D85EF9" w:rsidP="00D85EF9">
            <w:pPr>
              <w:spacing w:after="100" w:afterAutospacing="1" w:line="240" w:lineRule="auto"/>
              <w:contextualSpacing/>
              <w:rPr>
                <w:rFonts w:ascii="Times New Roman" w:eastAsia="Calibri" w:hAnsi="Times New Roman" w:cs="Times New Roman"/>
                <w:color w:val="000000" w:themeColor="text1"/>
                <w:sz w:val="24"/>
                <w:szCs w:val="24"/>
              </w:rPr>
            </w:pPr>
          </w:p>
        </w:tc>
      </w:tr>
      <w:tr w:rsidR="00D85EF9" w:rsidRPr="001D5E27" w:rsidTr="00A917A6">
        <w:trPr>
          <w:trHeight w:val="146"/>
        </w:trPr>
        <w:tc>
          <w:tcPr>
            <w:tcW w:w="1668" w:type="dxa"/>
          </w:tcPr>
          <w:p w:rsidR="00D85EF9" w:rsidRPr="001D5E27" w:rsidRDefault="00D85EF9" w:rsidP="00D85EF9">
            <w:pPr>
              <w:spacing w:after="100" w:afterAutospacing="1" w:line="240" w:lineRule="auto"/>
              <w:contextualSpacing/>
              <w:rPr>
                <w:rFonts w:ascii="Times New Roman" w:eastAsia="Times New Roman" w:hAnsi="Times New Roman" w:cs="Times New Roman"/>
                <w:color w:val="000000" w:themeColor="text1"/>
                <w:spacing w:val="-4"/>
                <w:sz w:val="24"/>
                <w:szCs w:val="24"/>
                <w:lang w:eastAsia="ru-RU"/>
              </w:rPr>
            </w:pPr>
            <w:r w:rsidRPr="001D5E27">
              <w:rPr>
                <w:rFonts w:ascii="Times New Roman" w:eastAsia="Calibri" w:hAnsi="Times New Roman" w:cs="Times New Roman"/>
                <w:color w:val="000000" w:themeColor="text1"/>
                <w:sz w:val="24"/>
                <w:szCs w:val="24"/>
                <w:lang w:eastAsia="ru-RU"/>
              </w:rPr>
              <w:t>Правописание О/Ё после шипящих и Ц</w:t>
            </w:r>
          </w:p>
        </w:tc>
        <w:tc>
          <w:tcPr>
            <w:tcW w:w="1842" w:type="dxa"/>
          </w:tcPr>
          <w:p w:rsidR="00D85EF9" w:rsidRPr="001D5E27" w:rsidRDefault="00D85EF9" w:rsidP="00D85EF9">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Устный опрос Самостоятельная работа</w:t>
            </w:r>
          </w:p>
          <w:p w:rsidR="00D85EF9" w:rsidRPr="001D5E27" w:rsidRDefault="00D85EF9" w:rsidP="00D85EF9">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 xml:space="preserve">Тестирование </w:t>
            </w:r>
          </w:p>
        </w:tc>
        <w:tc>
          <w:tcPr>
            <w:tcW w:w="1560" w:type="dxa"/>
          </w:tcPr>
          <w:p w:rsidR="00D85EF9" w:rsidRPr="001D5E27" w:rsidRDefault="00D85EF9" w:rsidP="00D85EF9">
            <w:pPr>
              <w:spacing w:after="100" w:afterAutospacing="1" w:line="240" w:lineRule="auto"/>
              <w:ind w:left="-108"/>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 xml:space="preserve">У1, У2, </w:t>
            </w:r>
          </w:p>
          <w:p w:rsidR="00D85EF9" w:rsidRPr="001D5E27" w:rsidRDefault="00D85EF9" w:rsidP="00D85EF9">
            <w:pPr>
              <w:spacing w:after="100" w:afterAutospacing="1" w:line="240" w:lineRule="auto"/>
              <w:ind w:left="-108"/>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З 1, З2</w:t>
            </w:r>
          </w:p>
          <w:p w:rsidR="00D85EF9" w:rsidRPr="001D5E27" w:rsidRDefault="00D85EF9" w:rsidP="00D85EF9">
            <w:pPr>
              <w:spacing w:after="100" w:afterAutospacing="1" w:line="240" w:lineRule="auto"/>
              <w:ind w:left="-108"/>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ОК 3, ОК 7</w:t>
            </w:r>
          </w:p>
        </w:tc>
        <w:tc>
          <w:tcPr>
            <w:tcW w:w="1581" w:type="dxa"/>
          </w:tcPr>
          <w:p w:rsidR="00D85EF9" w:rsidRPr="001D5E27" w:rsidRDefault="00D85EF9" w:rsidP="00D85EF9">
            <w:pPr>
              <w:spacing w:after="100" w:afterAutospacing="1" w:line="240" w:lineRule="auto"/>
              <w:contextualSpacing/>
              <w:rPr>
                <w:rFonts w:ascii="Times New Roman" w:eastAsia="Calibri" w:hAnsi="Times New Roman" w:cs="Times New Roman"/>
                <w:color w:val="000000" w:themeColor="text1"/>
                <w:sz w:val="24"/>
                <w:szCs w:val="24"/>
              </w:rPr>
            </w:pPr>
          </w:p>
        </w:tc>
        <w:tc>
          <w:tcPr>
            <w:tcW w:w="1366" w:type="dxa"/>
          </w:tcPr>
          <w:p w:rsidR="00D85EF9" w:rsidRPr="001D5E27" w:rsidRDefault="00D85EF9" w:rsidP="00D85EF9">
            <w:pPr>
              <w:spacing w:after="100" w:afterAutospacing="1" w:line="240" w:lineRule="auto"/>
              <w:contextualSpacing/>
              <w:rPr>
                <w:rFonts w:ascii="Times New Roman" w:eastAsia="Calibri" w:hAnsi="Times New Roman" w:cs="Times New Roman"/>
                <w:color w:val="000000" w:themeColor="text1"/>
                <w:sz w:val="24"/>
                <w:szCs w:val="24"/>
              </w:rPr>
            </w:pPr>
          </w:p>
        </w:tc>
        <w:tc>
          <w:tcPr>
            <w:tcW w:w="820" w:type="dxa"/>
          </w:tcPr>
          <w:p w:rsidR="00D85EF9" w:rsidRPr="001D5E27" w:rsidRDefault="00D85EF9" w:rsidP="00D85EF9">
            <w:pPr>
              <w:spacing w:after="100" w:afterAutospacing="1" w:line="240" w:lineRule="auto"/>
              <w:contextualSpacing/>
              <w:rPr>
                <w:rFonts w:ascii="Times New Roman" w:eastAsia="Calibri" w:hAnsi="Times New Roman" w:cs="Times New Roman"/>
                <w:color w:val="000000" w:themeColor="text1"/>
                <w:sz w:val="24"/>
                <w:szCs w:val="24"/>
              </w:rPr>
            </w:pPr>
          </w:p>
        </w:tc>
        <w:tc>
          <w:tcPr>
            <w:tcW w:w="1503" w:type="dxa"/>
          </w:tcPr>
          <w:p w:rsidR="00D85EF9" w:rsidRPr="001D5E27" w:rsidRDefault="00D85EF9" w:rsidP="00D85EF9">
            <w:pPr>
              <w:spacing w:after="100" w:afterAutospacing="1" w:line="240" w:lineRule="auto"/>
              <w:contextualSpacing/>
              <w:rPr>
                <w:rFonts w:ascii="Times New Roman" w:eastAsia="Calibri" w:hAnsi="Times New Roman" w:cs="Times New Roman"/>
                <w:color w:val="000000" w:themeColor="text1"/>
                <w:sz w:val="24"/>
                <w:szCs w:val="24"/>
              </w:rPr>
            </w:pPr>
          </w:p>
        </w:tc>
      </w:tr>
      <w:tr w:rsidR="00D85EF9" w:rsidRPr="001D5E27" w:rsidTr="00A917A6">
        <w:trPr>
          <w:trHeight w:val="146"/>
        </w:trPr>
        <w:tc>
          <w:tcPr>
            <w:tcW w:w="1668" w:type="dxa"/>
          </w:tcPr>
          <w:p w:rsidR="00D85EF9" w:rsidRPr="001D5E27" w:rsidRDefault="00D85EF9" w:rsidP="00D85EF9">
            <w:pPr>
              <w:spacing w:after="100" w:afterAutospacing="1" w:line="240" w:lineRule="auto"/>
              <w:contextualSpacing/>
              <w:rPr>
                <w:rFonts w:ascii="Times New Roman" w:eastAsia="Times New Roman" w:hAnsi="Times New Roman" w:cs="Times New Roman"/>
                <w:color w:val="000000" w:themeColor="text1"/>
                <w:spacing w:val="-4"/>
                <w:sz w:val="24"/>
                <w:szCs w:val="24"/>
                <w:lang w:eastAsia="ru-RU"/>
              </w:rPr>
            </w:pPr>
            <w:r w:rsidRPr="001D5E27">
              <w:rPr>
                <w:rFonts w:ascii="Times New Roman" w:eastAsia="Calibri" w:hAnsi="Times New Roman" w:cs="Times New Roman"/>
                <w:color w:val="000000" w:themeColor="text1"/>
                <w:sz w:val="24"/>
                <w:szCs w:val="24"/>
                <w:lang w:eastAsia="ru-RU"/>
              </w:rPr>
              <w:t>Практикум: Правописание О/Ё после шипящих и Ц.</w:t>
            </w:r>
          </w:p>
        </w:tc>
        <w:tc>
          <w:tcPr>
            <w:tcW w:w="1842" w:type="dxa"/>
          </w:tcPr>
          <w:p w:rsidR="00D85EF9" w:rsidRPr="001D5E27" w:rsidRDefault="00D85EF9" w:rsidP="00D85EF9">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Устный опрос Самостоятельная работа</w:t>
            </w:r>
          </w:p>
          <w:p w:rsidR="00D85EF9" w:rsidRPr="001D5E27" w:rsidRDefault="00D85EF9" w:rsidP="00D85EF9">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Тестирование</w:t>
            </w:r>
          </w:p>
        </w:tc>
        <w:tc>
          <w:tcPr>
            <w:tcW w:w="1560" w:type="dxa"/>
          </w:tcPr>
          <w:p w:rsidR="00D85EF9" w:rsidRPr="001D5E27" w:rsidRDefault="00D85EF9" w:rsidP="00D85EF9">
            <w:pPr>
              <w:spacing w:after="100" w:afterAutospacing="1" w:line="240" w:lineRule="auto"/>
              <w:ind w:left="-108"/>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 xml:space="preserve">У1, У2, </w:t>
            </w:r>
          </w:p>
          <w:p w:rsidR="00D85EF9" w:rsidRPr="001D5E27" w:rsidRDefault="00D85EF9" w:rsidP="00D85EF9">
            <w:pPr>
              <w:spacing w:after="100" w:afterAutospacing="1" w:line="240" w:lineRule="auto"/>
              <w:ind w:left="-108"/>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З 1, З2</w:t>
            </w:r>
          </w:p>
          <w:p w:rsidR="00D85EF9" w:rsidRPr="001D5E27" w:rsidRDefault="00D85EF9" w:rsidP="00D85EF9">
            <w:pPr>
              <w:spacing w:after="100" w:afterAutospacing="1" w:line="240" w:lineRule="auto"/>
              <w:ind w:left="-108"/>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ОК 3, ОК 7</w:t>
            </w:r>
          </w:p>
        </w:tc>
        <w:tc>
          <w:tcPr>
            <w:tcW w:w="1581" w:type="dxa"/>
          </w:tcPr>
          <w:p w:rsidR="00D85EF9" w:rsidRPr="001D5E27" w:rsidRDefault="00D85EF9" w:rsidP="00D85EF9">
            <w:pPr>
              <w:spacing w:after="100" w:afterAutospacing="1" w:line="240" w:lineRule="auto"/>
              <w:contextualSpacing/>
              <w:rPr>
                <w:rFonts w:ascii="Times New Roman" w:eastAsia="Calibri" w:hAnsi="Times New Roman" w:cs="Times New Roman"/>
                <w:color w:val="000000" w:themeColor="text1"/>
                <w:sz w:val="24"/>
                <w:szCs w:val="24"/>
              </w:rPr>
            </w:pPr>
          </w:p>
        </w:tc>
        <w:tc>
          <w:tcPr>
            <w:tcW w:w="1366" w:type="dxa"/>
          </w:tcPr>
          <w:p w:rsidR="00D85EF9" w:rsidRPr="001D5E27" w:rsidRDefault="00D85EF9" w:rsidP="00D85EF9">
            <w:pPr>
              <w:spacing w:after="100" w:afterAutospacing="1" w:line="240" w:lineRule="auto"/>
              <w:contextualSpacing/>
              <w:rPr>
                <w:rFonts w:ascii="Times New Roman" w:eastAsia="Calibri" w:hAnsi="Times New Roman" w:cs="Times New Roman"/>
                <w:color w:val="000000" w:themeColor="text1"/>
                <w:sz w:val="24"/>
                <w:szCs w:val="24"/>
              </w:rPr>
            </w:pPr>
          </w:p>
        </w:tc>
        <w:tc>
          <w:tcPr>
            <w:tcW w:w="820" w:type="dxa"/>
          </w:tcPr>
          <w:p w:rsidR="00D85EF9" w:rsidRPr="001D5E27" w:rsidRDefault="00D85EF9" w:rsidP="00D85EF9">
            <w:pPr>
              <w:spacing w:after="100" w:afterAutospacing="1" w:line="240" w:lineRule="auto"/>
              <w:contextualSpacing/>
              <w:rPr>
                <w:rFonts w:ascii="Times New Roman" w:eastAsia="Calibri" w:hAnsi="Times New Roman" w:cs="Times New Roman"/>
                <w:color w:val="000000" w:themeColor="text1"/>
                <w:sz w:val="24"/>
                <w:szCs w:val="24"/>
              </w:rPr>
            </w:pPr>
          </w:p>
        </w:tc>
        <w:tc>
          <w:tcPr>
            <w:tcW w:w="1503" w:type="dxa"/>
          </w:tcPr>
          <w:p w:rsidR="00D85EF9" w:rsidRPr="001D5E27" w:rsidRDefault="00D85EF9" w:rsidP="00D85EF9">
            <w:pPr>
              <w:spacing w:after="100" w:afterAutospacing="1" w:line="240" w:lineRule="auto"/>
              <w:contextualSpacing/>
              <w:rPr>
                <w:rFonts w:ascii="Times New Roman" w:eastAsia="Calibri" w:hAnsi="Times New Roman" w:cs="Times New Roman"/>
                <w:color w:val="000000" w:themeColor="text1"/>
                <w:sz w:val="24"/>
                <w:szCs w:val="24"/>
              </w:rPr>
            </w:pPr>
          </w:p>
        </w:tc>
      </w:tr>
      <w:tr w:rsidR="00D85EF9" w:rsidRPr="001D5E27" w:rsidTr="00A917A6">
        <w:trPr>
          <w:trHeight w:val="146"/>
        </w:trPr>
        <w:tc>
          <w:tcPr>
            <w:tcW w:w="1668" w:type="dxa"/>
          </w:tcPr>
          <w:p w:rsidR="00D85EF9" w:rsidRPr="001D5E27" w:rsidRDefault="00D85EF9" w:rsidP="00D85EF9">
            <w:pPr>
              <w:spacing w:after="100" w:afterAutospacing="1" w:line="240" w:lineRule="auto"/>
              <w:contextualSpacing/>
              <w:rPr>
                <w:rFonts w:ascii="Times New Roman" w:eastAsia="Times New Roman" w:hAnsi="Times New Roman" w:cs="Times New Roman"/>
                <w:i/>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Правописание приставок на З - / С –</w:t>
            </w:r>
          </w:p>
        </w:tc>
        <w:tc>
          <w:tcPr>
            <w:tcW w:w="1842" w:type="dxa"/>
          </w:tcPr>
          <w:p w:rsidR="00D85EF9" w:rsidRPr="001D5E27" w:rsidRDefault="00D85EF9" w:rsidP="00D85EF9">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Устный опрос Самостоятельная работа</w:t>
            </w:r>
          </w:p>
          <w:p w:rsidR="00D85EF9" w:rsidRPr="001D5E27" w:rsidRDefault="00D85EF9" w:rsidP="00D85EF9">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Тестирование</w:t>
            </w:r>
          </w:p>
        </w:tc>
        <w:tc>
          <w:tcPr>
            <w:tcW w:w="1560" w:type="dxa"/>
          </w:tcPr>
          <w:p w:rsidR="00D85EF9" w:rsidRPr="001D5E27" w:rsidRDefault="00D85EF9" w:rsidP="00D85EF9">
            <w:pPr>
              <w:spacing w:after="100" w:afterAutospacing="1" w:line="240" w:lineRule="auto"/>
              <w:ind w:left="-108"/>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У3, У4</w:t>
            </w:r>
          </w:p>
          <w:p w:rsidR="00D85EF9" w:rsidRPr="001D5E27" w:rsidRDefault="00D85EF9" w:rsidP="00D85EF9">
            <w:pPr>
              <w:spacing w:after="100" w:afterAutospacing="1" w:line="240" w:lineRule="auto"/>
              <w:ind w:left="-108"/>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 xml:space="preserve">З3, З4, </w:t>
            </w:r>
          </w:p>
          <w:p w:rsidR="00D85EF9" w:rsidRPr="001D5E27" w:rsidRDefault="00D85EF9" w:rsidP="00D85EF9">
            <w:pPr>
              <w:spacing w:after="100" w:afterAutospacing="1" w:line="240" w:lineRule="auto"/>
              <w:ind w:left="-108"/>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ОК 3, ОК 7</w:t>
            </w:r>
          </w:p>
        </w:tc>
        <w:tc>
          <w:tcPr>
            <w:tcW w:w="1581" w:type="dxa"/>
          </w:tcPr>
          <w:p w:rsidR="00D85EF9" w:rsidRPr="001D5E27" w:rsidRDefault="00D85EF9" w:rsidP="00D85EF9">
            <w:pPr>
              <w:spacing w:after="100" w:afterAutospacing="1" w:line="240" w:lineRule="auto"/>
              <w:contextualSpacing/>
              <w:rPr>
                <w:rFonts w:ascii="Times New Roman" w:eastAsia="Calibri" w:hAnsi="Times New Roman" w:cs="Times New Roman"/>
                <w:color w:val="000000" w:themeColor="text1"/>
                <w:sz w:val="24"/>
                <w:szCs w:val="24"/>
              </w:rPr>
            </w:pPr>
          </w:p>
        </w:tc>
        <w:tc>
          <w:tcPr>
            <w:tcW w:w="1366" w:type="dxa"/>
          </w:tcPr>
          <w:p w:rsidR="00D85EF9" w:rsidRPr="001D5E27" w:rsidRDefault="00D85EF9" w:rsidP="00D85EF9">
            <w:pPr>
              <w:spacing w:after="100" w:afterAutospacing="1" w:line="240" w:lineRule="auto"/>
              <w:contextualSpacing/>
              <w:rPr>
                <w:rFonts w:ascii="Times New Roman" w:eastAsia="Calibri" w:hAnsi="Times New Roman" w:cs="Times New Roman"/>
                <w:color w:val="000000" w:themeColor="text1"/>
                <w:sz w:val="24"/>
                <w:szCs w:val="24"/>
              </w:rPr>
            </w:pPr>
          </w:p>
        </w:tc>
        <w:tc>
          <w:tcPr>
            <w:tcW w:w="820" w:type="dxa"/>
          </w:tcPr>
          <w:p w:rsidR="00D85EF9" w:rsidRPr="001D5E27" w:rsidRDefault="00D85EF9" w:rsidP="00D85EF9">
            <w:pPr>
              <w:spacing w:after="100" w:afterAutospacing="1" w:line="240" w:lineRule="auto"/>
              <w:contextualSpacing/>
              <w:rPr>
                <w:rFonts w:ascii="Times New Roman" w:eastAsia="Calibri" w:hAnsi="Times New Roman" w:cs="Times New Roman"/>
                <w:color w:val="000000" w:themeColor="text1"/>
                <w:sz w:val="24"/>
                <w:szCs w:val="24"/>
              </w:rPr>
            </w:pPr>
          </w:p>
        </w:tc>
        <w:tc>
          <w:tcPr>
            <w:tcW w:w="1503" w:type="dxa"/>
          </w:tcPr>
          <w:p w:rsidR="00D85EF9" w:rsidRPr="001D5E27" w:rsidRDefault="00D85EF9" w:rsidP="00D85EF9">
            <w:pPr>
              <w:spacing w:after="100" w:afterAutospacing="1" w:line="240" w:lineRule="auto"/>
              <w:contextualSpacing/>
              <w:rPr>
                <w:rFonts w:ascii="Times New Roman" w:eastAsia="Calibri" w:hAnsi="Times New Roman" w:cs="Times New Roman"/>
                <w:color w:val="000000" w:themeColor="text1"/>
                <w:sz w:val="24"/>
                <w:szCs w:val="24"/>
              </w:rPr>
            </w:pPr>
          </w:p>
        </w:tc>
      </w:tr>
      <w:tr w:rsidR="00D85EF9" w:rsidRPr="001D5E27" w:rsidTr="00A917A6">
        <w:trPr>
          <w:trHeight w:val="146"/>
        </w:trPr>
        <w:tc>
          <w:tcPr>
            <w:tcW w:w="1668" w:type="dxa"/>
          </w:tcPr>
          <w:p w:rsidR="00D85EF9" w:rsidRPr="001D5E27" w:rsidRDefault="00D85EF9" w:rsidP="00D85EF9">
            <w:pPr>
              <w:spacing w:after="100" w:afterAutospacing="1" w:line="240" w:lineRule="auto"/>
              <w:contextualSpacing/>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Практикум: Правописание приставок на З - / С -</w:t>
            </w:r>
          </w:p>
        </w:tc>
        <w:tc>
          <w:tcPr>
            <w:tcW w:w="1842" w:type="dxa"/>
          </w:tcPr>
          <w:p w:rsidR="00D85EF9" w:rsidRPr="001D5E27" w:rsidRDefault="00D85EF9" w:rsidP="00D85EF9">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Устный опрос Самостоятельная работа</w:t>
            </w:r>
          </w:p>
          <w:p w:rsidR="00D85EF9" w:rsidRPr="001D5E27" w:rsidRDefault="00D85EF9" w:rsidP="00D85EF9">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Тестирование</w:t>
            </w:r>
          </w:p>
        </w:tc>
        <w:tc>
          <w:tcPr>
            <w:tcW w:w="1560" w:type="dxa"/>
          </w:tcPr>
          <w:p w:rsidR="00D85EF9" w:rsidRPr="001D5E27" w:rsidRDefault="00D85EF9" w:rsidP="00D85EF9">
            <w:pPr>
              <w:spacing w:after="100" w:afterAutospacing="1" w:line="240" w:lineRule="auto"/>
              <w:ind w:left="-108"/>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У3, У4</w:t>
            </w:r>
          </w:p>
          <w:p w:rsidR="00D85EF9" w:rsidRPr="001D5E27" w:rsidRDefault="00D85EF9" w:rsidP="00D85EF9">
            <w:pPr>
              <w:spacing w:after="100" w:afterAutospacing="1" w:line="240" w:lineRule="auto"/>
              <w:ind w:left="-108"/>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 xml:space="preserve">З3, З4, </w:t>
            </w:r>
          </w:p>
          <w:p w:rsidR="00D85EF9" w:rsidRPr="001D5E27" w:rsidRDefault="00D85EF9" w:rsidP="00D85EF9">
            <w:pPr>
              <w:spacing w:after="100" w:afterAutospacing="1" w:line="240" w:lineRule="auto"/>
              <w:ind w:left="-108"/>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ОК 3, ОК 7</w:t>
            </w:r>
          </w:p>
        </w:tc>
        <w:tc>
          <w:tcPr>
            <w:tcW w:w="1581" w:type="dxa"/>
          </w:tcPr>
          <w:p w:rsidR="00D85EF9" w:rsidRPr="001D5E27" w:rsidRDefault="00D85EF9" w:rsidP="00D85EF9">
            <w:pPr>
              <w:spacing w:after="100" w:afterAutospacing="1" w:line="240" w:lineRule="auto"/>
              <w:contextualSpacing/>
              <w:rPr>
                <w:rFonts w:ascii="Times New Roman" w:eastAsia="Calibri" w:hAnsi="Times New Roman" w:cs="Times New Roman"/>
                <w:color w:val="000000" w:themeColor="text1"/>
                <w:sz w:val="24"/>
                <w:szCs w:val="24"/>
              </w:rPr>
            </w:pPr>
          </w:p>
        </w:tc>
        <w:tc>
          <w:tcPr>
            <w:tcW w:w="1366" w:type="dxa"/>
          </w:tcPr>
          <w:p w:rsidR="00D85EF9" w:rsidRPr="001D5E27" w:rsidRDefault="00D85EF9" w:rsidP="00D85EF9">
            <w:pPr>
              <w:spacing w:after="100" w:afterAutospacing="1" w:line="240" w:lineRule="auto"/>
              <w:contextualSpacing/>
              <w:rPr>
                <w:rFonts w:ascii="Times New Roman" w:eastAsia="Calibri" w:hAnsi="Times New Roman" w:cs="Times New Roman"/>
                <w:color w:val="000000" w:themeColor="text1"/>
                <w:sz w:val="24"/>
                <w:szCs w:val="24"/>
              </w:rPr>
            </w:pPr>
          </w:p>
        </w:tc>
        <w:tc>
          <w:tcPr>
            <w:tcW w:w="820" w:type="dxa"/>
          </w:tcPr>
          <w:p w:rsidR="00D85EF9" w:rsidRPr="001D5E27" w:rsidRDefault="00D85EF9" w:rsidP="00D85EF9">
            <w:pPr>
              <w:spacing w:after="100" w:afterAutospacing="1" w:line="240" w:lineRule="auto"/>
              <w:contextualSpacing/>
              <w:rPr>
                <w:rFonts w:ascii="Times New Roman" w:eastAsia="Calibri" w:hAnsi="Times New Roman" w:cs="Times New Roman"/>
                <w:color w:val="000000" w:themeColor="text1"/>
                <w:sz w:val="24"/>
                <w:szCs w:val="24"/>
              </w:rPr>
            </w:pPr>
          </w:p>
        </w:tc>
        <w:tc>
          <w:tcPr>
            <w:tcW w:w="1503" w:type="dxa"/>
          </w:tcPr>
          <w:p w:rsidR="00D85EF9" w:rsidRPr="001D5E27" w:rsidRDefault="00D85EF9" w:rsidP="00D85EF9">
            <w:pPr>
              <w:spacing w:after="100" w:afterAutospacing="1" w:line="240" w:lineRule="auto"/>
              <w:contextualSpacing/>
              <w:rPr>
                <w:rFonts w:ascii="Times New Roman" w:eastAsia="Calibri" w:hAnsi="Times New Roman" w:cs="Times New Roman"/>
                <w:color w:val="000000" w:themeColor="text1"/>
                <w:sz w:val="24"/>
                <w:szCs w:val="24"/>
              </w:rPr>
            </w:pPr>
          </w:p>
        </w:tc>
      </w:tr>
      <w:tr w:rsidR="00D85EF9" w:rsidRPr="001D5E27" w:rsidTr="00A917A6">
        <w:trPr>
          <w:trHeight w:val="146"/>
        </w:trPr>
        <w:tc>
          <w:tcPr>
            <w:tcW w:w="1668" w:type="dxa"/>
          </w:tcPr>
          <w:p w:rsidR="00D85EF9" w:rsidRPr="001D5E27" w:rsidRDefault="00D85EF9" w:rsidP="00D85EF9">
            <w:pPr>
              <w:spacing w:after="100" w:afterAutospacing="1" w:line="240" w:lineRule="auto"/>
              <w:contextualSpacing/>
              <w:rPr>
                <w:rFonts w:ascii="Times New Roman" w:eastAsia="Times New Roman" w:hAnsi="Times New Roman" w:cs="Times New Roman"/>
                <w:b/>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Правописание И – Ы после приставок</w:t>
            </w:r>
          </w:p>
        </w:tc>
        <w:tc>
          <w:tcPr>
            <w:tcW w:w="1842" w:type="dxa"/>
          </w:tcPr>
          <w:p w:rsidR="00D85EF9" w:rsidRPr="001D5E27" w:rsidRDefault="00D85EF9" w:rsidP="00D85EF9">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Устный опрос Самостоятельная работа</w:t>
            </w:r>
          </w:p>
          <w:p w:rsidR="00D85EF9" w:rsidRPr="001D5E27" w:rsidRDefault="00D85EF9" w:rsidP="00D85EF9">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Тестирование</w:t>
            </w:r>
          </w:p>
        </w:tc>
        <w:tc>
          <w:tcPr>
            <w:tcW w:w="1560" w:type="dxa"/>
          </w:tcPr>
          <w:p w:rsidR="00D85EF9" w:rsidRPr="001D5E27" w:rsidRDefault="00D85EF9" w:rsidP="00D85EF9">
            <w:pPr>
              <w:spacing w:after="100" w:afterAutospacing="1" w:line="240" w:lineRule="auto"/>
              <w:ind w:left="-108"/>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У3, У4</w:t>
            </w:r>
          </w:p>
          <w:p w:rsidR="00D85EF9" w:rsidRPr="001D5E27" w:rsidRDefault="00D85EF9" w:rsidP="00D85EF9">
            <w:pPr>
              <w:spacing w:after="100" w:afterAutospacing="1" w:line="240" w:lineRule="auto"/>
              <w:ind w:left="-108"/>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 xml:space="preserve">З3, З4, </w:t>
            </w:r>
          </w:p>
          <w:p w:rsidR="00D85EF9" w:rsidRPr="001D5E27" w:rsidRDefault="00D85EF9" w:rsidP="00D85EF9">
            <w:pPr>
              <w:spacing w:after="100" w:afterAutospacing="1" w:line="240" w:lineRule="auto"/>
              <w:ind w:left="-108"/>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ОК 3, ОК 7</w:t>
            </w:r>
          </w:p>
        </w:tc>
        <w:tc>
          <w:tcPr>
            <w:tcW w:w="1581" w:type="dxa"/>
          </w:tcPr>
          <w:p w:rsidR="00D85EF9" w:rsidRPr="001D5E27" w:rsidRDefault="00D85EF9" w:rsidP="00D85EF9">
            <w:pPr>
              <w:spacing w:after="100" w:afterAutospacing="1" w:line="240" w:lineRule="auto"/>
              <w:contextualSpacing/>
              <w:rPr>
                <w:rFonts w:ascii="Times New Roman" w:eastAsia="Calibri" w:hAnsi="Times New Roman" w:cs="Times New Roman"/>
                <w:color w:val="000000" w:themeColor="text1"/>
                <w:sz w:val="24"/>
                <w:szCs w:val="24"/>
              </w:rPr>
            </w:pPr>
          </w:p>
        </w:tc>
        <w:tc>
          <w:tcPr>
            <w:tcW w:w="1366" w:type="dxa"/>
          </w:tcPr>
          <w:p w:rsidR="00D85EF9" w:rsidRPr="001D5E27" w:rsidRDefault="00D85EF9" w:rsidP="00D85EF9">
            <w:pPr>
              <w:spacing w:after="100" w:afterAutospacing="1" w:line="240" w:lineRule="auto"/>
              <w:contextualSpacing/>
              <w:rPr>
                <w:rFonts w:ascii="Times New Roman" w:eastAsia="Calibri" w:hAnsi="Times New Roman" w:cs="Times New Roman"/>
                <w:color w:val="000000" w:themeColor="text1"/>
                <w:sz w:val="24"/>
                <w:szCs w:val="24"/>
              </w:rPr>
            </w:pPr>
          </w:p>
        </w:tc>
        <w:tc>
          <w:tcPr>
            <w:tcW w:w="820" w:type="dxa"/>
          </w:tcPr>
          <w:p w:rsidR="00D85EF9" w:rsidRPr="001D5E27" w:rsidRDefault="00D85EF9" w:rsidP="00D85EF9">
            <w:pPr>
              <w:spacing w:after="100" w:afterAutospacing="1" w:line="240" w:lineRule="auto"/>
              <w:contextualSpacing/>
              <w:rPr>
                <w:rFonts w:ascii="Times New Roman" w:eastAsia="Calibri" w:hAnsi="Times New Roman" w:cs="Times New Roman"/>
                <w:color w:val="000000" w:themeColor="text1"/>
                <w:sz w:val="24"/>
                <w:szCs w:val="24"/>
              </w:rPr>
            </w:pPr>
          </w:p>
        </w:tc>
        <w:tc>
          <w:tcPr>
            <w:tcW w:w="1503" w:type="dxa"/>
          </w:tcPr>
          <w:p w:rsidR="00D85EF9" w:rsidRPr="001D5E27" w:rsidRDefault="00D85EF9" w:rsidP="00D85EF9">
            <w:pPr>
              <w:spacing w:after="100" w:afterAutospacing="1" w:line="240" w:lineRule="auto"/>
              <w:contextualSpacing/>
              <w:rPr>
                <w:rFonts w:ascii="Times New Roman" w:eastAsia="Calibri" w:hAnsi="Times New Roman" w:cs="Times New Roman"/>
                <w:color w:val="000000" w:themeColor="text1"/>
                <w:sz w:val="24"/>
                <w:szCs w:val="24"/>
              </w:rPr>
            </w:pPr>
          </w:p>
        </w:tc>
      </w:tr>
      <w:tr w:rsidR="00D85EF9" w:rsidRPr="001D5E27" w:rsidTr="00A917A6">
        <w:trPr>
          <w:trHeight w:val="146"/>
        </w:trPr>
        <w:tc>
          <w:tcPr>
            <w:tcW w:w="1668" w:type="dxa"/>
          </w:tcPr>
          <w:p w:rsidR="00D85EF9" w:rsidRPr="001D5E27" w:rsidRDefault="00D85EF9" w:rsidP="00D85EF9">
            <w:pPr>
              <w:spacing w:after="100" w:afterAutospacing="1" w:line="240" w:lineRule="auto"/>
              <w:contextualSpacing/>
              <w:rPr>
                <w:rFonts w:ascii="Times New Roman" w:eastAsia="Times New Roman" w:hAnsi="Times New Roman" w:cs="Times New Roman"/>
                <w:b/>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Практикум: Правописание И – Ы после приставок.</w:t>
            </w:r>
          </w:p>
        </w:tc>
        <w:tc>
          <w:tcPr>
            <w:tcW w:w="1842" w:type="dxa"/>
          </w:tcPr>
          <w:p w:rsidR="00D85EF9" w:rsidRPr="001D5E27" w:rsidRDefault="00D85EF9" w:rsidP="00D85EF9">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Устный опрос Самостоятельная работа</w:t>
            </w:r>
          </w:p>
          <w:p w:rsidR="00D85EF9" w:rsidRPr="001D5E27" w:rsidRDefault="00D85EF9" w:rsidP="00D85EF9">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Тестирование</w:t>
            </w:r>
          </w:p>
        </w:tc>
        <w:tc>
          <w:tcPr>
            <w:tcW w:w="1560" w:type="dxa"/>
          </w:tcPr>
          <w:p w:rsidR="00D85EF9" w:rsidRPr="001D5E27" w:rsidRDefault="00D85EF9" w:rsidP="00D85EF9">
            <w:pPr>
              <w:spacing w:after="100" w:afterAutospacing="1" w:line="240" w:lineRule="auto"/>
              <w:ind w:left="-108"/>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У3, У4</w:t>
            </w:r>
          </w:p>
          <w:p w:rsidR="00D85EF9" w:rsidRPr="001D5E27" w:rsidRDefault="00D85EF9" w:rsidP="00D85EF9">
            <w:pPr>
              <w:spacing w:after="100" w:afterAutospacing="1" w:line="240" w:lineRule="auto"/>
              <w:ind w:left="-108"/>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 xml:space="preserve">З3, З4, </w:t>
            </w:r>
          </w:p>
          <w:p w:rsidR="00D85EF9" w:rsidRPr="001D5E27" w:rsidRDefault="00D85EF9" w:rsidP="00D85EF9">
            <w:pPr>
              <w:spacing w:after="100" w:afterAutospacing="1" w:line="240" w:lineRule="auto"/>
              <w:ind w:left="-108"/>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ОК 3, ОК 7</w:t>
            </w:r>
          </w:p>
        </w:tc>
        <w:tc>
          <w:tcPr>
            <w:tcW w:w="1581" w:type="dxa"/>
          </w:tcPr>
          <w:p w:rsidR="00D85EF9" w:rsidRPr="001D5E27" w:rsidRDefault="00D85EF9" w:rsidP="00D85EF9">
            <w:pPr>
              <w:spacing w:after="100" w:afterAutospacing="1" w:line="240" w:lineRule="auto"/>
              <w:contextualSpacing/>
              <w:rPr>
                <w:rFonts w:ascii="Times New Roman" w:eastAsia="Calibri" w:hAnsi="Times New Roman" w:cs="Times New Roman"/>
                <w:color w:val="000000" w:themeColor="text1"/>
                <w:sz w:val="24"/>
                <w:szCs w:val="24"/>
              </w:rPr>
            </w:pPr>
          </w:p>
        </w:tc>
        <w:tc>
          <w:tcPr>
            <w:tcW w:w="1366" w:type="dxa"/>
          </w:tcPr>
          <w:p w:rsidR="00D85EF9" w:rsidRPr="001D5E27" w:rsidRDefault="00D85EF9" w:rsidP="00D85EF9">
            <w:pPr>
              <w:spacing w:after="100" w:afterAutospacing="1" w:line="240" w:lineRule="auto"/>
              <w:contextualSpacing/>
              <w:rPr>
                <w:rFonts w:ascii="Times New Roman" w:eastAsia="Calibri" w:hAnsi="Times New Roman" w:cs="Times New Roman"/>
                <w:color w:val="000000" w:themeColor="text1"/>
                <w:sz w:val="24"/>
                <w:szCs w:val="24"/>
              </w:rPr>
            </w:pPr>
          </w:p>
        </w:tc>
        <w:tc>
          <w:tcPr>
            <w:tcW w:w="820" w:type="dxa"/>
          </w:tcPr>
          <w:p w:rsidR="00D85EF9" w:rsidRPr="001D5E27" w:rsidRDefault="00D85EF9" w:rsidP="00D85EF9">
            <w:pPr>
              <w:spacing w:after="100" w:afterAutospacing="1" w:line="240" w:lineRule="auto"/>
              <w:contextualSpacing/>
              <w:rPr>
                <w:rFonts w:ascii="Times New Roman" w:eastAsia="Calibri" w:hAnsi="Times New Roman" w:cs="Times New Roman"/>
                <w:color w:val="000000" w:themeColor="text1"/>
                <w:sz w:val="24"/>
                <w:szCs w:val="24"/>
              </w:rPr>
            </w:pPr>
          </w:p>
        </w:tc>
        <w:tc>
          <w:tcPr>
            <w:tcW w:w="1503" w:type="dxa"/>
          </w:tcPr>
          <w:p w:rsidR="00D85EF9" w:rsidRPr="001D5E27" w:rsidRDefault="00D85EF9" w:rsidP="00D85EF9">
            <w:pPr>
              <w:spacing w:after="100" w:afterAutospacing="1" w:line="240" w:lineRule="auto"/>
              <w:contextualSpacing/>
              <w:rPr>
                <w:rFonts w:ascii="Times New Roman" w:eastAsia="Calibri" w:hAnsi="Times New Roman" w:cs="Times New Roman"/>
                <w:color w:val="000000" w:themeColor="text1"/>
                <w:sz w:val="24"/>
                <w:szCs w:val="24"/>
              </w:rPr>
            </w:pPr>
          </w:p>
        </w:tc>
      </w:tr>
      <w:tr w:rsidR="00D85EF9" w:rsidRPr="001D5E27" w:rsidTr="00A917A6">
        <w:trPr>
          <w:trHeight w:val="146"/>
        </w:trPr>
        <w:tc>
          <w:tcPr>
            <w:tcW w:w="1668" w:type="dxa"/>
          </w:tcPr>
          <w:p w:rsidR="00D85EF9" w:rsidRPr="001D5E27" w:rsidRDefault="00D85EF9" w:rsidP="00D85EF9">
            <w:pPr>
              <w:spacing w:after="100" w:afterAutospacing="1" w:line="240" w:lineRule="auto"/>
              <w:contextualSpacing/>
              <w:rPr>
                <w:rFonts w:ascii="Times New Roman" w:eastAsia="Times New Roman" w:hAnsi="Times New Roman" w:cs="Times New Roman"/>
                <w:b/>
                <w:i/>
                <w:color w:val="000000" w:themeColor="text1"/>
                <w:sz w:val="24"/>
                <w:szCs w:val="24"/>
                <w:lang w:eastAsia="ru-RU"/>
              </w:rPr>
            </w:pPr>
            <w:r w:rsidRPr="001D5E27">
              <w:rPr>
                <w:rFonts w:ascii="Times New Roman" w:eastAsia="Calibri" w:hAnsi="Times New Roman" w:cs="Times New Roman"/>
                <w:b/>
                <w:i/>
                <w:color w:val="000000" w:themeColor="text1"/>
                <w:sz w:val="24"/>
                <w:szCs w:val="24"/>
                <w:lang w:eastAsia="ru-RU"/>
              </w:rPr>
              <w:t xml:space="preserve">Раздел 4. </w:t>
            </w:r>
            <w:r w:rsidRPr="001D5E27">
              <w:rPr>
                <w:rFonts w:ascii="Times New Roman" w:hAnsi="Times New Roman" w:cs="Times New Roman"/>
                <w:color w:val="000000" w:themeColor="text1"/>
                <w:sz w:val="24"/>
                <w:szCs w:val="24"/>
              </w:rPr>
              <w:t xml:space="preserve"> </w:t>
            </w:r>
            <w:r w:rsidRPr="001D5E27">
              <w:rPr>
                <w:rFonts w:ascii="Times New Roman" w:eastAsia="Calibri" w:hAnsi="Times New Roman" w:cs="Times New Roman"/>
                <w:i/>
                <w:color w:val="000000" w:themeColor="text1"/>
                <w:sz w:val="24"/>
                <w:szCs w:val="24"/>
                <w:lang w:eastAsia="ru-RU"/>
              </w:rPr>
              <w:t>Лексикология и фразеология</w:t>
            </w:r>
          </w:p>
        </w:tc>
        <w:tc>
          <w:tcPr>
            <w:tcW w:w="1842" w:type="dxa"/>
          </w:tcPr>
          <w:p w:rsidR="00D85EF9" w:rsidRPr="001D5E27" w:rsidRDefault="00D85EF9" w:rsidP="00D85EF9">
            <w:pPr>
              <w:spacing w:after="100" w:afterAutospacing="1" w:line="240" w:lineRule="auto"/>
              <w:contextualSpacing/>
              <w:rPr>
                <w:rFonts w:ascii="Times New Roman" w:eastAsia="Calibri" w:hAnsi="Times New Roman" w:cs="Times New Roman"/>
                <w:i/>
                <w:iCs/>
                <w:color w:val="000000" w:themeColor="text1"/>
                <w:sz w:val="24"/>
                <w:szCs w:val="24"/>
              </w:rPr>
            </w:pPr>
          </w:p>
        </w:tc>
        <w:tc>
          <w:tcPr>
            <w:tcW w:w="1560" w:type="dxa"/>
          </w:tcPr>
          <w:p w:rsidR="00D85EF9" w:rsidRPr="001D5E27" w:rsidRDefault="00D85EF9" w:rsidP="00D85EF9">
            <w:pPr>
              <w:spacing w:after="100" w:afterAutospacing="1" w:line="240" w:lineRule="auto"/>
              <w:contextualSpacing/>
              <w:rPr>
                <w:rFonts w:ascii="Times New Roman" w:eastAsia="Calibri" w:hAnsi="Times New Roman" w:cs="Times New Roman"/>
                <w:i/>
                <w:iCs/>
                <w:color w:val="000000" w:themeColor="text1"/>
                <w:sz w:val="24"/>
                <w:szCs w:val="24"/>
              </w:rPr>
            </w:pPr>
          </w:p>
        </w:tc>
        <w:tc>
          <w:tcPr>
            <w:tcW w:w="1581" w:type="dxa"/>
          </w:tcPr>
          <w:p w:rsidR="00D85EF9" w:rsidRPr="001D5E27" w:rsidRDefault="00D85EF9" w:rsidP="00D85EF9">
            <w:pPr>
              <w:spacing w:after="100" w:afterAutospacing="1" w:line="240" w:lineRule="auto"/>
              <w:contextualSpacing/>
              <w:rPr>
                <w:rFonts w:ascii="Times New Roman" w:eastAsia="Calibri" w:hAnsi="Times New Roman" w:cs="Times New Roman"/>
                <w:color w:val="000000" w:themeColor="text1"/>
                <w:sz w:val="24"/>
                <w:szCs w:val="24"/>
              </w:rPr>
            </w:pPr>
          </w:p>
        </w:tc>
        <w:tc>
          <w:tcPr>
            <w:tcW w:w="1366" w:type="dxa"/>
          </w:tcPr>
          <w:p w:rsidR="00D85EF9" w:rsidRPr="001D5E27" w:rsidRDefault="00D85EF9" w:rsidP="00D85EF9">
            <w:pPr>
              <w:spacing w:after="100" w:afterAutospacing="1" w:line="240" w:lineRule="auto"/>
              <w:contextualSpacing/>
              <w:rPr>
                <w:rFonts w:ascii="Times New Roman" w:eastAsia="Calibri" w:hAnsi="Times New Roman" w:cs="Times New Roman"/>
                <w:color w:val="000000" w:themeColor="text1"/>
                <w:sz w:val="24"/>
                <w:szCs w:val="24"/>
              </w:rPr>
            </w:pPr>
            <w:r w:rsidRPr="001D5E27">
              <w:rPr>
                <w:rFonts w:ascii="Times New Roman" w:eastAsia="Calibri" w:hAnsi="Times New Roman" w:cs="Times New Roman"/>
                <w:color w:val="000000" w:themeColor="text1"/>
                <w:sz w:val="24"/>
                <w:szCs w:val="24"/>
              </w:rPr>
              <w:t>У1, У2, У3, У4</w:t>
            </w:r>
          </w:p>
          <w:p w:rsidR="00D85EF9" w:rsidRPr="001D5E27" w:rsidRDefault="00D85EF9" w:rsidP="00D85EF9">
            <w:pPr>
              <w:spacing w:after="100" w:afterAutospacing="1" w:line="240" w:lineRule="auto"/>
              <w:contextualSpacing/>
              <w:rPr>
                <w:rFonts w:ascii="Times New Roman" w:eastAsia="Calibri" w:hAnsi="Times New Roman" w:cs="Times New Roman"/>
                <w:color w:val="000000" w:themeColor="text1"/>
                <w:sz w:val="24"/>
                <w:szCs w:val="24"/>
              </w:rPr>
            </w:pPr>
            <w:r w:rsidRPr="001D5E27">
              <w:rPr>
                <w:rFonts w:ascii="Times New Roman" w:eastAsia="Calibri" w:hAnsi="Times New Roman" w:cs="Times New Roman"/>
                <w:color w:val="000000" w:themeColor="text1"/>
                <w:sz w:val="24"/>
                <w:szCs w:val="24"/>
              </w:rPr>
              <w:t>З 1, З2, З3, З4, З5</w:t>
            </w:r>
          </w:p>
          <w:p w:rsidR="00D85EF9" w:rsidRPr="001D5E27" w:rsidRDefault="00D85EF9" w:rsidP="00D85EF9">
            <w:pPr>
              <w:spacing w:after="100" w:afterAutospacing="1" w:line="240" w:lineRule="auto"/>
              <w:contextualSpacing/>
              <w:rPr>
                <w:rFonts w:ascii="Times New Roman" w:eastAsia="Calibri" w:hAnsi="Times New Roman" w:cs="Times New Roman"/>
                <w:color w:val="000000" w:themeColor="text1"/>
                <w:sz w:val="24"/>
                <w:szCs w:val="24"/>
              </w:rPr>
            </w:pPr>
            <w:r w:rsidRPr="001D5E27">
              <w:rPr>
                <w:rFonts w:ascii="Times New Roman" w:eastAsia="Calibri" w:hAnsi="Times New Roman" w:cs="Times New Roman"/>
                <w:color w:val="000000" w:themeColor="text1"/>
                <w:sz w:val="24"/>
                <w:szCs w:val="24"/>
              </w:rPr>
              <w:t>ОК 3, ОК 7</w:t>
            </w:r>
          </w:p>
        </w:tc>
        <w:tc>
          <w:tcPr>
            <w:tcW w:w="820" w:type="dxa"/>
          </w:tcPr>
          <w:p w:rsidR="00D85EF9" w:rsidRPr="001D5E27" w:rsidRDefault="00D85EF9" w:rsidP="00D85EF9">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Экзамен</w:t>
            </w:r>
          </w:p>
          <w:p w:rsidR="00D85EF9" w:rsidRPr="001D5E27" w:rsidRDefault="00D85EF9" w:rsidP="00D85EF9">
            <w:pPr>
              <w:spacing w:after="100" w:afterAutospacing="1" w:line="240" w:lineRule="auto"/>
              <w:contextualSpacing/>
              <w:rPr>
                <w:rFonts w:ascii="Times New Roman" w:eastAsia="Calibri" w:hAnsi="Times New Roman" w:cs="Times New Roman"/>
                <w:i/>
                <w:iCs/>
                <w:color w:val="000000" w:themeColor="text1"/>
                <w:sz w:val="24"/>
                <w:szCs w:val="24"/>
              </w:rPr>
            </w:pPr>
          </w:p>
        </w:tc>
        <w:tc>
          <w:tcPr>
            <w:tcW w:w="1503" w:type="dxa"/>
          </w:tcPr>
          <w:p w:rsidR="00D85EF9" w:rsidRPr="001D5E27" w:rsidRDefault="00D85EF9" w:rsidP="00D85EF9">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У1, У2, У3, У4</w:t>
            </w:r>
          </w:p>
          <w:p w:rsidR="00D85EF9" w:rsidRPr="001D5E27" w:rsidRDefault="00D85EF9" w:rsidP="00D85EF9">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З 1, З2, З3, З4, З5</w:t>
            </w:r>
          </w:p>
          <w:p w:rsidR="00D85EF9" w:rsidRPr="001D5E27" w:rsidRDefault="00D85EF9" w:rsidP="00D85EF9">
            <w:pPr>
              <w:spacing w:after="100" w:afterAutospacing="1" w:line="240" w:lineRule="auto"/>
              <w:ind w:left="72" w:hanging="72"/>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ОК 3, ОК 7</w:t>
            </w:r>
          </w:p>
        </w:tc>
      </w:tr>
      <w:tr w:rsidR="00D85EF9" w:rsidRPr="001D5E27" w:rsidTr="00A917A6">
        <w:trPr>
          <w:trHeight w:val="146"/>
        </w:trPr>
        <w:tc>
          <w:tcPr>
            <w:tcW w:w="1668" w:type="dxa"/>
          </w:tcPr>
          <w:p w:rsidR="00D85EF9" w:rsidRPr="001D5E27" w:rsidRDefault="00D85EF9" w:rsidP="00D85EF9">
            <w:pPr>
              <w:spacing w:after="100" w:afterAutospacing="1" w:line="240" w:lineRule="auto"/>
              <w:contextualSpacing/>
              <w:rPr>
                <w:rFonts w:ascii="Times New Roman" w:eastAsia="Times New Roman" w:hAnsi="Times New Roman" w:cs="Times New Roman"/>
                <w:color w:val="000000" w:themeColor="text1"/>
                <w:sz w:val="24"/>
                <w:szCs w:val="24"/>
                <w:lang w:eastAsia="ru-RU"/>
              </w:rPr>
            </w:pPr>
            <w:r w:rsidRPr="001D5E27">
              <w:rPr>
                <w:rFonts w:ascii="Times New Roman" w:eastAsia="Calibri" w:hAnsi="Times New Roman" w:cs="Times New Roman"/>
                <w:color w:val="000000" w:themeColor="text1"/>
                <w:sz w:val="24"/>
                <w:szCs w:val="24"/>
                <w:lang w:eastAsia="ru-RU"/>
              </w:rPr>
              <w:t>Слово в лексической системе языка.  .</w:t>
            </w:r>
          </w:p>
        </w:tc>
        <w:tc>
          <w:tcPr>
            <w:tcW w:w="1842" w:type="dxa"/>
          </w:tcPr>
          <w:p w:rsidR="00D85EF9" w:rsidRPr="001D5E27" w:rsidRDefault="00D85EF9" w:rsidP="00D85EF9">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Устный опрос Самостоятельная работа</w:t>
            </w:r>
          </w:p>
          <w:p w:rsidR="00D85EF9" w:rsidRPr="001D5E27" w:rsidRDefault="00D85EF9" w:rsidP="00D85EF9">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Тестирование</w:t>
            </w:r>
          </w:p>
        </w:tc>
        <w:tc>
          <w:tcPr>
            <w:tcW w:w="1560" w:type="dxa"/>
          </w:tcPr>
          <w:p w:rsidR="00D85EF9" w:rsidRPr="001D5E27" w:rsidRDefault="00D85EF9" w:rsidP="00D85EF9">
            <w:pPr>
              <w:spacing w:after="100" w:afterAutospacing="1" w:line="240" w:lineRule="auto"/>
              <w:ind w:left="-108"/>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У1, У2, У3, У4</w:t>
            </w:r>
          </w:p>
          <w:p w:rsidR="00D85EF9" w:rsidRPr="001D5E27" w:rsidRDefault="00D85EF9" w:rsidP="00D85EF9">
            <w:pPr>
              <w:spacing w:after="100" w:afterAutospacing="1" w:line="240" w:lineRule="auto"/>
              <w:ind w:left="-108"/>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З 1, З2, З3, З4, З5</w:t>
            </w:r>
          </w:p>
          <w:p w:rsidR="00D85EF9" w:rsidRPr="001D5E27" w:rsidRDefault="00D85EF9" w:rsidP="00D85EF9">
            <w:pPr>
              <w:spacing w:after="100" w:afterAutospacing="1" w:line="240" w:lineRule="auto"/>
              <w:ind w:left="-108"/>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ОК 3, ОК 7+</w:t>
            </w:r>
          </w:p>
        </w:tc>
        <w:tc>
          <w:tcPr>
            <w:tcW w:w="1581" w:type="dxa"/>
          </w:tcPr>
          <w:p w:rsidR="00D85EF9" w:rsidRPr="001D5E27" w:rsidRDefault="00D85EF9" w:rsidP="00D85EF9">
            <w:pPr>
              <w:spacing w:after="100" w:afterAutospacing="1" w:line="240" w:lineRule="auto"/>
              <w:contextualSpacing/>
              <w:rPr>
                <w:rFonts w:ascii="Times New Roman" w:eastAsia="Calibri" w:hAnsi="Times New Roman" w:cs="Times New Roman"/>
                <w:color w:val="000000" w:themeColor="text1"/>
                <w:sz w:val="24"/>
                <w:szCs w:val="24"/>
              </w:rPr>
            </w:pPr>
          </w:p>
        </w:tc>
        <w:tc>
          <w:tcPr>
            <w:tcW w:w="1366" w:type="dxa"/>
          </w:tcPr>
          <w:p w:rsidR="00D85EF9" w:rsidRPr="001D5E27" w:rsidRDefault="00D85EF9" w:rsidP="00D85EF9">
            <w:pPr>
              <w:spacing w:after="100" w:afterAutospacing="1" w:line="240" w:lineRule="auto"/>
              <w:contextualSpacing/>
              <w:rPr>
                <w:rFonts w:ascii="Times New Roman" w:eastAsia="Calibri" w:hAnsi="Times New Roman" w:cs="Times New Roman"/>
                <w:color w:val="000000" w:themeColor="text1"/>
                <w:sz w:val="24"/>
                <w:szCs w:val="24"/>
              </w:rPr>
            </w:pPr>
          </w:p>
        </w:tc>
        <w:tc>
          <w:tcPr>
            <w:tcW w:w="820" w:type="dxa"/>
          </w:tcPr>
          <w:p w:rsidR="00D85EF9" w:rsidRPr="001D5E27" w:rsidRDefault="00D85EF9" w:rsidP="00D85EF9">
            <w:pPr>
              <w:spacing w:after="100" w:afterAutospacing="1" w:line="240" w:lineRule="auto"/>
              <w:contextualSpacing/>
              <w:rPr>
                <w:rFonts w:ascii="Times New Roman" w:eastAsia="Calibri" w:hAnsi="Times New Roman" w:cs="Times New Roman"/>
                <w:color w:val="000000" w:themeColor="text1"/>
                <w:sz w:val="24"/>
                <w:szCs w:val="24"/>
              </w:rPr>
            </w:pPr>
          </w:p>
        </w:tc>
        <w:tc>
          <w:tcPr>
            <w:tcW w:w="1503" w:type="dxa"/>
          </w:tcPr>
          <w:p w:rsidR="00D85EF9" w:rsidRPr="001D5E27" w:rsidRDefault="00D85EF9" w:rsidP="00D85EF9">
            <w:pPr>
              <w:spacing w:after="100" w:afterAutospacing="1" w:line="240" w:lineRule="auto"/>
              <w:contextualSpacing/>
              <w:rPr>
                <w:rFonts w:ascii="Times New Roman" w:eastAsia="Calibri" w:hAnsi="Times New Roman" w:cs="Times New Roman"/>
                <w:color w:val="000000" w:themeColor="text1"/>
                <w:sz w:val="24"/>
                <w:szCs w:val="24"/>
              </w:rPr>
            </w:pPr>
          </w:p>
        </w:tc>
      </w:tr>
      <w:tr w:rsidR="00D85EF9" w:rsidRPr="001D5E27" w:rsidTr="00A917A6">
        <w:trPr>
          <w:trHeight w:val="146"/>
        </w:trPr>
        <w:tc>
          <w:tcPr>
            <w:tcW w:w="1668" w:type="dxa"/>
          </w:tcPr>
          <w:p w:rsidR="00D85EF9" w:rsidRPr="001D5E27" w:rsidRDefault="00D85EF9" w:rsidP="00D85EF9">
            <w:pPr>
              <w:spacing w:after="100" w:afterAutospacing="1" w:line="240" w:lineRule="auto"/>
              <w:contextualSpacing/>
              <w:rPr>
                <w:rFonts w:ascii="Times New Roman" w:eastAsia="Times New Roman" w:hAnsi="Times New Roman" w:cs="Times New Roman"/>
                <w:color w:val="000000" w:themeColor="text1"/>
                <w:sz w:val="24"/>
                <w:szCs w:val="24"/>
                <w:lang w:eastAsia="ru-RU"/>
              </w:rPr>
            </w:pPr>
            <w:r w:rsidRPr="001D5E27">
              <w:rPr>
                <w:rFonts w:ascii="Times New Roman" w:eastAsia="Calibri" w:hAnsi="Times New Roman" w:cs="Times New Roman"/>
                <w:color w:val="000000" w:themeColor="text1"/>
                <w:sz w:val="24"/>
                <w:szCs w:val="24"/>
                <w:lang w:eastAsia="ru-RU"/>
              </w:rPr>
              <w:t>Русская лексика</w:t>
            </w:r>
          </w:p>
        </w:tc>
        <w:tc>
          <w:tcPr>
            <w:tcW w:w="1842" w:type="dxa"/>
          </w:tcPr>
          <w:p w:rsidR="00D85EF9" w:rsidRPr="001D5E27" w:rsidRDefault="00D85EF9" w:rsidP="00D85EF9">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Устный опрос Самостоятельная работа</w:t>
            </w:r>
          </w:p>
          <w:p w:rsidR="00D85EF9" w:rsidRPr="001D5E27" w:rsidRDefault="00D85EF9" w:rsidP="00D85EF9">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lastRenderedPageBreak/>
              <w:t>Тестирование</w:t>
            </w:r>
          </w:p>
        </w:tc>
        <w:tc>
          <w:tcPr>
            <w:tcW w:w="1560" w:type="dxa"/>
          </w:tcPr>
          <w:p w:rsidR="00D85EF9" w:rsidRPr="001D5E27" w:rsidRDefault="00D85EF9" w:rsidP="00D85EF9">
            <w:pPr>
              <w:spacing w:after="100" w:afterAutospacing="1" w:line="240" w:lineRule="auto"/>
              <w:ind w:left="-108"/>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lastRenderedPageBreak/>
              <w:t>У1, У2, У3, У4</w:t>
            </w:r>
          </w:p>
          <w:p w:rsidR="00D85EF9" w:rsidRPr="001D5E27" w:rsidRDefault="00D85EF9" w:rsidP="00D85EF9">
            <w:pPr>
              <w:spacing w:after="100" w:afterAutospacing="1" w:line="240" w:lineRule="auto"/>
              <w:ind w:left="-108"/>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З2, З3, З4, З5</w:t>
            </w:r>
          </w:p>
          <w:p w:rsidR="00D85EF9" w:rsidRPr="001D5E27" w:rsidRDefault="00D85EF9" w:rsidP="00D85EF9">
            <w:pPr>
              <w:spacing w:after="100" w:afterAutospacing="1" w:line="240" w:lineRule="auto"/>
              <w:ind w:left="-108"/>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lastRenderedPageBreak/>
              <w:t>ОК 3, ОК 7</w:t>
            </w:r>
          </w:p>
        </w:tc>
        <w:tc>
          <w:tcPr>
            <w:tcW w:w="1581" w:type="dxa"/>
          </w:tcPr>
          <w:p w:rsidR="00D85EF9" w:rsidRPr="001D5E27" w:rsidRDefault="00D85EF9" w:rsidP="00D85EF9">
            <w:pPr>
              <w:spacing w:after="100" w:afterAutospacing="1" w:line="240" w:lineRule="auto"/>
              <w:contextualSpacing/>
              <w:rPr>
                <w:rFonts w:ascii="Times New Roman" w:eastAsia="Calibri" w:hAnsi="Times New Roman" w:cs="Times New Roman"/>
                <w:color w:val="000000" w:themeColor="text1"/>
                <w:sz w:val="24"/>
                <w:szCs w:val="24"/>
              </w:rPr>
            </w:pPr>
          </w:p>
        </w:tc>
        <w:tc>
          <w:tcPr>
            <w:tcW w:w="1366" w:type="dxa"/>
          </w:tcPr>
          <w:p w:rsidR="00D85EF9" w:rsidRPr="001D5E27" w:rsidRDefault="00D85EF9" w:rsidP="00D85EF9">
            <w:pPr>
              <w:spacing w:after="100" w:afterAutospacing="1" w:line="240" w:lineRule="auto"/>
              <w:contextualSpacing/>
              <w:rPr>
                <w:rFonts w:ascii="Times New Roman" w:eastAsia="Calibri" w:hAnsi="Times New Roman" w:cs="Times New Roman"/>
                <w:color w:val="000000" w:themeColor="text1"/>
                <w:sz w:val="24"/>
                <w:szCs w:val="24"/>
              </w:rPr>
            </w:pPr>
          </w:p>
        </w:tc>
        <w:tc>
          <w:tcPr>
            <w:tcW w:w="820" w:type="dxa"/>
          </w:tcPr>
          <w:p w:rsidR="00D85EF9" w:rsidRPr="001D5E27" w:rsidRDefault="00D85EF9" w:rsidP="00D85EF9">
            <w:pPr>
              <w:spacing w:after="100" w:afterAutospacing="1" w:line="240" w:lineRule="auto"/>
              <w:contextualSpacing/>
              <w:rPr>
                <w:rFonts w:ascii="Times New Roman" w:eastAsia="Calibri" w:hAnsi="Times New Roman" w:cs="Times New Roman"/>
                <w:color w:val="000000" w:themeColor="text1"/>
                <w:sz w:val="24"/>
                <w:szCs w:val="24"/>
              </w:rPr>
            </w:pPr>
          </w:p>
        </w:tc>
        <w:tc>
          <w:tcPr>
            <w:tcW w:w="1503" w:type="dxa"/>
          </w:tcPr>
          <w:p w:rsidR="00D85EF9" w:rsidRPr="001D5E27" w:rsidRDefault="00D85EF9" w:rsidP="00D85EF9">
            <w:pPr>
              <w:spacing w:after="100" w:afterAutospacing="1" w:line="240" w:lineRule="auto"/>
              <w:contextualSpacing/>
              <w:rPr>
                <w:rFonts w:ascii="Times New Roman" w:eastAsia="Calibri" w:hAnsi="Times New Roman" w:cs="Times New Roman"/>
                <w:color w:val="000000" w:themeColor="text1"/>
                <w:sz w:val="24"/>
                <w:szCs w:val="24"/>
              </w:rPr>
            </w:pPr>
          </w:p>
        </w:tc>
      </w:tr>
      <w:tr w:rsidR="00D85EF9" w:rsidRPr="001D5E27" w:rsidTr="00A917A6">
        <w:trPr>
          <w:trHeight w:val="146"/>
        </w:trPr>
        <w:tc>
          <w:tcPr>
            <w:tcW w:w="1668" w:type="dxa"/>
          </w:tcPr>
          <w:p w:rsidR="00D85EF9" w:rsidRPr="001D5E27" w:rsidRDefault="00D85EF9" w:rsidP="00D85EF9">
            <w:pPr>
              <w:spacing w:after="100" w:afterAutospacing="1" w:line="240" w:lineRule="auto"/>
              <w:contextualSpacing/>
              <w:rPr>
                <w:rFonts w:ascii="Times New Roman" w:eastAsia="Times New Roman" w:hAnsi="Times New Roman" w:cs="Times New Roman"/>
                <w:b/>
                <w:i/>
                <w:color w:val="000000" w:themeColor="text1"/>
                <w:sz w:val="24"/>
                <w:szCs w:val="24"/>
                <w:lang w:eastAsia="ru-RU"/>
              </w:rPr>
            </w:pPr>
            <w:r w:rsidRPr="001D5E27">
              <w:rPr>
                <w:rFonts w:ascii="Times New Roman" w:eastAsia="Times New Roman" w:hAnsi="Times New Roman" w:cs="Times New Roman"/>
                <w:b/>
                <w:i/>
                <w:color w:val="000000" w:themeColor="text1"/>
                <w:sz w:val="24"/>
                <w:szCs w:val="24"/>
                <w:lang w:eastAsia="ru-RU"/>
              </w:rPr>
              <w:lastRenderedPageBreak/>
              <w:t xml:space="preserve">Раздел  5. </w:t>
            </w:r>
            <w:proofErr w:type="spellStart"/>
            <w:r w:rsidRPr="001D5E27">
              <w:rPr>
                <w:rFonts w:ascii="Times New Roman" w:eastAsia="Times New Roman" w:hAnsi="Times New Roman" w:cs="Times New Roman"/>
                <w:i/>
                <w:color w:val="000000" w:themeColor="text1"/>
                <w:sz w:val="24"/>
                <w:szCs w:val="24"/>
                <w:lang w:eastAsia="ru-RU"/>
              </w:rPr>
              <w:t>Морфемика</w:t>
            </w:r>
            <w:proofErr w:type="spellEnd"/>
            <w:r w:rsidRPr="001D5E27">
              <w:rPr>
                <w:rFonts w:ascii="Times New Roman" w:eastAsia="Times New Roman" w:hAnsi="Times New Roman" w:cs="Times New Roman"/>
                <w:i/>
                <w:color w:val="000000" w:themeColor="text1"/>
                <w:sz w:val="24"/>
                <w:szCs w:val="24"/>
                <w:lang w:eastAsia="ru-RU"/>
              </w:rPr>
              <w:t>, словообразование, орфография.</w:t>
            </w:r>
          </w:p>
        </w:tc>
        <w:tc>
          <w:tcPr>
            <w:tcW w:w="1842" w:type="dxa"/>
          </w:tcPr>
          <w:p w:rsidR="00D85EF9" w:rsidRPr="001D5E27" w:rsidRDefault="00D85EF9" w:rsidP="00D85EF9">
            <w:pPr>
              <w:spacing w:after="100" w:afterAutospacing="1" w:line="240" w:lineRule="auto"/>
              <w:contextualSpacing/>
              <w:rPr>
                <w:rFonts w:ascii="Times New Roman" w:eastAsia="Calibri" w:hAnsi="Times New Roman" w:cs="Times New Roman"/>
                <w:i/>
                <w:iCs/>
                <w:color w:val="000000" w:themeColor="text1"/>
                <w:sz w:val="24"/>
                <w:szCs w:val="24"/>
              </w:rPr>
            </w:pPr>
          </w:p>
        </w:tc>
        <w:tc>
          <w:tcPr>
            <w:tcW w:w="1560" w:type="dxa"/>
          </w:tcPr>
          <w:p w:rsidR="00D85EF9" w:rsidRPr="001D5E27" w:rsidRDefault="00D85EF9" w:rsidP="00D85EF9">
            <w:pPr>
              <w:spacing w:after="100" w:afterAutospacing="1" w:line="240" w:lineRule="auto"/>
              <w:contextualSpacing/>
              <w:rPr>
                <w:rFonts w:ascii="Times New Roman" w:eastAsia="Calibri" w:hAnsi="Times New Roman" w:cs="Times New Roman"/>
                <w:i/>
                <w:iCs/>
                <w:color w:val="000000" w:themeColor="text1"/>
                <w:sz w:val="24"/>
                <w:szCs w:val="24"/>
              </w:rPr>
            </w:pPr>
          </w:p>
        </w:tc>
        <w:tc>
          <w:tcPr>
            <w:tcW w:w="1581" w:type="dxa"/>
          </w:tcPr>
          <w:p w:rsidR="00D85EF9" w:rsidRPr="001D5E27" w:rsidRDefault="00D85EF9" w:rsidP="00D85EF9">
            <w:pPr>
              <w:spacing w:after="100" w:afterAutospacing="1" w:line="240" w:lineRule="auto"/>
              <w:contextualSpacing/>
              <w:rPr>
                <w:rFonts w:ascii="Times New Roman" w:eastAsia="Calibri" w:hAnsi="Times New Roman" w:cs="Times New Roman"/>
                <w:color w:val="000000" w:themeColor="text1"/>
                <w:sz w:val="24"/>
                <w:szCs w:val="24"/>
              </w:rPr>
            </w:pPr>
            <w:r w:rsidRPr="001D5E27">
              <w:rPr>
                <w:rFonts w:ascii="Times New Roman" w:eastAsia="Calibri" w:hAnsi="Times New Roman" w:cs="Times New Roman"/>
                <w:color w:val="000000" w:themeColor="text1"/>
                <w:sz w:val="24"/>
                <w:szCs w:val="24"/>
              </w:rPr>
              <w:t>Контрольная работа №3</w:t>
            </w:r>
          </w:p>
        </w:tc>
        <w:tc>
          <w:tcPr>
            <w:tcW w:w="1366" w:type="dxa"/>
          </w:tcPr>
          <w:p w:rsidR="00D85EF9" w:rsidRPr="001D5E27" w:rsidRDefault="00D85EF9" w:rsidP="00D85EF9">
            <w:pPr>
              <w:spacing w:after="100" w:afterAutospacing="1" w:line="240" w:lineRule="auto"/>
              <w:contextualSpacing/>
              <w:rPr>
                <w:rFonts w:ascii="Times New Roman" w:eastAsia="Calibri" w:hAnsi="Times New Roman" w:cs="Times New Roman"/>
                <w:color w:val="000000" w:themeColor="text1"/>
                <w:sz w:val="24"/>
                <w:szCs w:val="24"/>
              </w:rPr>
            </w:pPr>
            <w:r w:rsidRPr="001D5E27">
              <w:rPr>
                <w:rFonts w:ascii="Times New Roman" w:eastAsia="Calibri" w:hAnsi="Times New Roman" w:cs="Times New Roman"/>
                <w:color w:val="000000" w:themeColor="text1"/>
                <w:sz w:val="24"/>
                <w:szCs w:val="24"/>
              </w:rPr>
              <w:t>У1, У2, У3, У4</w:t>
            </w:r>
          </w:p>
          <w:p w:rsidR="00D85EF9" w:rsidRPr="001D5E27" w:rsidRDefault="00D85EF9" w:rsidP="00D85EF9">
            <w:pPr>
              <w:spacing w:after="100" w:afterAutospacing="1" w:line="240" w:lineRule="auto"/>
              <w:contextualSpacing/>
              <w:rPr>
                <w:rFonts w:ascii="Times New Roman" w:eastAsia="Calibri" w:hAnsi="Times New Roman" w:cs="Times New Roman"/>
                <w:color w:val="000000" w:themeColor="text1"/>
                <w:sz w:val="24"/>
                <w:szCs w:val="24"/>
              </w:rPr>
            </w:pPr>
            <w:r w:rsidRPr="001D5E27">
              <w:rPr>
                <w:rFonts w:ascii="Times New Roman" w:eastAsia="Calibri" w:hAnsi="Times New Roman" w:cs="Times New Roman"/>
                <w:color w:val="000000" w:themeColor="text1"/>
                <w:sz w:val="24"/>
                <w:szCs w:val="24"/>
              </w:rPr>
              <w:t>З 1, З2, З3, З4, З5</w:t>
            </w:r>
          </w:p>
          <w:p w:rsidR="00D85EF9" w:rsidRPr="001D5E27" w:rsidRDefault="00D85EF9" w:rsidP="00D85EF9">
            <w:pPr>
              <w:spacing w:after="100" w:afterAutospacing="1" w:line="240" w:lineRule="auto"/>
              <w:contextualSpacing/>
              <w:rPr>
                <w:rFonts w:ascii="Times New Roman" w:eastAsia="Calibri" w:hAnsi="Times New Roman" w:cs="Times New Roman"/>
                <w:color w:val="000000" w:themeColor="text1"/>
                <w:sz w:val="24"/>
                <w:szCs w:val="24"/>
              </w:rPr>
            </w:pPr>
            <w:r w:rsidRPr="001D5E27">
              <w:rPr>
                <w:rFonts w:ascii="Times New Roman" w:eastAsia="Calibri" w:hAnsi="Times New Roman" w:cs="Times New Roman"/>
                <w:color w:val="000000" w:themeColor="text1"/>
                <w:sz w:val="24"/>
                <w:szCs w:val="24"/>
              </w:rPr>
              <w:t>ОК 3, ОК 7</w:t>
            </w:r>
          </w:p>
        </w:tc>
        <w:tc>
          <w:tcPr>
            <w:tcW w:w="820" w:type="dxa"/>
          </w:tcPr>
          <w:p w:rsidR="00D85EF9" w:rsidRPr="001D5E27" w:rsidRDefault="00D85EF9" w:rsidP="00D85EF9">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Экзамен</w:t>
            </w:r>
          </w:p>
          <w:p w:rsidR="00D85EF9" w:rsidRPr="001D5E27" w:rsidRDefault="00D85EF9" w:rsidP="00D85EF9">
            <w:pPr>
              <w:spacing w:after="100" w:afterAutospacing="1" w:line="240" w:lineRule="auto"/>
              <w:contextualSpacing/>
              <w:rPr>
                <w:rFonts w:ascii="Times New Roman" w:eastAsia="Calibri" w:hAnsi="Times New Roman" w:cs="Times New Roman"/>
                <w:i/>
                <w:iCs/>
                <w:color w:val="000000" w:themeColor="text1"/>
                <w:sz w:val="24"/>
                <w:szCs w:val="24"/>
              </w:rPr>
            </w:pPr>
          </w:p>
        </w:tc>
        <w:tc>
          <w:tcPr>
            <w:tcW w:w="1503" w:type="dxa"/>
          </w:tcPr>
          <w:p w:rsidR="00D85EF9" w:rsidRPr="001D5E27" w:rsidRDefault="00D85EF9" w:rsidP="00D85EF9">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У1, У2, У3, У4</w:t>
            </w:r>
          </w:p>
          <w:p w:rsidR="00D85EF9" w:rsidRPr="001D5E27" w:rsidRDefault="00D85EF9" w:rsidP="00D85EF9">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З 1, З2, З3, З4, З5</w:t>
            </w:r>
          </w:p>
          <w:p w:rsidR="00D85EF9" w:rsidRPr="001D5E27" w:rsidRDefault="00D85EF9" w:rsidP="00D85EF9">
            <w:pPr>
              <w:spacing w:after="100" w:afterAutospacing="1" w:line="240" w:lineRule="auto"/>
              <w:ind w:left="72" w:hanging="72"/>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ОК 3, ОК 7</w:t>
            </w:r>
          </w:p>
        </w:tc>
      </w:tr>
      <w:tr w:rsidR="00D85EF9" w:rsidRPr="001D5E27" w:rsidTr="00A917A6">
        <w:trPr>
          <w:trHeight w:val="146"/>
        </w:trPr>
        <w:tc>
          <w:tcPr>
            <w:tcW w:w="1668" w:type="dxa"/>
          </w:tcPr>
          <w:p w:rsidR="00D85EF9" w:rsidRPr="001D5E27" w:rsidRDefault="00D85EF9" w:rsidP="00D85EF9">
            <w:pPr>
              <w:spacing w:after="100" w:afterAutospacing="1" w:line="240" w:lineRule="auto"/>
              <w:contextualSpacing/>
              <w:rPr>
                <w:rFonts w:ascii="Times New Roman" w:eastAsia="Times New Roman" w:hAnsi="Times New Roman" w:cs="Times New Roman"/>
                <w:color w:val="000000" w:themeColor="text1"/>
                <w:spacing w:val="-4"/>
                <w:sz w:val="24"/>
                <w:szCs w:val="24"/>
                <w:lang w:eastAsia="ru-RU"/>
              </w:rPr>
            </w:pPr>
            <w:r w:rsidRPr="001D5E27">
              <w:rPr>
                <w:rFonts w:ascii="Times New Roman" w:eastAsia="Times New Roman" w:hAnsi="Times New Roman" w:cs="Times New Roman"/>
                <w:color w:val="000000" w:themeColor="text1"/>
                <w:sz w:val="24"/>
                <w:szCs w:val="24"/>
                <w:lang w:eastAsia="ru-RU"/>
              </w:rPr>
              <w:t>Понятие морфемы.</w:t>
            </w:r>
          </w:p>
        </w:tc>
        <w:tc>
          <w:tcPr>
            <w:tcW w:w="1842" w:type="dxa"/>
          </w:tcPr>
          <w:p w:rsidR="00D85EF9" w:rsidRPr="001D5E27" w:rsidRDefault="00D85EF9" w:rsidP="00D85EF9">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Устный опрос Самостоятельная работа</w:t>
            </w:r>
          </w:p>
          <w:p w:rsidR="00D85EF9" w:rsidRPr="001D5E27" w:rsidRDefault="00D85EF9" w:rsidP="00D85EF9">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Тестирование</w:t>
            </w:r>
          </w:p>
        </w:tc>
        <w:tc>
          <w:tcPr>
            <w:tcW w:w="1560" w:type="dxa"/>
          </w:tcPr>
          <w:p w:rsidR="00D85EF9" w:rsidRPr="001D5E27" w:rsidRDefault="00D85EF9" w:rsidP="00D85EF9">
            <w:pPr>
              <w:spacing w:after="100" w:afterAutospacing="1" w:line="240" w:lineRule="auto"/>
              <w:ind w:left="720"/>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 xml:space="preserve">У1, У3, </w:t>
            </w:r>
          </w:p>
          <w:p w:rsidR="00D85EF9" w:rsidRPr="001D5E27" w:rsidRDefault="00D85EF9" w:rsidP="00D85EF9">
            <w:pPr>
              <w:spacing w:after="100" w:afterAutospacing="1" w:line="240" w:lineRule="auto"/>
              <w:ind w:left="720"/>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 xml:space="preserve">З3, З4, </w:t>
            </w:r>
          </w:p>
          <w:p w:rsidR="00D85EF9" w:rsidRPr="001D5E27" w:rsidRDefault="00D85EF9" w:rsidP="00D85EF9">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ОК 3, ОК 7</w:t>
            </w:r>
          </w:p>
        </w:tc>
        <w:tc>
          <w:tcPr>
            <w:tcW w:w="1581" w:type="dxa"/>
          </w:tcPr>
          <w:p w:rsidR="00D85EF9" w:rsidRPr="001D5E27" w:rsidRDefault="00D85EF9" w:rsidP="00D85EF9">
            <w:pPr>
              <w:spacing w:after="100" w:afterAutospacing="1" w:line="240" w:lineRule="auto"/>
              <w:contextualSpacing/>
              <w:rPr>
                <w:rFonts w:ascii="Times New Roman" w:eastAsia="Calibri" w:hAnsi="Times New Roman" w:cs="Times New Roman"/>
                <w:color w:val="000000" w:themeColor="text1"/>
                <w:sz w:val="24"/>
                <w:szCs w:val="24"/>
              </w:rPr>
            </w:pPr>
          </w:p>
        </w:tc>
        <w:tc>
          <w:tcPr>
            <w:tcW w:w="1366" w:type="dxa"/>
          </w:tcPr>
          <w:p w:rsidR="00D85EF9" w:rsidRPr="001D5E27" w:rsidRDefault="00D85EF9" w:rsidP="00D85EF9">
            <w:pPr>
              <w:spacing w:after="100" w:afterAutospacing="1" w:line="240" w:lineRule="auto"/>
              <w:contextualSpacing/>
              <w:rPr>
                <w:rFonts w:ascii="Times New Roman" w:eastAsia="Calibri" w:hAnsi="Times New Roman" w:cs="Times New Roman"/>
                <w:color w:val="000000" w:themeColor="text1"/>
                <w:sz w:val="24"/>
                <w:szCs w:val="24"/>
              </w:rPr>
            </w:pPr>
          </w:p>
        </w:tc>
        <w:tc>
          <w:tcPr>
            <w:tcW w:w="820" w:type="dxa"/>
          </w:tcPr>
          <w:p w:rsidR="00D85EF9" w:rsidRPr="001D5E27" w:rsidRDefault="00D85EF9" w:rsidP="00D85EF9">
            <w:pPr>
              <w:spacing w:after="100" w:afterAutospacing="1" w:line="240" w:lineRule="auto"/>
              <w:contextualSpacing/>
              <w:rPr>
                <w:rFonts w:ascii="Times New Roman" w:eastAsia="Calibri" w:hAnsi="Times New Roman" w:cs="Times New Roman"/>
                <w:color w:val="000000" w:themeColor="text1"/>
                <w:sz w:val="24"/>
                <w:szCs w:val="24"/>
              </w:rPr>
            </w:pPr>
          </w:p>
        </w:tc>
        <w:tc>
          <w:tcPr>
            <w:tcW w:w="1503" w:type="dxa"/>
          </w:tcPr>
          <w:p w:rsidR="00D85EF9" w:rsidRPr="001D5E27" w:rsidRDefault="00D85EF9" w:rsidP="00D85EF9">
            <w:pPr>
              <w:spacing w:after="100" w:afterAutospacing="1" w:line="240" w:lineRule="auto"/>
              <w:contextualSpacing/>
              <w:rPr>
                <w:rFonts w:ascii="Times New Roman" w:eastAsia="Calibri" w:hAnsi="Times New Roman" w:cs="Times New Roman"/>
                <w:color w:val="000000" w:themeColor="text1"/>
                <w:sz w:val="24"/>
                <w:szCs w:val="24"/>
              </w:rPr>
            </w:pPr>
          </w:p>
        </w:tc>
      </w:tr>
      <w:tr w:rsidR="00D85EF9" w:rsidRPr="001D5E27" w:rsidTr="00A917A6">
        <w:trPr>
          <w:trHeight w:val="146"/>
        </w:trPr>
        <w:tc>
          <w:tcPr>
            <w:tcW w:w="1668" w:type="dxa"/>
          </w:tcPr>
          <w:p w:rsidR="00D85EF9" w:rsidRPr="001D5E27" w:rsidRDefault="00D85EF9" w:rsidP="00D85EF9">
            <w:pPr>
              <w:spacing w:after="100" w:afterAutospacing="1" w:line="240" w:lineRule="auto"/>
              <w:contextualSpacing/>
              <w:rPr>
                <w:rFonts w:ascii="Times New Roman" w:eastAsia="Times New Roman" w:hAnsi="Times New Roman" w:cs="Times New Roman"/>
                <w:color w:val="000000" w:themeColor="text1"/>
                <w:spacing w:val="-4"/>
                <w:sz w:val="24"/>
                <w:szCs w:val="24"/>
                <w:lang w:eastAsia="ru-RU"/>
              </w:rPr>
            </w:pPr>
            <w:r w:rsidRPr="001D5E27">
              <w:rPr>
                <w:rFonts w:ascii="Times New Roman" w:eastAsia="Times New Roman" w:hAnsi="Times New Roman" w:cs="Times New Roman"/>
                <w:color w:val="000000" w:themeColor="text1"/>
                <w:sz w:val="24"/>
                <w:szCs w:val="24"/>
                <w:lang w:eastAsia="ru-RU"/>
              </w:rPr>
              <w:t>Способы словообразования</w:t>
            </w:r>
          </w:p>
        </w:tc>
        <w:tc>
          <w:tcPr>
            <w:tcW w:w="1842" w:type="dxa"/>
          </w:tcPr>
          <w:p w:rsidR="00D85EF9" w:rsidRPr="001D5E27" w:rsidRDefault="00D85EF9" w:rsidP="00D85EF9">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Устный опрос Самостоятельная работа</w:t>
            </w:r>
          </w:p>
          <w:p w:rsidR="00D85EF9" w:rsidRPr="001D5E27" w:rsidRDefault="00D85EF9" w:rsidP="00D85EF9">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Тестирование</w:t>
            </w:r>
          </w:p>
        </w:tc>
        <w:tc>
          <w:tcPr>
            <w:tcW w:w="1560" w:type="dxa"/>
          </w:tcPr>
          <w:p w:rsidR="00D85EF9" w:rsidRPr="001D5E27" w:rsidRDefault="00D85EF9" w:rsidP="00D85EF9">
            <w:pPr>
              <w:spacing w:after="100" w:afterAutospacing="1" w:line="240" w:lineRule="auto"/>
              <w:ind w:left="720"/>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 xml:space="preserve">У2, У3, </w:t>
            </w:r>
          </w:p>
          <w:p w:rsidR="00D85EF9" w:rsidRPr="001D5E27" w:rsidRDefault="00D85EF9" w:rsidP="00D85EF9">
            <w:pPr>
              <w:spacing w:after="100" w:afterAutospacing="1" w:line="240" w:lineRule="auto"/>
              <w:ind w:left="720"/>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 xml:space="preserve"> З3, </w:t>
            </w:r>
          </w:p>
          <w:p w:rsidR="00D85EF9" w:rsidRPr="001D5E27" w:rsidRDefault="00D85EF9" w:rsidP="00D85EF9">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ОК 3, ОК 7</w:t>
            </w:r>
          </w:p>
        </w:tc>
        <w:tc>
          <w:tcPr>
            <w:tcW w:w="1581" w:type="dxa"/>
          </w:tcPr>
          <w:p w:rsidR="00D85EF9" w:rsidRPr="001D5E27" w:rsidRDefault="00D85EF9" w:rsidP="00D85EF9">
            <w:pPr>
              <w:spacing w:after="100" w:afterAutospacing="1" w:line="240" w:lineRule="auto"/>
              <w:contextualSpacing/>
              <w:rPr>
                <w:rFonts w:ascii="Times New Roman" w:eastAsia="Calibri" w:hAnsi="Times New Roman" w:cs="Times New Roman"/>
                <w:color w:val="000000" w:themeColor="text1"/>
                <w:sz w:val="24"/>
                <w:szCs w:val="24"/>
              </w:rPr>
            </w:pPr>
          </w:p>
        </w:tc>
        <w:tc>
          <w:tcPr>
            <w:tcW w:w="1366" w:type="dxa"/>
          </w:tcPr>
          <w:p w:rsidR="00D85EF9" w:rsidRPr="001D5E27" w:rsidRDefault="00D85EF9" w:rsidP="00D85EF9">
            <w:pPr>
              <w:spacing w:after="100" w:afterAutospacing="1" w:line="240" w:lineRule="auto"/>
              <w:contextualSpacing/>
              <w:rPr>
                <w:rFonts w:ascii="Times New Roman" w:eastAsia="Calibri" w:hAnsi="Times New Roman" w:cs="Times New Roman"/>
                <w:color w:val="000000" w:themeColor="text1"/>
                <w:sz w:val="24"/>
                <w:szCs w:val="24"/>
              </w:rPr>
            </w:pPr>
          </w:p>
        </w:tc>
        <w:tc>
          <w:tcPr>
            <w:tcW w:w="820" w:type="dxa"/>
          </w:tcPr>
          <w:p w:rsidR="00D85EF9" w:rsidRPr="001D5E27" w:rsidRDefault="00D85EF9" w:rsidP="00D85EF9">
            <w:pPr>
              <w:spacing w:after="100" w:afterAutospacing="1" w:line="240" w:lineRule="auto"/>
              <w:contextualSpacing/>
              <w:rPr>
                <w:rFonts w:ascii="Times New Roman" w:eastAsia="Calibri" w:hAnsi="Times New Roman" w:cs="Times New Roman"/>
                <w:color w:val="000000" w:themeColor="text1"/>
                <w:sz w:val="24"/>
                <w:szCs w:val="24"/>
              </w:rPr>
            </w:pPr>
          </w:p>
        </w:tc>
        <w:tc>
          <w:tcPr>
            <w:tcW w:w="1503" w:type="dxa"/>
          </w:tcPr>
          <w:p w:rsidR="00D85EF9" w:rsidRPr="001D5E27" w:rsidRDefault="00D85EF9" w:rsidP="00D85EF9">
            <w:pPr>
              <w:spacing w:after="100" w:afterAutospacing="1" w:line="240" w:lineRule="auto"/>
              <w:contextualSpacing/>
              <w:rPr>
                <w:rFonts w:ascii="Times New Roman" w:eastAsia="Calibri" w:hAnsi="Times New Roman" w:cs="Times New Roman"/>
                <w:color w:val="000000" w:themeColor="text1"/>
                <w:sz w:val="24"/>
                <w:szCs w:val="24"/>
              </w:rPr>
            </w:pPr>
          </w:p>
        </w:tc>
      </w:tr>
      <w:tr w:rsidR="00D85EF9" w:rsidRPr="001D5E27" w:rsidTr="00A917A6">
        <w:trPr>
          <w:trHeight w:val="146"/>
        </w:trPr>
        <w:tc>
          <w:tcPr>
            <w:tcW w:w="1668" w:type="dxa"/>
          </w:tcPr>
          <w:p w:rsidR="00D85EF9" w:rsidRPr="001D5E27" w:rsidRDefault="00D85EF9" w:rsidP="00D85EF9">
            <w:pPr>
              <w:spacing w:after="100" w:afterAutospacing="1" w:line="240" w:lineRule="auto"/>
              <w:contextualSpacing/>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Правописание чередующихся гласных в корнях слов</w:t>
            </w:r>
          </w:p>
        </w:tc>
        <w:tc>
          <w:tcPr>
            <w:tcW w:w="1842" w:type="dxa"/>
          </w:tcPr>
          <w:p w:rsidR="00D85EF9" w:rsidRPr="001D5E27" w:rsidRDefault="00D85EF9" w:rsidP="00D85EF9">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Устный опрос Самостоятельная работа</w:t>
            </w:r>
          </w:p>
          <w:p w:rsidR="00D85EF9" w:rsidRPr="001D5E27" w:rsidRDefault="00D85EF9" w:rsidP="00D85EF9">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Тестирование</w:t>
            </w:r>
          </w:p>
        </w:tc>
        <w:tc>
          <w:tcPr>
            <w:tcW w:w="1560" w:type="dxa"/>
          </w:tcPr>
          <w:p w:rsidR="00D85EF9" w:rsidRPr="001D5E27" w:rsidRDefault="00D85EF9" w:rsidP="00D85EF9">
            <w:pPr>
              <w:spacing w:after="100" w:afterAutospacing="1" w:line="240" w:lineRule="auto"/>
              <w:ind w:left="720"/>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 xml:space="preserve">У2, У3, </w:t>
            </w:r>
          </w:p>
          <w:p w:rsidR="00D85EF9" w:rsidRPr="001D5E27" w:rsidRDefault="00D85EF9" w:rsidP="00D85EF9">
            <w:pPr>
              <w:spacing w:after="100" w:afterAutospacing="1" w:line="240" w:lineRule="auto"/>
              <w:ind w:left="720"/>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 xml:space="preserve"> З3, </w:t>
            </w:r>
          </w:p>
          <w:p w:rsidR="00D85EF9" w:rsidRPr="001D5E27" w:rsidRDefault="00D85EF9" w:rsidP="00D85EF9">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ОК 3, ОК 7</w:t>
            </w:r>
          </w:p>
        </w:tc>
        <w:tc>
          <w:tcPr>
            <w:tcW w:w="1581" w:type="dxa"/>
          </w:tcPr>
          <w:p w:rsidR="00D85EF9" w:rsidRPr="001D5E27" w:rsidRDefault="00D85EF9" w:rsidP="00D85EF9">
            <w:pPr>
              <w:spacing w:after="100" w:afterAutospacing="1" w:line="240" w:lineRule="auto"/>
              <w:contextualSpacing/>
              <w:rPr>
                <w:rFonts w:ascii="Times New Roman" w:eastAsia="Calibri" w:hAnsi="Times New Roman" w:cs="Times New Roman"/>
                <w:color w:val="000000" w:themeColor="text1"/>
                <w:sz w:val="24"/>
                <w:szCs w:val="24"/>
              </w:rPr>
            </w:pPr>
          </w:p>
        </w:tc>
        <w:tc>
          <w:tcPr>
            <w:tcW w:w="1366" w:type="dxa"/>
          </w:tcPr>
          <w:p w:rsidR="00D85EF9" w:rsidRPr="001D5E27" w:rsidRDefault="00D85EF9" w:rsidP="00D85EF9">
            <w:pPr>
              <w:spacing w:after="100" w:afterAutospacing="1" w:line="240" w:lineRule="auto"/>
              <w:contextualSpacing/>
              <w:rPr>
                <w:rFonts w:ascii="Times New Roman" w:eastAsia="Calibri" w:hAnsi="Times New Roman" w:cs="Times New Roman"/>
                <w:color w:val="000000" w:themeColor="text1"/>
                <w:sz w:val="24"/>
                <w:szCs w:val="24"/>
              </w:rPr>
            </w:pPr>
          </w:p>
        </w:tc>
        <w:tc>
          <w:tcPr>
            <w:tcW w:w="820" w:type="dxa"/>
          </w:tcPr>
          <w:p w:rsidR="00D85EF9" w:rsidRPr="001D5E27" w:rsidRDefault="00D85EF9" w:rsidP="00D85EF9">
            <w:pPr>
              <w:spacing w:after="100" w:afterAutospacing="1" w:line="240" w:lineRule="auto"/>
              <w:contextualSpacing/>
              <w:rPr>
                <w:rFonts w:ascii="Times New Roman" w:eastAsia="Calibri" w:hAnsi="Times New Roman" w:cs="Times New Roman"/>
                <w:color w:val="000000" w:themeColor="text1"/>
                <w:sz w:val="24"/>
                <w:szCs w:val="24"/>
              </w:rPr>
            </w:pPr>
          </w:p>
        </w:tc>
        <w:tc>
          <w:tcPr>
            <w:tcW w:w="1503" w:type="dxa"/>
          </w:tcPr>
          <w:p w:rsidR="00D85EF9" w:rsidRPr="001D5E27" w:rsidRDefault="00D85EF9" w:rsidP="00D85EF9">
            <w:pPr>
              <w:spacing w:after="100" w:afterAutospacing="1" w:line="240" w:lineRule="auto"/>
              <w:contextualSpacing/>
              <w:rPr>
                <w:rFonts w:ascii="Times New Roman" w:eastAsia="Calibri" w:hAnsi="Times New Roman" w:cs="Times New Roman"/>
                <w:color w:val="000000" w:themeColor="text1"/>
                <w:sz w:val="24"/>
                <w:szCs w:val="24"/>
              </w:rPr>
            </w:pPr>
          </w:p>
        </w:tc>
      </w:tr>
      <w:tr w:rsidR="00D85EF9" w:rsidRPr="001D5E27" w:rsidTr="00A917A6">
        <w:trPr>
          <w:trHeight w:val="146"/>
        </w:trPr>
        <w:tc>
          <w:tcPr>
            <w:tcW w:w="1668" w:type="dxa"/>
          </w:tcPr>
          <w:p w:rsidR="00D85EF9" w:rsidRPr="001D5E27" w:rsidRDefault="00D85EF9" w:rsidP="00D85EF9">
            <w:pPr>
              <w:spacing w:after="100" w:afterAutospacing="1" w:line="240" w:lineRule="auto"/>
              <w:contextualSpacing/>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Правописание приставок ПРИ - / - ПРЕ -</w:t>
            </w:r>
          </w:p>
        </w:tc>
        <w:tc>
          <w:tcPr>
            <w:tcW w:w="1842" w:type="dxa"/>
          </w:tcPr>
          <w:p w:rsidR="00D85EF9" w:rsidRPr="001D5E27" w:rsidRDefault="00D85EF9" w:rsidP="00D85EF9">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Устный опрос Самостоятельная работа</w:t>
            </w:r>
          </w:p>
          <w:p w:rsidR="00D85EF9" w:rsidRPr="001D5E27" w:rsidRDefault="00D85EF9" w:rsidP="00D85EF9">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Тестирование</w:t>
            </w:r>
          </w:p>
        </w:tc>
        <w:tc>
          <w:tcPr>
            <w:tcW w:w="1560" w:type="dxa"/>
          </w:tcPr>
          <w:p w:rsidR="00D85EF9" w:rsidRPr="001D5E27" w:rsidRDefault="00D85EF9" w:rsidP="00D85EF9">
            <w:pPr>
              <w:spacing w:after="100" w:afterAutospacing="1" w:line="240" w:lineRule="auto"/>
              <w:ind w:left="720"/>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 xml:space="preserve">У2, У3, </w:t>
            </w:r>
          </w:p>
          <w:p w:rsidR="00D85EF9" w:rsidRPr="001D5E27" w:rsidRDefault="00D85EF9" w:rsidP="00D85EF9">
            <w:pPr>
              <w:spacing w:after="100" w:afterAutospacing="1" w:line="240" w:lineRule="auto"/>
              <w:ind w:left="720"/>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 xml:space="preserve"> З3, </w:t>
            </w:r>
          </w:p>
          <w:p w:rsidR="00D85EF9" w:rsidRPr="001D5E27" w:rsidRDefault="00D85EF9" w:rsidP="00D85EF9">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ОК 3, ОК 7</w:t>
            </w:r>
          </w:p>
        </w:tc>
        <w:tc>
          <w:tcPr>
            <w:tcW w:w="1581" w:type="dxa"/>
          </w:tcPr>
          <w:p w:rsidR="00D85EF9" w:rsidRPr="001D5E27" w:rsidRDefault="00D85EF9" w:rsidP="00D85EF9">
            <w:pPr>
              <w:spacing w:after="100" w:afterAutospacing="1" w:line="240" w:lineRule="auto"/>
              <w:contextualSpacing/>
              <w:rPr>
                <w:rFonts w:ascii="Times New Roman" w:eastAsia="Calibri" w:hAnsi="Times New Roman" w:cs="Times New Roman"/>
                <w:color w:val="000000" w:themeColor="text1"/>
                <w:sz w:val="24"/>
                <w:szCs w:val="24"/>
              </w:rPr>
            </w:pPr>
          </w:p>
        </w:tc>
        <w:tc>
          <w:tcPr>
            <w:tcW w:w="1366" w:type="dxa"/>
          </w:tcPr>
          <w:p w:rsidR="00D85EF9" w:rsidRPr="001D5E27" w:rsidRDefault="00D85EF9" w:rsidP="00D85EF9">
            <w:pPr>
              <w:spacing w:after="100" w:afterAutospacing="1" w:line="240" w:lineRule="auto"/>
              <w:contextualSpacing/>
              <w:rPr>
                <w:rFonts w:ascii="Times New Roman" w:eastAsia="Calibri" w:hAnsi="Times New Roman" w:cs="Times New Roman"/>
                <w:color w:val="000000" w:themeColor="text1"/>
                <w:sz w:val="24"/>
                <w:szCs w:val="24"/>
              </w:rPr>
            </w:pPr>
          </w:p>
        </w:tc>
        <w:tc>
          <w:tcPr>
            <w:tcW w:w="820" w:type="dxa"/>
          </w:tcPr>
          <w:p w:rsidR="00D85EF9" w:rsidRPr="001D5E27" w:rsidRDefault="00D85EF9" w:rsidP="00D85EF9">
            <w:pPr>
              <w:spacing w:after="100" w:afterAutospacing="1" w:line="240" w:lineRule="auto"/>
              <w:contextualSpacing/>
              <w:rPr>
                <w:rFonts w:ascii="Times New Roman" w:eastAsia="Calibri" w:hAnsi="Times New Roman" w:cs="Times New Roman"/>
                <w:color w:val="000000" w:themeColor="text1"/>
                <w:sz w:val="24"/>
                <w:szCs w:val="24"/>
              </w:rPr>
            </w:pPr>
          </w:p>
        </w:tc>
        <w:tc>
          <w:tcPr>
            <w:tcW w:w="1503" w:type="dxa"/>
          </w:tcPr>
          <w:p w:rsidR="00D85EF9" w:rsidRPr="001D5E27" w:rsidRDefault="00D85EF9" w:rsidP="00D85EF9">
            <w:pPr>
              <w:spacing w:after="100" w:afterAutospacing="1" w:line="240" w:lineRule="auto"/>
              <w:contextualSpacing/>
              <w:rPr>
                <w:rFonts w:ascii="Times New Roman" w:eastAsia="Calibri" w:hAnsi="Times New Roman" w:cs="Times New Roman"/>
                <w:color w:val="000000" w:themeColor="text1"/>
                <w:sz w:val="24"/>
                <w:szCs w:val="24"/>
              </w:rPr>
            </w:pPr>
          </w:p>
        </w:tc>
      </w:tr>
      <w:tr w:rsidR="00D85EF9" w:rsidRPr="001D5E27" w:rsidTr="00A917A6">
        <w:trPr>
          <w:trHeight w:val="146"/>
        </w:trPr>
        <w:tc>
          <w:tcPr>
            <w:tcW w:w="1668" w:type="dxa"/>
          </w:tcPr>
          <w:p w:rsidR="00D85EF9" w:rsidRPr="001D5E27" w:rsidRDefault="00D85EF9" w:rsidP="00D85EF9">
            <w:pPr>
              <w:spacing w:after="100" w:afterAutospacing="1" w:line="240" w:lineRule="auto"/>
              <w:contextualSpacing/>
              <w:rPr>
                <w:rFonts w:ascii="Times New Roman" w:eastAsia="Times New Roman" w:hAnsi="Times New Roman" w:cs="Times New Roman"/>
                <w:b/>
                <w:i/>
                <w:color w:val="000000" w:themeColor="text1"/>
                <w:sz w:val="24"/>
                <w:szCs w:val="24"/>
                <w:lang w:eastAsia="ru-RU"/>
              </w:rPr>
            </w:pPr>
            <w:r w:rsidRPr="001D5E27">
              <w:rPr>
                <w:rFonts w:ascii="Times New Roman" w:eastAsia="Times New Roman" w:hAnsi="Times New Roman" w:cs="Times New Roman"/>
                <w:b/>
                <w:i/>
                <w:color w:val="000000" w:themeColor="text1"/>
                <w:sz w:val="24"/>
                <w:szCs w:val="24"/>
                <w:lang w:eastAsia="ru-RU"/>
              </w:rPr>
              <w:t xml:space="preserve">Раздел 6. </w:t>
            </w:r>
            <w:r w:rsidRPr="001D5E27">
              <w:rPr>
                <w:rFonts w:ascii="Times New Roman" w:eastAsia="Times New Roman" w:hAnsi="Times New Roman" w:cs="Times New Roman"/>
                <w:i/>
                <w:color w:val="000000" w:themeColor="text1"/>
                <w:sz w:val="24"/>
                <w:szCs w:val="24"/>
                <w:lang w:eastAsia="ru-RU"/>
              </w:rPr>
              <w:t>Морфология и орфография.</w:t>
            </w:r>
          </w:p>
        </w:tc>
        <w:tc>
          <w:tcPr>
            <w:tcW w:w="1842" w:type="dxa"/>
          </w:tcPr>
          <w:p w:rsidR="00D85EF9" w:rsidRPr="001D5E27" w:rsidRDefault="00D85EF9" w:rsidP="00D85EF9">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Устный опрос Самостоятельная работа</w:t>
            </w:r>
          </w:p>
          <w:p w:rsidR="00D85EF9" w:rsidRPr="001D5E27" w:rsidRDefault="00D85EF9" w:rsidP="00D85EF9">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Тестирование</w:t>
            </w:r>
          </w:p>
        </w:tc>
        <w:tc>
          <w:tcPr>
            <w:tcW w:w="1560" w:type="dxa"/>
          </w:tcPr>
          <w:p w:rsidR="00D85EF9" w:rsidRPr="001D5E27" w:rsidRDefault="00D85EF9" w:rsidP="00D85EF9">
            <w:pPr>
              <w:spacing w:after="100" w:afterAutospacing="1" w:line="240" w:lineRule="auto"/>
              <w:contextualSpacing/>
              <w:rPr>
                <w:rFonts w:ascii="Times New Roman" w:eastAsia="Calibri" w:hAnsi="Times New Roman" w:cs="Times New Roman"/>
                <w:i/>
                <w:iCs/>
                <w:color w:val="000000" w:themeColor="text1"/>
                <w:sz w:val="24"/>
                <w:szCs w:val="24"/>
              </w:rPr>
            </w:pPr>
          </w:p>
        </w:tc>
        <w:tc>
          <w:tcPr>
            <w:tcW w:w="1581" w:type="dxa"/>
          </w:tcPr>
          <w:p w:rsidR="00D85EF9" w:rsidRPr="001D5E27" w:rsidRDefault="00D85EF9" w:rsidP="00D85EF9">
            <w:pPr>
              <w:spacing w:after="100" w:afterAutospacing="1" w:line="240" w:lineRule="auto"/>
              <w:contextualSpacing/>
              <w:rPr>
                <w:rFonts w:ascii="Times New Roman" w:eastAsia="Calibri" w:hAnsi="Times New Roman" w:cs="Times New Roman"/>
                <w:color w:val="000000" w:themeColor="text1"/>
                <w:sz w:val="24"/>
                <w:szCs w:val="24"/>
              </w:rPr>
            </w:pPr>
            <w:r w:rsidRPr="001D5E27">
              <w:rPr>
                <w:rFonts w:ascii="Times New Roman" w:eastAsia="Calibri" w:hAnsi="Times New Roman" w:cs="Times New Roman"/>
                <w:color w:val="000000" w:themeColor="text1"/>
                <w:sz w:val="24"/>
                <w:szCs w:val="24"/>
              </w:rPr>
              <w:t>Контрольная работа №5</w:t>
            </w:r>
          </w:p>
        </w:tc>
        <w:tc>
          <w:tcPr>
            <w:tcW w:w="1366" w:type="dxa"/>
          </w:tcPr>
          <w:p w:rsidR="00D85EF9" w:rsidRPr="001D5E27" w:rsidRDefault="00D85EF9" w:rsidP="00D85EF9">
            <w:pPr>
              <w:spacing w:after="100" w:afterAutospacing="1" w:line="240" w:lineRule="auto"/>
              <w:contextualSpacing/>
              <w:rPr>
                <w:rFonts w:ascii="Times New Roman" w:eastAsia="Calibri" w:hAnsi="Times New Roman" w:cs="Times New Roman"/>
                <w:color w:val="000000" w:themeColor="text1"/>
                <w:sz w:val="24"/>
                <w:szCs w:val="24"/>
              </w:rPr>
            </w:pPr>
            <w:r w:rsidRPr="001D5E27">
              <w:rPr>
                <w:rFonts w:ascii="Times New Roman" w:eastAsia="Calibri" w:hAnsi="Times New Roman" w:cs="Times New Roman"/>
                <w:color w:val="000000" w:themeColor="text1"/>
                <w:sz w:val="24"/>
                <w:szCs w:val="24"/>
              </w:rPr>
              <w:t>У1, У2, У3, У4</w:t>
            </w:r>
          </w:p>
          <w:p w:rsidR="00D85EF9" w:rsidRPr="001D5E27" w:rsidRDefault="00D85EF9" w:rsidP="00D85EF9">
            <w:pPr>
              <w:spacing w:after="100" w:afterAutospacing="1" w:line="240" w:lineRule="auto"/>
              <w:contextualSpacing/>
              <w:rPr>
                <w:rFonts w:ascii="Times New Roman" w:eastAsia="Calibri" w:hAnsi="Times New Roman" w:cs="Times New Roman"/>
                <w:color w:val="000000" w:themeColor="text1"/>
                <w:sz w:val="24"/>
                <w:szCs w:val="24"/>
              </w:rPr>
            </w:pPr>
            <w:r w:rsidRPr="001D5E27">
              <w:rPr>
                <w:rFonts w:ascii="Times New Roman" w:eastAsia="Calibri" w:hAnsi="Times New Roman" w:cs="Times New Roman"/>
                <w:color w:val="000000" w:themeColor="text1"/>
                <w:sz w:val="24"/>
                <w:szCs w:val="24"/>
              </w:rPr>
              <w:t>З2, З3</w:t>
            </w:r>
          </w:p>
          <w:p w:rsidR="00D85EF9" w:rsidRPr="001D5E27" w:rsidRDefault="00D85EF9" w:rsidP="00D85EF9">
            <w:pPr>
              <w:spacing w:after="100" w:afterAutospacing="1" w:line="240" w:lineRule="auto"/>
              <w:contextualSpacing/>
              <w:rPr>
                <w:rFonts w:ascii="Times New Roman" w:eastAsia="Calibri" w:hAnsi="Times New Roman" w:cs="Times New Roman"/>
                <w:color w:val="000000" w:themeColor="text1"/>
                <w:sz w:val="24"/>
                <w:szCs w:val="24"/>
              </w:rPr>
            </w:pPr>
            <w:r w:rsidRPr="001D5E27">
              <w:rPr>
                <w:rFonts w:ascii="Times New Roman" w:eastAsia="Calibri" w:hAnsi="Times New Roman" w:cs="Times New Roman"/>
                <w:color w:val="000000" w:themeColor="text1"/>
                <w:sz w:val="24"/>
                <w:szCs w:val="24"/>
              </w:rPr>
              <w:t>ОК 3, ОК 7</w:t>
            </w:r>
          </w:p>
        </w:tc>
        <w:tc>
          <w:tcPr>
            <w:tcW w:w="820" w:type="dxa"/>
          </w:tcPr>
          <w:p w:rsidR="00D85EF9" w:rsidRPr="001D5E27" w:rsidRDefault="00D85EF9" w:rsidP="00D85EF9">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Экзамен</w:t>
            </w:r>
          </w:p>
          <w:p w:rsidR="00D85EF9" w:rsidRPr="001D5E27" w:rsidRDefault="00D85EF9" w:rsidP="00D85EF9">
            <w:pPr>
              <w:spacing w:after="100" w:afterAutospacing="1" w:line="240" w:lineRule="auto"/>
              <w:contextualSpacing/>
              <w:rPr>
                <w:rFonts w:ascii="Times New Roman" w:eastAsia="Calibri" w:hAnsi="Times New Roman" w:cs="Times New Roman"/>
                <w:i/>
                <w:iCs/>
                <w:color w:val="000000" w:themeColor="text1"/>
                <w:sz w:val="24"/>
                <w:szCs w:val="24"/>
              </w:rPr>
            </w:pPr>
          </w:p>
        </w:tc>
        <w:tc>
          <w:tcPr>
            <w:tcW w:w="1503" w:type="dxa"/>
          </w:tcPr>
          <w:p w:rsidR="00D85EF9" w:rsidRPr="001D5E27" w:rsidRDefault="00D85EF9" w:rsidP="00D85EF9">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У1, У2, У3, У4</w:t>
            </w:r>
          </w:p>
          <w:p w:rsidR="00D85EF9" w:rsidRPr="001D5E27" w:rsidRDefault="00D85EF9" w:rsidP="00D85EF9">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З 1, З2, З3, З4, З5</w:t>
            </w:r>
          </w:p>
          <w:p w:rsidR="00D85EF9" w:rsidRPr="001D5E27" w:rsidRDefault="00D85EF9" w:rsidP="00D85EF9">
            <w:pPr>
              <w:spacing w:after="100" w:afterAutospacing="1" w:line="240" w:lineRule="auto"/>
              <w:ind w:left="72" w:hanging="72"/>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ОК 3, ОК 7</w:t>
            </w:r>
          </w:p>
        </w:tc>
      </w:tr>
      <w:tr w:rsidR="00D85EF9" w:rsidRPr="001D5E27" w:rsidTr="00A917A6">
        <w:trPr>
          <w:trHeight w:val="146"/>
        </w:trPr>
        <w:tc>
          <w:tcPr>
            <w:tcW w:w="1668" w:type="dxa"/>
          </w:tcPr>
          <w:p w:rsidR="00D85EF9" w:rsidRPr="001D5E27" w:rsidRDefault="00D85EF9" w:rsidP="00D85EF9">
            <w:pPr>
              <w:spacing w:after="100" w:afterAutospacing="1" w:line="240" w:lineRule="auto"/>
              <w:contextualSpacing/>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 xml:space="preserve">Грамматические признаки слова. Имя </w:t>
            </w:r>
            <w:proofErr w:type="spellStart"/>
            <w:r w:rsidRPr="001D5E27">
              <w:rPr>
                <w:rFonts w:ascii="Times New Roman" w:eastAsia="Times New Roman" w:hAnsi="Times New Roman" w:cs="Times New Roman"/>
                <w:color w:val="000000" w:themeColor="text1"/>
                <w:sz w:val="24"/>
                <w:szCs w:val="24"/>
                <w:lang w:eastAsia="ru-RU"/>
              </w:rPr>
              <w:t>уществительное</w:t>
            </w:r>
            <w:proofErr w:type="spellEnd"/>
          </w:p>
        </w:tc>
        <w:tc>
          <w:tcPr>
            <w:tcW w:w="1842" w:type="dxa"/>
          </w:tcPr>
          <w:p w:rsidR="00D85EF9" w:rsidRPr="001D5E27" w:rsidRDefault="00D85EF9" w:rsidP="00D85EF9">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Устный опрос Самостоятельная работа</w:t>
            </w:r>
          </w:p>
          <w:p w:rsidR="00D85EF9" w:rsidRPr="001D5E27" w:rsidRDefault="00D85EF9" w:rsidP="00D85EF9">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Тестирование</w:t>
            </w:r>
          </w:p>
        </w:tc>
        <w:tc>
          <w:tcPr>
            <w:tcW w:w="1560" w:type="dxa"/>
          </w:tcPr>
          <w:p w:rsidR="00D85EF9" w:rsidRPr="001D5E27" w:rsidRDefault="00D85EF9" w:rsidP="00D85EF9">
            <w:pPr>
              <w:spacing w:after="100" w:afterAutospacing="1" w:line="240" w:lineRule="auto"/>
              <w:ind w:left="720"/>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 xml:space="preserve">У1, У3, </w:t>
            </w:r>
          </w:p>
          <w:p w:rsidR="00D85EF9" w:rsidRPr="001D5E27" w:rsidRDefault="00D85EF9" w:rsidP="00D85EF9">
            <w:pPr>
              <w:spacing w:after="100" w:afterAutospacing="1" w:line="240" w:lineRule="auto"/>
              <w:ind w:left="720"/>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 xml:space="preserve">З3, З4, </w:t>
            </w:r>
          </w:p>
          <w:p w:rsidR="00D85EF9" w:rsidRPr="001D5E27" w:rsidRDefault="00D85EF9" w:rsidP="00D85EF9">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ОК 3, ОК</w:t>
            </w:r>
          </w:p>
        </w:tc>
        <w:tc>
          <w:tcPr>
            <w:tcW w:w="1581" w:type="dxa"/>
          </w:tcPr>
          <w:p w:rsidR="00D85EF9" w:rsidRPr="001D5E27" w:rsidRDefault="00D85EF9" w:rsidP="00D85EF9">
            <w:pPr>
              <w:spacing w:after="100" w:afterAutospacing="1" w:line="240" w:lineRule="auto"/>
              <w:contextualSpacing/>
              <w:rPr>
                <w:rFonts w:ascii="Times New Roman" w:eastAsia="Calibri" w:hAnsi="Times New Roman" w:cs="Times New Roman"/>
                <w:color w:val="000000" w:themeColor="text1"/>
                <w:sz w:val="24"/>
                <w:szCs w:val="24"/>
              </w:rPr>
            </w:pPr>
          </w:p>
        </w:tc>
        <w:tc>
          <w:tcPr>
            <w:tcW w:w="1366" w:type="dxa"/>
          </w:tcPr>
          <w:p w:rsidR="00D85EF9" w:rsidRPr="001D5E27" w:rsidRDefault="00D85EF9" w:rsidP="00D85EF9">
            <w:pPr>
              <w:spacing w:after="100" w:afterAutospacing="1" w:line="240" w:lineRule="auto"/>
              <w:contextualSpacing/>
              <w:rPr>
                <w:rFonts w:ascii="Times New Roman" w:eastAsia="Calibri" w:hAnsi="Times New Roman" w:cs="Times New Roman"/>
                <w:color w:val="000000" w:themeColor="text1"/>
                <w:sz w:val="24"/>
                <w:szCs w:val="24"/>
              </w:rPr>
            </w:pPr>
          </w:p>
        </w:tc>
        <w:tc>
          <w:tcPr>
            <w:tcW w:w="820" w:type="dxa"/>
          </w:tcPr>
          <w:p w:rsidR="00D85EF9" w:rsidRPr="001D5E27" w:rsidRDefault="00D85EF9" w:rsidP="00D85EF9">
            <w:pPr>
              <w:spacing w:after="100" w:afterAutospacing="1" w:line="240" w:lineRule="auto"/>
              <w:contextualSpacing/>
              <w:rPr>
                <w:rFonts w:ascii="Times New Roman" w:eastAsia="Calibri" w:hAnsi="Times New Roman" w:cs="Times New Roman"/>
                <w:color w:val="000000" w:themeColor="text1"/>
                <w:sz w:val="24"/>
                <w:szCs w:val="24"/>
              </w:rPr>
            </w:pPr>
          </w:p>
        </w:tc>
        <w:tc>
          <w:tcPr>
            <w:tcW w:w="1503" w:type="dxa"/>
          </w:tcPr>
          <w:p w:rsidR="00D85EF9" w:rsidRPr="001D5E27" w:rsidRDefault="00D85EF9" w:rsidP="00D85EF9">
            <w:pPr>
              <w:spacing w:after="100" w:afterAutospacing="1" w:line="240" w:lineRule="auto"/>
              <w:contextualSpacing/>
              <w:rPr>
                <w:rFonts w:ascii="Times New Roman" w:eastAsia="Calibri" w:hAnsi="Times New Roman" w:cs="Times New Roman"/>
                <w:color w:val="000000" w:themeColor="text1"/>
                <w:sz w:val="24"/>
                <w:szCs w:val="24"/>
              </w:rPr>
            </w:pPr>
          </w:p>
        </w:tc>
      </w:tr>
      <w:tr w:rsidR="00D85EF9" w:rsidRPr="001D5E27" w:rsidTr="00A917A6">
        <w:trPr>
          <w:trHeight w:val="146"/>
        </w:trPr>
        <w:tc>
          <w:tcPr>
            <w:tcW w:w="1668" w:type="dxa"/>
          </w:tcPr>
          <w:p w:rsidR="00D85EF9" w:rsidRPr="001D5E27" w:rsidRDefault="00D85EF9" w:rsidP="00D85EF9">
            <w:pPr>
              <w:spacing w:after="100" w:afterAutospacing="1" w:line="240" w:lineRule="auto"/>
              <w:contextualSpacing/>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Имя существительное</w:t>
            </w:r>
          </w:p>
        </w:tc>
        <w:tc>
          <w:tcPr>
            <w:tcW w:w="1842" w:type="dxa"/>
          </w:tcPr>
          <w:p w:rsidR="00D85EF9" w:rsidRPr="001D5E27" w:rsidRDefault="00D85EF9" w:rsidP="00D85EF9">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Устный опрос Самостоятельная работа</w:t>
            </w:r>
          </w:p>
          <w:p w:rsidR="00D85EF9" w:rsidRPr="001D5E27" w:rsidRDefault="00D85EF9" w:rsidP="00D85EF9">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Тестирование</w:t>
            </w:r>
          </w:p>
        </w:tc>
        <w:tc>
          <w:tcPr>
            <w:tcW w:w="1560" w:type="dxa"/>
          </w:tcPr>
          <w:p w:rsidR="00D85EF9" w:rsidRPr="001D5E27" w:rsidRDefault="00D85EF9" w:rsidP="00D85EF9">
            <w:pPr>
              <w:spacing w:after="100" w:afterAutospacing="1" w:line="240" w:lineRule="auto"/>
              <w:ind w:left="720"/>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 xml:space="preserve">У1, У3, </w:t>
            </w:r>
          </w:p>
          <w:p w:rsidR="00D85EF9" w:rsidRPr="001D5E27" w:rsidRDefault="00D85EF9" w:rsidP="00D85EF9">
            <w:pPr>
              <w:spacing w:after="100" w:afterAutospacing="1" w:line="240" w:lineRule="auto"/>
              <w:ind w:left="720"/>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 xml:space="preserve">З3, З4, </w:t>
            </w:r>
          </w:p>
          <w:p w:rsidR="00D85EF9" w:rsidRPr="001D5E27" w:rsidRDefault="00D85EF9" w:rsidP="00D85EF9">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ОК 3, ОК</w:t>
            </w:r>
          </w:p>
        </w:tc>
        <w:tc>
          <w:tcPr>
            <w:tcW w:w="1581" w:type="dxa"/>
          </w:tcPr>
          <w:p w:rsidR="00D85EF9" w:rsidRPr="001D5E27" w:rsidRDefault="00D85EF9" w:rsidP="00D85EF9">
            <w:pPr>
              <w:spacing w:after="100" w:afterAutospacing="1" w:line="240" w:lineRule="auto"/>
              <w:contextualSpacing/>
              <w:rPr>
                <w:rFonts w:ascii="Times New Roman" w:eastAsia="Calibri" w:hAnsi="Times New Roman" w:cs="Times New Roman"/>
                <w:color w:val="000000" w:themeColor="text1"/>
                <w:sz w:val="24"/>
                <w:szCs w:val="24"/>
              </w:rPr>
            </w:pPr>
          </w:p>
        </w:tc>
        <w:tc>
          <w:tcPr>
            <w:tcW w:w="1366" w:type="dxa"/>
          </w:tcPr>
          <w:p w:rsidR="00D85EF9" w:rsidRPr="001D5E27" w:rsidRDefault="00D85EF9" w:rsidP="00D85EF9">
            <w:pPr>
              <w:spacing w:after="100" w:afterAutospacing="1" w:line="240" w:lineRule="auto"/>
              <w:contextualSpacing/>
              <w:rPr>
                <w:rFonts w:ascii="Times New Roman" w:eastAsia="Calibri" w:hAnsi="Times New Roman" w:cs="Times New Roman"/>
                <w:color w:val="000000" w:themeColor="text1"/>
                <w:sz w:val="24"/>
                <w:szCs w:val="24"/>
              </w:rPr>
            </w:pPr>
          </w:p>
        </w:tc>
        <w:tc>
          <w:tcPr>
            <w:tcW w:w="820" w:type="dxa"/>
          </w:tcPr>
          <w:p w:rsidR="00D85EF9" w:rsidRPr="001D5E27" w:rsidRDefault="00D85EF9" w:rsidP="00D85EF9">
            <w:pPr>
              <w:spacing w:after="100" w:afterAutospacing="1" w:line="240" w:lineRule="auto"/>
              <w:contextualSpacing/>
              <w:rPr>
                <w:rFonts w:ascii="Times New Roman" w:eastAsia="Calibri" w:hAnsi="Times New Roman" w:cs="Times New Roman"/>
                <w:color w:val="000000" w:themeColor="text1"/>
                <w:sz w:val="24"/>
                <w:szCs w:val="24"/>
              </w:rPr>
            </w:pPr>
          </w:p>
        </w:tc>
        <w:tc>
          <w:tcPr>
            <w:tcW w:w="1503" w:type="dxa"/>
          </w:tcPr>
          <w:p w:rsidR="00D85EF9" w:rsidRPr="001D5E27" w:rsidRDefault="00D85EF9" w:rsidP="00D85EF9">
            <w:pPr>
              <w:spacing w:after="100" w:afterAutospacing="1" w:line="240" w:lineRule="auto"/>
              <w:contextualSpacing/>
              <w:rPr>
                <w:rFonts w:ascii="Times New Roman" w:eastAsia="Calibri" w:hAnsi="Times New Roman" w:cs="Times New Roman"/>
                <w:color w:val="000000" w:themeColor="text1"/>
                <w:sz w:val="24"/>
                <w:szCs w:val="24"/>
              </w:rPr>
            </w:pPr>
          </w:p>
        </w:tc>
      </w:tr>
      <w:tr w:rsidR="00D85EF9" w:rsidRPr="001D5E27" w:rsidTr="00A917A6">
        <w:trPr>
          <w:trHeight w:val="146"/>
        </w:trPr>
        <w:tc>
          <w:tcPr>
            <w:tcW w:w="1668" w:type="dxa"/>
          </w:tcPr>
          <w:p w:rsidR="00D85EF9" w:rsidRPr="001D5E27" w:rsidRDefault="00D85EF9" w:rsidP="00D85EF9">
            <w:pPr>
              <w:spacing w:after="100" w:afterAutospacing="1" w:line="240" w:lineRule="auto"/>
              <w:contextualSpacing/>
              <w:rPr>
                <w:rFonts w:ascii="Times New Roman" w:eastAsia="Times New Roman" w:hAnsi="Times New Roman" w:cs="Times New Roman"/>
                <w:b/>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Имя прилагательное</w:t>
            </w:r>
          </w:p>
        </w:tc>
        <w:tc>
          <w:tcPr>
            <w:tcW w:w="1842" w:type="dxa"/>
          </w:tcPr>
          <w:p w:rsidR="00D85EF9" w:rsidRPr="001D5E27" w:rsidRDefault="00D85EF9" w:rsidP="00D85EF9">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Устный опрос Самостоятельная работа</w:t>
            </w:r>
          </w:p>
          <w:p w:rsidR="00D85EF9" w:rsidRPr="001D5E27" w:rsidRDefault="00D85EF9" w:rsidP="00D85EF9">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Тестирование</w:t>
            </w:r>
          </w:p>
        </w:tc>
        <w:tc>
          <w:tcPr>
            <w:tcW w:w="1560" w:type="dxa"/>
          </w:tcPr>
          <w:p w:rsidR="00D85EF9" w:rsidRPr="001D5E27" w:rsidRDefault="00D85EF9" w:rsidP="00D85EF9">
            <w:pPr>
              <w:spacing w:after="100" w:afterAutospacing="1" w:line="240" w:lineRule="auto"/>
              <w:ind w:left="720"/>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 xml:space="preserve">У1, У3, </w:t>
            </w:r>
          </w:p>
          <w:p w:rsidR="00D85EF9" w:rsidRPr="001D5E27" w:rsidRDefault="00D85EF9" w:rsidP="00D85EF9">
            <w:pPr>
              <w:spacing w:after="100" w:afterAutospacing="1" w:line="240" w:lineRule="auto"/>
              <w:ind w:left="720"/>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 xml:space="preserve">З3, З4, </w:t>
            </w:r>
          </w:p>
          <w:p w:rsidR="00D85EF9" w:rsidRPr="001D5E27" w:rsidRDefault="00D85EF9" w:rsidP="00D85EF9">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ОК 3, ОК</w:t>
            </w:r>
          </w:p>
        </w:tc>
        <w:tc>
          <w:tcPr>
            <w:tcW w:w="1581" w:type="dxa"/>
          </w:tcPr>
          <w:p w:rsidR="00D85EF9" w:rsidRPr="001D5E27" w:rsidRDefault="00D85EF9" w:rsidP="00D85EF9">
            <w:pPr>
              <w:spacing w:after="100" w:afterAutospacing="1" w:line="240" w:lineRule="auto"/>
              <w:contextualSpacing/>
              <w:rPr>
                <w:rFonts w:ascii="Times New Roman" w:eastAsia="Calibri" w:hAnsi="Times New Roman" w:cs="Times New Roman"/>
                <w:color w:val="000000" w:themeColor="text1"/>
                <w:sz w:val="24"/>
                <w:szCs w:val="24"/>
              </w:rPr>
            </w:pPr>
          </w:p>
        </w:tc>
        <w:tc>
          <w:tcPr>
            <w:tcW w:w="1366" w:type="dxa"/>
          </w:tcPr>
          <w:p w:rsidR="00D85EF9" w:rsidRPr="001D5E27" w:rsidRDefault="00D85EF9" w:rsidP="00D85EF9">
            <w:pPr>
              <w:spacing w:after="100" w:afterAutospacing="1" w:line="240" w:lineRule="auto"/>
              <w:contextualSpacing/>
              <w:rPr>
                <w:rFonts w:ascii="Times New Roman" w:eastAsia="Calibri" w:hAnsi="Times New Roman" w:cs="Times New Roman"/>
                <w:color w:val="000000" w:themeColor="text1"/>
                <w:sz w:val="24"/>
                <w:szCs w:val="24"/>
              </w:rPr>
            </w:pPr>
          </w:p>
        </w:tc>
        <w:tc>
          <w:tcPr>
            <w:tcW w:w="820" w:type="dxa"/>
          </w:tcPr>
          <w:p w:rsidR="00D85EF9" w:rsidRPr="001D5E27" w:rsidRDefault="00D85EF9" w:rsidP="00D85EF9">
            <w:pPr>
              <w:spacing w:after="100" w:afterAutospacing="1" w:line="240" w:lineRule="auto"/>
              <w:contextualSpacing/>
              <w:rPr>
                <w:rFonts w:ascii="Times New Roman" w:eastAsia="Calibri" w:hAnsi="Times New Roman" w:cs="Times New Roman"/>
                <w:color w:val="000000" w:themeColor="text1"/>
                <w:sz w:val="24"/>
                <w:szCs w:val="24"/>
              </w:rPr>
            </w:pPr>
          </w:p>
        </w:tc>
        <w:tc>
          <w:tcPr>
            <w:tcW w:w="1503" w:type="dxa"/>
          </w:tcPr>
          <w:p w:rsidR="00D85EF9" w:rsidRPr="001D5E27" w:rsidRDefault="00D85EF9" w:rsidP="00D85EF9">
            <w:pPr>
              <w:spacing w:after="100" w:afterAutospacing="1" w:line="240" w:lineRule="auto"/>
              <w:contextualSpacing/>
              <w:rPr>
                <w:rFonts w:ascii="Times New Roman" w:eastAsia="Calibri" w:hAnsi="Times New Roman" w:cs="Times New Roman"/>
                <w:color w:val="000000" w:themeColor="text1"/>
                <w:sz w:val="24"/>
                <w:szCs w:val="24"/>
              </w:rPr>
            </w:pPr>
          </w:p>
        </w:tc>
      </w:tr>
      <w:tr w:rsidR="00D85EF9" w:rsidRPr="001D5E27" w:rsidTr="00A917A6">
        <w:trPr>
          <w:trHeight w:val="146"/>
        </w:trPr>
        <w:tc>
          <w:tcPr>
            <w:tcW w:w="1668" w:type="dxa"/>
          </w:tcPr>
          <w:p w:rsidR="00D85EF9" w:rsidRPr="001D5E27" w:rsidRDefault="00D85EF9" w:rsidP="00D85EF9">
            <w:pPr>
              <w:spacing w:after="100" w:afterAutospacing="1" w:line="240" w:lineRule="auto"/>
              <w:contextualSpacing/>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Имя прилагательное</w:t>
            </w:r>
          </w:p>
          <w:p w:rsidR="00D85EF9" w:rsidRPr="001D5E27" w:rsidRDefault="00D85EF9" w:rsidP="00D85EF9">
            <w:pPr>
              <w:spacing w:after="100" w:afterAutospacing="1" w:line="240" w:lineRule="auto"/>
              <w:contextualSpacing/>
              <w:rPr>
                <w:rFonts w:ascii="Times New Roman" w:eastAsia="Times New Roman" w:hAnsi="Times New Roman" w:cs="Times New Roman"/>
                <w:color w:val="000000" w:themeColor="text1"/>
                <w:sz w:val="24"/>
                <w:szCs w:val="24"/>
                <w:lang w:eastAsia="ru-RU"/>
              </w:rPr>
            </w:pPr>
          </w:p>
        </w:tc>
        <w:tc>
          <w:tcPr>
            <w:tcW w:w="1842" w:type="dxa"/>
          </w:tcPr>
          <w:p w:rsidR="00D85EF9" w:rsidRPr="001D5E27" w:rsidRDefault="00D85EF9" w:rsidP="00D85EF9">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Устный опрос Самостоятельная работа</w:t>
            </w:r>
          </w:p>
          <w:p w:rsidR="00D85EF9" w:rsidRPr="001D5E27" w:rsidRDefault="00D85EF9" w:rsidP="00D85EF9">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Тестирование</w:t>
            </w:r>
          </w:p>
        </w:tc>
        <w:tc>
          <w:tcPr>
            <w:tcW w:w="1560" w:type="dxa"/>
          </w:tcPr>
          <w:p w:rsidR="00D85EF9" w:rsidRPr="001D5E27" w:rsidRDefault="00D85EF9" w:rsidP="00D85EF9">
            <w:pPr>
              <w:spacing w:after="100" w:afterAutospacing="1" w:line="240" w:lineRule="auto"/>
              <w:ind w:left="720"/>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 xml:space="preserve">У1, У3, </w:t>
            </w:r>
          </w:p>
          <w:p w:rsidR="00D85EF9" w:rsidRPr="001D5E27" w:rsidRDefault="00D85EF9" w:rsidP="00D85EF9">
            <w:pPr>
              <w:spacing w:after="100" w:afterAutospacing="1" w:line="240" w:lineRule="auto"/>
              <w:ind w:left="720"/>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 xml:space="preserve">З3, З4, </w:t>
            </w:r>
          </w:p>
          <w:p w:rsidR="00D85EF9" w:rsidRPr="001D5E27" w:rsidRDefault="00D85EF9" w:rsidP="00D85EF9">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ОК 3, ОК</w:t>
            </w:r>
          </w:p>
        </w:tc>
        <w:tc>
          <w:tcPr>
            <w:tcW w:w="1581" w:type="dxa"/>
          </w:tcPr>
          <w:p w:rsidR="00D85EF9" w:rsidRPr="001D5E27" w:rsidRDefault="00D85EF9" w:rsidP="00D85EF9">
            <w:pPr>
              <w:spacing w:after="100" w:afterAutospacing="1" w:line="240" w:lineRule="auto"/>
              <w:contextualSpacing/>
              <w:rPr>
                <w:rFonts w:ascii="Times New Roman" w:eastAsia="Calibri" w:hAnsi="Times New Roman" w:cs="Times New Roman"/>
                <w:color w:val="000000" w:themeColor="text1"/>
                <w:sz w:val="24"/>
                <w:szCs w:val="24"/>
              </w:rPr>
            </w:pPr>
          </w:p>
        </w:tc>
        <w:tc>
          <w:tcPr>
            <w:tcW w:w="1366" w:type="dxa"/>
          </w:tcPr>
          <w:p w:rsidR="00D85EF9" w:rsidRPr="001D5E27" w:rsidRDefault="00D85EF9" w:rsidP="00D85EF9">
            <w:pPr>
              <w:spacing w:after="100" w:afterAutospacing="1" w:line="240" w:lineRule="auto"/>
              <w:contextualSpacing/>
              <w:rPr>
                <w:rFonts w:ascii="Times New Roman" w:eastAsia="Calibri" w:hAnsi="Times New Roman" w:cs="Times New Roman"/>
                <w:color w:val="000000" w:themeColor="text1"/>
                <w:sz w:val="24"/>
                <w:szCs w:val="24"/>
              </w:rPr>
            </w:pPr>
          </w:p>
        </w:tc>
        <w:tc>
          <w:tcPr>
            <w:tcW w:w="820" w:type="dxa"/>
          </w:tcPr>
          <w:p w:rsidR="00D85EF9" w:rsidRPr="001D5E27" w:rsidRDefault="00D85EF9" w:rsidP="00D85EF9">
            <w:pPr>
              <w:spacing w:after="100" w:afterAutospacing="1" w:line="240" w:lineRule="auto"/>
              <w:contextualSpacing/>
              <w:rPr>
                <w:rFonts w:ascii="Times New Roman" w:eastAsia="Calibri" w:hAnsi="Times New Roman" w:cs="Times New Roman"/>
                <w:color w:val="000000" w:themeColor="text1"/>
                <w:sz w:val="24"/>
                <w:szCs w:val="24"/>
              </w:rPr>
            </w:pPr>
          </w:p>
        </w:tc>
        <w:tc>
          <w:tcPr>
            <w:tcW w:w="1503" w:type="dxa"/>
          </w:tcPr>
          <w:p w:rsidR="00D85EF9" w:rsidRPr="001D5E27" w:rsidRDefault="00D85EF9" w:rsidP="00D85EF9">
            <w:pPr>
              <w:spacing w:after="100" w:afterAutospacing="1" w:line="240" w:lineRule="auto"/>
              <w:contextualSpacing/>
              <w:rPr>
                <w:rFonts w:ascii="Times New Roman" w:eastAsia="Calibri" w:hAnsi="Times New Roman" w:cs="Times New Roman"/>
                <w:color w:val="000000" w:themeColor="text1"/>
                <w:sz w:val="24"/>
                <w:szCs w:val="24"/>
              </w:rPr>
            </w:pPr>
          </w:p>
        </w:tc>
      </w:tr>
      <w:tr w:rsidR="00D85EF9" w:rsidRPr="001D5E27" w:rsidTr="00A917A6">
        <w:trPr>
          <w:trHeight w:val="146"/>
        </w:trPr>
        <w:tc>
          <w:tcPr>
            <w:tcW w:w="1668" w:type="dxa"/>
          </w:tcPr>
          <w:p w:rsidR="00D85EF9" w:rsidRPr="001D5E27" w:rsidRDefault="00D85EF9" w:rsidP="00D85EF9">
            <w:pPr>
              <w:spacing w:after="100" w:afterAutospacing="1" w:line="240" w:lineRule="auto"/>
              <w:contextualSpacing/>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Имя числительное</w:t>
            </w:r>
          </w:p>
        </w:tc>
        <w:tc>
          <w:tcPr>
            <w:tcW w:w="1842" w:type="dxa"/>
          </w:tcPr>
          <w:p w:rsidR="00D85EF9" w:rsidRPr="001D5E27" w:rsidRDefault="00D85EF9" w:rsidP="00D85EF9">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Устный опрос Самостоятельная работа</w:t>
            </w:r>
          </w:p>
          <w:p w:rsidR="00D85EF9" w:rsidRPr="001D5E27" w:rsidRDefault="00D85EF9" w:rsidP="00D85EF9">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Тестирование</w:t>
            </w:r>
          </w:p>
        </w:tc>
        <w:tc>
          <w:tcPr>
            <w:tcW w:w="1560" w:type="dxa"/>
          </w:tcPr>
          <w:p w:rsidR="00D85EF9" w:rsidRPr="001D5E27" w:rsidRDefault="00D85EF9" w:rsidP="00D85EF9">
            <w:pPr>
              <w:spacing w:after="100" w:afterAutospacing="1" w:line="240" w:lineRule="auto"/>
              <w:ind w:left="720"/>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 xml:space="preserve">У1, У3, </w:t>
            </w:r>
          </w:p>
          <w:p w:rsidR="00D85EF9" w:rsidRPr="001D5E27" w:rsidRDefault="00D85EF9" w:rsidP="00D85EF9">
            <w:pPr>
              <w:spacing w:after="100" w:afterAutospacing="1" w:line="240" w:lineRule="auto"/>
              <w:ind w:left="720"/>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 xml:space="preserve">З3, З4, </w:t>
            </w:r>
          </w:p>
          <w:p w:rsidR="00D85EF9" w:rsidRPr="001D5E27" w:rsidRDefault="00D85EF9" w:rsidP="00D85EF9">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ОК 3, ОК</w:t>
            </w:r>
          </w:p>
        </w:tc>
        <w:tc>
          <w:tcPr>
            <w:tcW w:w="1581" w:type="dxa"/>
          </w:tcPr>
          <w:p w:rsidR="00D85EF9" w:rsidRPr="001D5E27" w:rsidRDefault="00D85EF9" w:rsidP="00D85EF9">
            <w:pPr>
              <w:spacing w:after="100" w:afterAutospacing="1" w:line="240" w:lineRule="auto"/>
              <w:contextualSpacing/>
              <w:rPr>
                <w:rFonts w:ascii="Times New Roman" w:eastAsia="Calibri" w:hAnsi="Times New Roman" w:cs="Times New Roman"/>
                <w:color w:val="000000" w:themeColor="text1"/>
                <w:sz w:val="24"/>
                <w:szCs w:val="24"/>
              </w:rPr>
            </w:pPr>
          </w:p>
        </w:tc>
        <w:tc>
          <w:tcPr>
            <w:tcW w:w="1366" w:type="dxa"/>
          </w:tcPr>
          <w:p w:rsidR="00D85EF9" w:rsidRPr="001D5E27" w:rsidRDefault="00D85EF9" w:rsidP="00D85EF9">
            <w:pPr>
              <w:spacing w:after="100" w:afterAutospacing="1" w:line="240" w:lineRule="auto"/>
              <w:contextualSpacing/>
              <w:rPr>
                <w:rFonts w:ascii="Times New Roman" w:eastAsia="Calibri" w:hAnsi="Times New Roman" w:cs="Times New Roman"/>
                <w:color w:val="000000" w:themeColor="text1"/>
                <w:sz w:val="24"/>
                <w:szCs w:val="24"/>
              </w:rPr>
            </w:pPr>
          </w:p>
        </w:tc>
        <w:tc>
          <w:tcPr>
            <w:tcW w:w="820" w:type="dxa"/>
          </w:tcPr>
          <w:p w:rsidR="00D85EF9" w:rsidRPr="001D5E27" w:rsidRDefault="00D85EF9" w:rsidP="00D85EF9">
            <w:pPr>
              <w:spacing w:after="100" w:afterAutospacing="1" w:line="240" w:lineRule="auto"/>
              <w:contextualSpacing/>
              <w:rPr>
                <w:rFonts w:ascii="Times New Roman" w:eastAsia="Calibri" w:hAnsi="Times New Roman" w:cs="Times New Roman"/>
                <w:color w:val="000000" w:themeColor="text1"/>
                <w:sz w:val="24"/>
                <w:szCs w:val="24"/>
              </w:rPr>
            </w:pPr>
          </w:p>
        </w:tc>
        <w:tc>
          <w:tcPr>
            <w:tcW w:w="1503" w:type="dxa"/>
          </w:tcPr>
          <w:p w:rsidR="00D85EF9" w:rsidRPr="001D5E27" w:rsidRDefault="00D85EF9" w:rsidP="00D85EF9">
            <w:pPr>
              <w:spacing w:after="100" w:afterAutospacing="1" w:line="240" w:lineRule="auto"/>
              <w:contextualSpacing/>
              <w:rPr>
                <w:rFonts w:ascii="Times New Roman" w:eastAsia="Calibri" w:hAnsi="Times New Roman" w:cs="Times New Roman"/>
                <w:color w:val="000000" w:themeColor="text1"/>
                <w:sz w:val="24"/>
                <w:szCs w:val="24"/>
              </w:rPr>
            </w:pPr>
          </w:p>
        </w:tc>
      </w:tr>
      <w:tr w:rsidR="00D85EF9" w:rsidRPr="001D5E27" w:rsidTr="00A917A6">
        <w:trPr>
          <w:trHeight w:val="146"/>
        </w:trPr>
        <w:tc>
          <w:tcPr>
            <w:tcW w:w="1668" w:type="dxa"/>
          </w:tcPr>
          <w:p w:rsidR="00D85EF9" w:rsidRPr="001D5E27" w:rsidRDefault="00D85EF9" w:rsidP="00D85EF9">
            <w:pPr>
              <w:spacing w:after="100" w:afterAutospacing="1" w:line="240" w:lineRule="auto"/>
              <w:contextualSpacing/>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Имя числительное</w:t>
            </w:r>
          </w:p>
        </w:tc>
        <w:tc>
          <w:tcPr>
            <w:tcW w:w="1842" w:type="dxa"/>
          </w:tcPr>
          <w:p w:rsidR="00D85EF9" w:rsidRPr="001D5E27" w:rsidRDefault="00D85EF9" w:rsidP="00D85EF9">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Устный опрос Самостоятельная работа</w:t>
            </w:r>
          </w:p>
          <w:p w:rsidR="00D85EF9" w:rsidRPr="001D5E27" w:rsidRDefault="00D85EF9" w:rsidP="00D85EF9">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Тестирование</w:t>
            </w:r>
          </w:p>
        </w:tc>
        <w:tc>
          <w:tcPr>
            <w:tcW w:w="1560" w:type="dxa"/>
          </w:tcPr>
          <w:p w:rsidR="00D85EF9" w:rsidRPr="001D5E27" w:rsidRDefault="00D85EF9" w:rsidP="00D85EF9">
            <w:pPr>
              <w:spacing w:after="100" w:afterAutospacing="1" w:line="240" w:lineRule="auto"/>
              <w:ind w:left="720"/>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 xml:space="preserve">У1, У3, </w:t>
            </w:r>
          </w:p>
          <w:p w:rsidR="00D85EF9" w:rsidRPr="001D5E27" w:rsidRDefault="00D85EF9" w:rsidP="00D85EF9">
            <w:pPr>
              <w:spacing w:after="100" w:afterAutospacing="1" w:line="240" w:lineRule="auto"/>
              <w:ind w:left="720"/>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 xml:space="preserve">З3, З4, </w:t>
            </w:r>
          </w:p>
          <w:p w:rsidR="00D85EF9" w:rsidRPr="001D5E27" w:rsidRDefault="00D85EF9" w:rsidP="00D85EF9">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ОК 3, ОК</w:t>
            </w:r>
          </w:p>
        </w:tc>
        <w:tc>
          <w:tcPr>
            <w:tcW w:w="1581" w:type="dxa"/>
          </w:tcPr>
          <w:p w:rsidR="00D85EF9" w:rsidRPr="001D5E27" w:rsidRDefault="00D85EF9" w:rsidP="00D85EF9">
            <w:pPr>
              <w:spacing w:after="100" w:afterAutospacing="1" w:line="240" w:lineRule="auto"/>
              <w:contextualSpacing/>
              <w:rPr>
                <w:rFonts w:ascii="Times New Roman" w:eastAsia="Calibri" w:hAnsi="Times New Roman" w:cs="Times New Roman"/>
                <w:color w:val="000000" w:themeColor="text1"/>
                <w:sz w:val="24"/>
                <w:szCs w:val="24"/>
              </w:rPr>
            </w:pPr>
          </w:p>
        </w:tc>
        <w:tc>
          <w:tcPr>
            <w:tcW w:w="1366" w:type="dxa"/>
          </w:tcPr>
          <w:p w:rsidR="00D85EF9" w:rsidRPr="001D5E27" w:rsidRDefault="00D85EF9" w:rsidP="00D85EF9">
            <w:pPr>
              <w:spacing w:after="100" w:afterAutospacing="1" w:line="240" w:lineRule="auto"/>
              <w:contextualSpacing/>
              <w:rPr>
                <w:rFonts w:ascii="Times New Roman" w:eastAsia="Calibri" w:hAnsi="Times New Roman" w:cs="Times New Roman"/>
                <w:color w:val="000000" w:themeColor="text1"/>
                <w:sz w:val="24"/>
                <w:szCs w:val="24"/>
              </w:rPr>
            </w:pPr>
          </w:p>
        </w:tc>
        <w:tc>
          <w:tcPr>
            <w:tcW w:w="820" w:type="dxa"/>
          </w:tcPr>
          <w:p w:rsidR="00D85EF9" w:rsidRPr="001D5E27" w:rsidRDefault="00D85EF9" w:rsidP="00D85EF9">
            <w:pPr>
              <w:spacing w:after="100" w:afterAutospacing="1" w:line="240" w:lineRule="auto"/>
              <w:contextualSpacing/>
              <w:rPr>
                <w:rFonts w:ascii="Times New Roman" w:eastAsia="Calibri" w:hAnsi="Times New Roman" w:cs="Times New Roman"/>
                <w:color w:val="000000" w:themeColor="text1"/>
                <w:sz w:val="24"/>
                <w:szCs w:val="24"/>
              </w:rPr>
            </w:pPr>
          </w:p>
        </w:tc>
        <w:tc>
          <w:tcPr>
            <w:tcW w:w="1503" w:type="dxa"/>
          </w:tcPr>
          <w:p w:rsidR="00D85EF9" w:rsidRPr="001D5E27" w:rsidRDefault="00D85EF9" w:rsidP="00D85EF9">
            <w:pPr>
              <w:spacing w:after="100" w:afterAutospacing="1" w:line="240" w:lineRule="auto"/>
              <w:contextualSpacing/>
              <w:rPr>
                <w:rFonts w:ascii="Times New Roman" w:eastAsia="Calibri" w:hAnsi="Times New Roman" w:cs="Times New Roman"/>
                <w:color w:val="000000" w:themeColor="text1"/>
                <w:sz w:val="24"/>
                <w:szCs w:val="24"/>
              </w:rPr>
            </w:pPr>
          </w:p>
        </w:tc>
      </w:tr>
      <w:tr w:rsidR="00D85EF9" w:rsidRPr="001D5E27" w:rsidTr="00A917A6">
        <w:trPr>
          <w:trHeight w:val="146"/>
        </w:trPr>
        <w:tc>
          <w:tcPr>
            <w:tcW w:w="1668" w:type="dxa"/>
          </w:tcPr>
          <w:p w:rsidR="00D85EF9" w:rsidRPr="001D5E27" w:rsidRDefault="00D85EF9" w:rsidP="00D85EF9">
            <w:pPr>
              <w:spacing w:after="100" w:afterAutospacing="1" w:line="240" w:lineRule="auto"/>
              <w:contextualSpacing/>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 xml:space="preserve">Местоимение </w:t>
            </w:r>
            <w:r w:rsidRPr="001D5E27">
              <w:rPr>
                <w:rFonts w:ascii="Times New Roman" w:hAnsi="Times New Roman" w:cs="Times New Roman"/>
                <w:color w:val="000000" w:themeColor="text1"/>
                <w:sz w:val="24"/>
                <w:szCs w:val="24"/>
              </w:rPr>
              <w:t xml:space="preserve">  </w:t>
            </w:r>
          </w:p>
        </w:tc>
        <w:tc>
          <w:tcPr>
            <w:tcW w:w="1842" w:type="dxa"/>
          </w:tcPr>
          <w:p w:rsidR="00D85EF9" w:rsidRPr="001D5E27" w:rsidRDefault="00D85EF9" w:rsidP="00D85EF9">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Устный опрос Самостоятельная работа</w:t>
            </w:r>
          </w:p>
          <w:p w:rsidR="00D85EF9" w:rsidRPr="001D5E27" w:rsidRDefault="00D85EF9" w:rsidP="00D85EF9">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Тестирование</w:t>
            </w:r>
          </w:p>
        </w:tc>
        <w:tc>
          <w:tcPr>
            <w:tcW w:w="1560" w:type="dxa"/>
          </w:tcPr>
          <w:p w:rsidR="00D85EF9" w:rsidRPr="001D5E27" w:rsidRDefault="00D85EF9" w:rsidP="00D85EF9">
            <w:pPr>
              <w:spacing w:after="100" w:afterAutospacing="1" w:line="240" w:lineRule="auto"/>
              <w:ind w:left="720"/>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 xml:space="preserve">У1, У3, </w:t>
            </w:r>
          </w:p>
          <w:p w:rsidR="00D85EF9" w:rsidRPr="001D5E27" w:rsidRDefault="00D85EF9" w:rsidP="00D85EF9">
            <w:pPr>
              <w:spacing w:after="100" w:afterAutospacing="1" w:line="240" w:lineRule="auto"/>
              <w:ind w:left="720"/>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 xml:space="preserve">З3, З4, </w:t>
            </w:r>
          </w:p>
          <w:p w:rsidR="00D85EF9" w:rsidRPr="001D5E27" w:rsidRDefault="00D85EF9" w:rsidP="00D85EF9">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ОК 3, ОК</w:t>
            </w:r>
          </w:p>
        </w:tc>
        <w:tc>
          <w:tcPr>
            <w:tcW w:w="1581" w:type="dxa"/>
          </w:tcPr>
          <w:p w:rsidR="00D85EF9" w:rsidRPr="001D5E27" w:rsidRDefault="00D85EF9" w:rsidP="00D85EF9">
            <w:pPr>
              <w:spacing w:after="100" w:afterAutospacing="1" w:line="240" w:lineRule="auto"/>
              <w:contextualSpacing/>
              <w:rPr>
                <w:rFonts w:ascii="Times New Roman" w:eastAsia="Calibri" w:hAnsi="Times New Roman" w:cs="Times New Roman"/>
                <w:color w:val="000000" w:themeColor="text1"/>
                <w:sz w:val="24"/>
                <w:szCs w:val="24"/>
              </w:rPr>
            </w:pPr>
          </w:p>
        </w:tc>
        <w:tc>
          <w:tcPr>
            <w:tcW w:w="1366" w:type="dxa"/>
          </w:tcPr>
          <w:p w:rsidR="00D85EF9" w:rsidRPr="001D5E27" w:rsidRDefault="00D85EF9" w:rsidP="00D85EF9">
            <w:pPr>
              <w:spacing w:after="100" w:afterAutospacing="1" w:line="240" w:lineRule="auto"/>
              <w:contextualSpacing/>
              <w:rPr>
                <w:rFonts w:ascii="Times New Roman" w:eastAsia="Calibri" w:hAnsi="Times New Roman" w:cs="Times New Roman"/>
                <w:color w:val="000000" w:themeColor="text1"/>
                <w:sz w:val="24"/>
                <w:szCs w:val="24"/>
              </w:rPr>
            </w:pPr>
          </w:p>
        </w:tc>
        <w:tc>
          <w:tcPr>
            <w:tcW w:w="820" w:type="dxa"/>
          </w:tcPr>
          <w:p w:rsidR="00D85EF9" w:rsidRPr="001D5E27" w:rsidRDefault="00D85EF9" w:rsidP="00D85EF9">
            <w:pPr>
              <w:spacing w:after="100" w:afterAutospacing="1" w:line="240" w:lineRule="auto"/>
              <w:contextualSpacing/>
              <w:rPr>
                <w:rFonts w:ascii="Times New Roman" w:eastAsia="Calibri" w:hAnsi="Times New Roman" w:cs="Times New Roman"/>
                <w:color w:val="000000" w:themeColor="text1"/>
                <w:sz w:val="24"/>
                <w:szCs w:val="24"/>
              </w:rPr>
            </w:pPr>
          </w:p>
        </w:tc>
        <w:tc>
          <w:tcPr>
            <w:tcW w:w="1503" w:type="dxa"/>
          </w:tcPr>
          <w:p w:rsidR="00D85EF9" w:rsidRPr="001D5E27" w:rsidRDefault="00D85EF9" w:rsidP="00D85EF9">
            <w:pPr>
              <w:spacing w:after="100" w:afterAutospacing="1" w:line="240" w:lineRule="auto"/>
              <w:contextualSpacing/>
              <w:rPr>
                <w:rFonts w:ascii="Times New Roman" w:eastAsia="Calibri" w:hAnsi="Times New Roman" w:cs="Times New Roman"/>
                <w:color w:val="000000" w:themeColor="text1"/>
                <w:sz w:val="24"/>
                <w:szCs w:val="24"/>
              </w:rPr>
            </w:pPr>
          </w:p>
        </w:tc>
      </w:tr>
      <w:tr w:rsidR="00D85EF9" w:rsidRPr="001D5E27" w:rsidTr="00A917A6">
        <w:trPr>
          <w:trHeight w:val="146"/>
        </w:trPr>
        <w:tc>
          <w:tcPr>
            <w:tcW w:w="1668" w:type="dxa"/>
          </w:tcPr>
          <w:p w:rsidR="00D85EF9" w:rsidRPr="001D5E27" w:rsidRDefault="00D85EF9" w:rsidP="00D85EF9">
            <w:pPr>
              <w:spacing w:after="100" w:afterAutospacing="1" w:line="240" w:lineRule="auto"/>
              <w:contextualSpacing/>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Глагол</w:t>
            </w:r>
          </w:p>
        </w:tc>
        <w:tc>
          <w:tcPr>
            <w:tcW w:w="1842" w:type="dxa"/>
          </w:tcPr>
          <w:p w:rsidR="00D85EF9" w:rsidRPr="001D5E27" w:rsidRDefault="00D85EF9" w:rsidP="00D85EF9">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Устный опрос Самостоятельная работа</w:t>
            </w:r>
          </w:p>
          <w:p w:rsidR="00D85EF9" w:rsidRPr="001D5E27" w:rsidRDefault="00D85EF9" w:rsidP="00D85EF9">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Тестирование</w:t>
            </w:r>
          </w:p>
        </w:tc>
        <w:tc>
          <w:tcPr>
            <w:tcW w:w="1560" w:type="dxa"/>
          </w:tcPr>
          <w:p w:rsidR="00D85EF9" w:rsidRPr="001D5E27" w:rsidRDefault="00D85EF9" w:rsidP="00D85EF9">
            <w:pPr>
              <w:spacing w:after="100" w:afterAutospacing="1" w:line="240" w:lineRule="auto"/>
              <w:ind w:left="720"/>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 xml:space="preserve">У1, У3, </w:t>
            </w:r>
          </w:p>
          <w:p w:rsidR="00D85EF9" w:rsidRPr="001D5E27" w:rsidRDefault="00D85EF9" w:rsidP="00D85EF9">
            <w:pPr>
              <w:spacing w:after="100" w:afterAutospacing="1" w:line="240" w:lineRule="auto"/>
              <w:ind w:left="720"/>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 xml:space="preserve">З3, З4, </w:t>
            </w:r>
          </w:p>
          <w:p w:rsidR="00D85EF9" w:rsidRPr="001D5E27" w:rsidRDefault="00D85EF9" w:rsidP="00D85EF9">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ОК 3, ОК</w:t>
            </w:r>
          </w:p>
        </w:tc>
        <w:tc>
          <w:tcPr>
            <w:tcW w:w="1581" w:type="dxa"/>
          </w:tcPr>
          <w:p w:rsidR="00D85EF9" w:rsidRPr="001D5E27" w:rsidRDefault="00D85EF9" w:rsidP="00D85EF9">
            <w:pPr>
              <w:spacing w:after="100" w:afterAutospacing="1" w:line="240" w:lineRule="auto"/>
              <w:contextualSpacing/>
              <w:rPr>
                <w:rFonts w:ascii="Times New Roman" w:eastAsia="Calibri" w:hAnsi="Times New Roman" w:cs="Times New Roman"/>
                <w:color w:val="000000" w:themeColor="text1"/>
                <w:sz w:val="24"/>
                <w:szCs w:val="24"/>
              </w:rPr>
            </w:pPr>
          </w:p>
        </w:tc>
        <w:tc>
          <w:tcPr>
            <w:tcW w:w="1366" w:type="dxa"/>
          </w:tcPr>
          <w:p w:rsidR="00D85EF9" w:rsidRPr="001D5E27" w:rsidRDefault="00D85EF9" w:rsidP="00D85EF9">
            <w:pPr>
              <w:spacing w:after="100" w:afterAutospacing="1" w:line="240" w:lineRule="auto"/>
              <w:contextualSpacing/>
              <w:rPr>
                <w:rFonts w:ascii="Times New Roman" w:eastAsia="Calibri" w:hAnsi="Times New Roman" w:cs="Times New Roman"/>
                <w:color w:val="000000" w:themeColor="text1"/>
                <w:sz w:val="24"/>
                <w:szCs w:val="24"/>
              </w:rPr>
            </w:pPr>
          </w:p>
        </w:tc>
        <w:tc>
          <w:tcPr>
            <w:tcW w:w="820" w:type="dxa"/>
          </w:tcPr>
          <w:p w:rsidR="00D85EF9" w:rsidRPr="001D5E27" w:rsidRDefault="00D85EF9" w:rsidP="00D85EF9">
            <w:pPr>
              <w:spacing w:after="100" w:afterAutospacing="1" w:line="240" w:lineRule="auto"/>
              <w:contextualSpacing/>
              <w:rPr>
                <w:rFonts w:ascii="Times New Roman" w:eastAsia="Calibri" w:hAnsi="Times New Roman" w:cs="Times New Roman"/>
                <w:color w:val="000000" w:themeColor="text1"/>
                <w:sz w:val="24"/>
                <w:szCs w:val="24"/>
              </w:rPr>
            </w:pPr>
          </w:p>
        </w:tc>
        <w:tc>
          <w:tcPr>
            <w:tcW w:w="1503" w:type="dxa"/>
          </w:tcPr>
          <w:p w:rsidR="00D85EF9" w:rsidRPr="001D5E27" w:rsidRDefault="00D85EF9" w:rsidP="00D85EF9">
            <w:pPr>
              <w:spacing w:after="100" w:afterAutospacing="1" w:line="240" w:lineRule="auto"/>
              <w:contextualSpacing/>
              <w:rPr>
                <w:rFonts w:ascii="Times New Roman" w:eastAsia="Calibri" w:hAnsi="Times New Roman" w:cs="Times New Roman"/>
                <w:color w:val="000000" w:themeColor="text1"/>
                <w:sz w:val="24"/>
                <w:szCs w:val="24"/>
              </w:rPr>
            </w:pPr>
          </w:p>
        </w:tc>
      </w:tr>
      <w:tr w:rsidR="00D85EF9" w:rsidRPr="001D5E27" w:rsidTr="00A917A6">
        <w:trPr>
          <w:trHeight w:val="146"/>
        </w:trPr>
        <w:tc>
          <w:tcPr>
            <w:tcW w:w="1668" w:type="dxa"/>
          </w:tcPr>
          <w:p w:rsidR="00D85EF9" w:rsidRPr="001D5E27" w:rsidRDefault="00D85EF9" w:rsidP="00D85EF9">
            <w:pPr>
              <w:spacing w:after="100" w:afterAutospacing="1" w:line="240" w:lineRule="auto"/>
              <w:contextualSpacing/>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Глагол</w:t>
            </w:r>
          </w:p>
        </w:tc>
        <w:tc>
          <w:tcPr>
            <w:tcW w:w="1842" w:type="dxa"/>
          </w:tcPr>
          <w:p w:rsidR="00D85EF9" w:rsidRPr="001D5E27" w:rsidRDefault="00D85EF9" w:rsidP="00D85EF9">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Устный опрос Самостоятельная работа</w:t>
            </w:r>
          </w:p>
          <w:p w:rsidR="00D85EF9" w:rsidRPr="001D5E27" w:rsidRDefault="00D85EF9" w:rsidP="00D85EF9">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Тестирование</w:t>
            </w:r>
          </w:p>
        </w:tc>
        <w:tc>
          <w:tcPr>
            <w:tcW w:w="1560" w:type="dxa"/>
          </w:tcPr>
          <w:p w:rsidR="00D85EF9" w:rsidRPr="001D5E27" w:rsidRDefault="00D85EF9" w:rsidP="00D85EF9">
            <w:pPr>
              <w:spacing w:after="100" w:afterAutospacing="1" w:line="240" w:lineRule="auto"/>
              <w:ind w:left="720"/>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 xml:space="preserve">У1, У3, </w:t>
            </w:r>
          </w:p>
          <w:p w:rsidR="00D85EF9" w:rsidRPr="001D5E27" w:rsidRDefault="00D85EF9" w:rsidP="00D85EF9">
            <w:pPr>
              <w:spacing w:after="100" w:afterAutospacing="1" w:line="240" w:lineRule="auto"/>
              <w:ind w:left="720"/>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 xml:space="preserve">З3, З4, </w:t>
            </w:r>
          </w:p>
          <w:p w:rsidR="00D85EF9" w:rsidRPr="001D5E27" w:rsidRDefault="00D85EF9" w:rsidP="00D85EF9">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ОК 3, ОК</w:t>
            </w:r>
          </w:p>
        </w:tc>
        <w:tc>
          <w:tcPr>
            <w:tcW w:w="1581" w:type="dxa"/>
          </w:tcPr>
          <w:p w:rsidR="00D85EF9" w:rsidRPr="001D5E27" w:rsidRDefault="00D85EF9" w:rsidP="00D85EF9">
            <w:pPr>
              <w:spacing w:after="100" w:afterAutospacing="1" w:line="240" w:lineRule="auto"/>
              <w:contextualSpacing/>
              <w:rPr>
                <w:rFonts w:ascii="Times New Roman" w:eastAsia="Calibri" w:hAnsi="Times New Roman" w:cs="Times New Roman"/>
                <w:color w:val="000000" w:themeColor="text1"/>
                <w:sz w:val="24"/>
                <w:szCs w:val="24"/>
              </w:rPr>
            </w:pPr>
          </w:p>
        </w:tc>
        <w:tc>
          <w:tcPr>
            <w:tcW w:w="1366" w:type="dxa"/>
          </w:tcPr>
          <w:p w:rsidR="00D85EF9" w:rsidRPr="001D5E27" w:rsidRDefault="00D85EF9" w:rsidP="00D85EF9">
            <w:pPr>
              <w:spacing w:after="100" w:afterAutospacing="1" w:line="240" w:lineRule="auto"/>
              <w:contextualSpacing/>
              <w:rPr>
                <w:rFonts w:ascii="Times New Roman" w:eastAsia="Calibri" w:hAnsi="Times New Roman" w:cs="Times New Roman"/>
                <w:color w:val="000000" w:themeColor="text1"/>
                <w:sz w:val="24"/>
                <w:szCs w:val="24"/>
              </w:rPr>
            </w:pPr>
          </w:p>
        </w:tc>
        <w:tc>
          <w:tcPr>
            <w:tcW w:w="820" w:type="dxa"/>
          </w:tcPr>
          <w:p w:rsidR="00D85EF9" w:rsidRPr="001D5E27" w:rsidRDefault="00D85EF9" w:rsidP="00D85EF9">
            <w:pPr>
              <w:spacing w:after="100" w:afterAutospacing="1" w:line="240" w:lineRule="auto"/>
              <w:contextualSpacing/>
              <w:rPr>
                <w:rFonts w:ascii="Times New Roman" w:eastAsia="Calibri" w:hAnsi="Times New Roman" w:cs="Times New Roman"/>
                <w:color w:val="000000" w:themeColor="text1"/>
                <w:sz w:val="24"/>
                <w:szCs w:val="24"/>
              </w:rPr>
            </w:pPr>
          </w:p>
        </w:tc>
        <w:tc>
          <w:tcPr>
            <w:tcW w:w="1503" w:type="dxa"/>
          </w:tcPr>
          <w:p w:rsidR="00D85EF9" w:rsidRPr="001D5E27" w:rsidRDefault="00D85EF9" w:rsidP="00D85EF9">
            <w:pPr>
              <w:spacing w:after="100" w:afterAutospacing="1" w:line="240" w:lineRule="auto"/>
              <w:contextualSpacing/>
              <w:rPr>
                <w:rFonts w:ascii="Times New Roman" w:eastAsia="Calibri" w:hAnsi="Times New Roman" w:cs="Times New Roman"/>
                <w:color w:val="000000" w:themeColor="text1"/>
                <w:sz w:val="24"/>
                <w:szCs w:val="24"/>
              </w:rPr>
            </w:pPr>
          </w:p>
        </w:tc>
      </w:tr>
      <w:tr w:rsidR="00D85EF9" w:rsidRPr="001D5E27" w:rsidTr="00A917A6">
        <w:trPr>
          <w:trHeight w:val="146"/>
        </w:trPr>
        <w:tc>
          <w:tcPr>
            <w:tcW w:w="1668" w:type="dxa"/>
          </w:tcPr>
          <w:p w:rsidR="00D85EF9" w:rsidRPr="001D5E27" w:rsidRDefault="00D85EF9" w:rsidP="00D85EF9">
            <w:pPr>
              <w:spacing w:after="100" w:afterAutospacing="1" w:line="240" w:lineRule="auto"/>
              <w:contextualSpacing/>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Причастие</w:t>
            </w:r>
          </w:p>
        </w:tc>
        <w:tc>
          <w:tcPr>
            <w:tcW w:w="1842" w:type="dxa"/>
          </w:tcPr>
          <w:p w:rsidR="00D85EF9" w:rsidRPr="001D5E27" w:rsidRDefault="00D85EF9" w:rsidP="00D85EF9">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Устный опрос Самостоятельная работа</w:t>
            </w:r>
          </w:p>
          <w:p w:rsidR="00D85EF9" w:rsidRPr="001D5E27" w:rsidRDefault="00D85EF9" w:rsidP="00D85EF9">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Тестирование</w:t>
            </w:r>
          </w:p>
        </w:tc>
        <w:tc>
          <w:tcPr>
            <w:tcW w:w="1560" w:type="dxa"/>
          </w:tcPr>
          <w:p w:rsidR="00D85EF9" w:rsidRPr="001D5E27" w:rsidRDefault="00D85EF9" w:rsidP="00D85EF9">
            <w:pPr>
              <w:spacing w:after="100" w:afterAutospacing="1" w:line="240" w:lineRule="auto"/>
              <w:ind w:left="720"/>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 xml:space="preserve">У1, У3, </w:t>
            </w:r>
          </w:p>
          <w:p w:rsidR="00D85EF9" w:rsidRPr="001D5E27" w:rsidRDefault="00D85EF9" w:rsidP="00D85EF9">
            <w:pPr>
              <w:spacing w:after="100" w:afterAutospacing="1" w:line="240" w:lineRule="auto"/>
              <w:ind w:left="720"/>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 xml:space="preserve">З3, З4, </w:t>
            </w:r>
          </w:p>
          <w:p w:rsidR="00D85EF9" w:rsidRPr="001D5E27" w:rsidRDefault="00D85EF9" w:rsidP="00D85EF9">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ОК 3, ОК</w:t>
            </w:r>
          </w:p>
        </w:tc>
        <w:tc>
          <w:tcPr>
            <w:tcW w:w="1581" w:type="dxa"/>
          </w:tcPr>
          <w:p w:rsidR="00D85EF9" w:rsidRPr="001D5E27" w:rsidRDefault="00D85EF9" w:rsidP="00D85EF9">
            <w:pPr>
              <w:spacing w:after="100" w:afterAutospacing="1" w:line="240" w:lineRule="auto"/>
              <w:contextualSpacing/>
              <w:rPr>
                <w:rFonts w:ascii="Times New Roman" w:eastAsia="Calibri" w:hAnsi="Times New Roman" w:cs="Times New Roman"/>
                <w:color w:val="000000" w:themeColor="text1"/>
                <w:sz w:val="24"/>
                <w:szCs w:val="24"/>
              </w:rPr>
            </w:pPr>
          </w:p>
        </w:tc>
        <w:tc>
          <w:tcPr>
            <w:tcW w:w="1366" w:type="dxa"/>
          </w:tcPr>
          <w:p w:rsidR="00D85EF9" w:rsidRPr="001D5E27" w:rsidRDefault="00D85EF9" w:rsidP="00D85EF9">
            <w:pPr>
              <w:spacing w:after="100" w:afterAutospacing="1" w:line="240" w:lineRule="auto"/>
              <w:contextualSpacing/>
              <w:rPr>
                <w:rFonts w:ascii="Times New Roman" w:eastAsia="Calibri" w:hAnsi="Times New Roman" w:cs="Times New Roman"/>
                <w:color w:val="000000" w:themeColor="text1"/>
                <w:sz w:val="24"/>
                <w:szCs w:val="24"/>
              </w:rPr>
            </w:pPr>
          </w:p>
        </w:tc>
        <w:tc>
          <w:tcPr>
            <w:tcW w:w="820" w:type="dxa"/>
          </w:tcPr>
          <w:p w:rsidR="00D85EF9" w:rsidRPr="001D5E27" w:rsidRDefault="00D85EF9" w:rsidP="00D85EF9">
            <w:pPr>
              <w:spacing w:after="100" w:afterAutospacing="1" w:line="240" w:lineRule="auto"/>
              <w:contextualSpacing/>
              <w:rPr>
                <w:rFonts w:ascii="Times New Roman" w:eastAsia="Calibri" w:hAnsi="Times New Roman" w:cs="Times New Roman"/>
                <w:color w:val="000000" w:themeColor="text1"/>
                <w:sz w:val="24"/>
                <w:szCs w:val="24"/>
              </w:rPr>
            </w:pPr>
          </w:p>
        </w:tc>
        <w:tc>
          <w:tcPr>
            <w:tcW w:w="1503" w:type="dxa"/>
          </w:tcPr>
          <w:p w:rsidR="00D85EF9" w:rsidRPr="001D5E27" w:rsidRDefault="00D85EF9" w:rsidP="00D85EF9">
            <w:pPr>
              <w:spacing w:after="100" w:afterAutospacing="1" w:line="240" w:lineRule="auto"/>
              <w:contextualSpacing/>
              <w:rPr>
                <w:rFonts w:ascii="Times New Roman" w:eastAsia="Calibri" w:hAnsi="Times New Roman" w:cs="Times New Roman"/>
                <w:color w:val="000000" w:themeColor="text1"/>
                <w:sz w:val="24"/>
                <w:szCs w:val="24"/>
              </w:rPr>
            </w:pPr>
          </w:p>
        </w:tc>
      </w:tr>
      <w:tr w:rsidR="00D85EF9" w:rsidRPr="001D5E27" w:rsidTr="00A917A6">
        <w:trPr>
          <w:trHeight w:val="146"/>
        </w:trPr>
        <w:tc>
          <w:tcPr>
            <w:tcW w:w="1668" w:type="dxa"/>
          </w:tcPr>
          <w:p w:rsidR="00D85EF9" w:rsidRPr="001D5E27" w:rsidRDefault="00D85EF9" w:rsidP="00D85EF9">
            <w:pPr>
              <w:spacing w:after="100" w:afterAutospacing="1" w:line="240" w:lineRule="auto"/>
              <w:contextualSpacing/>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Причастие</w:t>
            </w:r>
          </w:p>
        </w:tc>
        <w:tc>
          <w:tcPr>
            <w:tcW w:w="1842" w:type="dxa"/>
          </w:tcPr>
          <w:p w:rsidR="00D85EF9" w:rsidRPr="001D5E27" w:rsidRDefault="00D85EF9" w:rsidP="00D85EF9">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 xml:space="preserve">Устный опрос </w:t>
            </w:r>
            <w:r w:rsidRPr="001D5E27">
              <w:rPr>
                <w:rFonts w:ascii="Times New Roman" w:eastAsia="Calibri" w:hAnsi="Times New Roman" w:cs="Times New Roman"/>
                <w:i/>
                <w:iCs/>
                <w:color w:val="000000" w:themeColor="text1"/>
                <w:sz w:val="24"/>
                <w:szCs w:val="24"/>
              </w:rPr>
              <w:lastRenderedPageBreak/>
              <w:t>Самостоятельная работа</w:t>
            </w:r>
          </w:p>
          <w:p w:rsidR="00D85EF9" w:rsidRPr="001D5E27" w:rsidRDefault="00D85EF9" w:rsidP="00D85EF9">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Тестирование</w:t>
            </w:r>
          </w:p>
        </w:tc>
        <w:tc>
          <w:tcPr>
            <w:tcW w:w="1560" w:type="dxa"/>
          </w:tcPr>
          <w:p w:rsidR="00D85EF9" w:rsidRPr="001D5E27" w:rsidRDefault="00D85EF9" w:rsidP="00D85EF9">
            <w:pPr>
              <w:spacing w:after="100" w:afterAutospacing="1" w:line="240" w:lineRule="auto"/>
              <w:ind w:left="720"/>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lastRenderedPageBreak/>
              <w:t xml:space="preserve">У1, </w:t>
            </w:r>
            <w:r w:rsidRPr="001D5E27">
              <w:rPr>
                <w:rFonts w:ascii="Times New Roman" w:eastAsia="Calibri" w:hAnsi="Times New Roman" w:cs="Times New Roman"/>
                <w:i/>
                <w:iCs/>
                <w:color w:val="000000" w:themeColor="text1"/>
                <w:sz w:val="24"/>
                <w:szCs w:val="24"/>
              </w:rPr>
              <w:lastRenderedPageBreak/>
              <w:t xml:space="preserve">У3, </w:t>
            </w:r>
          </w:p>
          <w:p w:rsidR="00D85EF9" w:rsidRPr="001D5E27" w:rsidRDefault="00D85EF9" w:rsidP="00D85EF9">
            <w:pPr>
              <w:spacing w:after="100" w:afterAutospacing="1" w:line="240" w:lineRule="auto"/>
              <w:ind w:left="720"/>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 xml:space="preserve">З3, З4, </w:t>
            </w:r>
          </w:p>
          <w:p w:rsidR="00D85EF9" w:rsidRPr="001D5E27" w:rsidRDefault="00D85EF9" w:rsidP="00D85EF9">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ОК 3, ОК</w:t>
            </w:r>
          </w:p>
        </w:tc>
        <w:tc>
          <w:tcPr>
            <w:tcW w:w="1581" w:type="dxa"/>
          </w:tcPr>
          <w:p w:rsidR="00D85EF9" w:rsidRPr="001D5E27" w:rsidRDefault="00D85EF9" w:rsidP="00D85EF9">
            <w:pPr>
              <w:spacing w:after="100" w:afterAutospacing="1" w:line="240" w:lineRule="auto"/>
              <w:contextualSpacing/>
              <w:rPr>
                <w:rFonts w:ascii="Times New Roman" w:eastAsia="Calibri" w:hAnsi="Times New Roman" w:cs="Times New Roman"/>
                <w:color w:val="000000" w:themeColor="text1"/>
                <w:sz w:val="24"/>
                <w:szCs w:val="24"/>
              </w:rPr>
            </w:pPr>
          </w:p>
        </w:tc>
        <w:tc>
          <w:tcPr>
            <w:tcW w:w="1366" w:type="dxa"/>
          </w:tcPr>
          <w:p w:rsidR="00D85EF9" w:rsidRPr="001D5E27" w:rsidRDefault="00D85EF9" w:rsidP="00D85EF9">
            <w:pPr>
              <w:spacing w:after="100" w:afterAutospacing="1" w:line="240" w:lineRule="auto"/>
              <w:contextualSpacing/>
              <w:rPr>
                <w:rFonts w:ascii="Times New Roman" w:eastAsia="Calibri" w:hAnsi="Times New Roman" w:cs="Times New Roman"/>
                <w:color w:val="000000" w:themeColor="text1"/>
                <w:sz w:val="24"/>
                <w:szCs w:val="24"/>
              </w:rPr>
            </w:pPr>
          </w:p>
        </w:tc>
        <w:tc>
          <w:tcPr>
            <w:tcW w:w="820" w:type="dxa"/>
          </w:tcPr>
          <w:p w:rsidR="00D85EF9" w:rsidRPr="001D5E27" w:rsidRDefault="00D85EF9" w:rsidP="00D85EF9">
            <w:pPr>
              <w:spacing w:after="100" w:afterAutospacing="1" w:line="240" w:lineRule="auto"/>
              <w:contextualSpacing/>
              <w:rPr>
                <w:rFonts w:ascii="Times New Roman" w:eastAsia="Calibri" w:hAnsi="Times New Roman" w:cs="Times New Roman"/>
                <w:color w:val="000000" w:themeColor="text1"/>
                <w:sz w:val="24"/>
                <w:szCs w:val="24"/>
              </w:rPr>
            </w:pPr>
          </w:p>
        </w:tc>
        <w:tc>
          <w:tcPr>
            <w:tcW w:w="1503" w:type="dxa"/>
          </w:tcPr>
          <w:p w:rsidR="00D85EF9" w:rsidRPr="001D5E27" w:rsidRDefault="00D85EF9" w:rsidP="00D85EF9">
            <w:pPr>
              <w:spacing w:after="100" w:afterAutospacing="1" w:line="240" w:lineRule="auto"/>
              <w:contextualSpacing/>
              <w:rPr>
                <w:rFonts w:ascii="Times New Roman" w:eastAsia="Calibri" w:hAnsi="Times New Roman" w:cs="Times New Roman"/>
                <w:color w:val="000000" w:themeColor="text1"/>
                <w:sz w:val="24"/>
                <w:szCs w:val="24"/>
              </w:rPr>
            </w:pPr>
          </w:p>
        </w:tc>
      </w:tr>
      <w:tr w:rsidR="00D85EF9" w:rsidRPr="001D5E27" w:rsidTr="00A917A6">
        <w:trPr>
          <w:trHeight w:val="146"/>
        </w:trPr>
        <w:tc>
          <w:tcPr>
            <w:tcW w:w="1668" w:type="dxa"/>
          </w:tcPr>
          <w:p w:rsidR="00D85EF9" w:rsidRPr="001D5E27" w:rsidRDefault="00D85EF9" w:rsidP="00D85EF9">
            <w:pPr>
              <w:spacing w:after="100" w:afterAutospacing="1" w:line="240" w:lineRule="auto"/>
              <w:contextualSpacing/>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lastRenderedPageBreak/>
              <w:t>Деепричастие</w:t>
            </w:r>
          </w:p>
        </w:tc>
        <w:tc>
          <w:tcPr>
            <w:tcW w:w="1842" w:type="dxa"/>
          </w:tcPr>
          <w:p w:rsidR="00D85EF9" w:rsidRPr="001D5E27" w:rsidRDefault="00D85EF9" w:rsidP="00D85EF9">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Устный опрос Самостоятельная работа</w:t>
            </w:r>
          </w:p>
          <w:p w:rsidR="00D85EF9" w:rsidRPr="001D5E27" w:rsidRDefault="00D85EF9" w:rsidP="00D85EF9">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Тестирование</w:t>
            </w:r>
          </w:p>
        </w:tc>
        <w:tc>
          <w:tcPr>
            <w:tcW w:w="1560" w:type="dxa"/>
          </w:tcPr>
          <w:p w:rsidR="00D85EF9" w:rsidRPr="001D5E27" w:rsidRDefault="00D85EF9" w:rsidP="00D85EF9">
            <w:pPr>
              <w:spacing w:after="100" w:afterAutospacing="1" w:line="240" w:lineRule="auto"/>
              <w:ind w:left="720"/>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 xml:space="preserve">У1, У3, </w:t>
            </w:r>
          </w:p>
          <w:p w:rsidR="00D85EF9" w:rsidRPr="001D5E27" w:rsidRDefault="00D85EF9" w:rsidP="00D85EF9">
            <w:pPr>
              <w:spacing w:after="100" w:afterAutospacing="1" w:line="240" w:lineRule="auto"/>
              <w:ind w:left="720"/>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 xml:space="preserve">З3, З4, </w:t>
            </w:r>
          </w:p>
          <w:p w:rsidR="00D85EF9" w:rsidRPr="001D5E27" w:rsidRDefault="00D85EF9" w:rsidP="00D85EF9">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ОК 3, ОК</w:t>
            </w:r>
          </w:p>
        </w:tc>
        <w:tc>
          <w:tcPr>
            <w:tcW w:w="1581" w:type="dxa"/>
          </w:tcPr>
          <w:p w:rsidR="00D85EF9" w:rsidRPr="001D5E27" w:rsidRDefault="00D85EF9" w:rsidP="00D85EF9">
            <w:pPr>
              <w:spacing w:after="100" w:afterAutospacing="1" w:line="240" w:lineRule="auto"/>
              <w:contextualSpacing/>
              <w:rPr>
                <w:rFonts w:ascii="Times New Roman" w:eastAsia="Calibri" w:hAnsi="Times New Roman" w:cs="Times New Roman"/>
                <w:color w:val="000000" w:themeColor="text1"/>
                <w:sz w:val="24"/>
                <w:szCs w:val="24"/>
              </w:rPr>
            </w:pPr>
          </w:p>
        </w:tc>
        <w:tc>
          <w:tcPr>
            <w:tcW w:w="1366" w:type="dxa"/>
          </w:tcPr>
          <w:p w:rsidR="00D85EF9" w:rsidRPr="001D5E27" w:rsidRDefault="00D85EF9" w:rsidP="00D85EF9">
            <w:pPr>
              <w:spacing w:after="100" w:afterAutospacing="1" w:line="240" w:lineRule="auto"/>
              <w:contextualSpacing/>
              <w:rPr>
                <w:rFonts w:ascii="Times New Roman" w:eastAsia="Calibri" w:hAnsi="Times New Roman" w:cs="Times New Roman"/>
                <w:color w:val="000000" w:themeColor="text1"/>
                <w:sz w:val="24"/>
                <w:szCs w:val="24"/>
              </w:rPr>
            </w:pPr>
          </w:p>
        </w:tc>
        <w:tc>
          <w:tcPr>
            <w:tcW w:w="820" w:type="dxa"/>
          </w:tcPr>
          <w:p w:rsidR="00D85EF9" w:rsidRPr="001D5E27" w:rsidRDefault="00D85EF9" w:rsidP="00D85EF9">
            <w:pPr>
              <w:spacing w:after="100" w:afterAutospacing="1" w:line="240" w:lineRule="auto"/>
              <w:contextualSpacing/>
              <w:rPr>
                <w:rFonts w:ascii="Times New Roman" w:eastAsia="Calibri" w:hAnsi="Times New Roman" w:cs="Times New Roman"/>
                <w:color w:val="000000" w:themeColor="text1"/>
                <w:sz w:val="24"/>
                <w:szCs w:val="24"/>
              </w:rPr>
            </w:pPr>
          </w:p>
        </w:tc>
        <w:tc>
          <w:tcPr>
            <w:tcW w:w="1503" w:type="dxa"/>
          </w:tcPr>
          <w:p w:rsidR="00D85EF9" w:rsidRPr="001D5E27" w:rsidRDefault="00D85EF9" w:rsidP="00D85EF9">
            <w:pPr>
              <w:spacing w:after="100" w:afterAutospacing="1" w:line="240" w:lineRule="auto"/>
              <w:contextualSpacing/>
              <w:rPr>
                <w:rFonts w:ascii="Times New Roman" w:eastAsia="Calibri" w:hAnsi="Times New Roman" w:cs="Times New Roman"/>
                <w:color w:val="000000" w:themeColor="text1"/>
                <w:sz w:val="24"/>
                <w:szCs w:val="24"/>
              </w:rPr>
            </w:pPr>
          </w:p>
        </w:tc>
      </w:tr>
      <w:tr w:rsidR="00D85EF9" w:rsidRPr="001D5E27" w:rsidTr="00A917A6">
        <w:trPr>
          <w:trHeight w:val="146"/>
        </w:trPr>
        <w:tc>
          <w:tcPr>
            <w:tcW w:w="1668" w:type="dxa"/>
          </w:tcPr>
          <w:p w:rsidR="00D85EF9" w:rsidRPr="001D5E27" w:rsidRDefault="00D85EF9" w:rsidP="00D85EF9">
            <w:pPr>
              <w:spacing w:after="100" w:afterAutospacing="1" w:line="240" w:lineRule="auto"/>
              <w:contextualSpacing/>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Деепричастие</w:t>
            </w:r>
          </w:p>
        </w:tc>
        <w:tc>
          <w:tcPr>
            <w:tcW w:w="1842" w:type="dxa"/>
          </w:tcPr>
          <w:p w:rsidR="00D85EF9" w:rsidRPr="001D5E27" w:rsidRDefault="00D85EF9" w:rsidP="00D85EF9">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Устный опрос Самостоятельная работа</w:t>
            </w:r>
          </w:p>
          <w:p w:rsidR="00D85EF9" w:rsidRPr="001D5E27" w:rsidRDefault="00D85EF9" w:rsidP="00D85EF9">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Тестирование</w:t>
            </w:r>
          </w:p>
        </w:tc>
        <w:tc>
          <w:tcPr>
            <w:tcW w:w="1560" w:type="dxa"/>
          </w:tcPr>
          <w:p w:rsidR="00D85EF9" w:rsidRPr="001D5E27" w:rsidRDefault="00D85EF9" w:rsidP="00D85EF9">
            <w:pPr>
              <w:spacing w:after="100" w:afterAutospacing="1" w:line="240" w:lineRule="auto"/>
              <w:ind w:left="720"/>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 xml:space="preserve">У1, У3, </w:t>
            </w:r>
          </w:p>
          <w:p w:rsidR="00D85EF9" w:rsidRPr="001D5E27" w:rsidRDefault="00D85EF9" w:rsidP="00D85EF9">
            <w:pPr>
              <w:spacing w:after="100" w:afterAutospacing="1" w:line="240" w:lineRule="auto"/>
              <w:ind w:left="720"/>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 xml:space="preserve">З3, З4, </w:t>
            </w:r>
          </w:p>
          <w:p w:rsidR="00D85EF9" w:rsidRPr="001D5E27" w:rsidRDefault="00D85EF9" w:rsidP="00D85EF9">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ОК 3, ОК</w:t>
            </w:r>
          </w:p>
        </w:tc>
        <w:tc>
          <w:tcPr>
            <w:tcW w:w="1581" w:type="dxa"/>
          </w:tcPr>
          <w:p w:rsidR="00D85EF9" w:rsidRPr="001D5E27" w:rsidRDefault="00D85EF9" w:rsidP="00D85EF9">
            <w:pPr>
              <w:spacing w:after="100" w:afterAutospacing="1" w:line="240" w:lineRule="auto"/>
              <w:contextualSpacing/>
              <w:rPr>
                <w:rFonts w:ascii="Times New Roman" w:eastAsia="Calibri" w:hAnsi="Times New Roman" w:cs="Times New Roman"/>
                <w:color w:val="000000" w:themeColor="text1"/>
                <w:sz w:val="24"/>
                <w:szCs w:val="24"/>
              </w:rPr>
            </w:pPr>
          </w:p>
        </w:tc>
        <w:tc>
          <w:tcPr>
            <w:tcW w:w="1366" w:type="dxa"/>
          </w:tcPr>
          <w:p w:rsidR="00D85EF9" w:rsidRPr="001D5E27" w:rsidRDefault="00D85EF9" w:rsidP="00D85EF9">
            <w:pPr>
              <w:spacing w:after="100" w:afterAutospacing="1" w:line="240" w:lineRule="auto"/>
              <w:contextualSpacing/>
              <w:rPr>
                <w:rFonts w:ascii="Times New Roman" w:eastAsia="Calibri" w:hAnsi="Times New Roman" w:cs="Times New Roman"/>
                <w:color w:val="000000" w:themeColor="text1"/>
                <w:sz w:val="24"/>
                <w:szCs w:val="24"/>
              </w:rPr>
            </w:pPr>
          </w:p>
        </w:tc>
        <w:tc>
          <w:tcPr>
            <w:tcW w:w="820" w:type="dxa"/>
          </w:tcPr>
          <w:p w:rsidR="00D85EF9" w:rsidRPr="001D5E27" w:rsidRDefault="00D85EF9" w:rsidP="00D85EF9">
            <w:pPr>
              <w:spacing w:after="100" w:afterAutospacing="1" w:line="240" w:lineRule="auto"/>
              <w:contextualSpacing/>
              <w:rPr>
                <w:rFonts w:ascii="Times New Roman" w:eastAsia="Calibri" w:hAnsi="Times New Roman" w:cs="Times New Roman"/>
                <w:color w:val="000000" w:themeColor="text1"/>
                <w:sz w:val="24"/>
                <w:szCs w:val="24"/>
              </w:rPr>
            </w:pPr>
          </w:p>
        </w:tc>
        <w:tc>
          <w:tcPr>
            <w:tcW w:w="1503" w:type="dxa"/>
          </w:tcPr>
          <w:p w:rsidR="00D85EF9" w:rsidRPr="001D5E27" w:rsidRDefault="00D85EF9" w:rsidP="00D85EF9">
            <w:pPr>
              <w:spacing w:after="100" w:afterAutospacing="1" w:line="240" w:lineRule="auto"/>
              <w:contextualSpacing/>
              <w:rPr>
                <w:rFonts w:ascii="Times New Roman" w:eastAsia="Calibri" w:hAnsi="Times New Roman" w:cs="Times New Roman"/>
                <w:color w:val="000000" w:themeColor="text1"/>
                <w:sz w:val="24"/>
                <w:szCs w:val="24"/>
              </w:rPr>
            </w:pPr>
          </w:p>
        </w:tc>
      </w:tr>
      <w:tr w:rsidR="00D85EF9" w:rsidRPr="001D5E27" w:rsidTr="00A917A6">
        <w:trPr>
          <w:trHeight w:val="146"/>
        </w:trPr>
        <w:tc>
          <w:tcPr>
            <w:tcW w:w="1668" w:type="dxa"/>
          </w:tcPr>
          <w:p w:rsidR="00D85EF9" w:rsidRPr="001D5E27" w:rsidRDefault="00D85EF9" w:rsidP="00D85EF9">
            <w:pPr>
              <w:spacing w:after="100" w:afterAutospacing="1" w:line="240" w:lineRule="auto"/>
              <w:contextualSpacing/>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 xml:space="preserve">Наречие </w:t>
            </w:r>
          </w:p>
        </w:tc>
        <w:tc>
          <w:tcPr>
            <w:tcW w:w="1842" w:type="dxa"/>
          </w:tcPr>
          <w:p w:rsidR="00D85EF9" w:rsidRPr="001D5E27" w:rsidRDefault="00D85EF9" w:rsidP="00D85EF9">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Устный опрос Самостоятельная работа</w:t>
            </w:r>
          </w:p>
          <w:p w:rsidR="00D85EF9" w:rsidRPr="001D5E27" w:rsidRDefault="00D85EF9" w:rsidP="00D85EF9">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Тестирование</w:t>
            </w:r>
          </w:p>
        </w:tc>
        <w:tc>
          <w:tcPr>
            <w:tcW w:w="1560" w:type="dxa"/>
          </w:tcPr>
          <w:p w:rsidR="00D85EF9" w:rsidRPr="001D5E27" w:rsidRDefault="00D85EF9" w:rsidP="00D85EF9">
            <w:pPr>
              <w:spacing w:after="100" w:afterAutospacing="1" w:line="240" w:lineRule="auto"/>
              <w:ind w:left="720"/>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 xml:space="preserve">У1, У3, </w:t>
            </w:r>
          </w:p>
          <w:p w:rsidR="00D85EF9" w:rsidRPr="001D5E27" w:rsidRDefault="00D85EF9" w:rsidP="00D85EF9">
            <w:pPr>
              <w:spacing w:after="100" w:afterAutospacing="1" w:line="240" w:lineRule="auto"/>
              <w:ind w:left="720"/>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 xml:space="preserve">З3, З4, </w:t>
            </w:r>
          </w:p>
          <w:p w:rsidR="00D85EF9" w:rsidRPr="001D5E27" w:rsidRDefault="00D85EF9" w:rsidP="00D85EF9">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ОК 3, ОК</w:t>
            </w:r>
          </w:p>
        </w:tc>
        <w:tc>
          <w:tcPr>
            <w:tcW w:w="1581" w:type="dxa"/>
          </w:tcPr>
          <w:p w:rsidR="00D85EF9" w:rsidRPr="001D5E27" w:rsidRDefault="00D85EF9" w:rsidP="00D85EF9">
            <w:pPr>
              <w:spacing w:after="100" w:afterAutospacing="1" w:line="240" w:lineRule="auto"/>
              <w:contextualSpacing/>
              <w:rPr>
                <w:rFonts w:ascii="Times New Roman" w:eastAsia="Calibri" w:hAnsi="Times New Roman" w:cs="Times New Roman"/>
                <w:color w:val="000000" w:themeColor="text1"/>
                <w:sz w:val="24"/>
                <w:szCs w:val="24"/>
              </w:rPr>
            </w:pPr>
          </w:p>
        </w:tc>
        <w:tc>
          <w:tcPr>
            <w:tcW w:w="1366" w:type="dxa"/>
          </w:tcPr>
          <w:p w:rsidR="00D85EF9" w:rsidRPr="001D5E27" w:rsidRDefault="00D85EF9" w:rsidP="00D85EF9">
            <w:pPr>
              <w:spacing w:after="100" w:afterAutospacing="1" w:line="240" w:lineRule="auto"/>
              <w:contextualSpacing/>
              <w:rPr>
                <w:rFonts w:ascii="Times New Roman" w:eastAsia="Calibri" w:hAnsi="Times New Roman" w:cs="Times New Roman"/>
                <w:color w:val="000000" w:themeColor="text1"/>
                <w:sz w:val="24"/>
                <w:szCs w:val="24"/>
              </w:rPr>
            </w:pPr>
          </w:p>
        </w:tc>
        <w:tc>
          <w:tcPr>
            <w:tcW w:w="820" w:type="dxa"/>
          </w:tcPr>
          <w:p w:rsidR="00D85EF9" w:rsidRPr="001D5E27" w:rsidRDefault="00D85EF9" w:rsidP="00D85EF9">
            <w:pPr>
              <w:spacing w:after="100" w:afterAutospacing="1" w:line="240" w:lineRule="auto"/>
              <w:contextualSpacing/>
              <w:rPr>
                <w:rFonts w:ascii="Times New Roman" w:eastAsia="Calibri" w:hAnsi="Times New Roman" w:cs="Times New Roman"/>
                <w:color w:val="000000" w:themeColor="text1"/>
                <w:sz w:val="24"/>
                <w:szCs w:val="24"/>
              </w:rPr>
            </w:pPr>
          </w:p>
        </w:tc>
        <w:tc>
          <w:tcPr>
            <w:tcW w:w="1503" w:type="dxa"/>
          </w:tcPr>
          <w:p w:rsidR="00D85EF9" w:rsidRPr="001D5E27" w:rsidRDefault="00D85EF9" w:rsidP="00D85EF9">
            <w:pPr>
              <w:spacing w:after="100" w:afterAutospacing="1" w:line="240" w:lineRule="auto"/>
              <w:contextualSpacing/>
              <w:rPr>
                <w:rFonts w:ascii="Times New Roman" w:eastAsia="Calibri" w:hAnsi="Times New Roman" w:cs="Times New Roman"/>
                <w:color w:val="000000" w:themeColor="text1"/>
                <w:sz w:val="24"/>
                <w:szCs w:val="24"/>
              </w:rPr>
            </w:pPr>
          </w:p>
        </w:tc>
      </w:tr>
      <w:tr w:rsidR="001D5E27" w:rsidRPr="001D5E27" w:rsidTr="00A917A6">
        <w:trPr>
          <w:trHeight w:val="146"/>
        </w:trPr>
        <w:tc>
          <w:tcPr>
            <w:tcW w:w="1668" w:type="dxa"/>
          </w:tcPr>
          <w:p w:rsidR="0019656B" w:rsidRPr="0019656B" w:rsidRDefault="0019656B" w:rsidP="001965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contextualSpacing/>
              <w:rPr>
                <w:rFonts w:ascii="Times New Roman" w:eastAsia="Times New Roman" w:hAnsi="Times New Roman" w:cs="Times New Roman"/>
                <w:bCs/>
                <w:i/>
                <w:color w:val="000000" w:themeColor="text1"/>
                <w:sz w:val="24"/>
                <w:szCs w:val="24"/>
                <w:lang w:eastAsia="ru-RU"/>
              </w:rPr>
            </w:pPr>
            <w:r w:rsidRPr="001D5E27">
              <w:rPr>
                <w:rFonts w:ascii="Times New Roman" w:eastAsia="Times New Roman" w:hAnsi="Times New Roman" w:cs="Times New Roman"/>
                <w:i/>
                <w:color w:val="000000" w:themeColor="text1"/>
                <w:sz w:val="24"/>
                <w:szCs w:val="24"/>
                <w:lang w:eastAsia="ru-RU"/>
              </w:rPr>
              <w:t xml:space="preserve">Раздел 7. </w:t>
            </w:r>
            <w:r w:rsidRPr="0019656B">
              <w:rPr>
                <w:rFonts w:ascii="Times New Roman" w:eastAsia="Times New Roman" w:hAnsi="Times New Roman" w:cs="Times New Roman"/>
                <w:bCs/>
                <w:i/>
                <w:color w:val="000000" w:themeColor="text1"/>
                <w:sz w:val="24"/>
                <w:szCs w:val="24"/>
                <w:lang w:eastAsia="ru-RU"/>
              </w:rPr>
              <w:t>Морфология и орфография. Служебные части речи</w:t>
            </w:r>
          </w:p>
          <w:p w:rsidR="0019656B" w:rsidRPr="001D5E27" w:rsidRDefault="0019656B" w:rsidP="0019656B">
            <w:pPr>
              <w:spacing w:after="100" w:afterAutospacing="1" w:line="240" w:lineRule="auto"/>
              <w:contextualSpacing/>
              <w:rPr>
                <w:rFonts w:ascii="Times New Roman" w:eastAsia="Times New Roman" w:hAnsi="Times New Roman" w:cs="Times New Roman"/>
                <w:color w:val="000000" w:themeColor="text1"/>
                <w:sz w:val="24"/>
                <w:szCs w:val="24"/>
                <w:lang w:eastAsia="ru-RU"/>
              </w:rPr>
            </w:pPr>
          </w:p>
        </w:tc>
        <w:tc>
          <w:tcPr>
            <w:tcW w:w="1842" w:type="dxa"/>
          </w:tcPr>
          <w:p w:rsidR="0019656B" w:rsidRPr="001D5E27" w:rsidRDefault="0019656B" w:rsidP="0019656B">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Устный опрос Самостоятельная работа</w:t>
            </w:r>
          </w:p>
          <w:p w:rsidR="0019656B" w:rsidRPr="001D5E27" w:rsidRDefault="0019656B" w:rsidP="0019656B">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Тестирование</w:t>
            </w:r>
          </w:p>
        </w:tc>
        <w:tc>
          <w:tcPr>
            <w:tcW w:w="1560" w:type="dxa"/>
          </w:tcPr>
          <w:p w:rsidR="0019656B" w:rsidRPr="001D5E27" w:rsidRDefault="0019656B" w:rsidP="0019656B">
            <w:pPr>
              <w:spacing w:after="100" w:afterAutospacing="1" w:line="240" w:lineRule="auto"/>
              <w:ind w:left="720"/>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 xml:space="preserve">У1, У3, </w:t>
            </w:r>
          </w:p>
          <w:p w:rsidR="0019656B" w:rsidRPr="001D5E27" w:rsidRDefault="0019656B" w:rsidP="0019656B">
            <w:pPr>
              <w:spacing w:after="100" w:afterAutospacing="1" w:line="240" w:lineRule="auto"/>
              <w:ind w:left="720"/>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 xml:space="preserve">З3, З4, </w:t>
            </w:r>
          </w:p>
          <w:p w:rsidR="0019656B" w:rsidRPr="001D5E27" w:rsidRDefault="0019656B" w:rsidP="0019656B">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ОК 3, ОК</w:t>
            </w:r>
          </w:p>
        </w:tc>
        <w:tc>
          <w:tcPr>
            <w:tcW w:w="1581" w:type="dxa"/>
          </w:tcPr>
          <w:p w:rsidR="0019656B" w:rsidRPr="001D5E27" w:rsidRDefault="0019656B" w:rsidP="0019656B">
            <w:pPr>
              <w:spacing w:after="100" w:afterAutospacing="1" w:line="240" w:lineRule="auto"/>
              <w:contextualSpacing/>
              <w:rPr>
                <w:rFonts w:ascii="Times New Roman" w:eastAsia="Calibri" w:hAnsi="Times New Roman" w:cs="Times New Roman"/>
                <w:color w:val="000000" w:themeColor="text1"/>
                <w:sz w:val="24"/>
                <w:szCs w:val="24"/>
              </w:rPr>
            </w:pPr>
          </w:p>
        </w:tc>
        <w:tc>
          <w:tcPr>
            <w:tcW w:w="1366" w:type="dxa"/>
          </w:tcPr>
          <w:p w:rsidR="0019656B" w:rsidRPr="001D5E27" w:rsidRDefault="0019656B" w:rsidP="0019656B">
            <w:pPr>
              <w:spacing w:after="100" w:afterAutospacing="1" w:line="240" w:lineRule="auto"/>
              <w:contextualSpacing/>
              <w:rPr>
                <w:rFonts w:ascii="Times New Roman" w:eastAsia="Calibri" w:hAnsi="Times New Roman" w:cs="Times New Roman"/>
                <w:color w:val="000000" w:themeColor="text1"/>
                <w:sz w:val="24"/>
                <w:szCs w:val="24"/>
              </w:rPr>
            </w:pPr>
            <w:r w:rsidRPr="001D5E27">
              <w:rPr>
                <w:rFonts w:ascii="Times New Roman" w:eastAsia="Calibri" w:hAnsi="Times New Roman" w:cs="Times New Roman"/>
                <w:color w:val="000000" w:themeColor="text1"/>
                <w:sz w:val="24"/>
                <w:szCs w:val="24"/>
              </w:rPr>
              <w:t>У1, У2, У3, У4</w:t>
            </w:r>
          </w:p>
          <w:p w:rsidR="0019656B" w:rsidRPr="001D5E27" w:rsidRDefault="0019656B" w:rsidP="0019656B">
            <w:pPr>
              <w:spacing w:after="100" w:afterAutospacing="1" w:line="240" w:lineRule="auto"/>
              <w:contextualSpacing/>
              <w:rPr>
                <w:rFonts w:ascii="Times New Roman" w:eastAsia="Calibri" w:hAnsi="Times New Roman" w:cs="Times New Roman"/>
                <w:color w:val="000000" w:themeColor="text1"/>
                <w:sz w:val="24"/>
                <w:szCs w:val="24"/>
              </w:rPr>
            </w:pPr>
            <w:r w:rsidRPr="001D5E27">
              <w:rPr>
                <w:rFonts w:ascii="Times New Roman" w:eastAsia="Calibri" w:hAnsi="Times New Roman" w:cs="Times New Roman"/>
                <w:color w:val="000000" w:themeColor="text1"/>
                <w:sz w:val="24"/>
                <w:szCs w:val="24"/>
              </w:rPr>
              <w:t>З 1, З2, З3, З4, З5</w:t>
            </w:r>
          </w:p>
          <w:p w:rsidR="0019656B" w:rsidRPr="001D5E27" w:rsidRDefault="0019656B" w:rsidP="0019656B">
            <w:pPr>
              <w:spacing w:after="100" w:afterAutospacing="1" w:line="240" w:lineRule="auto"/>
              <w:contextualSpacing/>
              <w:rPr>
                <w:rFonts w:ascii="Times New Roman" w:eastAsia="Calibri" w:hAnsi="Times New Roman" w:cs="Times New Roman"/>
                <w:color w:val="000000" w:themeColor="text1"/>
                <w:sz w:val="24"/>
                <w:szCs w:val="24"/>
              </w:rPr>
            </w:pPr>
            <w:r w:rsidRPr="001D5E27">
              <w:rPr>
                <w:rFonts w:ascii="Times New Roman" w:eastAsia="Calibri" w:hAnsi="Times New Roman" w:cs="Times New Roman"/>
                <w:color w:val="000000" w:themeColor="text1"/>
                <w:sz w:val="24"/>
                <w:szCs w:val="24"/>
              </w:rPr>
              <w:t>ОК 3, ОК 7</w:t>
            </w:r>
          </w:p>
        </w:tc>
        <w:tc>
          <w:tcPr>
            <w:tcW w:w="820" w:type="dxa"/>
          </w:tcPr>
          <w:p w:rsidR="0019656B" w:rsidRPr="001D5E27" w:rsidRDefault="0019656B" w:rsidP="0019656B">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Экзамен</w:t>
            </w:r>
          </w:p>
          <w:p w:rsidR="0019656B" w:rsidRPr="001D5E27" w:rsidRDefault="0019656B" w:rsidP="0019656B">
            <w:pPr>
              <w:spacing w:after="100" w:afterAutospacing="1" w:line="240" w:lineRule="auto"/>
              <w:contextualSpacing/>
              <w:rPr>
                <w:rFonts w:ascii="Times New Roman" w:eastAsia="Calibri" w:hAnsi="Times New Roman" w:cs="Times New Roman"/>
                <w:i/>
                <w:iCs/>
                <w:color w:val="000000" w:themeColor="text1"/>
                <w:sz w:val="24"/>
                <w:szCs w:val="24"/>
              </w:rPr>
            </w:pPr>
          </w:p>
        </w:tc>
        <w:tc>
          <w:tcPr>
            <w:tcW w:w="1503" w:type="dxa"/>
          </w:tcPr>
          <w:p w:rsidR="0019656B" w:rsidRPr="001D5E27" w:rsidRDefault="0019656B" w:rsidP="0019656B">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У1, У2, У3, У4</w:t>
            </w:r>
          </w:p>
          <w:p w:rsidR="0019656B" w:rsidRPr="001D5E27" w:rsidRDefault="0019656B" w:rsidP="0019656B">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З 1, З2, З3, З4, З5</w:t>
            </w:r>
          </w:p>
          <w:p w:rsidR="0019656B" w:rsidRPr="001D5E27" w:rsidRDefault="0019656B" w:rsidP="0019656B">
            <w:pPr>
              <w:spacing w:after="100" w:afterAutospacing="1" w:line="240" w:lineRule="auto"/>
              <w:ind w:left="72" w:hanging="72"/>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ОК 3, ОК 7</w:t>
            </w:r>
          </w:p>
        </w:tc>
      </w:tr>
      <w:tr w:rsidR="0019656B" w:rsidRPr="001D5E27" w:rsidTr="00A917A6">
        <w:trPr>
          <w:trHeight w:val="146"/>
        </w:trPr>
        <w:tc>
          <w:tcPr>
            <w:tcW w:w="1668" w:type="dxa"/>
          </w:tcPr>
          <w:p w:rsidR="0019656B" w:rsidRPr="001D5E27" w:rsidRDefault="0019656B" w:rsidP="0019656B">
            <w:pPr>
              <w:pStyle w:val="Default"/>
              <w:spacing w:line="0" w:lineRule="atLeast"/>
              <w:contextualSpacing/>
              <w:rPr>
                <w:color w:val="000000" w:themeColor="text1"/>
              </w:rPr>
            </w:pPr>
            <w:r w:rsidRPr="001D5E27">
              <w:rPr>
                <w:color w:val="000000" w:themeColor="text1"/>
              </w:rPr>
              <w:t xml:space="preserve">Слова категории состояния </w:t>
            </w:r>
          </w:p>
          <w:p w:rsidR="0019656B" w:rsidRPr="001D5E27" w:rsidRDefault="0019656B" w:rsidP="001965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contextualSpacing/>
              <w:rPr>
                <w:rFonts w:ascii="Times New Roman" w:eastAsia="Times New Roman" w:hAnsi="Times New Roman" w:cs="Times New Roman"/>
                <w:i/>
                <w:color w:val="000000" w:themeColor="text1"/>
                <w:sz w:val="24"/>
                <w:szCs w:val="24"/>
                <w:lang w:eastAsia="ru-RU"/>
              </w:rPr>
            </w:pPr>
          </w:p>
        </w:tc>
        <w:tc>
          <w:tcPr>
            <w:tcW w:w="1842" w:type="dxa"/>
          </w:tcPr>
          <w:p w:rsidR="0019656B" w:rsidRPr="001D5E27" w:rsidRDefault="0019656B" w:rsidP="0019656B">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Устный опрос Самостоятельная работа</w:t>
            </w:r>
          </w:p>
          <w:p w:rsidR="0019656B" w:rsidRPr="001D5E27" w:rsidRDefault="0019656B" w:rsidP="0019656B">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Тестирование</w:t>
            </w:r>
          </w:p>
        </w:tc>
        <w:tc>
          <w:tcPr>
            <w:tcW w:w="1560" w:type="dxa"/>
          </w:tcPr>
          <w:p w:rsidR="0019656B" w:rsidRPr="001D5E27" w:rsidRDefault="0019656B" w:rsidP="0019656B">
            <w:pPr>
              <w:spacing w:after="100" w:afterAutospacing="1" w:line="240" w:lineRule="auto"/>
              <w:ind w:left="720"/>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 xml:space="preserve">У1, У3, </w:t>
            </w:r>
          </w:p>
          <w:p w:rsidR="0019656B" w:rsidRPr="001D5E27" w:rsidRDefault="0019656B" w:rsidP="0019656B">
            <w:pPr>
              <w:spacing w:after="100" w:afterAutospacing="1" w:line="240" w:lineRule="auto"/>
              <w:ind w:left="720"/>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 xml:space="preserve">З3, З4, </w:t>
            </w:r>
          </w:p>
          <w:p w:rsidR="0019656B" w:rsidRPr="001D5E27" w:rsidRDefault="0019656B" w:rsidP="0019656B">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ОК 3, ОК</w:t>
            </w:r>
          </w:p>
        </w:tc>
        <w:tc>
          <w:tcPr>
            <w:tcW w:w="1581" w:type="dxa"/>
          </w:tcPr>
          <w:p w:rsidR="0019656B" w:rsidRPr="001D5E27" w:rsidRDefault="0019656B" w:rsidP="0019656B">
            <w:pPr>
              <w:spacing w:after="100" w:afterAutospacing="1" w:line="240" w:lineRule="auto"/>
              <w:contextualSpacing/>
              <w:rPr>
                <w:rFonts w:ascii="Times New Roman" w:eastAsia="Calibri" w:hAnsi="Times New Roman" w:cs="Times New Roman"/>
                <w:color w:val="000000" w:themeColor="text1"/>
                <w:sz w:val="24"/>
                <w:szCs w:val="24"/>
              </w:rPr>
            </w:pPr>
          </w:p>
        </w:tc>
        <w:tc>
          <w:tcPr>
            <w:tcW w:w="1366" w:type="dxa"/>
          </w:tcPr>
          <w:p w:rsidR="0019656B" w:rsidRPr="001D5E27" w:rsidRDefault="0019656B" w:rsidP="0019656B">
            <w:pPr>
              <w:spacing w:after="100" w:afterAutospacing="1" w:line="240" w:lineRule="auto"/>
              <w:contextualSpacing/>
              <w:rPr>
                <w:rFonts w:ascii="Times New Roman" w:eastAsia="Calibri" w:hAnsi="Times New Roman" w:cs="Times New Roman"/>
                <w:color w:val="000000" w:themeColor="text1"/>
                <w:sz w:val="24"/>
                <w:szCs w:val="24"/>
              </w:rPr>
            </w:pPr>
          </w:p>
        </w:tc>
        <w:tc>
          <w:tcPr>
            <w:tcW w:w="820" w:type="dxa"/>
          </w:tcPr>
          <w:p w:rsidR="0019656B" w:rsidRPr="001D5E27" w:rsidRDefault="0019656B" w:rsidP="0019656B">
            <w:pPr>
              <w:spacing w:after="100" w:afterAutospacing="1" w:line="240" w:lineRule="auto"/>
              <w:contextualSpacing/>
              <w:rPr>
                <w:rFonts w:ascii="Times New Roman" w:eastAsia="Calibri" w:hAnsi="Times New Roman" w:cs="Times New Roman"/>
                <w:color w:val="000000" w:themeColor="text1"/>
                <w:sz w:val="24"/>
                <w:szCs w:val="24"/>
              </w:rPr>
            </w:pPr>
          </w:p>
        </w:tc>
        <w:tc>
          <w:tcPr>
            <w:tcW w:w="1503" w:type="dxa"/>
          </w:tcPr>
          <w:p w:rsidR="0019656B" w:rsidRPr="001D5E27" w:rsidRDefault="0019656B" w:rsidP="0019656B">
            <w:pPr>
              <w:spacing w:after="100" w:afterAutospacing="1" w:line="240" w:lineRule="auto"/>
              <w:contextualSpacing/>
              <w:rPr>
                <w:rFonts w:ascii="Times New Roman" w:eastAsia="Calibri" w:hAnsi="Times New Roman" w:cs="Times New Roman"/>
                <w:color w:val="000000" w:themeColor="text1"/>
                <w:sz w:val="24"/>
                <w:szCs w:val="24"/>
              </w:rPr>
            </w:pPr>
          </w:p>
        </w:tc>
      </w:tr>
      <w:tr w:rsidR="0019656B" w:rsidRPr="001D5E27" w:rsidTr="00A917A6">
        <w:trPr>
          <w:trHeight w:val="146"/>
        </w:trPr>
        <w:tc>
          <w:tcPr>
            <w:tcW w:w="1668" w:type="dxa"/>
          </w:tcPr>
          <w:p w:rsidR="0019656B" w:rsidRPr="001D5E27" w:rsidRDefault="0019656B" w:rsidP="0019656B">
            <w:pPr>
              <w:pStyle w:val="Default"/>
              <w:spacing w:line="0" w:lineRule="atLeast"/>
              <w:contextualSpacing/>
              <w:rPr>
                <w:i/>
                <w:color w:val="000000" w:themeColor="text1"/>
                <w:spacing w:val="-6"/>
              </w:rPr>
            </w:pPr>
            <w:r w:rsidRPr="001D5E27">
              <w:rPr>
                <w:color w:val="000000" w:themeColor="text1"/>
              </w:rPr>
              <w:t>Предлог как часть речи</w:t>
            </w:r>
            <w:r w:rsidRPr="001D5E27">
              <w:rPr>
                <w:i/>
                <w:color w:val="000000" w:themeColor="text1"/>
                <w:spacing w:val="-6"/>
              </w:rPr>
              <w:t xml:space="preserve"> </w:t>
            </w:r>
          </w:p>
          <w:p w:rsidR="0019656B" w:rsidRPr="001D5E27" w:rsidRDefault="0019656B" w:rsidP="001965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contextualSpacing/>
              <w:rPr>
                <w:rFonts w:ascii="Times New Roman" w:eastAsia="Times New Roman" w:hAnsi="Times New Roman" w:cs="Times New Roman"/>
                <w:i/>
                <w:color w:val="000000" w:themeColor="text1"/>
                <w:sz w:val="24"/>
                <w:szCs w:val="24"/>
                <w:lang w:eastAsia="ru-RU"/>
              </w:rPr>
            </w:pPr>
          </w:p>
        </w:tc>
        <w:tc>
          <w:tcPr>
            <w:tcW w:w="1842" w:type="dxa"/>
          </w:tcPr>
          <w:p w:rsidR="0019656B" w:rsidRPr="001D5E27" w:rsidRDefault="0019656B" w:rsidP="0019656B">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Устный опрос Самостоятельная работа</w:t>
            </w:r>
          </w:p>
          <w:p w:rsidR="0019656B" w:rsidRPr="001D5E27" w:rsidRDefault="0019656B" w:rsidP="0019656B">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Тестирование</w:t>
            </w:r>
          </w:p>
        </w:tc>
        <w:tc>
          <w:tcPr>
            <w:tcW w:w="1560" w:type="dxa"/>
          </w:tcPr>
          <w:p w:rsidR="0019656B" w:rsidRPr="001D5E27" w:rsidRDefault="0019656B" w:rsidP="0019656B">
            <w:pPr>
              <w:spacing w:after="100" w:afterAutospacing="1" w:line="240" w:lineRule="auto"/>
              <w:ind w:left="720"/>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 xml:space="preserve">У1, У3, </w:t>
            </w:r>
          </w:p>
          <w:p w:rsidR="0019656B" w:rsidRPr="001D5E27" w:rsidRDefault="0019656B" w:rsidP="0019656B">
            <w:pPr>
              <w:spacing w:after="100" w:afterAutospacing="1" w:line="240" w:lineRule="auto"/>
              <w:ind w:left="720"/>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 xml:space="preserve">З3, З4, </w:t>
            </w:r>
          </w:p>
          <w:p w:rsidR="0019656B" w:rsidRPr="001D5E27" w:rsidRDefault="0019656B" w:rsidP="0019656B">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ОК 3, ОК</w:t>
            </w:r>
          </w:p>
        </w:tc>
        <w:tc>
          <w:tcPr>
            <w:tcW w:w="1581" w:type="dxa"/>
          </w:tcPr>
          <w:p w:rsidR="0019656B" w:rsidRPr="001D5E27" w:rsidRDefault="0019656B" w:rsidP="0019656B">
            <w:pPr>
              <w:spacing w:after="100" w:afterAutospacing="1" w:line="240" w:lineRule="auto"/>
              <w:contextualSpacing/>
              <w:rPr>
                <w:rFonts w:ascii="Times New Roman" w:eastAsia="Calibri" w:hAnsi="Times New Roman" w:cs="Times New Roman"/>
                <w:color w:val="000000" w:themeColor="text1"/>
                <w:sz w:val="24"/>
                <w:szCs w:val="24"/>
              </w:rPr>
            </w:pPr>
          </w:p>
        </w:tc>
        <w:tc>
          <w:tcPr>
            <w:tcW w:w="1366" w:type="dxa"/>
          </w:tcPr>
          <w:p w:rsidR="0019656B" w:rsidRPr="001D5E27" w:rsidRDefault="0019656B" w:rsidP="0019656B">
            <w:pPr>
              <w:spacing w:after="100" w:afterAutospacing="1" w:line="240" w:lineRule="auto"/>
              <w:contextualSpacing/>
              <w:rPr>
                <w:rFonts w:ascii="Times New Roman" w:eastAsia="Calibri" w:hAnsi="Times New Roman" w:cs="Times New Roman"/>
                <w:color w:val="000000" w:themeColor="text1"/>
                <w:sz w:val="24"/>
                <w:szCs w:val="24"/>
              </w:rPr>
            </w:pPr>
          </w:p>
        </w:tc>
        <w:tc>
          <w:tcPr>
            <w:tcW w:w="820" w:type="dxa"/>
          </w:tcPr>
          <w:p w:rsidR="0019656B" w:rsidRPr="001D5E27" w:rsidRDefault="0019656B" w:rsidP="0019656B">
            <w:pPr>
              <w:spacing w:after="100" w:afterAutospacing="1" w:line="240" w:lineRule="auto"/>
              <w:contextualSpacing/>
              <w:rPr>
                <w:rFonts w:ascii="Times New Roman" w:eastAsia="Calibri" w:hAnsi="Times New Roman" w:cs="Times New Roman"/>
                <w:color w:val="000000" w:themeColor="text1"/>
                <w:sz w:val="24"/>
                <w:szCs w:val="24"/>
              </w:rPr>
            </w:pPr>
          </w:p>
        </w:tc>
        <w:tc>
          <w:tcPr>
            <w:tcW w:w="1503" w:type="dxa"/>
          </w:tcPr>
          <w:p w:rsidR="0019656B" w:rsidRPr="001D5E27" w:rsidRDefault="0019656B" w:rsidP="0019656B">
            <w:pPr>
              <w:spacing w:after="100" w:afterAutospacing="1" w:line="240" w:lineRule="auto"/>
              <w:contextualSpacing/>
              <w:rPr>
                <w:rFonts w:ascii="Times New Roman" w:eastAsia="Calibri" w:hAnsi="Times New Roman" w:cs="Times New Roman"/>
                <w:color w:val="000000" w:themeColor="text1"/>
                <w:sz w:val="24"/>
                <w:szCs w:val="24"/>
              </w:rPr>
            </w:pPr>
          </w:p>
        </w:tc>
      </w:tr>
      <w:tr w:rsidR="0019656B" w:rsidRPr="001D5E27" w:rsidTr="00A917A6">
        <w:trPr>
          <w:trHeight w:val="146"/>
        </w:trPr>
        <w:tc>
          <w:tcPr>
            <w:tcW w:w="1668" w:type="dxa"/>
          </w:tcPr>
          <w:p w:rsidR="0019656B" w:rsidRPr="001D5E27" w:rsidRDefault="0019656B" w:rsidP="0019656B">
            <w:pPr>
              <w:pStyle w:val="Default"/>
              <w:spacing w:line="0" w:lineRule="atLeast"/>
              <w:contextualSpacing/>
              <w:rPr>
                <w:bCs/>
                <w:color w:val="000000" w:themeColor="text1"/>
              </w:rPr>
            </w:pPr>
            <w:r w:rsidRPr="001D5E27">
              <w:rPr>
                <w:color w:val="000000" w:themeColor="text1"/>
              </w:rPr>
              <w:t>Союз как часть речи</w:t>
            </w:r>
          </w:p>
          <w:p w:rsidR="0019656B" w:rsidRPr="001D5E27" w:rsidRDefault="0019656B" w:rsidP="001965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contextualSpacing/>
              <w:rPr>
                <w:rFonts w:ascii="Times New Roman" w:eastAsia="Times New Roman" w:hAnsi="Times New Roman" w:cs="Times New Roman"/>
                <w:i/>
                <w:color w:val="000000" w:themeColor="text1"/>
                <w:sz w:val="24"/>
                <w:szCs w:val="24"/>
                <w:lang w:eastAsia="ru-RU"/>
              </w:rPr>
            </w:pPr>
          </w:p>
        </w:tc>
        <w:tc>
          <w:tcPr>
            <w:tcW w:w="1842" w:type="dxa"/>
          </w:tcPr>
          <w:p w:rsidR="0019656B" w:rsidRPr="001D5E27" w:rsidRDefault="0019656B" w:rsidP="0019656B">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Устный опрос Самостоятельная работа</w:t>
            </w:r>
          </w:p>
          <w:p w:rsidR="0019656B" w:rsidRPr="001D5E27" w:rsidRDefault="0019656B" w:rsidP="0019656B">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Тестирование</w:t>
            </w:r>
          </w:p>
        </w:tc>
        <w:tc>
          <w:tcPr>
            <w:tcW w:w="1560" w:type="dxa"/>
          </w:tcPr>
          <w:p w:rsidR="0019656B" w:rsidRPr="001D5E27" w:rsidRDefault="0019656B" w:rsidP="0019656B">
            <w:pPr>
              <w:spacing w:after="100" w:afterAutospacing="1" w:line="240" w:lineRule="auto"/>
              <w:ind w:left="720"/>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 xml:space="preserve">У1, У3, </w:t>
            </w:r>
          </w:p>
          <w:p w:rsidR="0019656B" w:rsidRPr="001D5E27" w:rsidRDefault="0019656B" w:rsidP="0019656B">
            <w:pPr>
              <w:spacing w:after="100" w:afterAutospacing="1" w:line="240" w:lineRule="auto"/>
              <w:ind w:left="720"/>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 xml:space="preserve">З3, З4, </w:t>
            </w:r>
          </w:p>
          <w:p w:rsidR="0019656B" w:rsidRPr="001D5E27" w:rsidRDefault="0019656B" w:rsidP="0019656B">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ОК 3, ОК</w:t>
            </w:r>
          </w:p>
        </w:tc>
        <w:tc>
          <w:tcPr>
            <w:tcW w:w="1581" w:type="dxa"/>
          </w:tcPr>
          <w:p w:rsidR="0019656B" w:rsidRPr="001D5E27" w:rsidRDefault="0019656B" w:rsidP="0019656B">
            <w:pPr>
              <w:spacing w:after="100" w:afterAutospacing="1" w:line="240" w:lineRule="auto"/>
              <w:contextualSpacing/>
              <w:rPr>
                <w:rFonts w:ascii="Times New Roman" w:eastAsia="Calibri" w:hAnsi="Times New Roman" w:cs="Times New Roman"/>
                <w:color w:val="000000" w:themeColor="text1"/>
                <w:sz w:val="24"/>
                <w:szCs w:val="24"/>
              </w:rPr>
            </w:pPr>
          </w:p>
        </w:tc>
        <w:tc>
          <w:tcPr>
            <w:tcW w:w="1366" w:type="dxa"/>
          </w:tcPr>
          <w:p w:rsidR="0019656B" w:rsidRPr="001D5E27" w:rsidRDefault="0019656B" w:rsidP="0019656B">
            <w:pPr>
              <w:spacing w:after="100" w:afterAutospacing="1" w:line="240" w:lineRule="auto"/>
              <w:contextualSpacing/>
              <w:rPr>
                <w:rFonts w:ascii="Times New Roman" w:eastAsia="Calibri" w:hAnsi="Times New Roman" w:cs="Times New Roman"/>
                <w:color w:val="000000" w:themeColor="text1"/>
                <w:sz w:val="24"/>
                <w:szCs w:val="24"/>
              </w:rPr>
            </w:pPr>
          </w:p>
        </w:tc>
        <w:tc>
          <w:tcPr>
            <w:tcW w:w="820" w:type="dxa"/>
          </w:tcPr>
          <w:p w:rsidR="0019656B" w:rsidRPr="001D5E27" w:rsidRDefault="0019656B" w:rsidP="0019656B">
            <w:pPr>
              <w:spacing w:after="100" w:afterAutospacing="1" w:line="240" w:lineRule="auto"/>
              <w:contextualSpacing/>
              <w:rPr>
                <w:rFonts w:ascii="Times New Roman" w:eastAsia="Calibri" w:hAnsi="Times New Roman" w:cs="Times New Roman"/>
                <w:color w:val="000000" w:themeColor="text1"/>
                <w:sz w:val="24"/>
                <w:szCs w:val="24"/>
              </w:rPr>
            </w:pPr>
          </w:p>
        </w:tc>
        <w:tc>
          <w:tcPr>
            <w:tcW w:w="1503" w:type="dxa"/>
          </w:tcPr>
          <w:p w:rsidR="0019656B" w:rsidRPr="001D5E27" w:rsidRDefault="0019656B" w:rsidP="0019656B">
            <w:pPr>
              <w:spacing w:after="100" w:afterAutospacing="1" w:line="240" w:lineRule="auto"/>
              <w:contextualSpacing/>
              <w:rPr>
                <w:rFonts w:ascii="Times New Roman" w:eastAsia="Calibri" w:hAnsi="Times New Roman" w:cs="Times New Roman"/>
                <w:color w:val="000000" w:themeColor="text1"/>
                <w:sz w:val="24"/>
                <w:szCs w:val="24"/>
              </w:rPr>
            </w:pPr>
          </w:p>
        </w:tc>
      </w:tr>
      <w:tr w:rsidR="0019656B" w:rsidRPr="001D5E27" w:rsidTr="00A917A6">
        <w:trPr>
          <w:trHeight w:val="146"/>
        </w:trPr>
        <w:tc>
          <w:tcPr>
            <w:tcW w:w="1668" w:type="dxa"/>
          </w:tcPr>
          <w:p w:rsidR="0019656B" w:rsidRPr="001D5E27" w:rsidRDefault="0019656B" w:rsidP="0019656B">
            <w:pPr>
              <w:pStyle w:val="Default"/>
              <w:spacing w:line="0" w:lineRule="atLeast"/>
              <w:contextualSpacing/>
              <w:rPr>
                <w:i/>
                <w:color w:val="000000" w:themeColor="text1"/>
                <w:spacing w:val="-6"/>
              </w:rPr>
            </w:pPr>
            <w:r w:rsidRPr="001D5E27">
              <w:rPr>
                <w:color w:val="000000" w:themeColor="text1"/>
              </w:rPr>
              <w:t>Частицы и междометия</w:t>
            </w:r>
            <w:r w:rsidRPr="001D5E27">
              <w:rPr>
                <w:i/>
                <w:color w:val="000000" w:themeColor="text1"/>
                <w:spacing w:val="-6"/>
              </w:rPr>
              <w:t xml:space="preserve"> </w:t>
            </w:r>
          </w:p>
          <w:p w:rsidR="0019656B" w:rsidRPr="001D5E27" w:rsidRDefault="0019656B" w:rsidP="001965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contextualSpacing/>
              <w:rPr>
                <w:rFonts w:ascii="Times New Roman" w:eastAsia="Times New Roman" w:hAnsi="Times New Roman" w:cs="Times New Roman"/>
                <w:i/>
                <w:color w:val="000000" w:themeColor="text1"/>
                <w:sz w:val="24"/>
                <w:szCs w:val="24"/>
                <w:lang w:eastAsia="ru-RU"/>
              </w:rPr>
            </w:pPr>
          </w:p>
        </w:tc>
        <w:tc>
          <w:tcPr>
            <w:tcW w:w="1842" w:type="dxa"/>
          </w:tcPr>
          <w:p w:rsidR="0019656B" w:rsidRPr="001D5E27" w:rsidRDefault="0019656B" w:rsidP="0019656B">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Устный опрос Самостоятельная работа</w:t>
            </w:r>
          </w:p>
          <w:p w:rsidR="0019656B" w:rsidRPr="001D5E27" w:rsidRDefault="0019656B" w:rsidP="0019656B">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Тестирование</w:t>
            </w:r>
          </w:p>
        </w:tc>
        <w:tc>
          <w:tcPr>
            <w:tcW w:w="1560" w:type="dxa"/>
          </w:tcPr>
          <w:p w:rsidR="0019656B" w:rsidRPr="001D5E27" w:rsidRDefault="0019656B" w:rsidP="0019656B">
            <w:pPr>
              <w:spacing w:after="100" w:afterAutospacing="1" w:line="240" w:lineRule="auto"/>
              <w:ind w:left="720"/>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 xml:space="preserve">У1, У3, </w:t>
            </w:r>
          </w:p>
          <w:p w:rsidR="0019656B" w:rsidRPr="001D5E27" w:rsidRDefault="0019656B" w:rsidP="0019656B">
            <w:pPr>
              <w:spacing w:after="100" w:afterAutospacing="1" w:line="240" w:lineRule="auto"/>
              <w:ind w:left="720"/>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 xml:space="preserve">З3, З4, </w:t>
            </w:r>
          </w:p>
          <w:p w:rsidR="0019656B" w:rsidRPr="001D5E27" w:rsidRDefault="0019656B" w:rsidP="0019656B">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ОК 3, ОК</w:t>
            </w:r>
          </w:p>
        </w:tc>
        <w:tc>
          <w:tcPr>
            <w:tcW w:w="1581" w:type="dxa"/>
          </w:tcPr>
          <w:p w:rsidR="0019656B" w:rsidRPr="001D5E27" w:rsidRDefault="0019656B" w:rsidP="0019656B">
            <w:pPr>
              <w:spacing w:after="100" w:afterAutospacing="1" w:line="240" w:lineRule="auto"/>
              <w:contextualSpacing/>
              <w:rPr>
                <w:rFonts w:ascii="Times New Roman" w:eastAsia="Calibri" w:hAnsi="Times New Roman" w:cs="Times New Roman"/>
                <w:color w:val="000000" w:themeColor="text1"/>
                <w:sz w:val="24"/>
                <w:szCs w:val="24"/>
              </w:rPr>
            </w:pPr>
          </w:p>
        </w:tc>
        <w:tc>
          <w:tcPr>
            <w:tcW w:w="1366" w:type="dxa"/>
          </w:tcPr>
          <w:p w:rsidR="0019656B" w:rsidRPr="001D5E27" w:rsidRDefault="0019656B" w:rsidP="0019656B">
            <w:pPr>
              <w:spacing w:after="100" w:afterAutospacing="1" w:line="240" w:lineRule="auto"/>
              <w:contextualSpacing/>
              <w:rPr>
                <w:rFonts w:ascii="Times New Roman" w:eastAsia="Calibri" w:hAnsi="Times New Roman" w:cs="Times New Roman"/>
                <w:color w:val="000000" w:themeColor="text1"/>
                <w:sz w:val="24"/>
                <w:szCs w:val="24"/>
              </w:rPr>
            </w:pPr>
          </w:p>
        </w:tc>
        <w:tc>
          <w:tcPr>
            <w:tcW w:w="820" w:type="dxa"/>
          </w:tcPr>
          <w:p w:rsidR="0019656B" w:rsidRPr="001D5E27" w:rsidRDefault="0019656B" w:rsidP="0019656B">
            <w:pPr>
              <w:spacing w:after="100" w:afterAutospacing="1" w:line="240" w:lineRule="auto"/>
              <w:contextualSpacing/>
              <w:rPr>
                <w:rFonts w:ascii="Times New Roman" w:eastAsia="Calibri" w:hAnsi="Times New Roman" w:cs="Times New Roman"/>
                <w:color w:val="000000" w:themeColor="text1"/>
                <w:sz w:val="24"/>
                <w:szCs w:val="24"/>
              </w:rPr>
            </w:pPr>
          </w:p>
        </w:tc>
        <w:tc>
          <w:tcPr>
            <w:tcW w:w="1503" w:type="dxa"/>
          </w:tcPr>
          <w:p w:rsidR="0019656B" w:rsidRPr="001D5E27" w:rsidRDefault="0019656B" w:rsidP="0019656B">
            <w:pPr>
              <w:spacing w:after="100" w:afterAutospacing="1" w:line="240" w:lineRule="auto"/>
              <w:contextualSpacing/>
              <w:rPr>
                <w:rFonts w:ascii="Times New Roman" w:eastAsia="Calibri" w:hAnsi="Times New Roman" w:cs="Times New Roman"/>
                <w:color w:val="000000" w:themeColor="text1"/>
                <w:sz w:val="24"/>
                <w:szCs w:val="24"/>
              </w:rPr>
            </w:pPr>
          </w:p>
        </w:tc>
      </w:tr>
      <w:tr w:rsidR="0019656B" w:rsidRPr="001D5E27" w:rsidTr="00A917A6">
        <w:trPr>
          <w:trHeight w:val="146"/>
        </w:trPr>
        <w:tc>
          <w:tcPr>
            <w:tcW w:w="1668" w:type="dxa"/>
          </w:tcPr>
          <w:p w:rsidR="0019656B" w:rsidRPr="001D5E27" w:rsidRDefault="0019656B" w:rsidP="0019656B">
            <w:pPr>
              <w:spacing w:after="100" w:afterAutospacing="1" w:line="240" w:lineRule="auto"/>
              <w:contextualSpacing/>
              <w:rPr>
                <w:rFonts w:ascii="Times New Roman" w:eastAsia="Times New Roman" w:hAnsi="Times New Roman" w:cs="Times New Roman"/>
                <w:b/>
                <w:i/>
                <w:color w:val="000000" w:themeColor="text1"/>
                <w:sz w:val="24"/>
                <w:szCs w:val="24"/>
                <w:lang w:eastAsia="ru-RU"/>
              </w:rPr>
            </w:pPr>
            <w:r w:rsidRPr="001D5E27">
              <w:rPr>
                <w:rFonts w:ascii="Times New Roman" w:eastAsia="Times New Roman" w:hAnsi="Times New Roman" w:cs="Times New Roman"/>
                <w:b/>
                <w:i/>
                <w:color w:val="000000" w:themeColor="text1"/>
                <w:sz w:val="24"/>
                <w:szCs w:val="24"/>
                <w:lang w:eastAsia="ru-RU"/>
              </w:rPr>
              <w:t>Раздел 8.</w:t>
            </w:r>
            <w:r w:rsidRPr="001D5E27">
              <w:rPr>
                <w:rFonts w:ascii="Times New Roman" w:hAnsi="Times New Roman" w:cs="Times New Roman"/>
                <w:color w:val="000000" w:themeColor="text1"/>
                <w:sz w:val="24"/>
                <w:szCs w:val="24"/>
              </w:rPr>
              <w:t xml:space="preserve"> </w:t>
            </w:r>
            <w:r w:rsidRPr="001D5E27">
              <w:rPr>
                <w:rFonts w:ascii="Times New Roman" w:eastAsia="Times New Roman" w:hAnsi="Times New Roman" w:cs="Times New Roman"/>
                <w:i/>
                <w:color w:val="000000" w:themeColor="text1"/>
                <w:sz w:val="24"/>
                <w:szCs w:val="24"/>
                <w:lang w:eastAsia="ru-RU"/>
              </w:rPr>
              <w:t>Синтаксис и пунктуация</w:t>
            </w:r>
          </w:p>
        </w:tc>
        <w:tc>
          <w:tcPr>
            <w:tcW w:w="1842" w:type="dxa"/>
          </w:tcPr>
          <w:p w:rsidR="0019656B" w:rsidRPr="001D5E27" w:rsidRDefault="0019656B" w:rsidP="0019656B">
            <w:pPr>
              <w:spacing w:after="100" w:afterAutospacing="1" w:line="240" w:lineRule="auto"/>
              <w:contextualSpacing/>
              <w:rPr>
                <w:rFonts w:ascii="Times New Roman" w:eastAsia="Calibri" w:hAnsi="Times New Roman" w:cs="Times New Roman"/>
                <w:i/>
                <w:iCs/>
                <w:color w:val="000000" w:themeColor="text1"/>
                <w:sz w:val="24"/>
                <w:szCs w:val="24"/>
              </w:rPr>
            </w:pPr>
          </w:p>
        </w:tc>
        <w:tc>
          <w:tcPr>
            <w:tcW w:w="1560" w:type="dxa"/>
          </w:tcPr>
          <w:p w:rsidR="0019656B" w:rsidRPr="001D5E27" w:rsidRDefault="0019656B" w:rsidP="0019656B">
            <w:pPr>
              <w:spacing w:after="100" w:afterAutospacing="1" w:line="240" w:lineRule="auto"/>
              <w:contextualSpacing/>
              <w:rPr>
                <w:rFonts w:ascii="Times New Roman" w:eastAsia="Calibri" w:hAnsi="Times New Roman" w:cs="Times New Roman"/>
                <w:i/>
                <w:iCs/>
                <w:color w:val="000000" w:themeColor="text1"/>
                <w:sz w:val="24"/>
                <w:szCs w:val="24"/>
              </w:rPr>
            </w:pPr>
          </w:p>
        </w:tc>
        <w:tc>
          <w:tcPr>
            <w:tcW w:w="1581" w:type="dxa"/>
          </w:tcPr>
          <w:p w:rsidR="0019656B" w:rsidRPr="001D5E27" w:rsidRDefault="0019656B" w:rsidP="0019656B">
            <w:pPr>
              <w:spacing w:after="100" w:afterAutospacing="1" w:line="240" w:lineRule="auto"/>
              <w:contextualSpacing/>
              <w:rPr>
                <w:rFonts w:ascii="Times New Roman" w:eastAsia="Calibri" w:hAnsi="Times New Roman" w:cs="Times New Roman"/>
                <w:color w:val="000000" w:themeColor="text1"/>
                <w:sz w:val="24"/>
                <w:szCs w:val="24"/>
              </w:rPr>
            </w:pPr>
            <w:r w:rsidRPr="001D5E27">
              <w:rPr>
                <w:rFonts w:ascii="Times New Roman" w:eastAsia="Calibri" w:hAnsi="Times New Roman" w:cs="Times New Roman"/>
                <w:color w:val="000000" w:themeColor="text1"/>
                <w:sz w:val="24"/>
                <w:szCs w:val="24"/>
              </w:rPr>
              <w:t>Контрольная работа №4</w:t>
            </w:r>
          </w:p>
        </w:tc>
        <w:tc>
          <w:tcPr>
            <w:tcW w:w="1366" w:type="dxa"/>
          </w:tcPr>
          <w:p w:rsidR="0019656B" w:rsidRPr="001D5E27" w:rsidRDefault="0019656B" w:rsidP="0019656B">
            <w:pPr>
              <w:spacing w:after="100" w:afterAutospacing="1" w:line="240" w:lineRule="auto"/>
              <w:contextualSpacing/>
              <w:rPr>
                <w:rFonts w:ascii="Times New Roman" w:eastAsia="Calibri" w:hAnsi="Times New Roman" w:cs="Times New Roman"/>
                <w:color w:val="000000" w:themeColor="text1"/>
                <w:sz w:val="24"/>
                <w:szCs w:val="24"/>
              </w:rPr>
            </w:pPr>
            <w:r w:rsidRPr="001D5E27">
              <w:rPr>
                <w:rFonts w:ascii="Times New Roman" w:eastAsia="Calibri" w:hAnsi="Times New Roman" w:cs="Times New Roman"/>
                <w:color w:val="000000" w:themeColor="text1"/>
                <w:sz w:val="24"/>
                <w:szCs w:val="24"/>
              </w:rPr>
              <w:t>У1, У2, У3, У4</w:t>
            </w:r>
          </w:p>
          <w:p w:rsidR="0019656B" w:rsidRPr="001D5E27" w:rsidRDefault="0019656B" w:rsidP="0019656B">
            <w:pPr>
              <w:spacing w:after="100" w:afterAutospacing="1" w:line="240" w:lineRule="auto"/>
              <w:contextualSpacing/>
              <w:rPr>
                <w:rFonts w:ascii="Times New Roman" w:eastAsia="Calibri" w:hAnsi="Times New Roman" w:cs="Times New Roman"/>
                <w:color w:val="000000" w:themeColor="text1"/>
                <w:sz w:val="24"/>
                <w:szCs w:val="24"/>
              </w:rPr>
            </w:pPr>
            <w:r w:rsidRPr="001D5E27">
              <w:rPr>
                <w:rFonts w:ascii="Times New Roman" w:eastAsia="Calibri" w:hAnsi="Times New Roman" w:cs="Times New Roman"/>
                <w:color w:val="000000" w:themeColor="text1"/>
                <w:sz w:val="24"/>
                <w:szCs w:val="24"/>
              </w:rPr>
              <w:t xml:space="preserve">З2, З3, </w:t>
            </w:r>
          </w:p>
          <w:p w:rsidR="0019656B" w:rsidRPr="001D5E27" w:rsidRDefault="0019656B" w:rsidP="0019656B">
            <w:pPr>
              <w:spacing w:after="100" w:afterAutospacing="1" w:line="240" w:lineRule="auto"/>
              <w:contextualSpacing/>
              <w:rPr>
                <w:rFonts w:ascii="Times New Roman" w:eastAsia="Calibri" w:hAnsi="Times New Roman" w:cs="Times New Roman"/>
                <w:color w:val="000000" w:themeColor="text1"/>
                <w:sz w:val="24"/>
                <w:szCs w:val="24"/>
              </w:rPr>
            </w:pPr>
            <w:r w:rsidRPr="001D5E27">
              <w:rPr>
                <w:rFonts w:ascii="Times New Roman" w:eastAsia="Calibri" w:hAnsi="Times New Roman" w:cs="Times New Roman"/>
                <w:color w:val="000000" w:themeColor="text1"/>
                <w:sz w:val="24"/>
                <w:szCs w:val="24"/>
              </w:rPr>
              <w:t>ОК 3, ОК 7</w:t>
            </w:r>
          </w:p>
        </w:tc>
        <w:tc>
          <w:tcPr>
            <w:tcW w:w="820" w:type="dxa"/>
          </w:tcPr>
          <w:p w:rsidR="0019656B" w:rsidRPr="001D5E27" w:rsidRDefault="0019656B" w:rsidP="0019656B">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Экзамен</w:t>
            </w:r>
          </w:p>
          <w:p w:rsidR="0019656B" w:rsidRPr="001D5E27" w:rsidRDefault="0019656B" w:rsidP="0019656B">
            <w:pPr>
              <w:spacing w:after="100" w:afterAutospacing="1" w:line="240" w:lineRule="auto"/>
              <w:contextualSpacing/>
              <w:rPr>
                <w:rFonts w:ascii="Times New Roman" w:eastAsia="Calibri" w:hAnsi="Times New Roman" w:cs="Times New Roman"/>
                <w:i/>
                <w:iCs/>
                <w:color w:val="000000" w:themeColor="text1"/>
                <w:sz w:val="24"/>
                <w:szCs w:val="24"/>
              </w:rPr>
            </w:pPr>
          </w:p>
        </w:tc>
        <w:tc>
          <w:tcPr>
            <w:tcW w:w="1503" w:type="dxa"/>
          </w:tcPr>
          <w:p w:rsidR="0019656B" w:rsidRPr="001D5E27" w:rsidRDefault="0019656B" w:rsidP="0019656B">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У1, У2, У3, У4</w:t>
            </w:r>
          </w:p>
          <w:p w:rsidR="0019656B" w:rsidRPr="001D5E27" w:rsidRDefault="0019656B" w:rsidP="0019656B">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З 1, З2, З3, З4, З5</w:t>
            </w:r>
          </w:p>
          <w:p w:rsidR="0019656B" w:rsidRPr="001D5E27" w:rsidRDefault="0019656B" w:rsidP="0019656B">
            <w:pPr>
              <w:spacing w:after="100" w:afterAutospacing="1" w:line="240" w:lineRule="auto"/>
              <w:ind w:left="72" w:hanging="72"/>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ОК 3, ОК 7</w:t>
            </w:r>
          </w:p>
        </w:tc>
      </w:tr>
      <w:tr w:rsidR="0019656B" w:rsidRPr="001D5E27" w:rsidTr="00A917A6">
        <w:trPr>
          <w:trHeight w:val="146"/>
        </w:trPr>
        <w:tc>
          <w:tcPr>
            <w:tcW w:w="1668" w:type="dxa"/>
          </w:tcPr>
          <w:p w:rsidR="0019656B" w:rsidRPr="001D5E27" w:rsidRDefault="0019656B" w:rsidP="0019656B">
            <w:pPr>
              <w:spacing w:after="100" w:afterAutospacing="1" w:line="240" w:lineRule="auto"/>
              <w:contextualSpacing/>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 xml:space="preserve">Основные </w:t>
            </w:r>
            <w:r w:rsidRPr="001D5E27">
              <w:rPr>
                <w:rFonts w:ascii="Times New Roman" w:eastAsia="Times New Roman" w:hAnsi="Times New Roman" w:cs="Times New Roman"/>
                <w:color w:val="000000" w:themeColor="text1"/>
                <w:sz w:val="24"/>
                <w:szCs w:val="24"/>
                <w:lang w:eastAsia="ru-RU"/>
              </w:rPr>
              <w:lastRenderedPageBreak/>
              <w:t>единицы синтаксиса.</w:t>
            </w:r>
          </w:p>
        </w:tc>
        <w:tc>
          <w:tcPr>
            <w:tcW w:w="1842" w:type="dxa"/>
          </w:tcPr>
          <w:p w:rsidR="0019656B" w:rsidRPr="001D5E27" w:rsidRDefault="0019656B" w:rsidP="0019656B">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lastRenderedPageBreak/>
              <w:t xml:space="preserve">Устный опрос </w:t>
            </w:r>
            <w:r w:rsidRPr="001D5E27">
              <w:rPr>
                <w:rFonts w:ascii="Times New Roman" w:eastAsia="Calibri" w:hAnsi="Times New Roman" w:cs="Times New Roman"/>
                <w:i/>
                <w:iCs/>
                <w:color w:val="000000" w:themeColor="text1"/>
                <w:sz w:val="24"/>
                <w:szCs w:val="24"/>
              </w:rPr>
              <w:lastRenderedPageBreak/>
              <w:t>Самостоятельная работа</w:t>
            </w:r>
          </w:p>
          <w:p w:rsidR="0019656B" w:rsidRPr="001D5E27" w:rsidRDefault="0019656B" w:rsidP="0019656B">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Тестирование</w:t>
            </w:r>
          </w:p>
        </w:tc>
        <w:tc>
          <w:tcPr>
            <w:tcW w:w="1560" w:type="dxa"/>
          </w:tcPr>
          <w:p w:rsidR="0019656B" w:rsidRPr="001D5E27" w:rsidRDefault="0019656B" w:rsidP="0019656B">
            <w:pPr>
              <w:spacing w:after="100" w:afterAutospacing="1" w:line="240" w:lineRule="auto"/>
              <w:ind w:left="720"/>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lastRenderedPageBreak/>
              <w:t xml:space="preserve">У1, </w:t>
            </w:r>
            <w:r w:rsidRPr="001D5E27">
              <w:rPr>
                <w:rFonts w:ascii="Times New Roman" w:eastAsia="Calibri" w:hAnsi="Times New Roman" w:cs="Times New Roman"/>
                <w:i/>
                <w:iCs/>
                <w:color w:val="000000" w:themeColor="text1"/>
                <w:sz w:val="24"/>
                <w:szCs w:val="24"/>
              </w:rPr>
              <w:lastRenderedPageBreak/>
              <w:t xml:space="preserve">У3, </w:t>
            </w:r>
          </w:p>
          <w:p w:rsidR="0019656B" w:rsidRPr="001D5E27" w:rsidRDefault="0019656B" w:rsidP="0019656B">
            <w:pPr>
              <w:spacing w:after="100" w:afterAutospacing="1" w:line="240" w:lineRule="auto"/>
              <w:ind w:left="720"/>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 xml:space="preserve">З3, З4, </w:t>
            </w:r>
          </w:p>
          <w:p w:rsidR="0019656B" w:rsidRPr="001D5E27" w:rsidRDefault="0019656B" w:rsidP="0019656B">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ОК 3, ОК</w:t>
            </w:r>
          </w:p>
        </w:tc>
        <w:tc>
          <w:tcPr>
            <w:tcW w:w="1581" w:type="dxa"/>
          </w:tcPr>
          <w:p w:rsidR="0019656B" w:rsidRPr="001D5E27" w:rsidRDefault="0019656B" w:rsidP="0019656B">
            <w:pPr>
              <w:spacing w:after="100" w:afterAutospacing="1" w:line="240" w:lineRule="auto"/>
              <w:contextualSpacing/>
              <w:rPr>
                <w:rFonts w:ascii="Times New Roman" w:eastAsia="Calibri" w:hAnsi="Times New Roman" w:cs="Times New Roman"/>
                <w:color w:val="000000" w:themeColor="text1"/>
                <w:sz w:val="24"/>
                <w:szCs w:val="24"/>
              </w:rPr>
            </w:pPr>
          </w:p>
        </w:tc>
        <w:tc>
          <w:tcPr>
            <w:tcW w:w="1366" w:type="dxa"/>
          </w:tcPr>
          <w:p w:rsidR="0019656B" w:rsidRPr="001D5E27" w:rsidRDefault="0019656B" w:rsidP="0019656B">
            <w:pPr>
              <w:spacing w:after="100" w:afterAutospacing="1" w:line="240" w:lineRule="auto"/>
              <w:contextualSpacing/>
              <w:rPr>
                <w:rFonts w:ascii="Times New Roman" w:eastAsia="Calibri" w:hAnsi="Times New Roman" w:cs="Times New Roman"/>
                <w:color w:val="000000" w:themeColor="text1"/>
                <w:sz w:val="24"/>
                <w:szCs w:val="24"/>
              </w:rPr>
            </w:pPr>
          </w:p>
        </w:tc>
        <w:tc>
          <w:tcPr>
            <w:tcW w:w="820" w:type="dxa"/>
          </w:tcPr>
          <w:p w:rsidR="0019656B" w:rsidRPr="001D5E27" w:rsidRDefault="0019656B" w:rsidP="0019656B">
            <w:pPr>
              <w:spacing w:after="100" w:afterAutospacing="1" w:line="240" w:lineRule="auto"/>
              <w:contextualSpacing/>
              <w:rPr>
                <w:rFonts w:ascii="Times New Roman" w:eastAsia="Calibri" w:hAnsi="Times New Roman" w:cs="Times New Roman"/>
                <w:color w:val="000000" w:themeColor="text1"/>
                <w:sz w:val="24"/>
                <w:szCs w:val="24"/>
              </w:rPr>
            </w:pPr>
          </w:p>
        </w:tc>
        <w:tc>
          <w:tcPr>
            <w:tcW w:w="1503" w:type="dxa"/>
          </w:tcPr>
          <w:p w:rsidR="0019656B" w:rsidRPr="001D5E27" w:rsidRDefault="0019656B" w:rsidP="0019656B">
            <w:pPr>
              <w:spacing w:after="100" w:afterAutospacing="1" w:line="240" w:lineRule="auto"/>
              <w:contextualSpacing/>
              <w:rPr>
                <w:rFonts w:ascii="Times New Roman" w:eastAsia="Calibri" w:hAnsi="Times New Roman" w:cs="Times New Roman"/>
                <w:color w:val="000000" w:themeColor="text1"/>
                <w:sz w:val="24"/>
                <w:szCs w:val="24"/>
              </w:rPr>
            </w:pPr>
          </w:p>
        </w:tc>
      </w:tr>
      <w:tr w:rsidR="0019656B" w:rsidRPr="001D5E27" w:rsidTr="00A917A6">
        <w:trPr>
          <w:trHeight w:val="146"/>
        </w:trPr>
        <w:tc>
          <w:tcPr>
            <w:tcW w:w="1668" w:type="dxa"/>
          </w:tcPr>
          <w:p w:rsidR="0019656B" w:rsidRPr="001D5E27" w:rsidRDefault="0019656B" w:rsidP="0019656B">
            <w:pPr>
              <w:spacing w:after="100" w:afterAutospacing="1" w:line="240" w:lineRule="auto"/>
              <w:contextualSpacing/>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lastRenderedPageBreak/>
              <w:t>Простое предложение</w:t>
            </w:r>
          </w:p>
        </w:tc>
        <w:tc>
          <w:tcPr>
            <w:tcW w:w="1842" w:type="dxa"/>
          </w:tcPr>
          <w:p w:rsidR="0019656B" w:rsidRPr="001D5E27" w:rsidRDefault="0019656B" w:rsidP="0019656B">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Устный опрос Самостоятельная работа</w:t>
            </w:r>
          </w:p>
          <w:p w:rsidR="0019656B" w:rsidRPr="001D5E27" w:rsidRDefault="0019656B" w:rsidP="0019656B">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Тестирование</w:t>
            </w:r>
          </w:p>
        </w:tc>
        <w:tc>
          <w:tcPr>
            <w:tcW w:w="1560" w:type="dxa"/>
          </w:tcPr>
          <w:p w:rsidR="0019656B" w:rsidRPr="001D5E27" w:rsidRDefault="0019656B" w:rsidP="0019656B">
            <w:pPr>
              <w:spacing w:after="100" w:afterAutospacing="1" w:line="240" w:lineRule="auto"/>
              <w:ind w:left="720"/>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 xml:space="preserve">У1, У3, </w:t>
            </w:r>
          </w:p>
          <w:p w:rsidR="0019656B" w:rsidRPr="001D5E27" w:rsidRDefault="0019656B" w:rsidP="0019656B">
            <w:pPr>
              <w:spacing w:after="100" w:afterAutospacing="1" w:line="240" w:lineRule="auto"/>
              <w:ind w:left="720"/>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 xml:space="preserve">З3, З4, </w:t>
            </w:r>
          </w:p>
          <w:p w:rsidR="0019656B" w:rsidRPr="001D5E27" w:rsidRDefault="0019656B" w:rsidP="0019656B">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ОК 3, ОК</w:t>
            </w:r>
          </w:p>
        </w:tc>
        <w:tc>
          <w:tcPr>
            <w:tcW w:w="1581" w:type="dxa"/>
          </w:tcPr>
          <w:p w:rsidR="0019656B" w:rsidRPr="001D5E27" w:rsidRDefault="0019656B" w:rsidP="0019656B">
            <w:pPr>
              <w:spacing w:after="100" w:afterAutospacing="1" w:line="240" w:lineRule="auto"/>
              <w:contextualSpacing/>
              <w:rPr>
                <w:rFonts w:ascii="Times New Roman" w:eastAsia="Calibri" w:hAnsi="Times New Roman" w:cs="Times New Roman"/>
                <w:color w:val="000000" w:themeColor="text1"/>
                <w:sz w:val="24"/>
                <w:szCs w:val="24"/>
              </w:rPr>
            </w:pPr>
          </w:p>
        </w:tc>
        <w:tc>
          <w:tcPr>
            <w:tcW w:w="1366" w:type="dxa"/>
          </w:tcPr>
          <w:p w:rsidR="0019656B" w:rsidRPr="001D5E27" w:rsidRDefault="0019656B" w:rsidP="0019656B">
            <w:pPr>
              <w:spacing w:after="100" w:afterAutospacing="1" w:line="240" w:lineRule="auto"/>
              <w:contextualSpacing/>
              <w:rPr>
                <w:rFonts w:ascii="Times New Roman" w:eastAsia="Calibri" w:hAnsi="Times New Roman" w:cs="Times New Roman"/>
                <w:color w:val="000000" w:themeColor="text1"/>
                <w:sz w:val="24"/>
                <w:szCs w:val="24"/>
              </w:rPr>
            </w:pPr>
          </w:p>
        </w:tc>
        <w:tc>
          <w:tcPr>
            <w:tcW w:w="820" w:type="dxa"/>
          </w:tcPr>
          <w:p w:rsidR="0019656B" w:rsidRPr="001D5E27" w:rsidRDefault="0019656B" w:rsidP="0019656B">
            <w:pPr>
              <w:spacing w:after="100" w:afterAutospacing="1" w:line="240" w:lineRule="auto"/>
              <w:contextualSpacing/>
              <w:rPr>
                <w:rFonts w:ascii="Times New Roman" w:eastAsia="Calibri" w:hAnsi="Times New Roman" w:cs="Times New Roman"/>
                <w:color w:val="000000" w:themeColor="text1"/>
                <w:sz w:val="24"/>
                <w:szCs w:val="24"/>
              </w:rPr>
            </w:pPr>
          </w:p>
        </w:tc>
        <w:tc>
          <w:tcPr>
            <w:tcW w:w="1503" w:type="dxa"/>
          </w:tcPr>
          <w:p w:rsidR="0019656B" w:rsidRPr="001D5E27" w:rsidRDefault="0019656B" w:rsidP="0019656B">
            <w:pPr>
              <w:spacing w:after="100" w:afterAutospacing="1" w:line="240" w:lineRule="auto"/>
              <w:contextualSpacing/>
              <w:rPr>
                <w:rFonts w:ascii="Times New Roman" w:eastAsia="Calibri" w:hAnsi="Times New Roman" w:cs="Times New Roman"/>
                <w:color w:val="000000" w:themeColor="text1"/>
                <w:sz w:val="24"/>
                <w:szCs w:val="24"/>
              </w:rPr>
            </w:pPr>
          </w:p>
        </w:tc>
      </w:tr>
      <w:tr w:rsidR="0019656B" w:rsidRPr="001D5E27" w:rsidTr="00A917A6">
        <w:trPr>
          <w:trHeight w:val="146"/>
        </w:trPr>
        <w:tc>
          <w:tcPr>
            <w:tcW w:w="1668" w:type="dxa"/>
          </w:tcPr>
          <w:p w:rsidR="0019656B" w:rsidRPr="001D5E27" w:rsidRDefault="0019656B" w:rsidP="0019656B">
            <w:pPr>
              <w:spacing w:after="100" w:afterAutospacing="1" w:line="240" w:lineRule="auto"/>
              <w:contextualSpacing/>
              <w:rPr>
                <w:rFonts w:ascii="Times New Roman" w:eastAsia="Times New Roman" w:hAnsi="Times New Roman" w:cs="Times New Roman"/>
                <w:color w:val="000000" w:themeColor="text1"/>
                <w:sz w:val="24"/>
                <w:szCs w:val="24"/>
                <w:lang w:eastAsia="ru-RU"/>
              </w:rPr>
            </w:pPr>
            <w:r w:rsidRPr="001D5E27">
              <w:rPr>
                <w:rFonts w:ascii="Times New Roman" w:hAnsi="Times New Roman" w:cs="Times New Roman"/>
                <w:b/>
                <w:color w:val="000000" w:themeColor="text1"/>
                <w:sz w:val="24"/>
                <w:szCs w:val="24"/>
              </w:rPr>
              <w:t>Практикум:</w:t>
            </w:r>
            <w:r w:rsidRPr="001D5E27">
              <w:rPr>
                <w:rFonts w:ascii="Times New Roman" w:hAnsi="Times New Roman" w:cs="Times New Roman"/>
                <w:color w:val="000000" w:themeColor="text1"/>
                <w:sz w:val="24"/>
                <w:szCs w:val="24"/>
              </w:rPr>
              <w:t xml:space="preserve"> Знаки препинания в простом предложении</w:t>
            </w:r>
          </w:p>
        </w:tc>
        <w:tc>
          <w:tcPr>
            <w:tcW w:w="1842" w:type="dxa"/>
          </w:tcPr>
          <w:p w:rsidR="0019656B" w:rsidRPr="001D5E27" w:rsidRDefault="0019656B" w:rsidP="0019656B">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Устный опрос Самостоятельная работа</w:t>
            </w:r>
          </w:p>
          <w:p w:rsidR="0019656B" w:rsidRPr="001D5E27" w:rsidRDefault="0019656B" w:rsidP="0019656B">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Тестирование</w:t>
            </w:r>
          </w:p>
        </w:tc>
        <w:tc>
          <w:tcPr>
            <w:tcW w:w="1560" w:type="dxa"/>
          </w:tcPr>
          <w:p w:rsidR="0019656B" w:rsidRPr="001D5E27" w:rsidRDefault="0019656B" w:rsidP="0019656B">
            <w:pPr>
              <w:spacing w:after="100" w:afterAutospacing="1" w:line="240" w:lineRule="auto"/>
              <w:ind w:left="720"/>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 xml:space="preserve">У1, У3, </w:t>
            </w:r>
          </w:p>
          <w:p w:rsidR="0019656B" w:rsidRPr="001D5E27" w:rsidRDefault="0019656B" w:rsidP="0019656B">
            <w:pPr>
              <w:spacing w:after="100" w:afterAutospacing="1" w:line="240" w:lineRule="auto"/>
              <w:ind w:left="720"/>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 xml:space="preserve">З3, З4, </w:t>
            </w:r>
          </w:p>
          <w:p w:rsidR="0019656B" w:rsidRPr="001D5E27" w:rsidRDefault="0019656B" w:rsidP="0019656B">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ОК 3, ОК</w:t>
            </w:r>
          </w:p>
        </w:tc>
        <w:tc>
          <w:tcPr>
            <w:tcW w:w="1581" w:type="dxa"/>
          </w:tcPr>
          <w:p w:rsidR="0019656B" w:rsidRPr="001D5E27" w:rsidRDefault="0019656B" w:rsidP="0019656B">
            <w:pPr>
              <w:spacing w:after="100" w:afterAutospacing="1" w:line="240" w:lineRule="auto"/>
              <w:contextualSpacing/>
              <w:rPr>
                <w:rFonts w:ascii="Times New Roman" w:eastAsia="Calibri" w:hAnsi="Times New Roman" w:cs="Times New Roman"/>
                <w:color w:val="000000" w:themeColor="text1"/>
                <w:sz w:val="24"/>
                <w:szCs w:val="24"/>
              </w:rPr>
            </w:pPr>
          </w:p>
        </w:tc>
        <w:tc>
          <w:tcPr>
            <w:tcW w:w="1366" w:type="dxa"/>
          </w:tcPr>
          <w:p w:rsidR="0019656B" w:rsidRPr="001D5E27" w:rsidRDefault="0019656B" w:rsidP="0019656B">
            <w:pPr>
              <w:spacing w:after="100" w:afterAutospacing="1" w:line="240" w:lineRule="auto"/>
              <w:contextualSpacing/>
              <w:rPr>
                <w:rFonts w:ascii="Times New Roman" w:eastAsia="Calibri" w:hAnsi="Times New Roman" w:cs="Times New Roman"/>
                <w:color w:val="000000" w:themeColor="text1"/>
                <w:sz w:val="24"/>
                <w:szCs w:val="24"/>
              </w:rPr>
            </w:pPr>
          </w:p>
        </w:tc>
        <w:tc>
          <w:tcPr>
            <w:tcW w:w="820" w:type="dxa"/>
          </w:tcPr>
          <w:p w:rsidR="0019656B" w:rsidRPr="001D5E27" w:rsidRDefault="0019656B" w:rsidP="0019656B">
            <w:pPr>
              <w:spacing w:after="100" w:afterAutospacing="1" w:line="240" w:lineRule="auto"/>
              <w:contextualSpacing/>
              <w:rPr>
                <w:rFonts w:ascii="Times New Roman" w:eastAsia="Calibri" w:hAnsi="Times New Roman" w:cs="Times New Roman"/>
                <w:color w:val="000000" w:themeColor="text1"/>
                <w:sz w:val="24"/>
                <w:szCs w:val="24"/>
              </w:rPr>
            </w:pPr>
          </w:p>
        </w:tc>
        <w:tc>
          <w:tcPr>
            <w:tcW w:w="1503" w:type="dxa"/>
          </w:tcPr>
          <w:p w:rsidR="0019656B" w:rsidRPr="001D5E27" w:rsidRDefault="0019656B" w:rsidP="0019656B">
            <w:pPr>
              <w:spacing w:after="100" w:afterAutospacing="1" w:line="240" w:lineRule="auto"/>
              <w:contextualSpacing/>
              <w:rPr>
                <w:rFonts w:ascii="Times New Roman" w:eastAsia="Calibri" w:hAnsi="Times New Roman" w:cs="Times New Roman"/>
                <w:color w:val="000000" w:themeColor="text1"/>
                <w:sz w:val="24"/>
                <w:szCs w:val="24"/>
              </w:rPr>
            </w:pPr>
          </w:p>
        </w:tc>
      </w:tr>
      <w:tr w:rsidR="0019656B" w:rsidRPr="001D5E27" w:rsidTr="00A917A6">
        <w:trPr>
          <w:trHeight w:val="146"/>
        </w:trPr>
        <w:tc>
          <w:tcPr>
            <w:tcW w:w="1668" w:type="dxa"/>
          </w:tcPr>
          <w:p w:rsidR="0019656B" w:rsidRPr="001D5E27" w:rsidRDefault="0019656B" w:rsidP="00D75064">
            <w:pPr>
              <w:spacing w:after="100" w:afterAutospacing="1" w:line="240" w:lineRule="auto"/>
              <w:contextualSpacing/>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 xml:space="preserve">Грамматическая основа простого двусоставного предложения. </w:t>
            </w:r>
          </w:p>
        </w:tc>
        <w:tc>
          <w:tcPr>
            <w:tcW w:w="1842" w:type="dxa"/>
          </w:tcPr>
          <w:p w:rsidR="0019656B" w:rsidRPr="001D5E27" w:rsidRDefault="0019656B" w:rsidP="0019656B">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Устный опрос Самостоятельная работа</w:t>
            </w:r>
          </w:p>
          <w:p w:rsidR="0019656B" w:rsidRPr="001D5E27" w:rsidRDefault="0019656B" w:rsidP="0019656B">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Тестирование</w:t>
            </w:r>
          </w:p>
        </w:tc>
        <w:tc>
          <w:tcPr>
            <w:tcW w:w="1560" w:type="dxa"/>
          </w:tcPr>
          <w:p w:rsidR="0019656B" w:rsidRPr="001D5E27" w:rsidRDefault="0019656B" w:rsidP="0019656B">
            <w:pPr>
              <w:spacing w:after="100" w:afterAutospacing="1" w:line="240" w:lineRule="auto"/>
              <w:ind w:left="720"/>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 xml:space="preserve">У1, У3, </w:t>
            </w:r>
          </w:p>
          <w:p w:rsidR="0019656B" w:rsidRPr="001D5E27" w:rsidRDefault="0019656B" w:rsidP="0019656B">
            <w:pPr>
              <w:spacing w:after="100" w:afterAutospacing="1" w:line="240" w:lineRule="auto"/>
              <w:ind w:left="720"/>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 xml:space="preserve">З3, З4, </w:t>
            </w:r>
          </w:p>
          <w:p w:rsidR="0019656B" w:rsidRPr="001D5E27" w:rsidRDefault="0019656B" w:rsidP="0019656B">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ОК 3, ОК</w:t>
            </w:r>
          </w:p>
        </w:tc>
        <w:tc>
          <w:tcPr>
            <w:tcW w:w="1581" w:type="dxa"/>
          </w:tcPr>
          <w:p w:rsidR="0019656B" w:rsidRPr="001D5E27" w:rsidRDefault="0019656B" w:rsidP="0019656B">
            <w:pPr>
              <w:spacing w:after="100" w:afterAutospacing="1" w:line="240" w:lineRule="auto"/>
              <w:contextualSpacing/>
              <w:rPr>
                <w:rFonts w:ascii="Times New Roman" w:eastAsia="Calibri" w:hAnsi="Times New Roman" w:cs="Times New Roman"/>
                <w:color w:val="000000" w:themeColor="text1"/>
                <w:sz w:val="24"/>
                <w:szCs w:val="24"/>
              </w:rPr>
            </w:pPr>
          </w:p>
        </w:tc>
        <w:tc>
          <w:tcPr>
            <w:tcW w:w="1366" w:type="dxa"/>
          </w:tcPr>
          <w:p w:rsidR="0019656B" w:rsidRPr="001D5E27" w:rsidRDefault="0019656B" w:rsidP="0019656B">
            <w:pPr>
              <w:spacing w:after="100" w:afterAutospacing="1" w:line="240" w:lineRule="auto"/>
              <w:contextualSpacing/>
              <w:rPr>
                <w:rFonts w:ascii="Times New Roman" w:eastAsia="Calibri" w:hAnsi="Times New Roman" w:cs="Times New Roman"/>
                <w:color w:val="000000" w:themeColor="text1"/>
                <w:sz w:val="24"/>
                <w:szCs w:val="24"/>
              </w:rPr>
            </w:pPr>
          </w:p>
        </w:tc>
        <w:tc>
          <w:tcPr>
            <w:tcW w:w="820" w:type="dxa"/>
          </w:tcPr>
          <w:p w:rsidR="0019656B" w:rsidRPr="001D5E27" w:rsidRDefault="0019656B" w:rsidP="0019656B">
            <w:pPr>
              <w:spacing w:after="100" w:afterAutospacing="1" w:line="240" w:lineRule="auto"/>
              <w:contextualSpacing/>
              <w:rPr>
                <w:rFonts w:ascii="Times New Roman" w:eastAsia="Calibri" w:hAnsi="Times New Roman" w:cs="Times New Roman"/>
                <w:color w:val="000000" w:themeColor="text1"/>
                <w:sz w:val="24"/>
                <w:szCs w:val="24"/>
              </w:rPr>
            </w:pPr>
          </w:p>
        </w:tc>
        <w:tc>
          <w:tcPr>
            <w:tcW w:w="1503" w:type="dxa"/>
          </w:tcPr>
          <w:p w:rsidR="0019656B" w:rsidRPr="001D5E27" w:rsidRDefault="0019656B" w:rsidP="0019656B">
            <w:pPr>
              <w:spacing w:after="100" w:afterAutospacing="1" w:line="240" w:lineRule="auto"/>
              <w:contextualSpacing/>
              <w:rPr>
                <w:rFonts w:ascii="Times New Roman" w:eastAsia="Calibri" w:hAnsi="Times New Roman" w:cs="Times New Roman"/>
                <w:color w:val="000000" w:themeColor="text1"/>
                <w:sz w:val="24"/>
                <w:szCs w:val="24"/>
              </w:rPr>
            </w:pPr>
          </w:p>
        </w:tc>
      </w:tr>
      <w:tr w:rsidR="0019656B" w:rsidRPr="001D5E27" w:rsidTr="00A917A6">
        <w:trPr>
          <w:trHeight w:val="146"/>
        </w:trPr>
        <w:tc>
          <w:tcPr>
            <w:tcW w:w="1668" w:type="dxa"/>
          </w:tcPr>
          <w:p w:rsidR="0019656B" w:rsidRPr="001D5E27" w:rsidRDefault="0019656B" w:rsidP="0019656B">
            <w:pPr>
              <w:spacing w:after="100" w:afterAutospacing="1" w:line="240" w:lineRule="auto"/>
              <w:contextualSpacing/>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Второстепенные члены предложения</w:t>
            </w:r>
          </w:p>
        </w:tc>
        <w:tc>
          <w:tcPr>
            <w:tcW w:w="1842" w:type="dxa"/>
          </w:tcPr>
          <w:p w:rsidR="0019656B" w:rsidRPr="001D5E27" w:rsidRDefault="0019656B" w:rsidP="0019656B">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Устный опрос Самостоятельная работа</w:t>
            </w:r>
          </w:p>
          <w:p w:rsidR="0019656B" w:rsidRPr="001D5E27" w:rsidRDefault="0019656B" w:rsidP="0019656B">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Тестирование</w:t>
            </w:r>
          </w:p>
        </w:tc>
        <w:tc>
          <w:tcPr>
            <w:tcW w:w="1560" w:type="dxa"/>
          </w:tcPr>
          <w:p w:rsidR="0019656B" w:rsidRPr="001D5E27" w:rsidRDefault="0019656B" w:rsidP="0019656B">
            <w:pPr>
              <w:spacing w:after="100" w:afterAutospacing="1" w:line="240" w:lineRule="auto"/>
              <w:ind w:left="720"/>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 xml:space="preserve">У1, У3, </w:t>
            </w:r>
          </w:p>
          <w:p w:rsidR="0019656B" w:rsidRPr="001D5E27" w:rsidRDefault="0019656B" w:rsidP="0019656B">
            <w:pPr>
              <w:spacing w:after="100" w:afterAutospacing="1" w:line="240" w:lineRule="auto"/>
              <w:ind w:left="720"/>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 xml:space="preserve">З3, З4, </w:t>
            </w:r>
          </w:p>
          <w:p w:rsidR="0019656B" w:rsidRPr="001D5E27" w:rsidRDefault="0019656B" w:rsidP="0019656B">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ОК 3, ОК</w:t>
            </w:r>
          </w:p>
        </w:tc>
        <w:tc>
          <w:tcPr>
            <w:tcW w:w="1581" w:type="dxa"/>
          </w:tcPr>
          <w:p w:rsidR="0019656B" w:rsidRPr="001D5E27" w:rsidRDefault="0019656B" w:rsidP="0019656B">
            <w:pPr>
              <w:spacing w:after="100" w:afterAutospacing="1" w:line="240" w:lineRule="auto"/>
              <w:contextualSpacing/>
              <w:rPr>
                <w:rFonts w:ascii="Times New Roman" w:eastAsia="Calibri" w:hAnsi="Times New Roman" w:cs="Times New Roman"/>
                <w:color w:val="000000" w:themeColor="text1"/>
                <w:sz w:val="24"/>
                <w:szCs w:val="24"/>
              </w:rPr>
            </w:pPr>
          </w:p>
        </w:tc>
        <w:tc>
          <w:tcPr>
            <w:tcW w:w="1366" w:type="dxa"/>
          </w:tcPr>
          <w:p w:rsidR="0019656B" w:rsidRPr="001D5E27" w:rsidRDefault="0019656B" w:rsidP="0019656B">
            <w:pPr>
              <w:spacing w:after="100" w:afterAutospacing="1" w:line="240" w:lineRule="auto"/>
              <w:contextualSpacing/>
              <w:rPr>
                <w:rFonts w:ascii="Times New Roman" w:eastAsia="Calibri" w:hAnsi="Times New Roman" w:cs="Times New Roman"/>
                <w:color w:val="000000" w:themeColor="text1"/>
                <w:sz w:val="24"/>
                <w:szCs w:val="24"/>
              </w:rPr>
            </w:pPr>
          </w:p>
        </w:tc>
        <w:tc>
          <w:tcPr>
            <w:tcW w:w="820" w:type="dxa"/>
          </w:tcPr>
          <w:p w:rsidR="0019656B" w:rsidRPr="001D5E27" w:rsidRDefault="0019656B" w:rsidP="0019656B">
            <w:pPr>
              <w:spacing w:after="100" w:afterAutospacing="1" w:line="240" w:lineRule="auto"/>
              <w:contextualSpacing/>
              <w:rPr>
                <w:rFonts w:ascii="Times New Roman" w:eastAsia="Calibri" w:hAnsi="Times New Roman" w:cs="Times New Roman"/>
                <w:color w:val="000000" w:themeColor="text1"/>
                <w:sz w:val="24"/>
                <w:szCs w:val="24"/>
              </w:rPr>
            </w:pPr>
          </w:p>
        </w:tc>
        <w:tc>
          <w:tcPr>
            <w:tcW w:w="1503" w:type="dxa"/>
          </w:tcPr>
          <w:p w:rsidR="0019656B" w:rsidRPr="001D5E27" w:rsidRDefault="0019656B" w:rsidP="0019656B">
            <w:pPr>
              <w:spacing w:after="100" w:afterAutospacing="1" w:line="240" w:lineRule="auto"/>
              <w:contextualSpacing/>
              <w:rPr>
                <w:rFonts w:ascii="Times New Roman" w:eastAsia="Calibri" w:hAnsi="Times New Roman" w:cs="Times New Roman"/>
                <w:color w:val="000000" w:themeColor="text1"/>
                <w:sz w:val="24"/>
                <w:szCs w:val="24"/>
              </w:rPr>
            </w:pPr>
          </w:p>
        </w:tc>
      </w:tr>
      <w:tr w:rsidR="0019656B" w:rsidRPr="001D5E27" w:rsidTr="00A917A6">
        <w:trPr>
          <w:trHeight w:val="146"/>
        </w:trPr>
        <w:tc>
          <w:tcPr>
            <w:tcW w:w="1668" w:type="dxa"/>
          </w:tcPr>
          <w:p w:rsidR="0019656B" w:rsidRPr="001D5E27" w:rsidRDefault="0019656B" w:rsidP="0019656B">
            <w:pPr>
              <w:spacing w:after="100" w:afterAutospacing="1" w:line="240" w:lineRule="auto"/>
              <w:contextualSpacing/>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Второстепенные члены предложения</w:t>
            </w:r>
          </w:p>
        </w:tc>
        <w:tc>
          <w:tcPr>
            <w:tcW w:w="1842" w:type="dxa"/>
          </w:tcPr>
          <w:p w:rsidR="0019656B" w:rsidRPr="001D5E27" w:rsidRDefault="0019656B" w:rsidP="0019656B">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Устный опрос Самостоятельная работа</w:t>
            </w:r>
          </w:p>
          <w:p w:rsidR="0019656B" w:rsidRPr="001D5E27" w:rsidRDefault="0019656B" w:rsidP="0019656B">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Тестирование</w:t>
            </w:r>
          </w:p>
        </w:tc>
        <w:tc>
          <w:tcPr>
            <w:tcW w:w="1560" w:type="dxa"/>
          </w:tcPr>
          <w:p w:rsidR="0019656B" w:rsidRPr="001D5E27" w:rsidRDefault="0019656B" w:rsidP="0019656B">
            <w:pPr>
              <w:spacing w:after="100" w:afterAutospacing="1" w:line="240" w:lineRule="auto"/>
              <w:ind w:left="720"/>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 xml:space="preserve">У1, У3, </w:t>
            </w:r>
          </w:p>
          <w:p w:rsidR="0019656B" w:rsidRPr="001D5E27" w:rsidRDefault="0019656B" w:rsidP="0019656B">
            <w:pPr>
              <w:spacing w:after="100" w:afterAutospacing="1" w:line="240" w:lineRule="auto"/>
              <w:ind w:left="720"/>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 xml:space="preserve">З3, З4, </w:t>
            </w:r>
          </w:p>
          <w:p w:rsidR="0019656B" w:rsidRPr="001D5E27" w:rsidRDefault="0019656B" w:rsidP="0019656B">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ОК 3, ОК</w:t>
            </w:r>
          </w:p>
        </w:tc>
        <w:tc>
          <w:tcPr>
            <w:tcW w:w="1581" w:type="dxa"/>
          </w:tcPr>
          <w:p w:rsidR="0019656B" w:rsidRPr="001D5E27" w:rsidRDefault="0019656B" w:rsidP="0019656B">
            <w:pPr>
              <w:spacing w:after="100" w:afterAutospacing="1" w:line="240" w:lineRule="auto"/>
              <w:contextualSpacing/>
              <w:rPr>
                <w:rFonts w:ascii="Times New Roman" w:eastAsia="Calibri" w:hAnsi="Times New Roman" w:cs="Times New Roman"/>
                <w:color w:val="000000" w:themeColor="text1"/>
                <w:sz w:val="24"/>
                <w:szCs w:val="24"/>
              </w:rPr>
            </w:pPr>
          </w:p>
        </w:tc>
        <w:tc>
          <w:tcPr>
            <w:tcW w:w="1366" w:type="dxa"/>
          </w:tcPr>
          <w:p w:rsidR="0019656B" w:rsidRPr="001D5E27" w:rsidRDefault="0019656B" w:rsidP="0019656B">
            <w:pPr>
              <w:spacing w:after="100" w:afterAutospacing="1" w:line="240" w:lineRule="auto"/>
              <w:contextualSpacing/>
              <w:rPr>
                <w:rFonts w:ascii="Times New Roman" w:eastAsia="Calibri" w:hAnsi="Times New Roman" w:cs="Times New Roman"/>
                <w:color w:val="000000" w:themeColor="text1"/>
                <w:sz w:val="24"/>
                <w:szCs w:val="24"/>
              </w:rPr>
            </w:pPr>
          </w:p>
        </w:tc>
        <w:tc>
          <w:tcPr>
            <w:tcW w:w="820" w:type="dxa"/>
          </w:tcPr>
          <w:p w:rsidR="0019656B" w:rsidRPr="001D5E27" w:rsidRDefault="0019656B" w:rsidP="0019656B">
            <w:pPr>
              <w:spacing w:after="100" w:afterAutospacing="1" w:line="240" w:lineRule="auto"/>
              <w:contextualSpacing/>
              <w:rPr>
                <w:rFonts w:ascii="Times New Roman" w:eastAsia="Calibri" w:hAnsi="Times New Roman" w:cs="Times New Roman"/>
                <w:color w:val="000000" w:themeColor="text1"/>
                <w:sz w:val="24"/>
                <w:szCs w:val="24"/>
              </w:rPr>
            </w:pPr>
          </w:p>
        </w:tc>
        <w:tc>
          <w:tcPr>
            <w:tcW w:w="1503" w:type="dxa"/>
          </w:tcPr>
          <w:p w:rsidR="0019656B" w:rsidRPr="001D5E27" w:rsidRDefault="0019656B" w:rsidP="0019656B">
            <w:pPr>
              <w:spacing w:after="100" w:afterAutospacing="1" w:line="240" w:lineRule="auto"/>
              <w:contextualSpacing/>
              <w:rPr>
                <w:rFonts w:ascii="Times New Roman" w:eastAsia="Calibri" w:hAnsi="Times New Roman" w:cs="Times New Roman"/>
                <w:color w:val="000000" w:themeColor="text1"/>
                <w:sz w:val="24"/>
                <w:szCs w:val="24"/>
              </w:rPr>
            </w:pPr>
          </w:p>
        </w:tc>
      </w:tr>
      <w:tr w:rsidR="0019656B" w:rsidRPr="001D5E27" w:rsidTr="00A917A6">
        <w:trPr>
          <w:trHeight w:val="146"/>
        </w:trPr>
        <w:tc>
          <w:tcPr>
            <w:tcW w:w="1668" w:type="dxa"/>
          </w:tcPr>
          <w:p w:rsidR="0019656B" w:rsidRPr="001D5E27" w:rsidRDefault="0019656B" w:rsidP="0019656B">
            <w:pPr>
              <w:spacing w:after="100" w:afterAutospacing="1" w:line="240" w:lineRule="auto"/>
              <w:contextualSpacing/>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Односоставные предложения</w:t>
            </w:r>
          </w:p>
        </w:tc>
        <w:tc>
          <w:tcPr>
            <w:tcW w:w="1842" w:type="dxa"/>
          </w:tcPr>
          <w:p w:rsidR="0019656B" w:rsidRPr="001D5E27" w:rsidRDefault="0019656B" w:rsidP="0019656B">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Устный опрос Самостоятельная работа</w:t>
            </w:r>
          </w:p>
          <w:p w:rsidR="0019656B" w:rsidRPr="001D5E27" w:rsidRDefault="0019656B" w:rsidP="0019656B">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Тестирование</w:t>
            </w:r>
          </w:p>
        </w:tc>
        <w:tc>
          <w:tcPr>
            <w:tcW w:w="1560" w:type="dxa"/>
          </w:tcPr>
          <w:p w:rsidR="0019656B" w:rsidRPr="001D5E27" w:rsidRDefault="0019656B" w:rsidP="0019656B">
            <w:pPr>
              <w:spacing w:after="100" w:afterAutospacing="1" w:line="240" w:lineRule="auto"/>
              <w:ind w:left="720"/>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 xml:space="preserve">У1, У3, </w:t>
            </w:r>
          </w:p>
          <w:p w:rsidR="0019656B" w:rsidRPr="001D5E27" w:rsidRDefault="0019656B" w:rsidP="0019656B">
            <w:pPr>
              <w:spacing w:after="100" w:afterAutospacing="1" w:line="240" w:lineRule="auto"/>
              <w:ind w:left="720"/>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 xml:space="preserve">З3, З4, </w:t>
            </w:r>
          </w:p>
          <w:p w:rsidR="0019656B" w:rsidRPr="001D5E27" w:rsidRDefault="0019656B" w:rsidP="0019656B">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ОК 3, ОК</w:t>
            </w:r>
          </w:p>
        </w:tc>
        <w:tc>
          <w:tcPr>
            <w:tcW w:w="1581" w:type="dxa"/>
          </w:tcPr>
          <w:p w:rsidR="0019656B" w:rsidRPr="001D5E27" w:rsidRDefault="0019656B" w:rsidP="0019656B">
            <w:pPr>
              <w:spacing w:after="100" w:afterAutospacing="1" w:line="240" w:lineRule="auto"/>
              <w:contextualSpacing/>
              <w:rPr>
                <w:rFonts w:ascii="Times New Roman" w:eastAsia="Calibri" w:hAnsi="Times New Roman" w:cs="Times New Roman"/>
                <w:color w:val="000000" w:themeColor="text1"/>
                <w:sz w:val="24"/>
                <w:szCs w:val="24"/>
              </w:rPr>
            </w:pPr>
          </w:p>
        </w:tc>
        <w:tc>
          <w:tcPr>
            <w:tcW w:w="1366" w:type="dxa"/>
          </w:tcPr>
          <w:p w:rsidR="0019656B" w:rsidRPr="001D5E27" w:rsidRDefault="0019656B" w:rsidP="0019656B">
            <w:pPr>
              <w:spacing w:after="100" w:afterAutospacing="1" w:line="240" w:lineRule="auto"/>
              <w:contextualSpacing/>
              <w:rPr>
                <w:rFonts w:ascii="Times New Roman" w:eastAsia="Calibri" w:hAnsi="Times New Roman" w:cs="Times New Roman"/>
                <w:color w:val="000000" w:themeColor="text1"/>
                <w:sz w:val="24"/>
                <w:szCs w:val="24"/>
              </w:rPr>
            </w:pPr>
          </w:p>
        </w:tc>
        <w:tc>
          <w:tcPr>
            <w:tcW w:w="820" w:type="dxa"/>
          </w:tcPr>
          <w:p w:rsidR="0019656B" w:rsidRPr="001D5E27" w:rsidRDefault="0019656B" w:rsidP="0019656B">
            <w:pPr>
              <w:spacing w:after="100" w:afterAutospacing="1" w:line="240" w:lineRule="auto"/>
              <w:contextualSpacing/>
              <w:rPr>
                <w:rFonts w:ascii="Times New Roman" w:eastAsia="Calibri" w:hAnsi="Times New Roman" w:cs="Times New Roman"/>
                <w:color w:val="000000" w:themeColor="text1"/>
                <w:sz w:val="24"/>
                <w:szCs w:val="24"/>
              </w:rPr>
            </w:pPr>
          </w:p>
        </w:tc>
        <w:tc>
          <w:tcPr>
            <w:tcW w:w="1503" w:type="dxa"/>
          </w:tcPr>
          <w:p w:rsidR="0019656B" w:rsidRPr="001D5E27" w:rsidRDefault="0019656B" w:rsidP="0019656B">
            <w:pPr>
              <w:spacing w:after="100" w:afterAutospacing="1" w:line="240" w:lineRule="auto"/>
              <w:contextualSpacing/>
              <w:rPr>
                <w:rFonts w:ascii="Times New Roman" w:eastAsia="Calibri" w:hAnsi="Times New Roman" w:cs="Times New Roman"/>
                <w:color w:val="000000" w:themeColor="text1"/>
                <w:sz w:val="24"/>
                <w:szCs w:val="24"/>
              </w:rPr>
            </w:pPr>
          </w:p>
        </w:tc>
      </w:tr>
      <w:tr w:rsidR="0019656B" w:rsidRPr="001D5E27" w:rsidTr="00A917A6">
        <w:trPr>
          <w:trHeight w:val="146"/>
        </w:trPr>
        <w:tc>
          <w:tcPr>
            <w:tcW w:w="1668" w:type="dxa"/>
          </w:tcPr>
          <w:p w:rsidR="0019656B" w:rsidRPr="001D5E27" w:rsidRDefault="0019656B" w:rsidP="0019656B">
            <w:pPr>
              <w:spacing w:after="100" w:afterAutospacing="1" w:line="240" w:lineRule="auto"/>
              <w:contextualSpacing/>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Односоставные предложения</w:t>
            </w:r>
          </w:p>
        </w:tc>
        <w:tc>
          <w:tcPr>
            <w:tcW w:w="1842" w:type="dxa"/>
          </w:tcPr>
          <w:p w:rsidR="0019656B" w:rsidRPr="001D5E27" w:rsidRDefault="0019656B" w:rsidP="0019656B">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Устный опрос Самостоятельная работа</w:t>
            </w:r>
          </w:p>
          <w:p w:rsidR="0019656B" w:rsidRPr="001D5E27" w:rsidRDefault="0019656B" w:rsidP="0019656B">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Тестирование</w:t>
            </w:r>
          </w:p>
        </w:tc>
        <w:tc>
          <w:tcPr>
            <w:tcW w:w="1560" w:type="dxa"/>
          </w:tcPr>
          <w:p w:rsidR="0019656B" w:rsidRPr="001D5E27" w:rsidRDefault="0019656B" w:rsidP="0019656B">
            <w:pPr>
              <w:spacing w:after="100" w:afterAutospacing="1" w:line="240" w:lineRule="auto"/>
              <w:ind w:left="720"/>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 xml:space="preserve">У1, У3, </w:t>
            </w:r>
          </w:p>
          <w:p w:rsidR="0019656B" w:rsidRPr="001D5E27" w:rsidRDefault="0019656B" w:rsidP="0019656B">
            <w:pPr>
              <w:spacing w:after="100" w:afterAutospacing="1" w:line="240" w:lineRule="auto"/>
              <w:ind w:left="720"/>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 xml:space="preserve">З3, З4, </w:t>
            </w:r>
          </w:p>
          <w:p w:rsidR="0019656B" w:rsidRPr="001D5E27" w:rsidRDefault="0019656B" w:rsidP="0019656B">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ОК 3, ОК</w:t>
            </w:r>
          </w:p>
        </w:tc>
        <w:tc>
          <w:tcPr>
            <w:tcW w:w="1581" w:type="dxa"/>
          </w:tcPr>
          <w:p w:rsidR="0019656B" w:rsidRPr="001D5E27" w:rsidRDefault="0019656B" w:rsidP="0019656B">
            <w:pPr>
              <w:spacing w:after="100" w:afterAutospacing="1" w:line="240" w:lineRule="auto"/>
              <w:contextualSpacing/>
              <w:rPr>
                <w:rFonts w:ascii="Times New Roman" w:eastAsia="Calibri" w:hAnsi="Times New Roman" w:cs="Times New Roman"/>
                <w:color w:val="000000" w:themeColor="text1"/>
                <w:sz w:val="24"/>
                <w:szCs w:val="24"/>
              </w:rPr>
            </w:pPr>
          </w:p>
        </w:tc>
        <w:tc>
          <w:tcPr>
            <w:tcW w:w="1366" w:type="dxa"/>
          </w:tcPr>
          <w:p w:rsidR="0019656B" w:rsidRPr="001D5E27" w:rsidRDefault="0019656B" w:rsidP="0019656B">
            <w:pPr>
              <w:spacing w:after="100" w:afterAutospacing="1" w:line="240" w:lineRule="auto"/>
              <w:contextualSpacing/>
              <w:rPr>
                <w:rFonts w:ascii="Times New Roman" w:eastAsia="Calibri" w:hAnsi="Times New Roman" w:cs="Times New Roman"/>
                <w:color w:val="000000" w:themeColor="text1"/>
                <w:sz w:val="24"/>
                <w:szCs w:val="24"/>
              </w:rPr>
            </w:pPr>
          </w:p>
        </w:tc>
        <w:tc>
          <w:tcPr>
            <w:tcW w:w="820" w:type="dxa"/>
          </w:tcPr>
          <w:p w:rsidR="0019656B" w:rsidRPr="001D5E27" w:rsidRDefault="0019656B" w:rsidP="0019656B">
            <w:pPr>
              <w:spacing w:after="100" w:afterAutospacing="1" w:line="240" w:lineRule="auto"/>
              <w:contextualSpacing/>
              <w:rPr>
                <w:rFonts w:ascii="Times New Roman" w:eastAsia="Calibri" w:hAnsi="Times New Roman" w:cs="Times New Roman"/>
                <w:color w:val="000000" w:themeColor="text1"/>
                <w:sz w:val="24"/>
                <w:szCs w:val="24"/>
              </w:rPr>
            </w:pPr>
          </w:p>
        </w:tc>
        <w:tc>
          <w:tcPr>
            <w:tcW w:w="1503" w:type="dxa"/>
          </w:tcPr>
          <w:p w:rsidR="0019656B" w:rsidRPr="001D5E27" w:rsidRDefault="0019656B" w:rsidP="0019656B">
            <w:pPr>
              <w:spacing w:after="100" w:afterAutospacing="1" w:line="240" w:lineRule="auto"/>
              <w:contextualSpacing/>
              <w:rPr>
                <w:rFonts w:ascii="Times New Roman" w:eastAsia="Calibri" w:hAnsi="Times New Roman" w:cs="Times New Roman"/>
                <w:color w:val="000000" w:themeColor="text1"/>
                <w:sz w:val="24"/>
                <w:szCs w:val="24"/>
              </w:rPr>
            </w:pPr>
          </w:p>
        </w:tc>
      </w:tr>
      <w:tr w:rsidR="0019656B" w:rsidRPr="001D5E27" w:rsidTr="00A917A6">
        <w:trPr>
          <w:trHeight w:val="146"/>
        </w:trPr>
        <w:tc>
          <w:tcPr>
            <w:tcW w:w="1668" w:type="dxa"/>
          </w:tcPr>
          <w:p w:rsidR="0019656B" w:rsidRPr="001D5E27" w:rsidRDefault="0019656B" w:rsidP="0027399B">
            <w:pPr>
              <w:autoSpaceDE w:val="0"/>
              <w:autoSpaceDN w:val="0"/>
              <w:adjustRightInd w:val="0"/>
              <w:spacing w:line="0" w:lineRule="atLeast"/>
              <w:contextualSpacing/>
              <w:rPr>
                <w:rFonts w:ascii="Times New Roman" w:eastAsiaTheme="minorEastAsia" w:hAnsi="Times New Roman" w:cs="Times New Roman"/>
                <w:color w:val="000000" w:themeColor="text1"/>
                <w:sz w:val="24"/>
                <w:szCs w:val="24"/>
              </w:rPr>
            </w:pPr>
            <w:r w:rsidRPr="001D5E27">
              <w:rPr>
                <w:rFonts w:ascii="Times New Roman" w:eastAsiaTheme="minorEastAsia" w:hAnsi="Times New Roman" w:cs="Times New Roman"/>
                <w:color w:val="000000" w:themeColor="text1"/>
                <w:sz w:val="24"/>
                <w:szCs w:val="24"/>
              </w:rPr>
              <w:t xml:space="preserve">Предложения с </w:t>
            </w:r>
            <w:r w:rsidR="0027399B" w:rsidRPr="001D5E27">
              <w:rPr>
                <w:rFonts w:ascii="Times New Roman" w:eastAsiaTheme="minorEastAsia" w:hAnsi="Times New Roman" w:cs="Times New Roman"/>
                <w:color w:val="000000" w:themeColor="text1"/>
                <w:sz w:val="24"/>
                <w:szCs w:val="24"/>
              </w:rPr>
              <w:t xml:space="preserve">однородными </w:t>
            </w:r>
            <w:r w:rsidRPr="001D5E27">
              <w:rPr>
                <w:rFonts w:ascii="Times New Roman" w:eastAsiaTheme="minorEastAsia" w:hAnsi="Times New Roman" w:cs="Times New Roman"/>
                <w:color w:val="000000" w:themeColor="text1"/>
                <w:sz w:val="24"/>
                <w:szCs w:val="24"/>
              </w:rPr>
              <w:t xml:space="preserve"> членами</w:t>
            </w:r>
          </w:p>
        </w:tc>
        <w:tc>
          <w:tcPr>
            <w:tcW w:w="1842" w:type="dxa"/>
          </w:tcPr>
          <w:p w:rsidR="0019656B" w:rsidRPr="001D5E27" w:rsidRDefault="0019656B" w:rsidP="0019656B">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Устный опрос Самостоятельная работа</w:t>
            </w:r>
          </w:p>
          <w:p w:rsidR="0019656B" w:rsidRPr="001D5E27" w:rsidRDefault="0019656B" w:rsidP="0019656B">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Тестирование</w:t>
            </w:r>
          </w:p>
        </w:tc>
        <w:tc>
          <w:tcPr>
            <w:tcW w:w="1560" w:type="dxa"/>
          </w:tcPr>
          <w:p w:rsidR="0019656B" w:rsidRPr="001D5E27" w:rsidRDefault="0019656B" w:rsidP="0019656B">
            <w:pPr>
              <w:spacing w:after="100" w:afterAutospacing="1" w:line="240" w:lineRule="auto"/>
              <w:ind w:left="720"/>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 xml:space="preserve">У1, У3, </w:t>
            </w:r>
          </w:p>
          <w:p w:rsidR="0019656B" w:rsidRPr="001D5E27" w:rsidRDefault="0019656B" w:rsidP="0019656B">
            <w:pPr>
              <w:spacing w:after="100" w:afterAutospacing="1" w:line="240" w:lineRule="auto"/>
              <w:ind w:left="720"/>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 xml:space="preserve">З3, З4, </w:t>
            </w:r>
          </w:p>
          <w:p w:rsidR="0019656B" w:rsidRPr="001D5E27" w:rsidRDefault="0019656B" w:rsidP="0019656B">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ОК 3, ОК</w:t>
            </w:r>
          </w:p>
        </w:tc>
        <w:tc>
          <w:tcPr>
            <w:tcW w:w="1581" w:type="dxa"/>
          </w:tcPr>
          <w:p w:rsidR="0019656B" w:rsidRPr="001D5E27" w:rsidRDefault="0019656B" w:rsidP="0019656B">
            <w:pPr>
              <w:spacing w:after="100" w:afterAutospacing="1" w:line="240" w:lineRule="auto"/>
              <w:contextualSpacing/>
              <w:rPr>
                <w:rFonts w:ascii="Times New Roman" w:eastAsia="Calibri" w:hAnsi="Times New Roman" w:cs="Times New Roman"/>
                <w:color w:val="000000" w:themeColor="text1"/>
                <w:sz w:val="24"/>
                <w:szCs w:val="24"/>
              </w:rPr>
            </w:pPr>
          </w:p>
        </w:tc>
        <w:tc>
          <w:tcPr>
            <w:tcW w:w="1366" w:type="dxa"/>
          </w:tcPr>
          <w:p w:rsidR="0019656B" w:rsidRPr="001D5E27" w:rsidRDefault="0019656B" w:rsidP="0019656B">
            <w:pPr>
              <w:spacing w:after="100" w:afterAutospacing="1" w:line="240" w:lineRule="auto"/>
              <w:contextualSpacing/>
              <w:rPr>
                <w:rFonts w:ascii="Times New Roman" w:eastAsia="Calibri" w:hAnsi="Times New Roman" w:cs="Times New Roman"/>
                <w:color w:val="000000" w:themeColor="text1"/>
                <w:sz w:val="24"/>
                <w:szCs w:val="24"/>
              </w:rPr>
            </w:pPr>
          </w:p>
        </w:tc>
        <w:tc>
          <w:tcPr>
            <w:tcW w:w="820" w:type="dxa"/>
          </w:tcPr>
          <w:p w:rsidR="0019656B" w:rsidRPr="001D5E27" w:rsidRDefault="0019656B" w:rsidP="0019656B">
            <w:pPr>
              <w:spacing w:after="100" w:afterAutospacing="1" w:line="240" w:lineRule="auto"/>
              <w:contextualSpacing/>
              <w:rPr>
                <w:rFonts w:ascii="Times New Roman" w:eastAsia="Calibri" w:hAnsi="Times New Roman" w:cs="Times New Roman"/>
                <w:color w:val="000000" w:themeColor="text1"/>
                <w:sz w:val="24"/>
                <w:szCs w:val="24"/>
              </w:rPr>
            </w:pPr>
          </w:p>
        </w:tc>
        <w:tc>
          <w:tcPr>
            <w:tcW w:w="1503" w:type="dxa"/>
          </w:tcPr>
          <w:p w:rsidR="0019656B" w:rsidRPr="001D5E27" w:rsidRDefault="0019656B" w:rsidP="0019656B">
            <w:pPr>
              <w:spacing w:after="100" w:afterAutospacing="1" w:line="240" w:lineRule="auto"/>
              <w:contextualSpacing/>
              <w:rPr>
                <w:rFonts w:ascii="Times New Roman" w:eastAsia="Calibri" w:hAnsi="Times New Roman" w:cs="Times New Roman"/>
                <w:color w:val="000000" w:themeColor="text1"/>
                <w:sz w:val="24"/>
                <w:szCs w:val="24"/>
              </w:rPr>
            </w:pPr>
          </w:p>
        </w:tc>
      </w:tr>
      <w:tr w:rsidR="0019656B" w:rsidRPr="001D5E27" w:rsidTr="00A917A6">
        <w:trPr>
          <w:trHeight w:val="146"/>
        </w:trPr>
        <w:tc>
          <w:tcPr>
            <w:tcW w:w="1668" w:type="dxa"/>
          </w:tcPr>
          <w:p w:rsidR="0019656B" w:rsidRPr="001D5E27" w:rsidRDefault="0027399B" w:rsidP="0019656B">
            <w:pPr>
              <w:autoSpaceDE w:val="0"/>
              <w:autoSpaceDN w:val="0"/>
              <w:adjustRightInd w:val="0"/>
              <w:spacing w:line="0" w:lineRule="atLeast"/>
              <w:contextualSpacing/>
              <w:rPr>
                <w:rFonts w:ascii="Times New Roman" w:eastAsiaTheme="minorEastAsia" w:hAnsi="Times New Roman" w:cs="Times New Roman"/>
                <w:color w:val="000000" w:themeColor="text1"/>
                <w:sz w:val="24"/>
                <w:szCs w:val="24"/>
              </w:rPr>
            </w:pPr>
            <w:r w:rsidRPr="001D5E27">
              <w:rPr>
                <w:rFonts w:ascii="Times New Roman" w:hAnsi="Times New Roman" w:cs="Times New Roman"/>
                <w:b/>
                <w:color w:val="000000" w:themeColor="text1"/>
                <w:sz w:val="24"/>
                <w:szCs w:val="24"/>
              </w:rPr>
              <w:t xml:space="preserve">Практикум: </w:t>
            </w:r>
            <w:r w:rsidRPr="001D5E27">
              <w:rPr>
                <w:rFonts w:ascii="Times New Roman" w:hAnsi="Times New Roman" w:cs="Times New Roman"/>
                <w:color w:val="000000" w:themeColor="text1"/>
                <w:sz w:val="24"/>
                <w:szCs w:val="24"/>
              </w:rPr>
              <w:t>Знаки препинания при однородных членах предложения</w:t>
            </w:r>
          </w:p>
        </w:tc>
        <w:tc>
          <w:tcPr>
            <w:tcW w:w="1842" w:type="dxa"/>
          </w:tcPr>
          <w:p w:rsidR="0019656B" w:rsidRPr="001D5E27" w:rsidRDefault="0019656B" w:rsidP="0019656B">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Устный опрос Самостоятельная работа</w:t>
            </w:r>
          </w:p>
          <w:p w:rsidR="0019656B" w:rsidRPr="001D5E27" w:rsidRDefault="0019656B" w:rsidP="0019656B">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Тестирование</w:t>
            </w:r>
          </w:p>
        </w:tc>
        <w:tc>
          <w:tcPr>
            <w:tcW w:w="1560" w:type="dxa"/>
          </w:tcPr>
          <w:p w:rsidR="0019656B" w:rsidRPr="001D5E27" w:rsidRDefault="0019656B" w:rsidP="0019656B">
            <w:pPr>
              <w:spacing w:after="100" w:afterAutospacing="1" w:line="240" w:lineRule="auto"/>
              <w:ind w:left="720"/>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 xml:space="preserve">У1, У3, </w:t>
            </w:r>
          </w:p>
          <w:p w:rsidR="0019656B" w:rsidRPr="001D5E27" w:rsidRDefault="0019656B" w:rsidP="0019656B">
            <w:pPr>
              <w:spacing w:after="100" w:afterAutospacing="1" w:line="240" w:lineRule="auto"/>
              <w:ind w:left="720"/>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 xml:space="preserve">З3, З4, </w:t>
            </w:r>
          </w:p>
          <w:p w:rsidR="0019656B" w:rsidRPr="001D5E27" w:rsidRDefault="0019656B" w:rsidP="0019656B">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ОК 3, ОК</w:t>
            </w:r>
          </w:p>
        </w:tc>
        <w:tc>
          <w:tcPr>
            <w:tcW w:w="1581" w:type="dxa"/>
          </w:tcPr>
          <w:p w:rsidR="0019656B" w:rsidRPr="001D5E27" w:rsidRDefault="0019656B" w:rsidP="0019656B">
            <w:pPr>
              <w:spacing w:after="100" w:afterAutospacing="1" w:line="240" w:lineRule="auto"/>
              <w:contextualSpacing/>
              <w:rPr>
                <w:rFonts w:ascii="Times New Roman" w:eastAsia="Calibri" w:hAnsi="Times New Roman" w:cs="Times New Roman"/>
                <w:color w:val="000000" w:themeColor="text1"/>
                <w:sz w:val="24"/>
                <w:szCs w:val="24"/>
              </w:rPr>
            </w:pPr>
          </w:p>
        </w:tc>
        <w:tc>
          <w:tcPr>
            <w:tcW w:w="1366" w:type="dxa"/>
          </w:tcPr>
          <w:p w:rsidR="0019656B" w:rsidRPr="001D5E27" w:rsidRDefault="0019656B" w:rsidP="0019656B">
            <w:pPr>
              <w:spacing w:after="100" w:afterAutospacing="1" w:line="240" w:lineRule="auto"/>
              <w:contextualSpacing/>
              <w:rPr>
                <w:rFonts w:ascii="Times New Roman" w:eastAsia="Calibri" w:hAnsi="Times New Roman" w:cs="Times New Roman"/>
                <w:color w:val="000000" w:themeColor="text1"/>
                <w:sz w:val="24"/>
                <w:szCs w:val="24"/>
              </w:rPr>
            </w:pPr>
          </w:p>
        </w:tc>
        <w:tc>
          <w:tcPr>
            <w:tcW w:w="820" w:type="dxa"/>
          </w:tcPr>
          <w:p w:rsidR="0019656B" w:rsidRPr="001D5E27" w:rsidRDefault="0019656B" w:rsidP="0019656B">
            <w:pPr>
              <w:spacing w:after="100" w:afterAutospacing="1" w:line="240" w:lineRule="auto"/>
              <w:contextualSpacing/>
              <w:rPr>
                <w:rFonts w:ascii="Times New Roman" w:eastAsia="Calibri" w:hAnsi="Times New Roman" w:cs="Times New Roman"/>
                <w:color w:val="000000" w:themeColor="text1"/>
                <w:sz w:val="24"/>
                <w:szCs w:val="24"/>
              </w:rPr>
            </w:pPr>
          </w:p>
        </w:tc>
        <w:tc>
          <w:tcPr>
            <w:tcW w:w="1503" w:type="dxa"/>
          </w:tcPr>
          <w:p w:rsidR="0019656B" w:rsidRPr="001D5E27" w:rsidRDefault="0019656B" w:rsidP="0019656B">
            <w:pPr>
              <w:spacing w:after="100" w:afterAutospacing="1" w:line="240" w:lineRule="auto"/>
              <w:contextualSpacing/>
              <w:rPr>
                <w:rFonts w:ascii="Times New Roman" w:eastAsia="Calibri" w:hAnsi="Times New Roman" w:cs="Times New Roman"/>
                <w:color w:val="000000" w:themeColor="text1"/>
                <w:sz w:val="24"/>
                <w:szCs w:val="24"/>
              </w:rPr>
            </w:pPr>
          </w:p>
        </w:tc>
      </w:tr>
      <w:tr w:rsidR="0027399B" w:rsidRPr="001D5E27" w:rsidTr="00A917A6">
        <w:trPr>
          <w:trHeight w:val="146"/>
        </w:trPr>
        <w:tc>
          <w:tcPr>
            <w:tcW w:w="1668" w:type="dxa"/>
          </w:tcPr>
          <w:p w:rsidR="0027399B" w:rsidRPr="001D5E27" w:rsidRDefault="0027399B" w:rsidP="0027399B">
            <w:pPr>
              <w:autoSpaceDE w:val="0"/>
              <w:autoSpaceDN w:val="0"/>
              <w:adjustRightInd w:val="0"/>
              <w:spacing w:line="0" w:lineRule="atLeast"/>
              <w:contextualSpacing/>
              <w:rPr>
                <w:rFonts w:ascii="Times New Roman" w:eastAsiaTheme="minorEastAsia" w:hAnsi="Times New Roman" w:cs="Times New Roman"/>
                <w:b/>
                <w:color w:val="000000" w:themeColor="text1"/>
                <w:sz w:val="24"/>
                <w:szCs w:val="24"/>
              </w:rPr>
            </w:pPr>
            <w:r w:rsidRPr="001D5E27">
              <w:rPr>
                <w:rFonts w:ascii="Times New Roman" w:hAnsi="Times New Roman" w:cs="Times New Roman"/>
                <w:b/>
                <w:color w:val="000000" w:themeColor="text1"/>
                <w:sz w:val="24"/>
                <w:szCs w:val="24"/>
              </w:rPr>
              <w:lastRenderedPageBreak/>
              <w:t xml:space="preserve">Практикум: </w:t>
            </w:r>
            <w:r w:rsidRPr="001D5E27">
              <w:rPr>
                <w:rFonts w:ascii="Times New Roman" w:hAnsi="Times New Roman" w:cs="Times New Roman"/>
                <w:color w:val="000000" w:themeColor="text1"/>
                <w:sz w:val="24"/>
                <w:szCs w:val="24"/>
              </w:rPr>
              <w:t>Знаки препинания в предложениях с обособленными и уточняющими членами</w:t>
            </w:r>
          </w:p>
        </w:tc>
        <w:tc>
          <w:tcPr>
            <w:tcW w:w="1842" w:type="dxa"/>
          </w:tcPr>
          <w:p w:rsidR="0027399B" w:rsidRPr="001D5E27" w:rsidRDefault="0027399B" w:rsidP="0027399B">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Устный опрос Самостоятельная работа</w:t>
            </w:r>
          </w:p>
          <w:p w:rsidR="0027399B" w:rsidRPr="001D5E27" w:rsidRDefault="0027399B" w:rsidP="0027399B">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Тестирование</w:t>
            </w:r>
          </w:p>
        </w:tc>
        <w:tc>
          <w:tcPr>
            <w:tcW w:w="1560" w:type="dxa"/>
          </w:tcPr>
          <w:p w:rsidR="0027399B" w:rsidRPr="001D5E27" w:rsidRDefault="0027399B" w:rsidP="0027399B">
            <w:pPr>
              <w:spacing w:after="100" w:afterAutospacing="1" w:line="240" w:lineRule="auto"/>
              <w:ind w:left="720"/>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 xml:space="preserve">У1, У3, </w:t>
            </w:r>
          </w:p>
          <w:p w:rsidR="0027399B" w:rsidRPr="001D5E27" w:rsidRDefault="0027399B" w:rsidP="0027399B">
            <w:pPr>
              <w:spacing w:after="100" w:afterAutospacing="1" w:line="240" w:lineRule="auto"/>
              <w:ind w:left="720"/>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 xml:space="preserve">З3, З4, </w:t>
            </w:r>
          </w:p>
          <w:p w:rsidR="0027399B" w:rsidRPr="001D5E27" w:rsidRDefault="0027399B" w:rsidP="0027399B">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ОК 3, ОК</w:t>
            </w:r>
          </w:p>
        </w:tc>
        <w:tc>
          <w:tcPr>
            <w:tcW w:w="1581" w:type="dxa"/>
          </w:tcPr>
          <w:p w:rsidR="0027399B" w:rsidRPr="001D5E27" w:rsidRDefault="0027399B" w:rsidP="0027399B">
            <w:pPr>
              <w:spacing w:after="100" w:afterAutospacing="1" w:line="240" w:lineRule="auto"/>
              <w:contextualSpacing/>
              <w:rPr>
                <w:rFonts w:ascii="Times New Roman" w:eastAsia="Calibri" w:hAnsi="Times New Roman" w:cs="Times New Roman"/>
                <w:color w:val="000000" w:themeColor="text1"/>
                <w:sz w:val="24"/>
                <w:szCs w:val="24"/>
              </w:rPr>
            </w:pPr>
          </w:p>
        </w:tc>
        <w:tc>
          <w:tcPr>
            <w:tcW w:w="1366" w:type="dxa"/>
          </w:tcPr>
          <w:p w:rsidR="0027399B" w:rsidRPr="001D5E27" w:rsidRDefault="0027399B" w:rsidP="0027399B">
            <w:pPr>
              <w:spacing w:after="100" w:afterAutospacing="1" w:line="240" w:lineRule="auto"/>
              <w:contextualSpacing/>
              <w:rPr>
                <w:rFonts w:ascii="Times New Roman" w:eastAsia="Calibri" w:hAnsi="Times New Roman" w:cs="Times New Roman"/>
                <w:color w:val="000000" w:themeColor="text1"/>
                <w:sz w:val="24"/>
                <w:szCs w:val="24"/>
              </w:rPr>
            </w:pPr>
          </w:p>
        </w:tc>
        <w:tc>
          <w:tcPr>
            <w:tcW w:w="820" w:type="dxa"/>
          </w:tcPr>
          <w:p w:rsidR="0027399B" w:rsidRPr="001D5E27" w:rsidRDefault="0027399B" w:rsidP="0027399B">
            <w:pPr>
              <w:spacing w:after="100" w:afterAutospacing="1" w:line="240" w:lineRule="auto"/>
              <w:contextualSpacing/>
              <w:rPr>
                <w:rFonts w:ascii="Times New Roman" w:eastAsia="Calibri" w:hAnsi="Times New Roman" w:cs="Times New Roman"/>
                <w:color w:val="000000" w:themeColor="text1"/>
                <w:sz w:val="24"/>
                <w:szCs w:val="24"/>
              </w:rPr>
            </w:pPr>
          </w:p>
        </w:tc>
        <w:tc>
          <w:tcPr>
            <w:tcW w:w="1503" w:type="dxa"/>
          </w:tcPr>
          <w:p w:rsidR="0027399B" w:rsidRPr="001D5E27" w:rsidRDefault="0027399B" w:rsidP="0027399B">
            <w:pPr>
              <w:spacing w:after="100" w:afterAutospacing="1" w:line="240" w:lineRule="auto"/>
              <w:contextualSpacing/>
              <w:rPr>
                <w:rFonts w:ascii="Times New Roman" w:eastAsia="Calibri" w:hAnsi="Times New Roman" w:cs="Times New Roman"/>
                <w:color w:val="000000" w:themeColor="text1"/>
                <w:sz w:val="24"/>
                <w:szCs w:val="24"/>
              </w:rPr>
            </w:pPr>
          </w:p>
        </w:tc>
      </w:tr>
      <w:tr w:rsidR="0027399B" w:rsidRPr="001D5E27" w:rsidTr="00A917A6">
        <w:trPr>
          <w:trHeight w:val="146"/>
        </w:trPr>
        <w:tc>
          <w:tcPr>
            <w:tcW w:w="1668" w:type="dxa"/>
          </w:tcPr>
          <w:p w:rsidR="0027399B" w:rsidRPr="001D5E27" w:rsidRDefault="0027399B" w:rsidP="0027399B">
            <w:pPr>
              <w:autoSpaceDE w:val="0"/>
              <w:autoSpaceDN w:val="0"/>
              <w:adjustRightInd w:val="0"/>
              <w:spacing w:line="0" w:lineRule="atLeast"/>
              <w:contextualSpacing/>
              <w:rPr>
                <w:rFonts w:ascii="Times New Roman" w:eastAsiaTheme="minorEastAsia" w:hAnsi="Times New Roman" w:cs="Times New Roman"/>
                <w:color w:val="000000" w:themeColor="text1"/>
                <w:sz w:val="24"/>
                <w:szCs w:val="24"/>
              </w:rPr>
            </w:pPr>
            <w:r w:rsidRPr="001D5E27">
              <w:rPr>
                <w:rFonts w:ascii="Times New Roman" w:eastAsiaTheme="minorEastAsia" w:hAnsi="Times New Roman" w:cs="Times New Roman"/>
                <w:color w:val="000000" w:themeColor="text1"/>
                <w:sz w:val="24"/>
                <w:szCs w:val="24"/>
              </w:rPr>
              <w:t>Сложносочиненное предложение</w:t>
            </w:r>
          </w:p>
        </w:tc>
        <w:tc>
          <w:tcPr>
            <w:tcW w:w="1842" w:type="dxa"/>
          </w:tcPr>
          <w:p w:rsidR="0027399B" w:rsidRPr="001D5E27" w:rsidRDefault="0027399B" w:rsidP="0027399B">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Устный опрос Самостоятельная работа</w:t>
            </w:r>
          </w:p>
          <w:p w:rsidR="0027399B" w:rsidRPr="001D5E27" w:rsidRDefault="0027399B" w:rsidP="0027399B">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Тестирование</w:t>
            </w:r>
          </w:p>
        </w:tc>
        <w:tc>
          <w:tcPr>
            <w:tcW w:w="1560" w:type="dxa"/>
          </w:tcPr>
          <w:p w:rsidR="0027399B" w:rsidRPr="001D5E27" w:rsidRDefault="0027399B" w:rsidP="0027399B">
            <w:pPr>
              <w:spacing w:after="100" w:afterAutospacing="1" w:line="240" w:lineRule="auto"/>
              <w:ind w:left="720"/>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 xml:space="preserve">У1, У3, </w:t>
            </w:r>
          </w:p>
          <w:p w:rsidR="0027399B" w:rsidRPr="001D5E27" w:rsidRDefault="0027399B" w:rsidP="0027399B">
            <w:pPr>
              <w:spacing w:after="100" w:afterAutospacing="1" w:line="240" w:lineRule="auto"/>
              <w:ind w:left="720"/>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 xml:space="preserve">З3, З4, </w:t>
            </w:r>
          </w:p>
          <w:p w:rsidR="0027399B" w:rsidRPr="001D5E27" w:rsidRDefault="0027399B" w:rsidP="0027399B">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ОК 3, ОК</w:t>
            </w:r>
          </w:p>
        </w:tc>
        <w:tc>
          <w:tcPr>
            <w:tcW w:w="1581" w:type="dxa"/>
          </w:tcPr>
          <w:p w:rsidR="0027399B" w:rsidRPr="001D5E27" w:rsidRDefault="0027399B" w:rsidP="0027399B">
            <w:pPr>
              <w:spacing w:after="100" w:afterAutospacing="1" w:line="240" w:lineRule="auto"/>
              <w:contextualSpacing/>
              <w:rPr>
                <w:rFonts w:ascii="Times New Roman" w:eastAsia="Calibri" w:hAnsi="Times New Roman" w:cs="Times New Roman"/>
                <w:color w:val="000000" w:themeColor="text1"/>
                <w:sz w:val="24"/>
                <w:szCs w:val="24"/>
              </w:rPr>
            </w:pPr>
          </w:p>
        </w:tc>
        <w:tc>
          <w:tcPr>
            <w:tcW w:w="1366" w:type="dxa"/>
          </w:tcPr>
          <w:p w:rsidR="0027399B" w:rsidRPr="001D5E27" w:rsidRDefault="0027399B" w:rsidP="0027399B">
            <w:pPr>
              <w:spacing w:after="100" w:afterAutospacing="1" w:line="240" w:lineRule="auto"/>
              <w:contextualSpacing/>
              <w:rPr>
                <w:rFonts w:ascii="Times New Roman" w:eastAsia="Calibri" w:hAnsi="Times New Roman" w:cs="Times New Roman"/>
                <w:color w:val="000000" w:themeColor="text1"/>
                <w:sz w:val="24"/>
                <w:szCs w:val="24"/>
              </w:rPr>
            </w:pPr>
          </w:p>
        </w:tc>
        <w:tc>
          <w:tcPr>
            <w:tcW w:w="820" w:type="dxa"/>
          </w:tcPr>
          <w:p w:rsidR="0027399B" w:rsidRPr="001D5E27" w:rsidRDefault="0027399B" w:rsidP="0027399B">
            <w:pPr>
              <w:spacing w:after="100" w:afterAutospacing="1" w:line="240" w:lineRule="auto"/>
              <w:contextualSpacing/>
              <w:rPr>
                <w:rFonts w:ascii="Times New Roman" w:eastAsia="Calibri" w:hAnsi="Times New Roman" w:cs="Times New Roman"/>
                <w:color w:val="000000" w:themeColor="text1"/>
                <w:sz w:val="24"/>
                <w:szCs w:val="24"/>
              </w:rPr>
            </w:pPr>
          </w:p>
        </w:tc>
        <w:tc>
          <w:tcPr>
            <w:tcW w:w="1503" w:type="dxa"/>
          </w:tcPr>
          <w:p w:rsidR="0027399B" w:rsidRPr="001D5E27" w:rsidRDefault="0027399B" w:rsidP="0027399B">
            <w:pPr>
              <w:spacing w:after="100" w:afterAutospacing="1" w:line="240" w:lineRule="auto"/>
              <w:contextualSpacing/>
              <w:rPr>
                <w:rFonts w:ascii="Times New Roman" w:eastAsia="Calibri" w:hAnsi="Times New Roman" w:cs="Times New Roman"/>
                <w:color w:val="000000" w:themeColor="text1"/>
                <w:sz w:val="24"/>
                <w:szCs w:val="24"/>
              </w:rPr>
            </w:pPr>
          </w:p>
        </w:tc>
      </w:tr>
      <w:tr w:rsidR="0027399B" w:rsidRPr="001D5E27" w:rsidTr="00A917A6">
        <w:trPr>
          <w:trHeight w:val="146"/>
        </w:trPr>
        <w:tc>
          <w:tcPr>
            <w:tcW w:w="1668" w:type="dxa"/>
          </w:tcPr>
          <w:p w:rsidR="0027399B" w:rsidRPr="001D5E27" w:rsidRDefault="0027399B" w:rsidP="0027399B">
            <w:pPr>
              <w:autoSpaceDE w:val="0"/>
              <w:autoSpaceDN w:val="0"/>
              <w:adjustRightInd w:val="0"/>
              <w:spacing w:line="0" w:lineRule="atLeast"/>
              <w:contextualSpacing/>
              <w:rPr>
                <w:rFonts w:ascii="Times New Roman" w:eastAsiaTheme="minorEastAsia" w:hAnsi="Times New Roman" w:cs="Times New Roman"/>
                <w:color w:val="000000" w:themeColor="text1"/>
                <w:sz w:val="24"/>
                <w:szCs w:val="24"/>
              </w:rPr>
            </w:pPr>
            <w:r w:rsidRPr="001D5E27">
              <w:rPr>
                <w:rFonts w:ascii="Times New Roman" w:hAnsi="Times New Roman" w:cs="Times New Roman"/>
                <w:b/>
                <w:color w:val="000000" w:themeColor="text1"/>
                <w:sz w:val="24"/>
                <w:szCs w:val="24"/>
              </w:rPr>
              <w:t xml:space="preserve">Практикум: </w:t>
            </w:r>
            <w:r w:rsidRPr="001D5E27">
              <w:rPr>
                <w:rFonts w:ascii="Times New Roman" w:hAnsi="Times New Roman" w:cs="Times New Roman"/>
                <w:color w:val="000000" w:themeColor="text1"/>
                <w:sz w:val="24"/>
                <w:szCs w:val="24"/>
              </w:rPr>
              <w:t>Знаки препинания в сложносочиненных предложениях</w:t>
            </w:r>
          </w:p>
        </w:tc>
        <w:tc>
          <w:tcPr>
            <w:tcW w:w="1842" w:type="dxa"/>
          </w:tcPr>
          <w:p w:rsidR="0027399B" w:rsidRPr="001D5E27" w:rsidRDefault="0027399B" w:rsidP="0027399B">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Устный опрос Самостоятельная работа</w:t>
            </w:r>
          </w:p>
          <w:p w:rsidR="0027399B" w:rsidRPr="001D5E27" w:rsidRDefault="0027399B" w:rsidP="0027399B">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Тестирование</w:t>
            </w:r>
          </w:p>
        </w:tc>
        <w:tc>
          <w:tcPr>
            <w:tcW w:w="1560" w:type="dxa"/>
          </w:tcPr>
          <w:p w:rsidR="0027399B" w:rsidRPr="001D5E27" w:rsidRDefault="0027399B" w:rsidP="0027399B">
            <w:pPr>
              <w:spacing w:after="100" w:afterAutospacing="1" w:line="240" w:lineRule="auto"/>
              <w:ind w:left="720"/>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 xml:space="preserve">У1, У3, </w:t>
            </w:r>
          </w:p>
          <w:p w:rsidR="0027399B" w:rsidRPr="001D5E27" w:rsidRDefault="0027399B" w:rsidP="0027399B">
            <w:pPr>
              <w:spacing w:after="100" w:afterAutospacing="1" w:line="240" w:lineRule="auto"/>
              <w:ind w:left="720"/>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 xml:space="preserve">З3, З4, </w:t>
            </w:r>
          </w:p>
          <w:p w:rsidR="0027399B" w:rsidRPr="001D5E27" w:rsidRDefault="0027399B" w:rsidP="0027399B">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ОК 3, ОК</w:t>
            </w:r>
          </w:p>
        </w:tc>
        <w:tc>
          <w:tcPr>
            <w:tcW w:w="1581" w:type="dxa"/>
          </w:tcPr>
          <w:p w:rsidR="0027399B" w:rsidRPr="001D5E27" w:rsidRDefault="0027399B" w:rsidP="0027399B">
            <w:pPr>
              <w:spacing w:after="100" w:afterAutospacing="1" w:line="240" w:lineRule="auto"/>
              <w:contextualSpacing/>
              <w:rPr>
                <w:rFonts w:ascii="Times New Roman" w:eastAsia="Calibri" w:hAnsi="Times New Roman" w:cs="Times New Roman"/>
                <w:color w:val="000000" w:themeColor="text1"/>
                <w:sz w:val="24"/>
                <w:szCs w:val="24"/>
              </w:rPr>
            </w:pPr>
          </w:p>
        </w:tc>
        <w:tc>
          <w:tcPr>
            <w:tcW w:w="1366" w:type="dxa"/>
          </w:tcPr>
          <w:p w:rsidR="0027399B" w:rsidRPr="001D5E27" w:rsidRDefault="0027399B" w:rsidP="0027399B">
            <w:pPr>
              <w:spacing w:after="100" w:afterAutospacing="1" w:line="240" w:lineRule="auto"/>
              <w:contextualSpacing/>
              <w:rPr>
                <w:rFonts w:ascii="Times New Roman" w:eastAsia="Calibri" w:hAnsi="Times New Roman" w:cs="Times New Roman"/>
                <w:color w:val="000000" w:themeColor="text1"/>
                <w:sz w:val="24"/>
                <w:szCs w:val="24"/>
              </w:rPr>
            </w:pPr>
          </w:p>
        </w:tc>
        <w:tc>
          <w:tcPr>
            <w:tcW w:w="820" w:type="dxa"/>
          </w:tcPr>
          <w:p w:rsidR="0027399B" w:rsidRPr="001D5E27" w:rsidRDefault="0027399B" w:rsidP="0027399B">
            <w:pPr>
              <w:spacing w:after="100" w:afterAutospacing="1" w:line="240" w:lineRule="auto"/>
              <w:contextualSpacing/>
              <w:rPr>
                <w:rFonts w:ascii="Times New Roman" w:eastAsia="Calibri" w:hAnsi="Times New Roman" w:cs="Times New Roman"/>
                <w:color w:val="000000" w:themeColor="text1"/>
                <w:sz w:val="24"/>
                <w:szCs w:val="24"/>
              </w:rPr>
            </w:pPr>
          </w:p>
        </w:tc>
        <w:tc>
          <w:tcPr>
            <w:tcW w:w="1503" w:type="dxa"/>
          </w:tcPr>
          <w:p w:rsidR="0027399B" w:rsidRPr="001D5E27" w:rsidRDefault="0027399B" w:rsidP="0027399B">
            <w:pPr>
              <w:spacing w:after="100" w:afterAutospacing="1" w:line="240" w:lineRule="auto"/>
              <w:contextualSpacing/>
              <w:rPr>
                <w:rFonts w:ascii="Times New Roman" w:eastAsia="Calibri" w:hAnsi="Times New Roman" w:cs="Times New Roman"/>
                <w:color w:val="000000" w:themeColor="text1"/>
                <w:sz w:val="24"/>
                <w:szCs w:val="24"/>
              </w:rPr>
            </w:pPr>
          </w:p>
        </w:tc>
      </w:tr>
      <w:tr w:rsidR="0027399B" w:rsidRPr="001D5E27" w:rsidTr="00A917A6">
        <w:trPr>
          <w:trHeight w:val="146"/>
        </w:trPr>
        <w:tc>
          <w:tcPr>
            <w:tcW w:w="1668" w:type="dxa"/>
          </w:tcPr>
          <w:p w:rsidR="0027399B" w:rsidRPr="001D5E27" w:rsidRDefault="0027399B" w:rsidP="0027399B">
            <w:pPr>
              <w:autoSpaceDE w:val="0"/>
              <w:autoSpaceDN w:val="0"/>
              <w:adjustRightInd w:val="0"/>
              <w:spacing w:line="0" w:lineRule="atLeast"/>
              <w:contextualSpacing/>
              <w:rPr>
                <w:rFonts w:ascii="Times New Roman" w:eastAsiaTheme="minorEastAsia" w:hAnsi="Times New Roman" w:cs="Times New Roman"/>
                <w:color w:val="000000" w:themeColor="text1"/>
                <w:sz w:val="24"/>
                <w:szCs w:val="24"/>
              </w:rPr>
            </w:pPr>
            <w:r w:rsidRPr="001D5E27">
              <w:rPr>
                <w:rFonts w:ascii="Times New Roman" w:eastAsiaTheme="minorEastAsia" w:hAnsi="Times New Roman" w:cs="Times New Roman"/>
                <w:color w:val="000000" w:themeColor="text1"/>
                <w:sz w:val="24"/>
                <w:szCs w:val="24"/>
              </w:rPr>
              <w:t>Сложноподчиненное предложение</w:t>
            </w:r>
          </w:p>
        </w:tc>
        <w:tc>
          <w:tcPr>
            <w:tcW w:w="1842" w:type="dxa"/>
          </w:tcPr>
          <w:p w:rsidR="0027399B" w:rsidRPr="001D5E27" w:rsidRDefault="0027399B" w:rsidP="0027399B">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Устный опрос Самостоятельная работа</w:t>
            </w:r>
          </w:p>
          <w:p w:rsidR="0027399B" w:rsidRPr="001D5E27" w:rsidRDefault="0027399B" w:rsidP="0027399B">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Тестирование</w:t>
            </w:r>
          </w:p>
        </w:tc>
        <w:tc>
          <w:tcPr>
            <w:tcW w:w="1560" w:type="dxa"/>
          </w:tcPr>
          <w:p w:rsidR="0027399B" w:rsidRPr="001D5E27" w:rsidRDefault="0027399B" w:rsidP="0027399B">
            <w:pPr>
              <w:spacing w:after="100" w:afterAutospacing="1" w:line="240" w:lineRule="auto"/>
              <w:ind w:left="720"/>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 xml:space="preserve">У1, У3, </w:t>
            </w:r>
          </w:p>
          <w:p w:rsidR="0027399B" w:rsidRPr="001D5E27" w:rsidRDefault="0027399B" w:rsidP="0027399B">
            <w:pPr>
              <w:spacing w:after="100" w:afterAutospacing="1" w:line="240" w:lineRule="auto"/>
              <w:ind w:left="720"/>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 xml:space="preserve">З3, З4, </w:t>
            </w:r>
          </w:p>
          <w:p w:rsidR="0027399B" w:rsidRPr="001D5E27" w:rsidRDefault="0027399B" w:rsidP="0027399B">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ОК 3, ОК</w:t>
            </w:r>
          </w:p>
        </w:tc>
        <w:tc>
          <w:tcPr>
            <w:tcW w:w="1581" w:type="dxa"/>
          </w:tcPr>
          <w:p w:rsidR="0027399B" w:rsidRPr="001D5E27" w:rsidRDefault="0027399B" w:rsidP="0027399B">
            <w:pPr>
              <w:spacing w:after="100" w:afterAutospacing="1" w:line="240" w:lineRule="auto"/>
              <w:contextualSpacing/>
              <w:rPr>
                <w:rFonts w:ascii="Times New Roman" w:eastAsia="Calibri" w:hAnsi="Times New Roman" w:cs="Times New Roman"/>
                <w:color w:val="000000" w:themeColor="text1"/>
                <w:sz w:val="24"/>
                <w:szCs w:val="24"/>
              </w:rPr>
            </w:pPr>
          </w:p>
        </w:tc>
        <w:tc>
          <w:tcPr>
            <w:tcW w:w="1366" w:type="dxa"/>
          </w:tcPr>
          <w:p w:rsidR="0027399B" w:rsidRPr="001D5E27" w:rsidRDefault="0027399B" w:rsidP="0027399B">
            <w:pPr>
              <w:spacing w:after="100" w:afterAutospacing="1" w:line="240" w:lineRule="auto"/>
              <w:contextualSpacing/>
              <w:rPr>
                <w:rFonts w:ascii="Times New Roman" w:eastAsia="Calibri" w:hAnsi="Times New Roman" w:cs="Times New Roman"/>
                <w:color w:val="000000" w:themeColor="text1"/>
                <w:sz w:val="24"/>
                <w:szCs w:val="24"/>
              </w:rPr>
            </w:pPr>
          </w:p>
        </w:tc>
        <w:tc>
          <w:tcPr>
            <w:tcW w:w="820" w:type="dxa"/>
          </w:tcPr>
          <w:p w:rsidR="0027399B" w:rsidRPr="001D5E27" w:rsidRDefault="0027399B" w:rsidP="0027399B">
            <w:pPr>
              <w:spacing w:after="100" w:afterAutospacing="1" w:line="240" w:lineRule="auto"/>
              <w:contextualSpacing/>
              <w:rPr>
                <w:rFonts w:ascii="Times New Roman" w:eastAsia="Calibri" w:hAnsi="Times New Roman" w:cs="Times New Roman"/>
                <w:color w:val="000000" w:themeColor="text1"/>
                <w:sz w:val="24"/>
                <w:szCs w:val="24"/>
              </w:rPr>
            </w:pPr>
          </w:p>
        </w:tc>
        <w:tc>
          <w:tcPr>
            <w:tcW w:w="1503" w:type="dxa"/>
          </w:tcPr>
          <w:p w:rsidR="0027399B" w:rsidRPr="001D5E27" w:rsidRDefault="0027399B" w:rsidP="0027399B">
            <w:pPr>
              <w:spacing w:after="100" w:afterAutospacing="1" w:line="240" w:lineRule="auto"/>
              <w:contextualSpacing/>
              <w:rPr>
                <w:rFonts w:ascii="Times New Roman" w:eastAsia="Calibri" w:hAnsi="Times New Roman" w:cs="Times New Roman"/>
                <w:color w:val="000000" w:themeColor="text1"/>
                <w:sz w:val="24"/>
                <w:szCs w:val="24"/>
              </w:rPr>
            </w:pPr>
          </w:p>
        </w:tc>
      </w:tr>
      <w:tr w:rsidR="0027399B" w:rsidRPr="001D5E27" w:rsidTr="00A917A6">
        <w:trPr>
          <w:trHeight w:val="146"/>
        </w:trPr>
        <w:tc>
          <w:tcPr>
            <w:tcW w:w="1668" w:type="dxa"/>
          </w:tcPr>
          <w:p w:rsidR="0027399B" w:rsidRPr="001D5E27" w:rsidRDefault="0027399B" w:rsidP="0027399B">
            <w:pPr>
              <w:autoSpaceDE w:val="0"/>
              <w:autoSpaceDN w:val="0"/>
              <w:adjustRightInd w:val="0"/>
              <w:spacing w:line="0" w:lineRule="atLeast"/>
              <w:contextualSpacing/>
              <w:rPr>
                <w:rFonts w:ascii="Times New Roman" w:eastAsiaTheme="minorEastAsia" w:hAnsi="Times New Roman" w:cs="Times New Roman"/>
                <w:color w:val="000000" w:themeColor="text1"/>
                <w:sz w:val="24"/>
                <w:szCs w:val="24"/>
              </w:rPr>
            </w:pPr>
            <w:r w:rsidRPr="001D5E27">
              <w:rPr>
                <w:rFonts w:ascii="Times New Roman" w:eastAsiaTheme="minorEastAsia" w:hAnsi="Times New Roman" w:cs="Times New Roman"/>
                <w:color w:val="000000" w:themeColor="text1"/>
                <w:sz w:val="24"/>
                <w:szCs w:val="24"/>
              </w:rPr>
              <w:t>Практикум: Знаки препинания в сложноподчиненных предложениях</w:t>
            </w:r>
          </w:p>
        </w:tc>
        <w:tc>
          <w:tcPr>
            <w:tcW w:w="1842" w:type="dxa"/>
          </w:tcPr>
          <w:p w:rsidR="0027399B" w:rsidRPr="001D5E27" w:rsidRDefault="0027399B" w:rsidP="0027399B">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Устный опрос Самостоятельная работа</w:t>
            </w:r>
          </w:p>
          <w:p w:rsidR="0027399B" w:rsidRPr="001D5E27" w:rsidRDefault="0027399B" w:rsidP="0027399B">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Тестирование</w:t>
            </w:r>
          </w:p>
        </w:tc>
        <w:tc>
          <w:tcPr>
            <w:tcW w:w="1560" w:type="dxa"/>
          </w:tcPr>
          <w:p w:rsidR="0027399B" w:rsidRPr="001D5E27" w:rsidRDefault="0027399B" w:rsidP="0027399B">
            <w:pPr>
              <w:spacing w:after="100" w:afterAutospacing="1" w:line="240" w:lineRule="auto"/>
              <w:ind w:left="720"/>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 xml:space="preserve">У1, У3, </w:t>
            </w:r>
          </w:p>
          <w:p w:rsidR="0027399B" w:rsidRPr="001D5E27" w:rsidRDefault="0027399B" w:rsidP="0027399B">
            <w:pPr>
              <w:spacing w:after="100" w:afterAutospacing="1" w:line="240" w:lineRule="auto"/>
              <w:ind w:left="720"/>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 xml:space="preserve">З3, З4, </w:t>
            </w:r>
          </w:p>
          <w:p w:rsidR="0027399B" w:rsidRPr="001D5E27" w:rsidRDefault="0027399B" w:rsidP="0027399B">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ОК 3, ОК</w:t>
            </w:r>
          </w:p>
        </w:tc>
        <w:tc>
          <w:tcPr>
            <w:tcW w:w="1581" w:type="dxa"/>
          </w:tcPr>
          <w:p w:rsidR="0027399B" w:rsidRPr="001D5E27" w:rsidRDefault="0027399B" w:rsidP="0027399B">
            <w:pPr>
              <w:spacing w:after="100" w:afterAutospacing="1" w:line="240" w:lineRule="auto"/>
              <w:contextualSpacing/>
              <w:rPr>
                <w:rFonts w:ascii="Times New Roman" w:eastAsia="Calibri" w:hAnsi="Times New Roman" w:cs="Times New Roman"/>
                <w:color w:val="000000" w:themeColor="text1"/>
                <w:sz w:val="24"/>
                <w:szCs w:val="24"/>
              </w:rPr>
            </w:pPr>
          </w:p>
        </w:tc>
        <w:tc>
          <w:tcPr>
            <w:tcW w:w="1366" w:type="dxa"/>
          </w:tcPr>
          <w:p w:rsidR="0027399B" w:rsidRPr="001D5E27" w:rsidRDefault="0027399B" w:rsidP="0027399B">
            <w:pPr>
              <w:spacing w:after="100" w:afterAutospacing="1" w:line="240" w:lineRule="auto"/>
              <w:contextualSpacing/>
              <w:rPr>
                <w:rFonts w:ascii="Times New Roman" w:eastAsia="Calibri" w:hAnsi="Times New Roman" w:cs="Times New Roman"/>
                <w:color w:val="000000" w:themeColor="text1"/>
                <w:sz w:val="24"/>
                <w:szCs w:val="24"/>
              </w:rPr>
            </w:pPr>
          </w:p>
        </w:tc>
        <w:tc>
          <w:tcPr>
            <w:tcW w:w="820" w:type="dxa"/>
          </w:tcPr>
          <w:p w:rsidR="0027399B" w:rsidRPr="001D5E27" w:rsidRDefault="0027399B" w:rsidP="0027399B">
            <w:pPr>
              <w:spacing w:after="100" w:afterAutospacing="1" w:line="240" w:lineRule="auto"/>
              <w:contextualSpacing/>
              <w:rPr>
                <w:rFonts w:ascii="Times New Roman" w:eastAsia="Calibri" w:hAnsi="Times New Roman" w:cs="Times New Roman"/>
                <w:color w:val="000000" w:themeColor="text1"/>
                <w:sz w:val="24"/>
                <w:szCs w:val="24"/>
              </w:rPr>
            </w:pPr>
          </w:p>
        </w:tc>
        <w:tc>
          <w:tcPr>
            <w:tcW w:w="1503" w:type="dxa"/>
          </w:tcPr>
          <w:p w:rsidR="0027399B" w:rsidRPr="001D5E27" w:rsidRDefault="0027399B" w:rsidP="0027399B">
            <w:pPr>
              <w:spacing w:after="100" w:afterAutospacing="1" w:line="240" w:lineRule="auto"/>
              <w:contextualSpacing/>
              <w:rPr>
                <w:rFonts w:ascii="Times New Roman" w:eastAsia="Calibri" w:hAnsi="Times New Roman" w:cs="Times New Roman"/>
                <w:color w:val="000000" w:themeColor="text1"/>
                <w:sz w:val="24"/>
                <w:szCs w:val="24"/>
              </w:rPr>
            </w:pPr>
          </w:p>
        </w:tc>
      </w:tr>
      <w:tr w:rsidR="0027399B" w:rsidRPr="001D5E27" w:rsidTr="00A917A6">
        <w:trPr>
          <w:trHeight w:val="146"/>
        </w:trPr>
        <w:tc>
          <w:tcPr>
            <w:tcW w:w="1668" w:type="dxa"/>
          </w:tcPr>
          <w:p w:rsidR="0027399B" w:rsidRPr="001D5E27" w:rsidRDefault="0027399B" w:rsidP="0027399B">
            <w:pPr>
              <w:autoSpaceDE w:val="0"/>
              <w:autoSpaceDN w:val="0"/>
              <w:adjustRightInd w:val="0"/>
              <w:spacing w:line="0" w:lineRule="atLeast"/>
              <w:contextualSpacing/>
              <w:rPr>
                <w:rFonts w:ascii="Times New Roman" w:eastAsiaTheme="minorEastAsia" w:hAnsi="Times New Roman" w:cs="Times New Roman"/>
                <w:color w:val="000000" w:themeColor="text1"/>
                <w:sz w:val="24"/>
                <w:szCs w:val="24"/>
              </w:rPr>
            </w:pPr>
            <w:r w:rsidRPr="001D5E27">
              <w:rPr>
                <w:rFonts w:ascii="Times New Roman" w:eastAsiaTheme="minorEastAsia" w:hAnsi="Times New Roman" w:cs="Times New Roman"/>
                <w:color w:val="000000" w:themeColor="text1"/>
                <w:sz w:val="24"/>
                <w:szCs w:val="24"/>
              </w:rPr>
              <w:t>Бессоюзное сложное предложение</w:t>
            </w:r>
          </w:p>
        </w:tc>
        <w:tc>
          <w:tcPr>
            <w:tcW w:w="1842" w:type="dxa"/>
          </w:tcPr>
          <w:p w:rsidR="0027399B" w:rsidRPr="001D5E27" w:rsidRDefault="0027399B" w:rsidP="0027399B">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Устный опрос Самостоятельная работа</w:t>
            </w:r>
          </w:p>
          <w:p w:rsidR="0027399B" w:rsidRPr="001D5E27" w:rsidRDefault="0027399B" w:rsidP="0027399B">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Тестирование</w:t>
            </w:r>
          </w:p>
        </w:tc>
        <w:tc>
          <w:tcPr>
            <w:tcW w:w="1560" w:type="dxa"/>
          </w:tcPr>
          <w:p w:rsidR="0027399B" w:rsidRPr="001D5E27" w:rsidRDefault="0027399B" w:rsidP="0027399B">
            <w:pPr>
              <w:spacing w:after="100" w:afterAutospacing="1" w:line="240" w:lineRule="auto"/>
              <w:ind w:left="720"/>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 xml:space="preserve">У1, У3, </w:t>
            </w:r>
          </w:p>
          <w:p w:rsidR="0027399B" w:rsidRPr="001D5E27" w:rsidRDefault="0027399B" w:rsidP="0027399B">
            <w:pPr>
              <w:spacing w:after="100" w:afterAutospacing="1" w:line="240" w:lineRule="auto"/>
              <w:ind w:left="720"/>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 xml:space="preserve">З3, З4, </w:t>
            </w:r>
          </w:p>
          <w:p w:rsidR="0027399B" w:rsidRPr="001D5E27" w:rsidRDefault="0027399B" w:rsidP="0027399B">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ОК 3, ОК</w:t>
            </w:r>
          </w:p>
        </w:tc>
        <w:tc>
          <w:tcPr>
            <w:tcW w:w="1581" w:type="dxa"/>
          </w:tcPr>
          <w:p w:rsidR="0027399B" w:rsidRPr="001D5E27" w:rsidRDefault="0027399B" w:rsidP="0027399B">
            <w:pPr>
              <w:spacing w:after="100" w:afterAutospacing="1" w:line="240" w:lineRule="auto"/>
              <w:contextualSpacing/>
              <w:rPr>
                <w:rFonts w:ascii="Times New Roman" w:eastAsia="Calibri" w:hAnsi="Times New Roman" w:cs="Times New Roman"/>
                <w:color w:val="000000" w:themeColor="text1"/>
                <w:sz w:val="24"/>
                <w:szCs w:val="24"/>
              </w:rPr>
            </w:pPr>
          </w:p>
        </w:tc>
        <w:tc>
          <w:tcPr>
            <w:tcW w:w="1366" w:type="dxa"/>
          </w:tcPr>
          <w:p w:rsidR="0027399B" w:rsidRPr="001D5E27" w:rsidRDefault="0027399B" w:rsidP="0027399B">
            <w:pPr>
              <w:spacing w:after="100" w:afterAutospacing="1" w:line="240" w:lineRule="auto"/>
              <w:contextualSpacing/>
              <w:rPr>
                <w:rFonts w:ascii="Times New Roman" w:eastAsia="Calibri" w:hAnsi="Times New Roman" w:cs="Times New Roman"/>
                <w:color w:val="000000" w:themeColor="text1"/>
                <w:sz w:val="24"/>
                <w:szCs w:val="24"/>
              </w:rPr>
            </w:pPr>
          </w:p>
        </w:tc>
        <w:tc>
          <w:tcPr>
            <w:tcW w:w="820" w:type="dxa"/>
          </w:tcPr>
          <w:p w:rsidR="0027399B" w:rsidRPr="001D5E27" w:rsidRDefault="0027399B" w:rsidP="0027399B">
            <w:pPr>
              <w:spacing w:after="100" w:afterAutospacing="1" w:line="240" w:lineRule="auto"/>
              <w:contextualSpacing/>
              <w:rPr>
                <w:rFonts w:ascii="Times New Roman" w:eastAsia="Calibri" w:hAnsi="Times New Roman" w:cs="Times New Roman"/>
                <w:color w:val="000000" w:themeColor="text1"/>
                <w:sz w:val="24"/>
                <w:szCs w:val="24"/>
              </w:rPr>
            </w:pPr>
          </w:p>
        </w:tc>
        <w:tc>
          <w:tcPr>
            <w:tcW w:w="1503" w:type="dxa"/>
          </w:tcPr>
          <w:p w:rsidR="0027399B" w:rsidRPr="001D5E27" w:rsidRDefault="0027399B" w:rsidP="0027399B">
            <w:pPr>
              <w:spacing w:after="100" w:afterAutospacing="1" w:line="240" w:lineRule="auto"/>
              <w:contextualSpacing/>
              <w:rPr>
                <w:rFonts w:ascii="Times New Roman" w:eastAsia="Calibri" w:hAnsi="Times New Roman" w:cs="Times New Roman"/>
                <w:color w:val="000000" w:themeColor="text1"/>
                <w:sz w:val="24"/>
                <w:szCs w:val="24"/>
              </w:rPr>
            </w:pPr>
          </w:p>
        </w:tc>
      </w:tr>
      <w:tr w:rsidR="0027399B" w:rsidRPr="001D5E27" w:rsidTr="00A917A6">
        <w:trPr>
          <w:trHeight w:val="146"/>
        </w:trPr>
        <w:tc>
          <w:tcPr>
            <w:tcW w:w="1668" w:type="dxa"/>
          </w:tcPr>
          <w:p w:rsidR="0027399B" w:rsidRPr="001D5E27" w:rsidRDefault="0027399B" w:rsidP="0027399B">
            <w:pPr>
              <w:autoSpaceDE w:val="0"/>
              <w:autoSpaceDN w:val="0"/>
              <w:adjustRightInd w:val="0"/>
              <w:spacing w:line="0" w:lineRule="atLeast"/>
              <w:contextualSpacing/>
              <w:rPr>
                <w:rFonts w:ascii="Times New Roman" w:eastAsiaTheme="minorEastAsia" w:hAnsi="Times New Roman" w:cs="Times New Roman"/>
                <w:color w:val="000000" w:themeColor="text1"/>
                <w:sz w:val="24"/>
                <w:szCs w:val="24"/>
              </w:rPr>
            </w:pPr>
            <w:r w:rsidRPr="001D5E27">
              <w:rPr>
                <w:rFonts w:ascii="Times New Roman" w:eastAsiaTheme="minorEastAsia" w:hAnsi="Times New Roman" w:cs="Times New Roman"/>
                <w:color w:val="000000" w:themeColor="text1"/>
                <w:sz w:val="24"/>
                <w:szCs w:val="24"/>
              </w:rPr>
              <w:t>Практикум: Знаки препинания в бессоюзных  сложных предложениях</w:t>
            </w:r>
          </w:p>
        </w:tc>
        <w:tc>
          <w:tcPr>
            <w:tcW w:w="1842" w:type="dxa"/>
          </w:tcPr>
          <w:p w:rsidR="0027399B" w:rsidRPr="001D5E27" w:rsidRDefault="0027399B" w:rsidP="0027399B">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Устный опрос Самостоятельная работа</w:t>
            </w:r>
          </w:p>
          <w:p w:rsidR="0027399B" w:rsidRPr="001D5E27" w:rsidRDefault="0027399B" w:rsidP="0027399B">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Тестирование</w:t>
            </w:r>
          </w:p>
        </w:tc>
        <w:tc>
          <w:tcPr>
            <w:tcW w:w="1560" w:type="dxa"/>
          </w:tcPr>
          <w:p w:rsidR="0027399B" w:rsidRPr="001D5E27" w:rsidRDefault="0027399B" w:rsidP="0027399B">
            <w:pPr>
              <w:spacing w:after="100" w:afterAutospacing="1" w:line="240" w:lineRule="auto"/>
              <w:ind w:left="720"/>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 xml:space="preserve">У1, У3, </w:t>
            </w:r>
          </w:p>
          <w:p w:rsidR="0027399B" w:rsidRPr="001D5E27" w:rsidRDefault="0027399B" w:rsidP="0027399B">
            <w:pPr>
              <w:spacing w:after="100" w:afterAutospacing="1" w:line="240" w:lineRule="auto"/>
              <w:ind w:left="720"/>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 xml:space="preserve">З3, З4, </w:t>
            </w:r>
          </w:p>
          <w:p w:rsidR="0027399B" w:rsidRPr="001D5E27" w:rsidRDefault="0027399B" w:rsidP="0027399B">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ОК 3, ОК</w:t>
            </w:r>
          </w:p>
        </w:tc>
        <w:tc>
          <w:tcPr>
            <w:tcW w:w="1581" w:type="dxa"/>
          </w:tcPr>
          <w:p w:rsidR="0027399B" w:rsidRPr="001D5E27" w:rsidRDefault="0027399B" w:rsidP="0027399B">
            <w:pPr>
              <w:spacing w:after="100" w:afterAutospacing="1" w:line="240" w:lineRule="auto"/>
              <w:contextualSpacing/>
              <w:rPr>
                <w:rFonts w:ascii="Times New Roman" w:eastAsia="Calibri" w:hAnsi="Times New Roman" w:cs="Times New Roman"/>
                <w:color w:val="000000" w:themeColor="text1"/>
                <w:sz w:val="24"/>
                <w:szCs w:val="24"/>
              </w:rPr>
            </w:pPr>
          </w:p>
        </w:tc>
        <w:tc>
          <w:tcPr>
            <w:tcW w:w="1366" w:type="dxa"/>
          </w:tcPr>
          <w:p w:rsidR="0027399B" w:rsidRPr="001D5E27" w:rsidRDefault="0027399B" w:rsidP="0027399B">
            <w:pPr>
              <w:spacing w:after="100" w:afterAutospacing="1" w:line="240" w:lineRule="auto"/>
              <w:contextualSpacing/>
              <w:rPr>
                <w:rFonts w:ascii="Times New Roman" w:eastAsia="Calibri" w:hAnsi="Times New Roman" w:cs="Times New Roman"/>
                <w:color w:val="000000" w:themeColor="text1"/>
                <w:sz w:val="24"/>
                <w:szCs w:val="24"/>
              </w:rPr>
            </w:pPr>
          </w:p>
        </w:tc>
        <w:tc>
          <w:tcPr>
            <w:tcW w:w="820" w:type="dxa"/>
          </w:tcPr>
          <w:p w:rsidR="0027399B" w:rsidRPr="001D5E27" w:rsidRDefault="0027399B" w:rsidP="0027399B">
            <w:pPr>
              <w:spacing w:after="100" w:afterAutospacing="1" w:line="240" w:lineRule="auto"/>
              <w:contextualSpacing/>
              <w:rPr>
                <w:rFonts w:ascii="Times New Roman" w:eastAsia="Calibri" w:hAnsi="Times New Roman" w:cs="Times New Roman"/>
                <w:color w:val="000000" w:themeColor="text1"/>
                <w:sz w:val="24"/>
                <w:szCs w:val="24"/>
              </w:rPr>
            </w:pPr>
          </w:p>
        </w:tc>
        <w:tc>
          <w:tcPr>
            <w:tcW w:w="1503" w:type="dxa"/>
          </w:tcPr>
          <w:p w:rsidR="0027399B" w:rsidRPr="001D5E27" w:rsidRDefault="0027399B" w:rsidP="0027399B">
            <w:pPr>
              <w:spacing w:after="100" w:afterAutospacing="1" w:line="240" w:lineRule="auto"/>
              <w:contextualSpacing/>
              <w:rPr>
                <w:rFonts w:ascii="Times New Roman" w:eastAsia="Calibri" w:hAnsi="Times New Roman" w:cs="Times New Roman"/>
                <w:color w:val="000000" w:themeColor="text1"/>
                <w:sz w:val="24"/>
                <w:szCs w:val="24"/>
              </w:rPr>
            </w:pPr>
          </w:p>
        </w:tc>
      </w:tr>
      <w:tr w:rsidR="0027399B" w:rsidRPr="001D5E27" w:rsidTr="00A917A6">
        <w:trPr>
          <w:trHeight w:val="146"/>
        </w:trPr>
        <w:tc>
          <w:tcPr>
            <w:tcW w:w="1668" w:type="dxa"/>
          </w:tcPr>
          <w:p w:rsidR="0027399B" w:rsidRPr="001D5E27" w:rsidRDefault="0027399B" w:rsidP="0027399B">
            <w:pPr>
              <w:spacing w:line="0" w:lineRule="atLeast"/>
              <w:contextualSpacing/>
              <w:rPr>
                <w:rFonts w:ascii="Times New Roman" w:hAnsi="Times New Roman" w:cs="Times New Roman"/>
                <w:color w:val="000000" w:themeColor="text1"/>
                <w:sz w:val="24"/>
                <w:szCs w:val="24"/>
              </w:rPr>
            </w:pPr>
            <w:r w:rsidRPr="001D5E27">
              <w:rPr>
                <w:rFonts w:ascii="Times New Roman" w:hAnsi="Times New Roman" w:cs="Times New Roman"/>
                <w:color w:val="000000" w:themeColor="text1"/>
                <w:sz w:val="24"/>
                <w:szCs w:val="24"/>
              </w:rPr>
              <w:t>Сложные предложения с разными видами связи</w:t>
            </w:r>
            <w:r w:rsidRPr="001D5E27">
              <w:rPr>
                <w:rFonts w:ascii="Times New Roman" w:hAnsi="Times New Roman" w:cs="Times New Roman"/>
                <w:color w:val="000000" w:themeColor="text1"/>
                <w:spacing w:val="-6"/>
                <w:sz w:val="24"/>
                <w:szCs w:val="24"/>
              </w:rPr>
              <w:t xml:space="preserve"> </w:t>
            </w:r>
          </w:p>
        </w:tc>
        <w:tc>
          <w:tcPr>
            <w:tcW w:w="1842" w:type="dxa"/>
          </w:tcPr>
          <w:p w:rsidR="0027399B" w:rsidRPr="001D5E27" w:rsidRDefault="0027399B" w:rsidP="0027399B">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Устный опрос Самостоятельная работа</w:t>
            </w:r>
          </w:p>
          <w:p w:rsidR="0027399B" w:rsidRPr="001D5E27" w:rsidRDefault="0027399B" w:rsidP="0027399B">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Тестирование</w:t>
            </w:r>
          </w:p>
        </w:tc>
        <w:tc>
          <w:tcPr>
            <w:tcW w:w="1560" w:type="dxa"/>
          </w:tcPr>
          <w:p w:rsidR="0027399B" w:rsidRPr="001D5E27" w:rsidRDefault="0027399B" w:rsidP="0027399B">
            <w:pPr>
              <w:spacing w:after="100" w:afterAutospacing="1" w:line="240" w:lineRule="auto"/>
              <w:ind w:left="720"/>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 xml:space="preserve">У1, У3, </w:t>
            </w:r>
          </w:p>
          <w:p w:rsidR="0027399B" w:rsidRPr="001D5E27" w:rsidRDefault="0027399B" w:rsidP="0027399B">
            <w:pPr>
              <w:spacing w:after="100" w:afterAutospacing="1" w:line="240" w:lineRule="auto"/>
              <w:ind w:left="720"/>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 xml:space="preserve">З3, З4, </w:t>
            </w:r>
          </w:p>
          <w:p w:rsidR="0027399B" w:rsidRPr="001D5E27" w:rsidRDefault="0027399B" w:rsidP="0027399B">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ОК 3, ОК</w:t>
            </w:r>
          </w:p>
        </w:tc>
        <w:tc>
          <w:tcPr>
            <w:tcW w:w="1581" w:type="dxa"/>
          </w:tcPr>
          <w:p w:rsidR="0027399B" w:rsidRPr="001D5E27" w:rsidRDefault="0027399B" w:rsidP="0027399B">
            <w:pPr>
              <w:spacing w:after="100" w:afterAutospacing="1" w:line="240" w:lineRule="auto"/>
              <w:contextualSpacing/>
              <w:rPr>
                <w:rFonts w:ascii="Times New Roman" w:eastAsia="Calibri" w:hAnsi="Times New Roman" w:cs="Times New Roman"/>
                <w:color w:val="000000" w:themeColor="text1"/>
                <w:sz w:val="24"/>
                <w:szCs w:val="24"/>
              </w:rPr>
            </w:pPr>
          </w:p>
        </w:tc>
        <w:tc>
          <w:tcPr>
            <w:tcW w:w="1366" w:type="dxa"/>
          </w:tcPr>
          <w:p w:rsidR="0027399B" w:rsidRPr="001D5E27" w:rsidRDefault="0027399B" w:rsidP="0027399B">
            <w:pPr>
              <w:spacing w:after="100" w:afterAutospacing="1" w:line="240" w:lineRule="auto"/>
              <w:contextualSpacing/>
              <w:rPr>
                <w:rFonts w:ascii="Times New Roman" w:eastAsia="Calibri" w:hAnsi="Times New Roman" w:cs="Times New Roman"/>
                <w:color w:val="000000" w:themeColor="text1"/>
                <w:sz w:val="24"/>
                <w:szCs w:val="24"/>
              </w:rPr>
            </w:pPr>
          </w:p>
        </w:tc>
        <w:tc>
          <w:tcPr>
            <w:tcW w:w="820" w:type="dxa"/>
          </w:tcPr>
          <w:p w:rsidR="0027399B" w:rsidRPr="001D5E27" w:rsidRDefault="0027399B" w:rsidP="0027399B">
            <w:pPr>
              <w:spacing w:after="100" w:afterAutospacing="1" w:line="240" w:lineRule="auto"/>
              <w:contextualSpacing/>
              <w:rPr>
                <w:rFonts w:ascii="Times New Roman" w:eastAsia="Calibri" w:hAnsi="Times New Roman" w:cs="Times New Roman"/>
                <w:color w:val="000000" w:themeColor="text1"/>
                <w:sz w:val="24"/>
                <w:szCs w:val="24"/>
              </w:rPr>
            </w:pPr>
          </w:p>
        </w:tc>
        <w:tc>
          <w:tcPr>
            <w:tcW w:w="1503" w:type="dxa"/>
          </w:tcPr>
          <w:p w:rsidR="0027399B" w:rsidRPr="001D5E27" w:rsidRDefault="0027399B" w:rsidP="0027399B">
            <w:pPr>
              <w:spacing w:after="100" w:afterAutospacing="1" w:line="240" w:lineRule="auto"/>
              <w:contextualSpacing/>
              <w:rPr>
                <w:rFonts w:ascii="Times New Roman" w:eastAsia="Calibri" w:hAnsi="Times New Roman" w:cs="Times New Roman"/>
                <w:color w:val="000000" w:themeColor="text1"/>
                <w:sz w:val="24"/>
                <w:szCs w:val="24"/>
              </w:rPr>
            </w:pPr>
          </w:p>
        </w:tc>
      </w:tr>
      <w:tr w:rsidR="0027399B" w:rsidRPr="001D5E27" w:rsidTr="00A917A6">
        <w:trPr>
          <w:trHeight w:val="146"/>
        </w:trPr>
        <w:tc>
          <w:tcPr>
            <w:tcW w:w="1668" w:type="dxa"/>
          </w:tcPr>
          <w:p w:rsidR="0027399B" w:rsidRPr="001D5E27" w:rsidRDefault="0027399B" w:rsidP="0027399B">
            <w:pPr>
              <w:autoSpaceDE w:val="0"/>
              <w:autoSpaceDN w:val="0"/>
              <w:adjustRightInd w:val="0"/>
              <w:spacing w:line="0" w:lineRule="atLeast"/>
              <w:contextualSpacing/>
              <w:rPr>
                <w:rFonts w:ascii="Times New Roman" w:eastAsiaTheme="minorEastAsia" w:hAnsi="Times New Roman" w:cs="Times New Roman"/>
                <w:color w:val="000000" w:themeColor="text1"/>
                <w:sz w:val="24"/>
                <w:szCs w:val="24"/>
              </w:rPr>
            </w:pPr>
            <w:r w:rsidRPr="001D5E27">
              <w:rPr>
                <w:rFonts w:ascii="Times New Roman" w:eastAsiaTheme="minorEastAsia" w:hAnsi="Times New Roman" w:cs="Times New Roman"/>
                <w:color w:val="000000" w:themeColor="text1"/>
                <w:sz w:val="24"/>
                <w:szCs w:val="24"/>
              </w:rPr>
              <w:t xml:space="preserve">Практикум: Знаки </w:t>
            </w:r>
            <w:r w:rsidRPr="001D5E27">
              <w:rPr>
                <w:rFonts w:ascii="Times New Roman" w:eastAsiaTheme="minorEastAsia" w:hAnsi="Times New Roman" w:cs="Times New Roman"/>
                <w:color w:val="000000" w:themeColor="text1"/>
                <w:sz w:val="24"/>
                <w:szCs w:val="24"/>
              </w:rPr>
              <w:lastRenderedPageBreak/>
              <w:t>препинания в сложных предложениях с разными видами связи</w:t>
            </w:r>
          </w:p>
        </w:tc>
        <w:tc>
          <w:tcPr>
            <w:tcW w:w="1842" w:type="dxa"/>
          </w:tcPr>
          <w:p w:rsidR="0027399B" w:rsidRPr="001D5E27" w:rsidRDefault="0027399B" w:rsidP="0027399B">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lastRenderedPageBreak/>
              <w:t>Устный опрос Самостоятель</w:t>
            </w:r>
            <w:r w:rsidRPr="001D5E27">
              <w:rPr>
                <w:rFonts w:ascii="Times New Roman" w:eastAsia="Calibri" w:hAnsi="Times New Roman" w:cs="Times New Roman"/>
                <w:i/>
                <w:iCs/>
                <w:color w:val="000000" w:themeColor="text1"/>
                <w:sz w:val="24"/>
                <w:szCs w:val="24"/>
              </w:rPr>
              <w:lastRenderedPageBreak/>
              <w:t>ная работа</w:t>
            </w:r>
          </w:p>
          <w:p w:rsidR="0027399B" w:rsidRPr="001D5E27" w:rsidRDefault="0027399B" w:rsidP="0027399B">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Тестирование</w:t>
            </w:r>
          </w:p>
        </w:tc>
        <w:tc>
          <w:tcPr>
            <w:tcW w:w="1560" w:type="dxa"/>
          </w:tcPr>
          <w:p w:rsidR="0027399B" w:rsidRPr="001D5E27" w:rsidRDefault="0027399B" w:rsidP="0027399B">
            <w:pPr>
              <w:spacing w:after="100" w:afterAutospacing="1" w:line="240" w:lineRule="auto"/>
              <w:ind w:left="720"/>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lastRenderedPageBreak/>
              <w:t xml:space="preserve">У1, У3, </w:t>
            </w:r>
          </w:p>
          <w:p w:rsidR="0027399B" w:rsidRPr="001D5E27" w:rsidRDefault="0027399B" w:rsidP="0027399B">
            <w:pPr>
              <w:spacing w:after="100" w:afterAutospacing="1" w:line="240" w:lineRule="auto"/>
              <w:ind w:left="720"/>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lastRenderedPageBreak/>
              <w:t xml:space="preserve">З3, З4, </w:t>
            </w:r>
          </w:p>
          <w:p w:rsidR="0027399B" w:rsidRPr="001D5E27" w:rsidRDefault="0027399B" w:rsidP="0027399B">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ОК 3, ОК</w:t>
            </w:r>
          </w:p>
        </w:tc>
        <w:tc>
          <w:tcPr>
            <w:tcW w:w="1581" w:type="dxa"/>
          </w:tcPr>
          <w:p w:rsidR="0027399B" w:rsidRPr="001D5E27" w:rsidRDefault="0027399B" w:rsidP="0027399B">
            <w:pPr>
              <w:spacing w:after="100" w:afterAutospacing="1" w:line="240" w:lineRule="auto"/>
              <w:contextualSpacing/>
              <w:rPr>
                <w:rFonts w:ascii="Times New Roman" w:eastAsia="Calibri" w:hAnsi="Times New Roman" w:cs="Times New Roman"/>
                <w:color w:val="000000" w:themeColor="text1"/>
                <w:sz w:val="24"/>
                <w:szCs w:val="24"/>
              </w:rPr>
            </w:pPr>
          </w:p>
        </w:tc>
        <w:tc>
          <w:tcPr>
            <w:tcW w:w="1366" w:type="dxa"/>
          </w:tcPr>
          <w:p w:rsidR="0027399B" w:rsidRPr="001D5E27" w:rsidRDefault="0027399B" w:rsidP="0027399B">
            <w:pPr>
              <w:spacing w:after="100" w:afterAutospacing="1" w:line="240" w:lineRule="auto"/>
              <w:contextualSpacing/>
              <w:rPr>
                <w:rFonts w:ascii="Times New Roman" w:eastAsia="Calibri" w:hAnsi="Times New Roman" w:cs="Times New Roman"/>
                <w:color w:val="000000" w:themeColor="text1"/>
                <w:sz w:val="24"/>
                <w:szCs w:val="24"/>
              </w:rPr>
            </w:pPr>
          </w:p>
        </w:tc>
        <w:tc>
          <w:tcPr>
            <w:tcW w:w="820" w:type="dxa"/>
          </w:tcPr>
          <w:p w:rsidR="0027399B" w:rsidRPr="001D5E27" w:rsidRDefault="0027399B" w:rsidP="0027399B">
            <w:pPr>
              <w:spacing w:after="100" w:afterAutospacing="1" w:line="240" w:lineRule="auto"/>
              <w:contextualSpacing/>
              <w:rPr>
                <w:rFonts w:ascii="Times New Roman" w:eastAsia="Calibri" w:hAnsi="Times New Roman" w:cs="Times New Roman"/>
                <w:color w:val="000000" w:themeColor="text1"/>
                <w:sz w:val="24"/>
                <w:szCs w:val="24"/>
              </w:rPr>
            </w:pPr>
          </w:p>
        </w:tc>
        <w:tc>
          <w:tcPr>
            <w:tcW w:w="1503" w:type="dxa"/>
          </w:tcPr>
          <w:p w:rsidR="0027399B" w:rsidRPr="001D5E27" w:rsidRDefault="0027399B" w:rsidP="0027399B">
            <w:pPr>
              <w:spacing w:after="100" w:afterAutospacing="1" w:line="240" w:lineRule="auto"/>
              <w:contextualSpacing/>
              <w:rPr>
                <w:rFonts w:ascii="Times New Roman" w:eastAsia="Calibri" w:hAnsi="Times New Roman" w:cs="Times New Roman"/>
                <w:color w:val="000000" w:themeColor="text1"/>
                <w:sz w:val="24"/>
                <w:szCs w:val="24"/>
              </w:rPr>
            </w:pPr>
          </w:p>
        </w:tc>
      </w:tr>
      <w:tr w:rsidR="0027399B" w:rsidRPr="001D5E27" w:rsidTr="00A917A6">
        <w:trPr>
          <w:trHeight w:val="146"/>
        </w:trPr>
        <w:tc>
          <w:tcPr>
            <w:tcW w:w="1668" w:type="dxa"/>
          </w:tcPr>
          <w:p w:rsidR="0027399B" w:rsidRPr="001D5E27" w:rsidRDefault="0027399B" w:rsidP="0027399B">
            <w:pPr>
              <w:autoSpaceDE w:val="0"/>
              <w:autoSpaceDN w:val="0"/>
              <w:adjustRightInd w:val="0"/>
              <w:spacing w:line="0" w:lineRule="atLeast"/>
              <w:contextualSpacing/>
              <w:rPr>
                <w:rFonts w:ascii="Times New Roman" w:eastAsiaTheme="minorEastAsia" w:hAnsi="Times New Roman" w:cs="Times New Roman"/>
                <w:color w:val="000000" w:themeColor="text1"/>
                <w:sz w:val="24"/>
                <w:szCs w:val="24"/>
              </w:rPr>
            </w:pPr>
            <w:r w:rsidRPr="001D5E27">
              <w:rPr>
                <w:rFonts w:ascii="Times New Roman" w:eastAsiaTheme="minorEastAsia" w:hAnsi="Times New Roman" w:cs="Times New Roman"/>
                <w:color w:val="000000" w:themeColor="text1"/>
                <w:sz w:val="24"/>
                <w:szCs w:val="24"/>
              </w:rPr>
              <w:lastRenderedPageBreak/>
              <w:t>Практикум: Знаки препинания в сложных предложениях с разными видами связи</w:t>
            </w:r>
          </w:p>
        </w:tc>
        <w:tc>
          <w:tcPr>
            <w:tcW w:w="1842" w:type="dxa"/>
          </w:tcPr>
          <w:p w:rsidR="0027399B" w:rsidRPr="001D5E27" w:rsidRDefault="0027399B" w:rsidP="0027399B">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Устный опрос Самостоятельная работа</w:t>
            </w:r>
          </w:p>
          <w:p w:rsidR="0027399B" w:rsidRPr="001D5E27" w:rsidRDefault="0027399B" w:rsidP="0027399B">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Тестирование</w:t>
            </w:r>
          </w:p>
        </w:tc>
        <w:tc>
          <w:tcPr>
            <w:tcW w:w="1560" w:type="dxa"/>
          </w:tcPr>
          <w:p w:rsidR="0027399B" w:rsidRPr="001D5E27" w:rsidRDefault="0027399B" w:rsidP="0027399B">
            <w:pPr>
              <w:spacing w:after="100" w:afterAutospacing="1" w:line="240" w:lineRule="auto"/>
              <w:ind w:left="720"/>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 xml:space="preserve">У1, У3, </w:t>
            </w:r>
          </w:p>
          <w:p w:rsidR="0027399B" w:rsidRPr="001D5E27" w:rsidRDefault="0027399B" w:rsidP="0027399B">
            <w:pPr>
              <w:spacing w:after="100" w:afterAutospacing="1" w:line="240" w:lineRule="auto"/>
              <w:ind w:left="720"/>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 xml:space="preserve">З3, З4, </w:t>
            </w:r>
          </w:p>
          <w:p w:rsidR="0027399B" w:rsidRPr="001D5E27" w:rsidRDefault="0027399B" w:rsidP="0027399B">
            <w:pPr>
              <w:spacing w:after="100" w:afterAutospacing="1" w:line="240" w:lineRule="auto"/>
              <w:contextualSpacing/>
              <w:rPr>
                <w:rFonts w:ascii="Times New Roman" w:eastAsia="Calibri" w:hAnsi="Times New Roman" w:cs="Times New Roman"/>
                <w:i/>
                <w:iCs/>
                <w:color w:val="000000" w:themeColor="text1"/>
                <w:sz w:val="24"/>
                <w:szCs w:val="24"/>
              </w:rPr>
            </w:pPr>
            <w:r w:rsidRPr="001D5E27">
              <w:rPr>
                <w:rFonts w:ascii="Times New Roman" w:eastAsia="Calibri" w:hAnsi="Times New Roman" w:cs="Times New Roman"/>
                <w:i/>
                <w:iCs/>
                <w:color w:val="000000" w:themeColor="text1"/>
                <w:sz w:val="24"/>
                <w:szCs w:val="24"/>
              </w:rPr>
              <w:t>ОК 3, ОК</w:t>
            </w:r>
          </w:p>
        </w:tc>
        <w:tc>
          <w:tcPr>
            <w:tcW w:w="1581" w:type="dxa"/>
          </w:tcPr>
          <w:p w:rsidR="0027399B" w:rsidRPr="001D5E27" w:rsidRDefault="0027399B" w:rsidP="0027399B">
            <w:pPr>
              <w:spacing w:after="100" w:afterAutospacing="1" w:line="240" w:lineRule="auto"/>
              <w:contextualSpacing/>
              <w:rPr>
                <w:rFonts w:ascii="Times New Roman" w:eastAsia="Calibri" w:hAnsi="Times New Roman" w:cs="Times New Roman"/>
                <w:color w:val="000000" w:themeColor="text1"/>
                <w:sz w:val="24"/>
                <w:szCs w:val="24"/>
              </w:rPr>
            </w:pPr>
          </w:p>
        </w:tc>
        <w:tc>
          <w:tcPr>
            <w:tcW w:w="1366" w:type="dxa"/>
          </w:tcPr>
          <w:p w:rsidR="0027399B" w:rsidRPr="001D5E27" w:rsidRDefault="0027399B" w:rsidP="0027399B">
            <w:pPr>
              <w:spacing w:after="100" w:afterAutospacing="1" w:line="240" w:lineRule="auto"/>
              <w:contextualSpacing/>
              <w:rPr>
                <w:rFonts w:ascii="Times New Roman" w:eastAsia="Calibri" w:hAnsi="Times New Roman" w:cs="Times New Roman"/>
                <w:color w:val="000000" w:themeColor="text1"/>
                <w:sz w:val="24"/>
                <w:szCs w:val="24"/>
              </w:rPr>
            </w:pPr>
          </w:p>
        </w:tc>
        <w:tc>
          <w:tcPr>
            <w:tcW w:w="820" w:type="dxa"/>
          </w:tcPr>
          <w:p w:rsidR="0027399B" w:rsidRPr="001D5E27" w:rsidRDefault="0027399B" w:rsidP="0027399B">
            <w:pPr>
              <w:spacing w:after="100" w:afterAutospacing="1" w:line="240" w:lineRule="auto"/>
              <w:contextualSpacing/>
              <w:rPr>
                <w:rFonts w:ascii="Times New Roman" w:eastAsia="Calibri" w:hAnsi="Times New Roman" w:cs="Times New Roman"/>
                <w:color w:val="000000" w:themeColor="text1"/>
                <w:sz w:val="24"/>
                <w:szCs w:val="24"/>
              </w:rPr>
            </w:pPr>
          </w:p>
        </w:tc>
        <w:tc>
          <w:tcPr>
            <w:tcW w:w="1503" w:type="dxa"/>
          </w:tcPr>
          <w:p w:rsidR="0027399B" w:rsidRPr="001D5E27" w:rsidRDefault="0027399B" w:rsidP="0027399B">
            <w:pPr>
              <w:spacing w:after="100" w:afterAutospacing="1" w:line="240" w:lineRule="auto"/>
              <w:contextualSpacing/>
              <w:rPr>
                <w:rFonts w:ascii="Times New Roman" w:eastAsia="Calibri" w:hAnsi="Times New Roman" w:cs="Times New Roman"/>
                <w:color w:val="000000" w:themeColor="text1"/>
                <w:sz w:val="24"/>
                <w:szCs w:val="24"/>
              </w:rPr>
            </w:pPr>
          </w:p>
        </w:tc>
      </w:tr>
    </w:tbl>
    <w:p w:rsidR="00271C59" w:rsidRPr="001D5E27" w:rsidRDefault="00271C59" w:rsidP="00AD2B77">
      <w:pPr>
        <w:spacing w:after="100" w:afterAutospacing="1" w:line="240" w:lineRule="auto"/>
        <w:contextualSpacing/>
        <w:jc w:val="right"/>
        <w:rPr>
          <w:rFonts w:ascii="Times New Roman" w:eastAsia="Times New Roman" w:hAnsi="Times New Roman" w:cs="Times New Roman"/>
          <w:color w:val="000000" w:themeColor="text1"/>
          <w:sz w:val="24"/>
          <w:szCs w:val="24"/>
          <w:lang w:eastAsia="ru-RU"/>
        </w:rPr>
      </w:pPr>
    </w:p>
    <w:p w:rsidR="00A23CEC" w:rsidRPr="001D5E27" w:rsidRDefault="00E5070E" w:rsidP="006E73EB">
      <w:pPr>
        <w:spacing w:after="0" w:line="360" w:lineRule="auto"/>
        <w:ind w:firstLine="567"/>
        <w:contextualSpacing/>
        <w:jc w:val="both"/>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 xml:space="preserve">Предметом оценки служат умения и знания, предусмотренные ФГОС по дисциплине </w:t>
      </w:r>
      <w:r w:rsidRPr="001D5E27">
        <w:rPr>
          <w:rFonts w:ascii="Times New Roman" w:eastAsia="Times New Roman" w:hAnsi="Times New Roman" w:cs="Times New Roman"/>
          <w:b/>
          <w:color w:val="000000" w:themeColor="text1"/>
          <w:sz w:val="24"/>
          <w:szCs w:val="24"/>
          <w:lang w:eastAsia="ru-RU"/>
        </w:rPr>
        <w:t>РУССКИЙ ЯЗЫК,</w:t>
      </w:r>
      <w:r w:rsidRPr="001D5E27">
        <w:rPr>
          <w:rFonts w:ascii="Times New Roman" w:eastAsia="Times New Roman" w:hAnsi="Times New Roman" w:cs="Times New Roman"/>
          <w:color w:val="000000" w:themeColor="text1"/>
          <w:sz w:val="24"/>
          <w:szCs w:val="24"/>
          <w:lang w:eastAsia="ru-RU"/>
        </w:rPr>
        <w:t xml:space="preserve"> направленные на формирование общих и профессиональных компетенций. </w:t>
      </w:r>
    </w:p>
    <w:p w:rsidR="00A23CEC" w:rsidRPr="001D5E27" w:rsidRDefault="00A23CEC" w:rsidP="00AD2B77">
      <w:pPr>
        <w:spacing w:after="100" w:afterAutospacing="1" w:line="240" w:lineRule="auto"/>
        <w:contextualSpacing/>
        <w:jc w:val="right"/>
        <w:rPr>
          <w:rFonts w:ascii="Times New Roman" w:eastAsia="Times New Roman" w:hAnsi="Times New Roman" w:cs="Times New Roman"/>
          <w:color w:val="000000" w:themeColor="text1"/>
          <w:sz w:val="24"/>
          <w:szCs w:val="24"/>
          <w:lang w:eastAsia="ru-RU"/>
        </w:rPr>
      </w:pPr>
    </w:p>
    <w:p w:rsidR="00A23CEC" w:rsidRPr="001D5E27" w:rsidRDefault="00A23CEC" w:rsidP="00AD2B77">
      <w:pPr>
        <w:spacing w:after="100" w:afterAutospacing="1" w:line="240" w:lineRule="auto"/>
        <w:contextualSpacing/>
        <w:rPr>
          <w:rFonts w:ascii="Times New Roman" w:eastAsia="Times New Roman" w:hAnsi="Times New Roman" w:cs="Times New Roman"/>
          <w:color w:val="000000" w:themeColor="text1"/>
          <w:sz w:val="24"/>
          <w:szCs w:val="24"/>
          <w:lang w:eastAsia="ru-RU"/>
        </w:rPr>
        <w:sectPr w:rsidR="00A23CEC" w:rsidRPr="001D5E27" w:rsidSect="00271C59">
          <w:footerReference w:type="even" r:id="rId8"/>
          <w:footerReference w:type="default" r:id="rId9"/>
          <w:pgSz w:w="11906" w:h="16838"/>
          <w:pgMar w:top="1134" w:right="851" w:bottom="902" w:left="1079" w:header="709" w:footer="709" w:gutter="0"/>
          <w:cols w:space="708"/>
          <w:docGrid w:linePitch="360"/>
        </w:sectPr>
      </w:pPr>
    </w:p>
    <w:p w:rsidR="00271C59" w:rsidRPr="001D5E27" w:rsidRDefault="00E5070E" w:rsidP="005F2465">
      <w:pPr>
        <w:spacing w:after="100" w:afterAutospacing="1" w:line="240" w:lineRule="auto"/>
        <w:ind w:right="-1"/>
        <w:contextualSpacing/>
        <w:jc w:val="center"/>
        <w:rPr>
          <w:rFonts w:ascii="Times New Roman" w:eastAsia="Times New Roman" w:hAnsi="Times New Roman" w:cs="Times New Roman"/>
          <w:b/>
          <w:color w:val="000000" w:themeColor="text1"/>
          <w:sz w:val="24"/>
          <w:szCs w:val="24"/>
          <w:lang w:eastAsia="ru-RU"/>
        </w:rPr>
      </w:pPr>
      <w:r w:rsidRPr="001D5E27">
        <w:rPr>
          <w:rFonts w:ascii="Times New Roman" w:eastAsia="Times New Roman" w:hAnsi="Times New Roman" w:cs="Times New Roman"/>
          <w:b/>
          <w:color w:val="000000" w:themeColor="text1"/>
          <w:sz w:val="24"/>
          <w:szCs w:val="24"/>
          <w:lang w:eastAsia="ru-RU"/>
        </w:rPr>
        <w:lastRenderedPageBreak/>
        <w:t xml:space="preserve">4. </w:t>
      </w:r>
      <w:r w:rsidR="00271C59" w:rsidRPr="001D5E27">
        <w:rPr>
          <w:rFonts w:ascii="Times New Roman" w:eastAsia="Times New Roman" w:hAnsi="Times New Roman" w:cs="Times New Roman"/>
          <w:b/>
          <w:color w:val="000000" w:themeColor="text1"/>
          <w:sz w:val="24"/>
          <w:szCs w:val="24"/>
          <w:lang w:eastAsia="ru-RU"/>
        </w:rPr>
        <w:t xml:space="preserve"> Типовые задания для оценки освоения учебной дисциплины</w:t>
      </w:r>
      <w:r w:rsidR="00791E2A" w:rsidRPr="001D5E27">
        <w:rPr>
          <w:rFonts w:ascii="Times New Roman" w:eastAsia="Times New Roman" w:hAnsi="Times New Roman" w:cs="Times New Roman"/>
          <w:b/>
          <w:color w:val="000000" w:themeColor="text1"/>
          <w:sz w:val="24"/>
          <w:szCs w:val="24"/>
          <w:lang w:eastAsia="ru-RU"/>
        </w:rPr>
        <w:t xml:space="preserve"> Русский язык </w:t>
      </w:r>
    </w:p>
    <w:p w:rsidR="005F2465" w:rsidRPr="001D5E27" w:rsidRDefault="005F2465" w:rsidP="005F2465">
      <w:pPr>
        <w:spacing w:after="100" w:afterAutospacing="1" w:line="240" w:lineRule="auto"/>
        <w:ind w:right="-1"/>
        <w:contextualSpacing/>
        <w:jc w:val="center"/>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 xml:space="preserve">4.1. Комплекты заданий для контрольных работ </w:t>
      </w:r>
    </w:p>
    <w:p w:rsidR="001469AF" w:rsidRPr="001D5E27" w:rsidRDefault="001469AF" w:rsidP="00116083">
      <w:pPr>
        <w:spacing w:after="100" w:afterAutospacing="1" w:line="240" w:lineRule="auto"/>
        <w:ind w:right="-1" w:firstLine="720"/>
        <w:contextualSpacing/>
        <w:jc w:val="both"/>
        <w:rPr>
          <w:rFonts w:ascii="Times New Roman" w:eastAsia="Times New Roman" w:hAnsi="Times New Roman" w:cs="Times New Roman"/>
          <w:b/>
          <w:color w:val="000000" w:themeColor="text1"/>
          <w:sz w:val="24"/>
          <w:szCs w:val="24"/>
          <w:lang w:eastAsia="ru-RU"/>
        </w:rPr>
      </w:pPr>
    </w:p>
    <w:p w:rsidR="00791E2A" w:rsidRPr="001D5E27" w:rsidRDefault="00791E2A" w:rsidP="00791E2A">
      <w:pPr>
        <w:spacing w:after="0" w:line="240" w:lineRule="auto"/>
        <w:jc w:val="center"/>
        <w:rPr>
          <w:rFonts w:ascii="Times New Roman" w:eastAsia="Calibri" w:hAnsi="Times New Roman" w:cs="Times New Roman"/>
          <w:b/>
          <w:color w:val="000000" w:themeColor="text1"/>
          <w:sz w:val="24"/>
          <w:szCs w:val="24"/>
          <w:lang w:bidi="en-US"/>
        </w:rPr>
      </w:pPr>
      <w:r w:rsidRPr="001D5E27">
        <w:rPr>
          <w:rFonts w:ascii="Times New Roman" w:eastAsia="Calibri" w:hAnsi="Times New Roman" w:cs="Times New Roman"/>
          <w:b/>
          <w:color w:val="000000" w:themeColor="text1"/>
          <w:sz w:val="24"/>
          <w:szCs w:val="24"/>
          <w:lang w:bidi="en-US"/>
        </w:rPr>
        <w:t>ГОСУДАРСТВЕННОЕ БЮДЖЕТНОЕ ПРОФЕССИОНАЛЬНОЕ</w:t>
      </w:r>
    </w:p>
    <w:p w:rsidR="00791E2A" w:rsidRPr="001D5E27" w:rsidRDefault="00791E2A" w:rsidP="00791E2A">
      <w:pPr>
        <w:spacing w:after="0" w:line="240" w:lineRule="auto"/>
        <w:jc w:val="center"/>
        <w:rPr>
          <w:rFonts w:ascii="Times New Roman" w:eastAsia="Calibri" w:hAnsi="Times New Roman" w:cs="Times New Roman"/>
          <w:b/>
          <w:color w:val="000000" w:themeColor="text1"/>
          <w:sz w:val="24"/>
          <w:szCs w:val="24"/>
          <w:lang w:bidi="en-US"/>
        </w:rPr>
      </w:pPr>
      <w:r w:rsidRPr="001D5E27">
        <w:rPr>
          <w:rFonts w:ascii="Times New Roman" w:eastAsia="Calibri" w:hAnsi="Times New Roman" w:cs="Times New Roman"/>
          <w:b/>
          <w:color w:val="000000" w:themeColor="text1"/>
          <w:sz w:val="24"/>
          <w:szCs w:val="24"/>
          <w:lang w:bidi="en-US"/>
        </w:rPr>
        <w:t>ОБРАЗОВАТЕЛЬНОЕ УЧРЕЖДЕНИЕ ИРКУТСКОЙ ОБЛАСТИ</w:t>
      </w:r>
    </w:p>
    <w:p w:rsidR="00791E2A" w:rsidRPr="001D5E27" w:rsidRDefault="00791E2A" w:rsidP="00791E2A">
      <w:pPr>
        <w:spacing w:after="0" w:line="240" w:lineRule="auto"/>
        <w:jc w:val="center"/>
        <w:rPr>
          <w:rFonts w:ascii="Times New Roman" w:eastAsia="Calibri" w:hAnsi="Times New Roman" w:cs="Times New Roman"/>
          <w:b/>
          <w:color w:val="000000" w:themeColor="text1"/>
          <w:sz w:val="24"/>
          <w:szCs w:val="24"/>
          <w:lang w:bidi="en-US"/>
        </w:rPr>
      </w:pPr>
      <w:r w:rsidRPr="001D5E27">
        <w:rPr>
          <w:rFonts w:ascii="Times New Roman" w:eastAsia="Calibri" w:hAnsi="Times New Roman" w:cs="Times New Roman"/>
          <w:b/>
          <w:color w:val="000000" w:themeColor="text1"/>
          <w:sz w:val="24"/>
          <w:szCs w:val="24"/>
          <w:lang w:bidi="en-US"/>
        </w:rPr>
        <w:t>«ЗИМИНСКИЙ ЖЕЛЕЗНОДОРОЖНЫЙ ТЕХНИКУМ»</w:t>
      </w:r>
    </w:p>
    <w:p w:rsidR="00C16CEE" w:rsidRPr="001D5E27" w:rsidRDefault="00C16CEE" w:rsidP="00116083">
      <w:pPr>
        <w:autoSpaceDE w:val="0"/>
        <w:autoSpaceDN w:val="0"/>
        <w:adjustRightInd w:val="0"/>
        <w:spacing w:after="0" w:line="240" w:lineRule="auto"/>
        <w:ind w:right="-1"/>
        <w:contextualSpacing/>
        <w:jc w:val="center"/>
        <w:rPr>
          <w:rFonts w:ascii="Times New Roman" w:eastAsia="Times New Roman" w:hAnsi="Times New Roman" w:cs="Times New Roman"/>
          <w:color w:val="000000" w:themeColor="text1"/>
          <w:sz w:val="24"/>
          <w:szCs w:val="24"/>
          <w:lang w:eastAsia="ru-RU"/>
        </w:rPr>
      </w:pPr>
    </w:p>
    <w:p w:rsidR="001469AF" w:rsidRPr="001D5E27" w:rsidRDefault="001469AF" w:rsidP="00116083">
      <w:pPr>
        <w:spacing w:after="100" w:afterAutospacing="1" w:line="240" w:lineRule="auto"/>
        <w:ind w:right="-1" w:firstLine="720"/>
        <w:contextualSpacing/>
        <w:jc w:val="center"/>
        <w:rPr>
          <w:rFonts w:ascii="Times New Roman" w:eastAsia="Times New Roman" w:hAnsi="Times New Roman" w:cs="Times New Roman"/>
          <w:b/>
          <w:color w:val="000000" w:themeColor="text1"/>
          <w:sz w:val="24"/>
          <w:szCs w:val="24"/>
          <w:lang w:eastAsia="ru-RU"/>
        </w:rPr>
      </w:pPr>
      <w:r w:rsidRPr="001D5E27">
        <w:rPr>
          <w:rFonts w:ascii="Times New Roman" w:eastAsia="Times New Roman" w:hAnsi="Times New Roman" w:cs="Times New Roman"/>
          <w:b/>
          <w:i/>
          <w:color w:val="000000" w:themeColor="text1"/>
          <w:sz w:val="24"/>
          <w:szCs w:val="24"/>
          <w:lang w:eastAsia="ru-RU"/>
        </w:rPr>
        <w:t>Контрольная работа № 1</w:t>
      </w:r>
      <w:r w:rsidR="00467320" w:rsidRPr="001D5E27">
        <w:rPr>
          <w:rFonts w:ascii="Times New Roman" w:eastAsia="Times New Roman" w:hAnsi="Times New Roman" w:cs="Times New Roman"/>
          <w:b/>
          <w:color w:val="000000" w:themeColor="text1"/>
          <w:sz w:val="24"/>
          <w:szCs w:val="24"/>
          <w:lang w:eastAsia="ru-RU"/>
        </w:rPr>
        <w:t>«</w:t>
      </w:r>
      <w:r w:rsidRPr="001D5E27">
        <w:rPr>
          <w:rFonts w:ascii="Times New Roman" w:eastAsia="Times New Roman" w:hAnsi="Times New Roman" w:cs="Times New Roman"/>
          <w:b/>
          <w:color w:val="000000" w:themeColor="text1"/>
          <w:sz w:val="24"/>
          <w:szCs w:val="24"/>
          <w:lang w:eastAsia="ru-RU"/>
        </w:rPr>
        <w:t xml:space="preserve"> Язык и </w:t>
      </w:r>
      <w:r w:rsidR="005B7373" w:rsidRPr="001D5E27">
        <w:rPr>
          <w:rFonts w:ascii="Times New Roman" w:eastAsia="Times New Roman" w:hAnsi="Times New Roman" w:cs="Times New Roman"/>
          <w:b/>
          <w:color w:val="000000" w:themeColor="text1"/>
          <w:sz w:val="24"/>
          <w:szCs w:val="24"/>
          <w:lang w:eastAsia="ru-RU"/>
        </w:rPr>
        <w:t>речь. Функциональные стили речи</w:t>
      </w:r>
      <w:r w:rsidR="00467320" w:rsidRPr="001D5E27">
        <w:rPr>
          <w:rFonts w:ascii="Times New Roman" w:eastAsia="Times New Roman" w:hAnsi="Times New Roman" w:cs="Times New Roman"/>
          <w:b/>
          <w:color w:val="000000" w:themeColor="text1"/>
          <w:sz w:val="24"/>
          <w:szCs w:val="24"/>
          <w:lang w:eastAsia="ru-RU"/>
        </w:rPr>
        <w:t>»</w:t>
      </w:r>
    </w:p>
    <w:p w:rsidR="001469AF" w:rsidRPr="001D5E27" w:rsidRDefault="001469AF" w:rsidP="00116083">
      <w:pPr>
        <w:spacing w:after="100" w:afterAutospacing="1" w:line="240" w:lineRule="auto"/>
        <w:ind w:right="-1"/>
        <w:contextualSpacing/>
        <w:jc w:val="center"/>
        <w:rPr>
          <w:rFonts w:ascii="Times New Roman" w:eastAsia="Times New Roman" w:hAnsi="Times New Roman" w:cs="Times New Roman"/>
          <w:b/>
          <w:color w:val="000000" w:themeColor="text1"/>
          <w:sz w:val="24"/>
          <w:szCs w:val="24"/>
          <w:lang w:eastAsia="ru-RU"/>
        </w:rPr>
      </w:pPr>
      <w:r w:rsidRPr="001D5E27">
        <w:rPr>
          <w:rFonts w:ascii="Times New Roman" w:eastAsia="Times New Roman" w:hAnsi="Times New Roman" w:cs="Times New Roman"/>
          <w:b/>
          <w:color w:val="000000" w:themeColor="text1"/>
          <w:sz w:val="24"/>
          <w:szCs w:val="24"/>
          <w:lang w:eastAsia="ru-RU"/>
        </w:rPr>
        <w:t>1 вариант</w:t>
      </w:r>
    </w:p>
    <w:p w:rsidR="0051467C" w:rsidRPr="001D5E27" w:rsidRDefault="0051467C" w:rsidP="004149A0">
      <w:pPr>
        <w:spacing w:after="0" w:line="0" w:lineRule="atLeast"/>
        <w:ind w:right="-1"/>
        <w:contextualSpacing/>
        <w:jc w:val="both"/>
        <w:rPr>
          <w:rFonts w:ascii="Times New Roman" w:eastAsia="Times New Roman" w:hAnsi="Times New Roman" w:cs="Times New Roman"/>
          <w:b/>
          <w:i/>
          <w:color w:val="000000" w:themeColor="text1"/>
          <w:sz w:val="24"/>
          <w:szCs w:val="24"/>
          <w:lang w:eastAsia="ru-RU"/>
        </w:rPr>
      </w:pPr>
      <w:r w:rsidRPr="001D5E27">
        <w:rPr>
          <w:rFonts w:ascii="Times New Roman" w:eastAsia="Times New Roman" w:hAnsi="Times New Roman" w:cs="Times New Roman"/>
          <w:b/>
          <w:i/>
          <w:color w:val="000000" w:themeColor="text1"/>
          <w:sz w:val="24"/>
          <w:szCs w:val="24"/>
          <w:lang w:eastAsia="ru-RU"/>
        </w:rPr>
        <w:t>1. Определите, какие стилевые черты присущи публицистическому стилю речи:</w:t>
      </w:r>
    </w:p>
    <w:p w:rsidR="0051467C" w:rsidRPr="001D5E27" w:rsidRDefault="0051467C" w:rsidP="008839F1">
      <w:pPr>
        <w:pStyle w:val="a7"/>
        <w:numPr>
          <w:ilvl w:val="0"/>
          <w:numId w:val="150"/>
        </w:numPr>
        <w:spacing w:after="0" w:line="0" w:lineRule="atLeast"/>
        <w:ind w:right="-1"/>
        <w:jc w:val="both"/>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Логичность, объективность, обобщенность, смысловая точность.</w:t>
      </w:r>
    </w:p>
    <w:p w:rsidR="0051467C" w:rsidRPr="001D5E27" w:rsidRDefault="0051467C" w:rsidP="008839F1">
      <w:pPr>
        <w:pStyle w:val="a7"/>
        <w:numPr>
          <w:ilvl w:val="0"/>
          <w:numId w:val="150"/>
        </w:numPr>
        <w:spacing w:after="0" w:line="0" w:lineRule="atLeast"/>
        <w:ind w:right="-1"/>
        <w:jc w:val="both"/>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Эмоциональность, конкретность, простота речи.</w:t>
      </w:r>
    </w:p>
    <w:p w:rsidR="0051467C" w:rsidRPr="001D5E27" w:rsidRDefault="0051467C" w:rsidP="008839F1">
      <w:pPr>
        <w:pStyle w:val="a7"/>
        <w:numPr>
          <w:ilvl w:val="0"/>
          <w:numId w:val="150"/>
        </w:numPr>
        <w:spacing w:after="0" w:line="0" w:lineRule="atLeast"/>
        <w:ind w:right="-1"/>
        <w:jc w:val="both"/>
        <w:rPr>
          <w:rFonts w:ascii="Times New Roman" w:eastAsia="Times New Roman" w:hAnsi="Times New Roman"/>
          <w:color w:val="000000" w:themeColor="text1"/>
          <w:sz w:val="24"/>
          <w:szCs w:val="24"/>
          <w:lang w:eastAsia="ru-RU"/>
        </w:rPr>
      </w:pPr>
      <w:proofErr w:type="spellStart"/>
      <w:r w:rsidRPr="001D5E27">
        <w:rPr>
          <w:rFonts w:ascii="Times New Roman" w:eastAsia="Times New Roman" w:hAnsi="Times New Roman"/>
          <w:color w:val="000000" w:themeColor="text1"/>
          <w:sz w:val="24"/>
          <w:szCs w:val="24"/>
          <w:lang w:eastAsia="ru-RU"/>
        </w:rPr>
        <w:t>Оценочность</w:t>
      </w:r>
      <w:proofErr w:type="spellEnd"/>
      <w:r w:rsidRPr="001D5E27">
        <w:rPr>
          <w:rFonts w:ascii="Times New Roman" w:eastAsia="Times New Roman" w:hAnsi="Times New Roman"/>
          <w:color w:val="000000" w:themeColor="text1"/>
          <w:sz w:val="24"/>
          <w:szCs w:val="24"/>
          <w:lang w:eastAsia="ru-RU"/>
        </w:rPr>
        <w:t xml:space="preserve">, образность, эмоциональность, </w:t>
      </w:r>
      <w:proofErr w:type="spellStart"/>
      <w:r w:rsidRPr="001D5E27">
        <w:rPr>
          <w:rFonts w:ascii="Times New Roman" w:eastAsia="Times New Roman" w:hAnsi="Times New Roman"/>
          <w:color w:val="000000" w:themeColor="text1"/>
          <w:sz w:val="24"/>
          <w:szCs w:val="24"/>
          <w:lang w:eastAsia="ru-RU"/>
        </w:rPr>
        <w:t>призывность</w:t>
      </w:r>
      <w:proofErr w:type="spellEnd"/>
      <w:r w:rsidRPr="001D5E27">
        <w:rPr>
          <w:rFonts w:ascii="Times New Roman" w:eastAsia="Times New Roman" w:hAnsi="Times New Roman"/>
          <w:color w:val="000000" w:themeColor="text1"/>
          <w:sz w:val="24"/>
          <w:szCs w:val="24"/>
          <w:lang w:eastAsia="ru-RU"/>
        </w:rPr>
        <w:t>.</w:t>
      </w:r>
    </w:p>
    <w:p w:rsidR="0051467C" w:rsidRPr="001D5E27" w:rsidRDefault="0051467C" w:rsidP="008839F1">
      <w:pPr>
        <w:pStyle w:val="a7"/>
        <w:numPr>
          <w:ilvl w:val="0"/>
          <w:numId w:val="150"/>
        </w:numPr>
        <w:spacing w:after="0" w:line="0" w:lineRule="atLeast"/>
        <w:ind w:right="-1"/>
        <w:jc w:val="both"/>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Образность, эмоциональность, конкретность.</w:t>
      </w:r>
    </w:p>
    <w:p w:rsidR="0051467C" w:rsidRPr="001D5E27" w:rsidRDefault="0051467C" w:rsidP="008839F1">
      <w:pPr>
        <w:pStyle w:val="a7"/>
        <w:numPr>
          <w:ilvl w:val="0"/>
          <w:numId w:val="150"/>
        </w:numPr>
        <w:spacing w:after="0" w:line="0" w:lineRule="atLeast"/>
        <w:ind w:right="-1"/>
        <w:jc w:val="both"/>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Смысловая точность.</w:t>
      </w:r>
    </w:p>
    <w:p w:rsidR="0051467C" w:rsidRPr="001D5E27" w:rsidRDefault="0051467C" w:rsidP="004149A0">
      <w:pPr>
        <w:spacing w:after="0" w:line="0" w:lineRule="atLeast"/>
        <w:ind w:right="-1"/>
        <w:contextualSpacing/>
        <w:jc w:val="both"/>
        <w:rPr>
          <w:rFonts w:ascii="Times New Roman" w:eastAsia="Times New Roman" w:hAnsi="Times New Roman" w:cs="Times New Roman"/>
          <w:b/>
          <w:color w:val="000000" w:themeColor="text1"/>
          <w:sz w:val="24"/>
          <w:szCs w:val="24"/>
          <w:lang w:eastAsia="ru-RU"/>
        </w:rPr>
      </w:pPr>
    </w:p>
    <w:p w:rsidR="0051467C" w:rsidRPr="001D5E27" w:rsidRDefault="0051467C" w:rsidP="004149A0">
      <w:pPr>
        <w:spacing w:after="0" w:line="0" w:lineRule="atLeast"/>
        <w:ind w:right="-1"/>
        <w:contextualSpacing/>
        <w:jc w:val="both"/>
        <w:rPr>
          <w:rFonts w:ascii="Times New Roman" w:eastAsia="Times New Roman" w:hAnsi="Times New Roman" w:cs="Times New Roman"/>
          <w:b/>
          <w:i/>
          <w:color w:val="000000" w:themeColor="text1"/>
          <w:sz w:val="24"/>
          <w:szCs w:val="24"/>
          <w:lang w:eastAsia="ru-RU"/>
        </w:rPr>
      </w:pPr>
      <w:r w:rsidRPr="001D5E27">
        <w:rPr>
          <w:rFonts w:ascii="Times New Roman" w:eastAsia="Times New Roman" w:hAnsi="Times New Roman" w:cs="Times New Roman"/>
          <w:b/>
          <w:i/>
          <w:color w:val="000000" w:themeColor="text1"/>
          <w:sz w:val="24"/>
          <w:szCs w:val="24"/>
          <w:lang w:eastAsia="ru-RU"/>
        </w:rPr>
        <w:t>2. Какова цель сообщения текстов официально-делового стиля?</w:t>
      </w:r>
    </w:p>
    <w:p w:rsidR="0051467C" w:rsidRPr="001D5E27" w:rsidRDefault="0051467C" w:rsidP="008839F1">
      <w:pPr>
        <w:pStyle w:val="a7"/>
        <w:numPr>
          <w:ilvl w:val="0"/>
          <w:numId w:val="151"/>
        </w:numPr>
        <w:spacing w:after="0" w:line="0" w:lineRule="atLeast"/>
        <w:ind w:right="-1"/>
        <w:jc w:val="both"/>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Создание картин и образов.</w:t>
      </w:r>
    </w:p>
    <w:p w:rsidR="0051467C" w:rsidRPr="001D5E27" w:rsidRDefault="0051467C" w:rsidP="008839F1">
      <w:pPr>
        <w:pStyle w:val="a7"/>
        <w:numPr>
          <w:ilvl w:val="0"/>
          <w:numId w:val="151"/>
        </w:numPr>
        <w:spacing w:after="0" w:line="0" w:lineRule="atLeast"/>
        <w:ind w:right="-1"/>
        <w:jc w:val="both"/>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Непосредственное повседневное общение.</w:t>
      </w:r>
    </w:p>
    <w:p w:rsidR="0051467C" w:rsidRPr="001D5E27" w:rsidRDefault="0051467C" w:rsidP="008839F1">
      <w:pPr>
        <w:pStyle w:val="a7"/>
        <w:numPr>
          <w:ilvl w:val="0"/>
          <w:numId w:val="151"/>
        </w:numPr>
        <w:spacing w:after="0" w:line="0" w:lineRule="atLeast"/>
        <w:ind w:right="-1"/>
        <w:jc w:val="both"/>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Убеждение, воздействие на слушателя.</w:t>
      </w:r>
    </w:p>
    <w:p w:rsidR="0051467C" w:rsidRPr="001D5E27" w:rsidRDefault="0051467C" w:rsidP="008839F1">
      <w:pPr>
        <w:pStyle w:val="a7"/>
        <w:numPr>
          <w:ilvl w:val="0"/>
          <w:numId w:val="151"/>
        </w:numPr>
        <w:spacing w:after="0" w:line="0" w:lineRule="atLeast"/>
        <w:ind w:right="-1"/>
        <w:jc w:val="both"/>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Точная передача информации.</w:t>
      </w:r>
    </w:p>
    <w:p w:rsidR="0051467C" w:rsidRPr="001D5E27" w:rsidRDefault="0051467C" w:rsidP="008839F1">
      <w:pPr>
        <w:pStyle w:val="a7"/>
        <w:numPr>
          <w:ilvl w:val="0"/>
          <w:numId w:val="151"/>
        </w:numPr>
        <w:spacing w:after="0" w:line="0" w:lineRule="atLeast"/>
        <w:ind w:right="-1"/>
        <w:jc w:val="both"/>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Передача научных сообщений.</w:t>
      </w:r>
    </w:p>
    <w:p w:rsidR="0051467C" w:rsidRPr="001D5E27" w:rsidRDefault="0051467C" w:rsidP="004149A0">
      <w:pPr>
        <w:spacing w:after="0" w:line="0" w:lineRule="atLeast"/>
        <w:ind w:right="-1"/>
        <w:contextualSpacing/>
        <w:jc w:val="both"/>
        <w:rPr>
          <w:rFonts w:ascii="Times New Roman" w:eastAsia="Times New Roman" w:hAnsi="Times New Roman" w:cs="Times New Roman"/>
          <w:color w:val="000000" w:themeColor="text1"/>
          <w:sz w:val="24"/>
          <w:szCs w:val="24"/>
          <w:lang w:eastAsia="ru-RU"/>
        </w:rPr>
      </w:pPr>
    </w:p>
    <w:p w:rsidR="0051467C" w:rsidRPr="001D5E27" w:rsidRDefault="0051467C" w:rsidP="004149A0">
      <w:pPr>
        <w:spacing w:after="0" w:line="0" w:lineRule="atLeast"/>
        <w:ind w:right="-1"/>
        <w:contextualSpacing/>
        <w:jc w:val="both"/>
        <w:rPr>
          <w:rFonts w:ascii="Times New Roman" w:eastAsia="Times New Roman" w:hAnsi="Times New Roman" w:cs="Times New Roman"/>
          <w:b/>
          <w:i/>
          <w:color w:val="000000" w:themeColor="text1"/>
          <w:sz w:val="24"/>
          <w:szCs w:val="24"/>
          <w:lang w:eastAsia="ru-RU"/>
        </w:rPr>
      </w:pPr>
      <w:r w:rsidRPr="001D5E27">
        <w:rPr>
          <w:rFonts w:ascii="Times New Roman" w:eastAsia="Times New Roman" w:hAnsi="Times New Roman" w:cs="Times New Roman"/>
          <w:b/>
          <w:i/>
          <w:color w:val="000000" w:themeColor="text1"/>
          <w:sz w:val="24"/>
          <w:szCs w:val="24"/>
          <w:lang w:eastAsia="ru-RU"/>
        </w:rPr>
        <w:t>3. Определите жанры художественного стиля речи:</w:t>
      </w:r>
    </w:p>
    <w:p w:rsidR="0051467C" w:rsidRPr="001D5E27" w:rsidRDefault="0051467C" w:rsidP="008839F1">
      <w:pPr>
        <w:pStyle w:val="a7"/>
        <w:numPr>
          <w:ilvl w:val="0"/>
          <w:numId w:val="152"/>
        </w:numPr>
        <w:spacing w:after="0" w:line="0" w:lineRule="atLeast"/>
        <w:ind w:right="-1"/>
        <w:jc w:val="both"/>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Письмо, беседа, записка.</w:t>
      </w:r>
    </w:p>
    <w:p w:rsidR="0051467C" w:rsidRPr="001D5E27" w:rsidRDefault="0051467C" w:rsidP="008839F1">
      <w:pPr>
        <w:pStyle w:val="a7"/>
        <w:numPr>
          <w:ilvl w:val="0"/>
          <w:numId w:val="152"/>
        </w:numPr>
        <w:spacing w:after="0" w:line="0" w:lineRule="atLeast"/>
        <w:ind w:right="-1"/>
        <w:jc w:val="both"/>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Диссертация, конспект, доклад.</w:t>
      </w:r>
    </w:p>
    <w:p w:rsidR="0051467C" w:rsidRPr="001D5E27" w:rsidRDefault="0051467C" w:rsidP="008839F1">
      <w:pPr>
        <w:pStyle w:val="a7"/>
        <w:numPr>
          <w:ilvl w:val="0"/>
          <w:numId w:val="152"/>
        </w:numPr>
        <w:spacing w:after="0" w:line="0" w:lineRule="atLeast"/>
        <w:ind w:right="-1"/>
        <w:jc w:val="both"/>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Очерк, фельетон, репортаж.</w:t>
      </w:r>
    </w:p>
    <w:p w:rsidR="0051467C" w:rsidRPr="001D5E27" w:rsidRDefault="0051467C" w:rsidP="008839F1">
      <w:pPr>
        <w:pStyle w:val="a7"/>
        <w:numPr>
          <w:ilvl w:val="0"/>
          <w:numId w:val="152"/>
        </w:numPr>
        <w:spacing w:after="0" w:line="0" w:lineRule="atLeast"/>
        <w:ind w:right="-1"/>
        <w:jc w:val="both"/>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Резолюция, заявление, докладная записка.</w:t>
      </w:r>
    </w:p>
    <w:p w:rsidR="0051467C" w:rsidRPr="001D5E27" w:rsidRDefault="0051467C" w:rsidP="008839F1">
      <w:pPr>
        <w:pStyle w:val="a7"/>
        <w:numPr>
          <w:ilvl w:val="0"/>
          <w:numId w:val="152"/>
        </w:numPr>
        <w:spacing w:after="0" w:line="0" w:lineRule="atLeast"/>
        <w:ind w:right="-1"/>
        <w:jc w:val="both"/>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Поэма, драма, рассказ.</w:t>
      </w:r>
    </w:p>
    <w:p w:rsidR="0051467C" w:rsidRPr="001D5E27" w:rsidRDefault="0051467C" w:rsidP="004149A0">
      <w:pPr>
        <w:spacing w:after="0" w:line="0" w:lineRule="atLeast"/>
        <w:ind w:right="-1"/>
        <w:contextualSpacing/>
        <w:jc w:val="both"/>
        <w:rPr>
          <w:rFonts w:ascii="Times New Roman" w:eastAsia="Times New Roman" w:hAnsi="Times New Roman" w:cs="Times New Roman"/>
          <w:b/>
          <w:i/>
          <w:color w:val="000000" w:themeColor="text1"/>
          <w:sz w:val="24"/>
          <w:szCs w:val="24"/>
          <w:lang w:eastAsia="ru-RU"/>
        </w:rPr>
      </w:pPr>
    </w:p>
    <w:p w:rsidR="0051467C" w:rsidRPr="001D5E27" w:rsidRDefault="0051467C" w:rsidP="004149A0">
      <w:pPr>
        <w:spacing w:after="0" w:line="0" w:lineRule="atLeast"/>
        <w:ind w:right="-1"/>
        <w:contextualSpacing/>
        <w:jc w:val="both"/>
        <w:rPr>
          <w:rFonts w:ascii="Times New Roman" w:eastAsia="Times New Roman" w:hAnsi="Times New Roman" w:cs="Times New Roman"/>
          <w:b/>
          <w:i/>
          <w:color w:val="000000" w:themeColor="text1"/>
          <w:sz w:val="24"/>
          <w:szCs w:val="24"/>
          <w:lang w:eastAsia="ru-RU"/>
        </w:rPr>
      </w:pPr>
      <w:r w:rsidRPr="001D5E27">
        <w:rPr>
          <w:rFonts w:ascii="Times New Roman" w:eastAsia="Times New Roman" w:hAnsi="Times New Roman" w:cs="Times New Roman"/>
          <w:b/>
          <w:i/>
          <w:color w:val="000000" w:themeColor="text1"/>
          <w:sz w:val="24"/>
          <w:szCs w:val="24"/>
          <w:lang w:eastAsia="ru-RU"/>
        </w:rPr>
        <w:t>4. Какие языковые средства характерны для разговорного стиля?</w:t>
      </w:r>
    </w:p>
    <w:p w:rsidR="0051467C" w:rsidRPr="001D5E27" w:rsidRDefault="0051467C" w:rsidP="008839F1">
      <w:pPr>
        <w:pStyle w:val="a7"/>
        <w:numPr>
          <w:ilvl w:val="0"/>
          <w:numId w:val="153"/>
        </w:numPr>
        <w:spacing w:after="0" w:line="0" w:lineRule="atLeast"/>
        <w:ind w:right="-1"/>
        <w:jc w:val="both"/>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Итак, следовательно, во-первых, наоборот.</w:t>
      </w:r>
    </w:p>
    <w:p w:rsidR="0051467C" w:rsidRPr="001D5E27" w:rsidRDefault="0051467C" w:rsidP="008839F1">
      <w:pPr>
        <w:pStyle w:val="a7"/>
        <w:numPr>
          <w:ilvl w:val="0"/>
          <w:numId w:val="153"/>
        </w:numPr>
        <w:spacing w:after="0" w:line="0" w:lineRule="atLeast"/>
        <w:ind w:right="-1"/>
        <w:jc w:val="both"/>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Толстенный, сестрица, лгунишка.</w:t>
      </w:r>
    </w:p>
    <w:p w:rsidR="0051467C" w:rsidRPr="001D5E27" w:rsidRDefault="0051467C" w:rsidP="008839F1">
      <w:pPr>
        <w:pStyle w:val="a7"/>
        <w:numPr>
          <w:ilvl w:val="0"/>
          <w:numId w:val="153"/>
        </w:numPr>
        <w:spacing w:after="0" w:line="0" w:lineRule="atLeast"/>
        <w:ind w:right="-1"/>
        <w:jc w:val="both"/>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Акт милосердия, демократизация  общества,  народные избранники.</w:t>
      </w:r>
    </w:p>
    <w:p w:rsidR="0051467C" w:rsidRPr="001D5E27" w:rsidRDefault="0051467C" w:rsidP="008839F1">
      <w:pPr>
        <w:pStyle w:val="a7"/>
        <w:numPr>
          <w:ilvl w:val="0"/>
          <w:numId w:val="153"/>
        </w:numPr>
        <w:spacing w:after="0" w:line="0" w:lineRule="atLeast"/>
        <w:ind w:right="-1"/>
        <w:jc w:val="both"/>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Довожу до вашего сведения, принять меры.</w:t>
      </w:r>
    </w:p>
    <w:p w:rsidR="0051467C" w:rsidRPr="001D5E27" w:rsidRDefault="0051467C" w:rsidP="008839F1">
      <w:pPr>
        <w:pStyle w:val="a7"/>
        <w:numPr>
          <w:ilvl w:val="0"/>
          <w:numId w:val="153"/>
        </w:numPr>
        <w:spacing w:after="0" w:line="0" w:lineRule="atLeast"/>
        <w:ind w:right="-1"/>
        <w:jc w:val="both"/>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Шепот деревьев, сердце тоскует, хоровод звезд.</w:t>
      </w:r>
    </w:p>
    <w:p w:rsidR="0051467C" w:rsidRPr="001D5E27" w:rsidRDefault="0051467C" w:rsidP="004149A0">
      <w:pPr>
        <w:spacing w:after="0" w:line="0" w:lineRule="atLeast"/>
        <w:ind w:right="-1"/>
        <w:contextualSpacing/>
        <w:jc w:val="both"/>
        <w:rPr>
          <w:rFonts w:ascii="Times New Roman" w:eastAsia="Times New Roman" w:hAnsi="Times New Roman" w:cs="Times New Roman"/>
          <w:b/>
          <w:color w:val="000000" w:themeColor="text1"/>
          <w:sz w:val="24"/>
          <w:szCs w:val="24"/>
          <w:lang w:eastAsia="ru-RU"/>
        </w:rPr>
      </w:pPr>
    </w:p>
    <w:p w:rsidR="0051467C" w:rsidRPr="001D5E27" w:rsidRDefault="0051467C" w:rsidP="004149A0">
      <w:pPr>
        <w:spacing w:after="0" w:line="0" w:lineRule="atLeast"/>
        <w:ind w:right="-1"/>
        <w:contextualSpacing/>
        <w:jc w:val="both"/>
        <w:rPr>
          <w:rFonts w:ascii="Times New Roman" w:eastAsia="Times New Roman" w:hAnsi="Times New Roman" w:cs="Times New Roman"/>
          <w:b/>
          <w:i/>
          <w:color w:val="000000" w:themeColor="text1"/>
          <w:sz w:val="24"/>
          <w:szCs w:val="24"/>
          <w:lang w:eastAsia="ru-RU"/>
        </w:rPr>
      </w:pPr>
      <w:r w:rsidRPr="001D5E27">
        <w:rPr>
          <w:rFonts w:ascii="Times New Roman" w:eastAsia="Times New Roman" w:hAnsi="Times New Roman" w:cs="Times New Roman"/>
          <w:b/>
          <w:i/>
          <w:color w:val="000000" w:themeColor="text1"/>
          <w:sz w:val="24"/>
          <w:szCs w:val="24"/>
          <w:lang w:eastAsia="ru-RU"/>
        </w:rPr>
        <w:t>5. Каковы синтаксические особенности текстов научного стиля?</w:t>
      </w:r>
    </w:p>
    <w:p w:rsidR="0051467C" w:rsidRPr="001D5E27" w:rsidRDefault="0051467C" w:rsidP="008839F1">
      <w:pPr>
        <w:pStyle w:val="a7"/>
        <w:numPr>
          <w:ilvl w:val="0"/>
          <w:numId w:val="154"/>
        </w:numPr>
        <w:spacing w:after="0" w:line="0" w:lineRule="atLeast"/>
        <w:ind w:right="-1"/>
        <w:jc w:val="both"/>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Риторические вопросы.</w:t>
      </w:r>
    </w:p>
    <w:p w:rsidR="0051467C" w:rsidRPr="001D5E27" w:rsidRDefault="0051467C" w:rsidP="008839F1">
      <w:pPr>
        <w:pStyle w:val="a7"/>
        <w:numPr>
          <w:ilvl w:val="0"/>
          <w:numId w:val="154"/>
        </w:numPr>
        <w:spacing w:after="0" w:line="0" w:lineRule="atLeast"/>
        <w:ind w:right="-1"/>
        <w:jc w:val="both"/>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Неполные предложения.</w:t>
      </w:r>
    </w:p>
    <w:p w:rsidR="0051467C" w:rsidRPr="001D5E27" w:rsidRDefault="0051467C" w:rsidP="008839F1">
      <w:pPr>
        <w:pStyle w:val="a7"/>
        <w:numPr>
          <w:ilvl w:val="0"/>
          <w:numId w:val="154"/>
        </w:numPr>
        <w:spacing w:after="0" w:line="0" w:lineRule="atLeast"/>
        <w:ind w:right="-1"/>
        <w:jc w:val="both"/>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Сложные предложения.</w:t>
      </w:r>
    </w:p>
    <w:p w:rsidR="0051467C" w:rsidRPr="001D5E27" w:rsidRDefault="0051467C" w:rsidP="008839F1">
      <w:pPr>
        <w:pStyle w:val="a7"/>
        <w:numPr>
          <w:ilvl w:val="0"/>
          <w:numId w:val="154"/>
        </w:numPr>
        <w:spacing w:after="0" w:line="0" w:lineRule="atLeast"/>
        <w:ind w:right="-1"/>
        <w:jc w:val="both"/>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Обращения к читателям.</w:t>
      </w:r>
    </w:p>
    <w:p w:rsidR="0051467C" w:rsidRPr="001D5E27" w:rsidRDefault="0051467C" w:rsidP="008839F1">
      <w:pPr>
        <w:pStyle w:val="a7"/>
        <w:numPr>
          <w:ilvl w:val="0"/>
          <w:numId w:val="154"/>
        </w:numPr>
        <w:spacing w:after="0" w:line="0" w:lineRule="atLeast"/>
        <w:ind w:right="-1"/>
        <w:jc w:val="both"/>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Диалог.</w:t>
      </w:r>
    </w:p>
    <w:p w:rsidR="0051467C" w:rsidRPr="001D5E27" w:rsidRDefault="0051467C" w:rsidP="004149A0">
      <w:pPr>
        <w:spacing w:after="0" w:line="0" w:lineRule="atLeast"/>
        <w:ind w:right="-1"/>
        <w:contextualSpacing/>
        <w:jc w:val="both"/>
        <w:rPr>
          <w:rFonts w:ascii="Times New Roman" w:eastAsia="Times New Roman" w:hAnsi="Times New Roman" w:cs="Times New Roman"/>
          <w:b/>
          <w:i/>
          <w:color w:val="000000" w:themeColor="text1"/>
          <w:sz w:val="24"/>
          <w:szCs w:val="24"/>
          <w:lang w:eastAsia="ru-RU"/>
        </w:rPr>
      </w:pPr>
    </w:p>
    <w:p w:rsidR="001469AF" w:rsidRPr="001D5E27" w:rsidRDefault="0051467C" w:rsidP="004149A0">
      <w:pPr>
        <w:spacing w:after="0" w:line="0" w:lineRule="atLeast"/>
        <w:ind w:right="-1"/>
        <w:contextualSpacing/>
        <w:jc w:val="both"/>
        <w:rPr>
          <w:rFonts w:ascii="Times New Roman" w:eastAsia="Times New Roman" w:hAnsi="Times New Roman" w:cs="Times New Roman"/>
          <w:b/>
          <w:color w:val="000000" w:themeColor="text1"/>
          <w:sz w:val="24"/>
          <w:szCs w:val="24"/>
          <w:lang w:eastAsia="ru-RU"/>
        </w:rPr>
      </w:pPr>
      <w:r w:rsidRPr="001D5E27">
        <w:rPr>
          <w:rFonts w:ascii="Times New Roman" w:eastAsia="Times New Roman" w:hAnsi="Times New Roman" w:cs="Times New Roman"/>
          <w:b/>
          <w:i/>
          <w:color w:val="000000" w:themeColor="text1"/>
          <w:sz w:val="24"/>
          <w:szCs w:val="24"/>
          <w:lang w:eastAsia="ru-RU"/>
        </w:rPr>
        <w:t>6</w:t>
      </w:r>
      <w:r w:rsidR="001469AF" w:rsidRPr="001D5E27">
        <w:rPr>
          <w:rFonts w:ascii="Times New Roman" w:eastAsia="Times New Roman" w:hAnsi="Times New Roman" w:cs="Times New Roman"/>
          <w:b/>
          <w:i/>
          <w:color w:val="000000" w:themeColor="text1"/>
          <w:sz w:val="24"/>
          <w:szCs w:val="24"/>
          <w:lang w:eastAsia="ru-RU"/>
        </w:rPr>
        <w:t>.</w:t>
      </w:r>
      <w:r w:rsidRPr="001D5E27">
        <w:rPr>
          <w:rFonts w:ascii="Times New Roman" w:eastAsia="Times New Roman" w:hAnsi="Times New Roman" w:cs="Times New Roman"/>
          <w:b/>
          <w:i/>
          <w:color w:val="000000" w:themeColor="text1"/>
          <w:sz w:val="24"/>
          <w:szCs w:val="24"/>
          <w:lang w:eastAsia="ru-RU"/>
        </w:rPr>
        <w:t xml:space="preserve"> </w:t>
      </w:r>
      <w:r w:rsidR="001469AF" w:rsidRPr="001D5E27">
        <w:rPr>
          <w:rFonts w:ascii="Times New Roman" w:eastAsia="Times New Roman" w:hAnsi="Times New Roman" w:cs="Times New Roman"/>
          <w:b/>
          <w:i/>
          <w:color w:val="000000" w:themeColor="text1"/>
          <w:sz w:val="24"/>
          <w:szCs w:val="24"/>
          <w:lang w:eastAsia="ru-RU"/>
        </w:rPr>
        <w:t>Выберите правильное определение</w:t>
      </w:r>
    </w:p>
    <w:p w:rsidR="001469AF" w:rsidRPr="001D5E27" w:rsidRDefault="001469AF" w:rsidP="008839F1">
      <w:pPr>
        <w:pStyle w:val="a7"/>
        <w:numPr>
          <w:ilvl w:val="0"/>
          <w:numId w:val="155"/>
        </w:numPr>
        <w:spacing w:after="0" w:line="0" w:lineRule="atLeast"/>
        <w:ind w:right="-1"/>
        <w:jc w:val="both"/>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Текст – это произведение речи, состоящее из предложений, расположенных в определенной последовательности и объединенных общим смыслом и структурой.</w:t>
      </w:r>
    </w:p>
    <w:p w:rsidR="001469AF" w:rsidRPr="001D5E27" w:rsidRDefault="001469AF" w:rsidP="008839F1">
      <w:pPr>
        <w:pStyle w:val="a7"/>
        <w:numPr>
          <w:ilvl w:val="0"/>
          <w:numId w:val="155"/>
        </w:numPr>
        <w:spacing w:after="0" w:line="0" w:lineRule="atLeast"/>
        <w:ind w:right="-1"/>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Текст – это предложения, объединенные общей темой.</w:t>
      </w:r>
    </w:p>
    <w:p w:rsidR="001469AF" w:rsidRPr="001D5E27" w:rsidRDefault="001469AF" w:rsidP="008839F1">
      <w:pPr>
        <w:pStyle w:val="a7"/>
        <w:numPr>
          <w:ilvl w:val="0"/>
          <w:numId w:val="155"/>
        </w:numPr>
        <w:spacing w:after="0" w:line="0" w:lineRule="atLeast"/>
        <w:ind w:right="-1"/>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Текст – это произведение речи, состоящее из нескольких абзацев, объединенных единым смысловым типом речи повествованием.</w:t>
      </w:r>
    </w:p>
    <w:p w:rsidR="00116083" w:rsidRPr="001D5E27" w:rsidRDefault="00116083" w:rsidP="004149A0">
      <w:pPr>
        <w:spacing w:after="0" w:line="0" w:lineRule="atLeast"/>
        <w:ind w:right="-1"/>
        <w:contextualSpacing/>
        <w:rPr>
          <w:rFonts w:ascii="Times New Roman" w:eastAsia="Times New Roman" w:hAnsi="Times New Roman" w:cs="Times New Roman"/>
          <w:color w:val="000000" w:themeColor="text1"/>
          <w:sz w:val="24"/>
          <w:szCs w:val="24"/>
          <w:lang w:eastAsia="ru-RU"/>
        </w:rPr>
      </w:pPr>
    </w:p>
    <w:p w:rsidR="001469AF" w:rsidRPr="001D5E27" w:rsidRDefault="0051467C" w:rsidP="004149A0">
      <w:pPr>
        <w:spacing w:after="0" w:line="0" w:lineRule="atLeast"/>
        <w:ind w:right="-1"/>
        <w:contextualSpacing/>
        <w:rPr>
          <w:rFonts w:ascii="Times New Roman" w:eastAsia="Times New Roman" w:hAnsi="Times New Roman" w:cs="Times New Roman"/>
          <w:b/>
          <w:i/>
          <w:color w:val="000000" w:themeColor="text1"/>
          <w:sz w:val="24"/>
          <w:szCs w:val="24"/>
          <w:lang w:eastAsia="ru-RU"/>
        </w:rPr>
      </w:pPr>
      <w:r w:rsidRPr="001D5E27">
        <w:rPr>
          <w:rFonts w:ascii="Times New Roman" w:eastAsia="Times New Roman" w:hAnsi="Times New Roman" w:cs="Times New Roman"/>
          <w:b/>
          <w:i/>
          <w:color w:val="000000" w:themeColor="text1"/>
          <w:sz w:val="24"/>
          <w:szCs w:val="24"/>
          <w:lang w:eastAsia="ru-RU"/>
        </w:rPr>
        <w:t>7</w:t>
      </w:r>
      <w:r w:rsidR="001469AF" w:rsidRPr="001D5E27">
        <w:rPr>
          <w:rFonts w:ascii="Times New Roman" w:eastAsia="Times New Roman" w:hAnsi="Times New Roman" w:cs="Times New Roman"/>
          <w:b/>
          <w:i/>
          <w:color w:val="000000" w:themeColor="text1"/>
          <w:sz w:val="24"/>
          <w:szCs w:val="24"/>
          <w:lang w:eastAsia="ru-RU"/>
        </w:rPr>
        <w:t>. Выберите правильное определение.</w:t>
      </w:r>
    </w:p>
    <w:p w:rsidR="001469AF" w:rsidRPr="001D5E27" w:rsidRDefault="001469AF" w:rsidP="008839F1">
      <w:pPr>
        <w:pStyle w:val="a7"/>
        <w:numPr>
          <w:ilvl w:val="0"/>
          <w:numId w:val="156"/>
        </w:numPr>
        <w:spacing w:after="0" w:line="0" w:lineRule="atLeast"/>
        <w:ind w:right="-1"/>
        <w:jc w:val="both"/>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lastRenderedPageBreak/>
        <w:t>Научный стиль – это стиль газет, журналов, который призван быстро откликаться на события, происходящие в обществе.</w:t>
      </w:r>
    </w:p>
    <w:p w:rsidR="001469AF" w:rsidRPr="001D5E27" w:rsidRDefault="001469AF" w:rsidP="008839F1">
      <w:pPr>
        <w:pStyle w:val="a7"/>
        <w:numPr>
          <w:ilvl w:val="0"/>
          <w:numId w:val="156"/>
        </w:numPr>
        <w:spacing w:after="0" w:line="0" w:lineRule="atLeast"/>
        <w:ind w:right="-1"/>
        <w:jc w:val="both"/>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Научный стиль – эти стиль научных статей, докладов, монографий, учебников и т.д., который определяется их содержанием и целями – по возможности точно и полно объяснить факты окружающей нас действительности.</w:t>
      </w:r>
    </w:p>
    <w:p w:rsidR="001469AF" w:rsidRPr="001D5E27" w:rsidRDefault="001469AF" w:rsidP="008839F1">
      <w:pPr>
        <w:pStyle w:val="a7"/>
        <w:numPr>
          <w:ilvl w:val="0"/>
          <w:numId w:val="156"/>
        </w:numPr>
        <w:spacing w:after="0" w:line="0" w:lineRule="atLeast"/>
        <w:ind w:right="-1"/>
        <w:jc w:val="both"/>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Научный стиль – это стиль художественных произведений, научно-фантастических романов и рассказов, позволяющих заглянуть в будущее.</w:t>
      </w:r>
    </w:p>
    <w:p w:rsidR="00116083" w:rsidRPr="001D5E27" w:rsidRDefault="00116083" w:rsidP="004149A0">
      <w:pPr>
        <w:spacing w:after="0" w:line="0" w:lineRule="atLeast"/>
        <w:ind w:right="-1"/>
        <w:contextualSpacing/>
        <w:jc w:val="both"/>
        <w:rPr>
          <w:rFonts w:ascii="Times New Roman" w:eastAsia="Times New Roman" w:hAnsi="Times New Roman" w:cs="Times New Roman"/>
          <w:color w:val="000000" w:themeColor="text1"/>
          <w:sz w:val="24"/>
          <w:szCs w:val="24"/>
          <w:lang w:eastAsia="ru-RU"/>
        </w:rPr>
      </w:pPr>
    </w:p>
    <w:p w:rsidR="001469AF" w:rsidRPr="001D5E27" w:rsidRDefault="0051467C" w:rsidP="004149A0">
      <w:pPr>
        <w:spacing w:after="0" w:line="0" w:lineRule="atLeast"/>
        <w:ind w:right="-1"/>
        <w:contextualSpacing/>
        <w:rPr>
          <w:rFonts w:ascii="Times New Roman" w:eastAsia="Times New Roman" w:hAnsi="Times New Roman" w:cs="Times New Roman"/>
          <w:b/>
          <w:i/>
          <w:color w:val="000000" w:themeColor="text1"/>
          <w:sz w:val="24"/>
          <w:szCs w:val="24"/>
          <w:lang w:eastAsia="ru-RU"/>
        </w:rPr>
      </w:pPr>
      <w:r w:rsidRPr="001D5E27">
        <w:rPr>
          <w:rFonts w:ascii="Times New Roman" w:eastAsia="Times New Roman" w:hAnsi="Times New Roman" w:cs="Times New Roman"/>
          <w:b/>
          <w:i/>
          <w:color w:val="000000" w:themeColor="text1"/>
          <w:sz w:val="24"/>
          <w:szCs w:val="24"/>
          <w:lang w:eastAsia="ru-RU"/>
        </w:rPr>
        <w:t>8</w:t>
      </w:r>
      <w:r w:rsidR="001469AF" w:rsidRPr="001D5E27">
        <w:rPr>
          <w:rFonts w:ascii="Times New Roman" w:eastAsia="Times New Roman" w:hAnsi="Times New Roman" w:cs="Times New Roman"/>
          <w:b/>
          <w:i/>
          <w:color w:val="000000" w:themeColor="text1"/>
          <w:sz w:val="24"/>
          <w:szCs w:val="24"/>
          <w:lang w:eastAsia="ru-RU"/>
        </w:rPr>
        <w:t>. Какой пласт лексики используется во всех функциональных стилях?</w:t>
      </w:r>
    </w:p>
    <w:p w:rsidR="001469AF" w:rsidRPr="001D5E27" w:rsidRDefault="001469AF" w:rsidP="008839F1">
      <w:pPr>
        <w:pStyle w:val="a7"/>
        <w:numPr>
          <w:ilvl w:val="0"/>
          <w:numId w:val="157"/>
        </w:numPr>
        <w:spacing w:after="0" w:line="0" w:lineRule="atLeast"/>
        <w:ind w:right="-1"/>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общеупотребительная лексика</w:t>
      </w:r>
    </w:p>
    <w:p w:rsidR="001469AF" w:rsidRPr="001D5E27" w:rsidRDefault="001469AF" w:rsidP="008839F1">
      <w:pPr>
        <w:pStyle w:val="a7"/>
        <w:numPr>
          <w:ilvl w:val="0"/>
          <w:numId w:val="157"/>
        </w:numPr>
        <w:spacing w:after="0" w:line="0" w:lineRule="atLeast"/>
        <w:ind w:right="-1"/>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разговорная лексика</w:t>
      </w:r>
    </w:p>
    <w:p w:rsidR="001469AF" w:rsidRPr="001D5E27" w:rsidRDefault="001469AF" w:rsidP="008839F1">
      <w:pPr>
        <w:pStyle w:val="a7"/>
        <w:numPr>
          <w:ilvl w:val="0"/>
          <w:numId w:val="157"/>
        </w:numPr>
        <w:spacing w:after="0" w:line="0" w:lineRule="atLeast"/>
        <w:ind w:right="-1"/>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терминологическая лексика</w:t>
      </w:r>
    </w:p>
    <w:p w:rsidR="00116083" w:rsidRPr="001D5E27" w:rsidRDefault="00116083" w:rsidP="004149A0">
      <w:pPr>
        <w:spacing w:after="0" w:line="0" w:lineRule="atLeast"/>
        <w:ind w:right="-1"/>
        <w:contextualSpacing/>
        <w:rPr>
          <w:rFonts w:ascii="Times New Roman" w:eastAsia="Times New Roman" w:hAnsi="Times New Roman" w:cs="Times New Roman"/>
          <w:color w:val="000000" w:themeColor="text1"/>
          <w:sz w:val="24"/>
          <w:szCs w:val="24"/>
          <w:lang w:eastAsia="ru-RU"/>
        </w:rPr>
      </w:pPr>
    </w:p>
    <w:p w:rsidR="001469AF" w:rsidRPr="001D5E27" w:rsidRDefault="0051467C" w:rsidP="004149A0">
      <w:pPr>
        <w:spacing w:after="0" w:line="0" w:lineRule="atLeast"/>
        <w:ind w:right="-1"/>
        <w:contextualSpacing/>
        <w:rPr>
          <w:rFonts w:ascii="Times New Roman" w:eastAsia="Times New Roman" w:hAnsi="Times New Roman" w:cs="Times New Roman"/>
          <w:b/>
          <w:i/>
          <w:color w:val="000000" w:themeColor="text1"/>
          <w:sz w:val="24"/>
          <w:szCs w:val="24"/>
          <w:lang w:eastAsia="ru-RU"/>
        </w:rPr>
      </w:pPr>
      <w:r w:rsidRPr="001D5E27">
        <w:rPr>
          <w:rFonts w:ascii="Times New Roman" w:eastAsia="Times New Roman" w:hAnsi="Times New Roman" w:cs="Times New Roman"/>
          <w:b/>
          <w:i/>
          <w:color w:val="000000" w:themeColor="text1"/>
          <w:sz w:val="24"/>
          <w:szCs w:val="24"/>
          <w:lang w:eastAsia="ru-RU"/>
        </w:rPr>
        <w:t>9</w:t>
      </w:r>
      <w:r w:rsidR="001469AF" w:rsidRPr="001D5E27">
        <w:rPr>
          <w:rFonts w:ascii="Times New Roman" w:eastAsia="Times New Roman" w:hAnsi="Times New Roman" w:cs="Times New Roman"/>
          <w:b/>
          <w:i/>
          <w:color w:val="000000" w:themeColor="text1"/>
          <w:sz w:val="24"/>
          <w:szCs w:val="24"/>
          <w:lang w:eastAsia="ru-RU"/>
        </w:rPr>
        <w:t>. Для какого стиля речи характерна</w:t>
      </w:r>
      <w:r w:rsidR="00791E2A" w:rsidRPr="001D5E27">
        <w:rPr>
          <w:rFonts w:ascii="Times New Roman" w:eastAsia="Times New Roman" w:hAnsi="Times New Roman" w:cs="Times New Roman"/>
          <w:b/>
          <w:i/>
          <w:color w:val="000000" w:themeColor="text1"/>
          <w:sz w:val="24"/>
          <w:szCs w:val="24"/>
          <w:lang w:eastAsia="ru-RU"/>
        </w:rPr>
        <w:t xml:space="preserve"> </w:t>
      </w:r>
      <w:proofErr w:type="spellStart"/>
      <w:r w:rsidR="001469AF" w:rsidRPr="001D5E27">
        <w:rPr>
          <w:rFonts w:ascii="Times New Roman" w:eastAsia="Times New Roman" w:hAnsi="Times New Roman" w:cs="Times New Roman"/>
          <w:b/>
          <w:i/>
          <w:color w:val="000000" w:themeColor="text1"/>
          <w:sz w:val="24"/>
          <w:szCs w:val="24"/>
          <w:lang w:eastAsia="ru-RU"/>
        </w:rPr>
        <w:t>стандартизованность</w:t>
      </w:r>
      <w:proofErr w:type="spellEnd"/>
      <w:r w:rsidR="001469AF" w:rsidRPr="001D5E27">
        <w:rPr>
          <w:rFonts w:ascii="Times New Roman" w:eastAsia="Times New Roman" w:hAnsi="Times New Roman" w:cs="Times New Roman"/>
          <w:b/>
          <w:i/>
          <w:color w:val="000000" w:themeColor="text1"/>
          <w:sz w:val="24"/>
          <w:szCs w:val="24"/>
          <w:lang w:eastAsia="ru-RU"/>
        </w:rPr>
        <w:t>?</w:t>
      </w:r>
    </w:p>
    <w:p w:rsidR="001469AF" w:rsidRPr="001D5E27" w:rsidRDefault="001469AF" w:rsidP="008839F1">
      <w:pPr>
        <w:pStyle w:val="a7"/>
        <w:numPr>
          <w:ilvl w:val="0"/>
          <w:numId w:val="158"/>
        </w:numPr>
        <w:spacing w:after="0" w:line="0" w:lineRule="atLeast"/>
        <w:ind w:right="-1"/>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научный</w:t>
      </w:r>
    </w:p>
    <w:p w:rsidR="001469AF" w:rsidRPr="001D5E27" w:rsidRDefault="001469AF" w:rsidP="008839F1">
      <w:pPr>
        <w:pStyle w:val="a7"/>
        <w:numPr>
          <w:ilvl w:val="0"/>
          <w:numId w:val="158"/>
        </w:numPr>
        <w:spacing w:after="0" w:line="0" w:lineRule="atLeast"/>
        <w:ind w:right="-1"/>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публицистический</w:t>
      </w:r>
    </w:p>
    <w:p w:rsidR="001469AF" w:rsidRPr="001D5E27" w:rsidRDefault="001469AF" w:rsidP="008839F1">
      <w:pPr>
        <w:pStyle w:val="a7"/>
        <w:numPr>
          <w:ilvl w:val="0"/>
          <w:numId w:val="158"/>
        </w:numPr>
        <w:spacing w:after="0" w:line="0" w:lineRule="atLeast"/>
        <w:ind w:right="-1"/>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 xml:space="preserve">официально-деловой </w:t>
      </w:r>
    </w:p>
    <w:p w:rsidR="00116083" w:rsidRPr="001D5E27" w:rsidRDefault="00116083" w:rsidP="004149A0">
      <w:pPr>
        <w:spacing w:after="0" w:line="0" w:lineRule="atLeast"/>
        <w:ind w:right="-1"/>
        <w:contextualSpacing/>
        <w:rPr>
          <w:rFonts w:ascii="Times New Roman" w:eastAsia="Times New Roman" w:hAnsi="Times New Roman" w:cs="Times New Roman"/>
          <w:color w:val="000000" w:themeColor="text1"/>
          <w:sz w:val="24"/>
          <w:szCs w:val="24"/>
          <w:lang w:eastAsia="ru-RU"/>
        </w:rPr>
      </w:pPr>
    </w:p>
    <w:p w:rsidR="001469AF" w:rsidRPr="001D5E27" w:rsidRDefault="0051467C" w:rsidP="004149A0">
      <w:pPr>
        <w:spacing w:after="0" w:line="0" w:lineRule="atLeast"/>
        <w:ind w:right="-1"/>
        <w:contextualSpacing/>
        <w:rPr>
          <w:rFonts w:ascii="Times New Roman" w:eastAsia="Times New Roman" w:hAnsi="Times New Roman" w:cs="Times New Roman"/>
          <w:b/>
          <w:i/>
          <w:color w:val="000000" w:themeColor="text1"/>
          <w:sz w:val="24"/>
          <w:szCs w:val="24"/>
          <w:lang w:eastAsia="ru-RU"/>
        </w:rPr>
      </w:pPr>
      <w:r w:rsidRPr="001D5E27">
        <w:rPr>
          <w:rFonts w:ascii="Times New Roman" w:eastAsia="Times New Roman" w:hAnsi="Times New Roman" w:cs="Times New Roman"/>
          <w:b/>
          <w:i/>
          <w:color w:val="000000" w:themeColor="text1"/>
          <w:sz w:val="24"/>
          <w:szCs w:val="24"/>
          <w:lang w:eastAsia="ru-RU"/>
        </w:rPr>
        <w:t>10</w:t>
      </w:r>
      <w:r w:rsidR="001469AF" w:rsidRPr="001D5E27">
        <w:rPr>
          <w:rFonts w:ascii="Times New Roman" w:eastAsia="Times New Roman" w:hAnsi="Times New Roman" w:cs="Times New Roman"/>
          <w:b/>
          <w:i/>
          <w:color w:val="000000" w:themeColor="text1"/>
          <w:sz w:val="24"/>
          <w:szCs w:val="24"/>
          <w:lang w:eastAsia="ru-RU"/>
        </w:rPr>
        <w:t>.В каком стиле речи уместно употребление междометий?</w:t>
      </w:r>
    </w:p>
    <w:p w:rsidR="001469AF" w:rsidRPr="001D5E27" w:rsidRDefault="001469AF" w:rsidP="008839F1">
      <w:pPr>
        <w:pStyle w:val="a7"/>
        <w:numPr>
          <w:ilvl w:val="0"/>
          <w:numId w:val="159"/>
        </w:numPr>
        <w:spacing w:after="0" w:line="0" w:lineRule="atLeast"/>
        <w:ind w:right="-1"/>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 xml:space="preserve">научный </w:t>
      </w:r>
    </w:p>
    <w:p w:rsidR="001469AF" w:rsidRPr="001D5E27" w:rsidRDefault="001469AF" w:rsidP="008839F1">
      <w:pPr>
        <w:pStyle w:val="a7"/>
        <w:numPr>
          <w:ilvl w:val="0"/>
          <w:numId w:val="159"/>
        </w:numPr>
        <w:spacing w:after="0" w:line="0" w:lineRule="atLeast"/>
        <w:ind w:right="-1"/>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разговорный</w:t>
      </w:r>
    </w:p>
    <w:p w:rsidR="001469AF" w:rsidRPr="001D5E27" w:rsidRDefault="001469AF" w:rsidP="008839F1">
      <w:pPr>
        <w:pStyle w:val="a7"/>
        <w:numPr>
          <w:ilvl w:val="0"/>
          <w:numId w:val="159"/>
        </w:numPr>
        <w:spacing w:after="0" w:line="0" w:lineRule="atLeast"/>
        <w:ind w:right="-1"/>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официально-деловой</w:t>
      </w:r>
    </w:p>
    <w:p w:rsidR="00116083" w:rsidRPr="001D5E27" w:rsidRDefault="00116083" w:rsidP="004149A0">
      <w:pPr>
        <w:spacing w:after="0" w:line="0" w:lineRule="atLeast"/>
        <w:ind w:right="-1"/>
        <w:contextualSpacing/>
        <w:rPr>
          <w:rFonts w:ascii="Times New Roman" w:eastAsia="Times New Roman" w:hAnsi="Times New Roman" w:cs="Times New Roman"/>
          <w:color w:val="000000" w:themeColor="text1"/>
          <w:sz w:val="24"/>
          <w:szCs w:val="24"/>
          <w:lang w:eastAsia="ru-RU"/>
        </w:rPr>
      </w:pPr>
    </w:p>
    <w:p w:rsidR="001469AF" w:rsidRPr="001D5E27" w:rsidRDefault="0051467C" w:rsidP="004149A0">
      <w:pPr>
        <w:spacing w:after="0" w:line="0" w:lineRule="atLeast"/>
        <w:ind w:right="-1"/>
        <w:contextualSpacing/>
        <w:rPr>
          <w:rFonts w:ascii="Times New Roman" w:eastAsia="Times New Roman" w:hAnsi="Times New Roman" w:cs="Times New Roman"/>
          <w:b/>
          <w:i/>
          <w:color w:val="000000" w:themeColor="text1"/>
          <w:sz w:val="24"/>
          <w:szCs w:val="24"/>
          <w:lang w:eastAsia="ru-RU"/>
        </w:rPr>
      </w:pPr>
      <w:r w:rsidRPr="001D5E27">
        <w:rPr>
          <w:rFonts w:ascii="Times New Roman" w:eastAsia="Times New Roman" w:hAnsi="Times New Roman" w:cs="Times New Roman"/>
          <w:b/>
          <w:i/>
          <w:color w:val="000000" w:themeColor="text1"/>
          <w:sz w:val="24"/>
          <w:szCs w:val="24"/>
          <w:lang w:eastAsia="ru-RU"/>
        </w:rPr>
        <w:t>11</w:t>
      </w:r>
      <w:r w:rsidR="001469AF" w:rsidRPr="001D5E27">
        <w:rPr>
          <w:rFonts w:ascii="Times New Roman" w:eastAsia="Times New Roman" w:hAnsi="Times New Roman" w:cs="Times New Roman"/>
          <w:b/>
          <w:i/>
          <w:color w:val="000000" w:themeColor="text1"/>
          <w:sz w:val="24"/>
          <w:szCs w:val="24"/>
          <w:lang w:eastAsia="ru-RU"/>
        </w:rPr>
        <w:t>. Какому стилю речи присуща эстетическая функция?</w:t>
      </w:r>
    </w:p>
    <w:p w:rsidR="001469AF" w:rsidRPr="001D5E27" w:rsidRDefault="001469AF" w:rsidP="008839F1">
      <w:pPr>
        <w:pStyle w:val="a7"/>
        <w:numPr>
          <w:ilvl w:val="0"/>
          <w:numId w:val="160"/>
        </w:numPr>
        <w:spacing w:after="0" w:line="0" w:lineRule="atLeast"/>
        <w:ind w:right="-1"/>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художественный</w:t>
      </w:r>
    </w:p>
    <w:p w:rsidR="001469AF" w:rsidRPr="001D5E27" w:rsidRDefault="001469AF" w:rsidP="008839F1">
      <w:pPr>
        <w:pStyle w:val="a7"/>
        <w:numPr>
          <w:ilvl w:val="0"/>
          <w:numId w:val="160"/>
        </w:numPr>
        <w:spacing w:after="0" w:line="0" w:lineRule="atLeast"/>
        <w:ind w:right="-1"/>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публицистический</w:t>
      </w:r>
    </w:p>
    <w:p w:rsidR="001469AF" w:rsidRPr="001D5E27" w:rsidRDefault="001469AF" w:rsidP="008839F1">
      <w:pPr>
        <w:pStyle w:val="a7"/>
        <w:numPr>
          <w:ilvl w:val="0"/>
          <w:numId w:val="160"/>
        </w:numPr>
        <w:spacing w:after="0" w:line="0" w:lineRule="atLeast"/>
        <w:ind w:right="-1"/>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разговорный</w:t>
      </w:r>
    </w:p>
    <w:p w:rsidR="00116083" w:rsidRPr="001D5E27" w:rsidRDefault="00116083" w:rsidP="004149A0">
      <w:pPr>
        <w:spacing w:after="0" w:line="0" w:lineRule="atLeast"/>
        <w:ind w:right="-1"/>
        <w:contextualSpacing/>
        <w:rPr>
          <w:rFonts w:ascii="Times New Roman" w:eastAsia="Times New Roman" w:hAnsi="Times New Roman" w:cs="Times New Roman"/>
          <w:b/>
          <w:i/>
          <w:color w:val="000000" w:themeColor="text1"/>
          <w:sz w:val="24"/>
          <w:szCs w:val="24"/>
          <w:lang w:eastAsia="ru-RU"/>
        </w:rPr>
      </w:pPr>
    </w:p>
    <w:p w:rsidR="001469AF" w:rsidRPr="001D5E27" w:rsidRDefault="0051467C" w:rsidP="004149A0">
      <w:pPr>
        <w:spacing w:after="0" w:line="0" w:lineRule="atLeast"/>
        <w:ind w:right="-1"/>
        <w:contextualSpacing/>
        <w:rPr>
          <w:rFonts w:ascii="Times New Roman" w:eastAsia="Times New Roman" w:hAnsi="Times New Roman" w:cs="Times New Roman"/>
          <w:b/>
          <w:i/>
          <w:color w:val="000000" w:themeColor="text1"/>
          <w:sz w:val="24"/>
          <w:szCs w:val="24"/>
          <w:lang w:eastAsia="ru-RU"/>
        </w:rPr>
      </w:pPr>
      <w:r w:rsidRPr="001D5E27">
        <w:rPr>
          <w:rFonts w:ascii="Times New Roman" w:eastAsia="Times New Roman" w:hAnsi="Times New Roman" w:cs="Times New Roman"/>
          <w:b/>
          <w:i/>
          <w:color w:val="000000" w:themeColor="text1"/>
          <w:sz w:val="24"/>
          <w:szCs w:val="24"/>
          <w:lang w:eastAsia="ru-RU"/>
        </w:rPr>
        <w:t>12</w:t>
      </w:r>
      <w:r w:rsidR="001469AF" w:rsidRPr="001D5E27">
        <w:rPr>
          <w:rFonts w:ascii="Times New Roman" w:eastAsia="Times New Roman" w:hAnsi="Times New Roman" w:cs="Times New Roman"/>
          <w:b/>
          <w:i/>
          <w:color w:val="000000" w:themeColor="text1"/>
          <w:sz w:val="24"/>
          <w:szCs w:val="24"/>
          <w:lang w:eastAsia="ru-RU"/>
        </w:rPr>
        <w:t>. Для какого стиля речи характерны осложненные предложения, сложноподчиненные конструкции?</w:t>
      </w:r>
    </w:p>
    <w:p w:rsidR="001469AF" w:rsidRPr="001D5E27" w:rsidRDefault="001469AF" w:rsidP="008839F1">
      <w:pPr>
        <w:pStyle w:val="a7"/>
        <w:numPr>
          <w:ilvl w:val="0"/>
          <w:numId w:val="161"/>
        </w:numPr>
        <w:spacing w:after="0" w:line="0" w:lineRule="atLeast"/>
        <w:ind w:right="-1"/>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 xml:space="preserve">разговорный </w:t>
      </w:r>
    </w:p>
    <w:p w:rsidR="001469AF" w:rsidRPr="001D5E27" w:rsidRDefault="001469AF" w:rsidP="008839F1">
      <w:pPr>
        <w:pStyle w:val="a7"/>
        <w:numPr>
          <w:ilvl w:val="0"/>
          <w:numId w:val="161"/>
        </w:numPr>
        <w:spacing w:after="0" w:line="0" w:lineRule="atLeast"/>
        <w:ind w:right="-1"/>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научный</w:t>
      </w:r>
    </w:p>
    <w:p w:rsidR="001469AF" w:rsidRPr="001D5E27" w:rsidRDefault="001469AF" w:rsidP="008839F1">
      <w:pPr>
        <w:pStyle w:val="a7"/>
        <w:numPr>
          <w:ilvl w:val="0"/>
          <w:numId w:val="161"/>
        </w:numPr>
        <w:spacing w:after="0" w:line="0" w:lineRule="atLeast"/>
        <w:ind w:right="-1"/>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официально-деловой</w:t>
      </w:r>
    </w:p>
    <w:p w:rsidR="00116083" w:rsidRPr="001D5E27" w:rsidRDefault="00116083" w:rsidP="004149A0">
      <w:pPr>
        <w:spacing w:after="0" w:line="0" w:lineRule="atLeast"/>
        <w:ind w:right="-1"/>
        <w:contextualSpacing/>
        <w:rPr>
          <w:rFonts w:ascii="Times New Roman" w:eastAsia="Times New Roman" w:hAnsi="Times New Roman" w:cs="Times New Roman"/>
          <w:color w:val="000000" w:themeColor="text1"/>
          <w:sz w:val="24"/>
          <w:szCs w:val="24"/>
          <w:lang w:eastAsia="ru-RU"/>
        </w:rPr>
      </w:pPr>
    </w:p>
    <w:p w:rsidR="001469AF" w:rsidRPr="001D5E27" w:rsidRDefault="0051467C" w:rsidP="004149A0">
      <w:pPr>
        <w:spacing w:after="0" w:line="0" w:lineRule="atLeast"/>
        <w:ind w:right="-1"/>
        <w:contextualSpacing/>
        <w:rPr>
          <w:rFonts w:ascii="Times New Roman" w:eastAsia="Times New Roman" w:hAnsi="Times New Roman" w:cs="Times New Roman"/>
          <w:b/>
          <w:i/>
          <w:color w:val="000000" w:themeColor="text1"/>
          <w:sz w:val="24"/>
          <w:szCs w:val="24"/>
          <w:lang w:eastAsia="ru-RU"/>
        </w:rPr>
      </w:pPr>
      <w:r w:rsidRPr="001D5E27">
        <w:rPr>
          <w:rFonts w:ascii="Times New Roman" w:eastAsia="Times New Roman" w:hAnsi="Times New Roman" w:cs="Times New Roman"/>
          <w:b/>
          <w:i/>
          <w:color w:val="000000" w:themeColor="text1"/>
          <w:sz w:val="24"/>
          <w:szCs w:val="24"/>
          <w:lang w:eastAsia="ru-RU"/>
        </w:rPr>
        <w:t>13</w:t>
      </w:r>
      <w:r w:rsidR="001469AF" w:rsidRPr="001D5E27">
        <w:rPr>
          <w:rFonts w:ascii="Times New Roman" w:eastAsia="Times New Roman" w:hAnsi="Times New Roman" w:cs="Times New Roman"/>
          <w:b/>
          <w:i/>
          <w:color w:val="000000" w:themeColor="text1"/>
          <w:sz w:val="24"/>
          <w:szCs w:val="24"/>
          <w:lang w:eastAsia="ru-RU"/>
        </w:rPr>
        <w:t>. Какой стиль речи используется на собраниях и митингах?</w:t>
      </w:r>
    </w:p>
    <w:p w:rsidR="001469AF" w:rsidRPr="001D5E27" w:rsidRDefault="001469AF" w:rsidP="008839F1">
      <w:pPr>
        <w:pStyle w:val="a7"/>
        <w:numPr>
          <w:ilvl w:val="0"/>
          <w:numId w:val="162"/>
        </w:numPr>
        <w:spacing w:after="0" w:line="0" w:lineRule="atLeast"/>
        <w:ind w:right="-1"/>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официально-деловой</w:t>
      </w:r>
    </w:p>
    <w:p w:rsidR="001469AF" w:rsidRPr="001D5E27" w:rsidRDefault="001469AF" w:rsidP="008839F1">
      <w:pPr>
        <w:pStyle w:val="a7"/>
        <w:numPr>
          <w:ilvl w:val="0"/>
          <w:numId w:val="162"/>
        </w:numPr>
        <w:spacing w:after="0" w:line="0" w:lineRule="atLeast"/>
        <w:ind w:right="-1"/>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разговорный</w:t>
      </w:r>
    </w:p>
    <w:p w:rsidR="001469AF" w:rsidRPr="001D5E27" w:rsidRDefault="001469AF" w:rsidP="008839F1">
      <w:pPr>
        <w:pStyle w:val="a7"/>
        <w:numPr>
          <w:ilvl w:val="0"/>
          <w:numId w:val="162"/>
        </w:numPr>
        <w:spacing w:after="0" w:line="0" w:lineRule="atLeast"/>
        <w:ind w:right="-1"/>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публицистический</w:t>
      </w:r>
    </w:p>
    <w:p w:rsidR="00116083" w:rsidRPr="001D5E27" w:rsidRDefault="00116083" w:rsidP="004149A0">
      <w:pPr>
        <w:spacing w:after="0" w:line="0" w:lineRule="atLeast"/>
        <w:ind w:right="-1"/>
        <w:contextualSpacing/>
        <w:rPr>
          <w:rFonts w:ascii="Times New Roman" w:eastAsia="Times New Roman" w:hAnsi="Times New Roman" w:cs="Times New Roman"/>
          <w:b/>
          <w:i/>
          <w:color w:val="000000" w:themeColor="text1"/>
          <w:sz w:val="24"/>
          <w:szCs w:val="24"/>
          <w:lang w:eastAsia="ru-RU"/>
        </w:rPr>
      </w:pPr>
    </w:p>
    <w:p w:rsidR="001469AF" w:rsidRPr="001D5E27" w:rsidRDefault="0051467C" w:rsidP="004149A0">
      <w:pPr>
        <w:spacing w:after="0" w:line="0" w:lineRule="atLeast"/>
        <w:ind w:right="-1"/>
        <w:contextualSpacing/>
        <w:rPr>
          <w:rFonts w:ascii="Times New Roman" w:eastAsia="Times New Roman" w:hAnsi="Times New Roman" w:cs="Times New Roman"/>
          <w:b/>
          <w:i/>
          <w:color w:val="000000" w:themeColor="text1"/>
          <w:sz w:val="24"/>
          <w:szCs w:val="24"/>
          <w:lang w:eastAsia="ru-RU"/>
        </w:rPr>
      </w:pPr>
      <w:r w:rsidRPr="001D5E27">
        <w:rPr>
          <w:rFonts w:ascii="Times New Roman" w:eastAsia="Times New Roman" w:hAnsi="Times New Roman" w:cs="Times New Roman"/>
          <w:b/>
          <w:i/>
          <w:color w:val="000000" w:themeColor="text1"/>
          <w:sz w:val="24"/>
          <w:szCs w:val="24"/>
          <w:lang w:eastAsia="ru-RU"/>
        </w:rPr>
        <w:t>14</w:t>
      </w:r>
      <w:r w:rsidR="001469AF" w:rsidRPr="001D5E27">
        <w:rPr>
          <w:rFonts w:ascii="Times New Roman" w:eastAsia="Times New Roman" w:hAnsi="Times New Roman" w:cs="Times New Roman"/>
          <w:b/>
          <w:i/>
          <w:color w:val="000000" w:themeColor="text1"/>
          <w:sz w:val="24"/>
          <w:szCs w:val="24"/>
          <w:lang w:eastAsia="ru-RU"/>
        </w:rPr>
        <w:t>.Какое это средство выразительности: «золото волос»?</w:t>
      </w:r>
    </w:p>
    <w:p w:rsidR="001469AF" w:rsidRPr="001D5E27" w:rsidRDefault="001469AF" w:rsidP="008839F1">
      <w:pPr>
        <w:pStyle w:val="a7"/>
        <w:numPr>
          <w:ilvl w:val="0"/>
          <w:numId w:val="163"/>
        </w:numPr>
        <w:spacing w:after="0" w:line="0" w:lineRule="atLeast"/>
        <w:ind w:right="-1"/>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эпитет</w:t>
      </w:r>
    </w:p>
    <w:p w:rsidR="001469AF" w:rsidRPr="001D5E27" w:rsidRDefault="001469AF" w:rsidP="008839F1">
      <w:pPr>
        <w:pStyle w:val="a7"/>
        <w:numPr>
          <w:ilvl w:val="0"/>
          <w:numId w:val="163"/>
        </w:numPr>
        <w:spacing w:after="0" w:line="0" w:lineRule="atLeast"/>
        <w:ind w:right="-1"/>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метафора</w:t>
      </w:r>
    </w:p>
    <w:p w:rsidR="001469AF" w:rsidRPr="001D5E27" w:rsidRDefault="001469AF" w:rsidP="008839F1">
      <w:pPr>
        <w:pStyle w:val="a7"/>
        <w:numPr>
          <w:ilvl w:val="0"/>
          <w:numId w:val="163"/>
        </w:numPr>
        <w:spacing w:after="0" w:line="0" w:lineRule="atLeast"/>
        <w:ind w:right="-1"/>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олицетворение</w:t>
      </w:r>
    </w:p>
    <w:p w:rsidR="00116083" w:rsidRPr="001D5E27" w:rsidRDefault="00116083" w:rsidP="004149A0">
      <w:pPr>
        <w:spacing w:after="0" w:line="0" w:lineRule="atLeast"/>
        <w:ind w:right="-1"/>
        <w:contextualSpacing/>
        <w:rPr>
          <w:rFonts w:ascii="Times New Roman" w:eastAsia="Times New Roman" w:hAnsi="Times New Roman" w:cs="Times New Roman"/>
          <w:b/>
          <w:i/>
          <w:color w:val="000000" w:themeColor="text1"/>
          <w:sz w:val="24"/>
          <w:szCs w:val="24"/>
          <w:lang w:eastAsia="ru-RU"/>
        </w:rPr>
      </w:pPr>
    </w:p>
    <w:p w:rsidR="001469AF" w:rsidRPr="001D5E27" w:rsidRDefault="0051467C" w:rsidP="004149A0">
      <w:pPr>
        <w:spacing w:after="0" w:line="0" w:lineRule="atLeast"/>
        <w:ind w:right="-1"/>
        <w:contextualSpacing/>
        <w:rPr>
          <w:rFonts w:ascii="Times New Roman" w:eastAsia="Times New Roman" w:hAnsi="Times New Roman" w:cs="Times New Roman"/>
          <w:b/>
          <w:i/>
          <w:color w:val="000000" w:themeColor="text1"/>
          <w:sz w:val="24"/>
          <w:szCs w:val="24"/>
          <w:lang w:eastAsia="ru-RU"/>
        </w:rPr>
      </w:pPr>
      <w:r w:rsidRPr="001D5E27">
        <w:rPr>
          <w:rFonts w:ascii="Times New Roman" w:eastAsia="Times New Roman" w:hAnsi="Times New Roman" w:cs="Times New Roman"/>
          <w:b/>
          <w:i/>
          <w:color w:val="000000" w:themeColor="text1"/>
          <w:sz w:val="24"/>
          <w:szCs w:val="24"/>
          <w:lang w:eastAsia="ru-RU"/>
        </w:rPr>
        <w:t>15</w:t>
      </w:r>
      <w:r w:rsidR="001469AF" w:rsidRPr="001D5E27">
        <w:rPr>
          <w:rFonts w:ascii="Times New Roman" w:eastAsia="Times New Roman" w:hAnsi="Times New Roman" w:cs="Times New Roman"/>
          <w:b/>
          <w:i/>
          <w:color w:val="000000" w:themeColor="text1"/>
          <w:sz w:val="24"/>
          <w:szCs w:val="24"/>
          <w:lang w:eastAsia="ru-RU"/>
        </w:rPr>
        <w:t>. Какое это средство выразительности: «горит восток зарею»</w:t>
      </w:r>
    </w:p>
    <w:p w:rsidR="001469AF" w:rsidRPr="001D5E27" w:rsidRDefault="001469AF" w:rsidP="008839F1">
      <w:pPr>
        <w:pStyle w:val="a7"/>
        <w:numPr>
          <w:ilvl w:val="0"/>
          <w:numId w:val="164"/>
        </w:numPr>
        <w:spacing w:after="0" w:line="0" w:lineRule="atLeast"/>
        <w:ind w:right="-1"/>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эпитет</w:t>
      </w:r>
    </w:p>
    <w:p w:rsidR="001469AF" w:rsidRPr="001D5E27" w:rsidRDefault="001469AF" w:rsidP="008839F1">
      <w:pPr>
        <w:pStyle w:val="a7"/>
        <w:numPr>
          <w:ilvl w:val="0"/>
          <w:numId w:val="164"/>
        </w:numPr>
        <w:spacing w:after="0" w:line="0" w:lineRule="atLeast"/>
        <w:ind w:right="-1"/>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метафора</w:t>
      </w:r>
    </w:p>
    <w:p w:rsidR="001469AF" w:rsidRPr="001D5E27" w:rsidRDefault="001469AF" w:rsidP="008839F1">
      <w:pPr>
        <w:pStyle w:val="a7"/>
        <w:numPr>
          <w:ilvl w:val="0"/>
          <w:numId w:val="164"/>
        </w:numPr>
        <w:spacing w:after="0" w:line="0" w:lineRule="atLeast"/>
        <w:ind w:right="-1"/>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олицетворение</w:t>
      </w:r>
    </w:p>
    <w:p w:rsidR="001469AF" w:rsidRPr="001D5E27" w:rsidRDefault="001469AF" w:rsidP="004149A0">
      <w:pPr>
        <w:spacing w:after="0" w:line="0" w:lineRule="atLeast"/>
        <w:ind w:right="-1"/>
        <w:contextualSpacing/>
        <w:rPr>
          <w:rFonts w:ascii="Times New Roman" w:eastAsia="Times New Roman" w:hAnsi="Times New Roman" w:cs="Times New Roman"/>
          <w:color w:val="000000" w:themeColor="text1"/>
          <w:sz w:val="24"/>
          <w:szCs w:val="24"/>
          <w:lang w:eastAsia="ru-RU"/>
        </w:rPr>
      </w:pPr>
    </w:p>
    <w:p w:rsidR="001469AF" w:rsidRPr="001D5E27" w:rsidRDefault="0051467C" w:rsidP="004149A0">
      <w:pPr>
        <w:spacing w:after="0" w:line="0" w:lineRule="atLeast"/>
        <w:ind w:right="-1"/>
        <w:contextualSpacing/>
        <w:rPr>
          <w:rFonts w:ascii="Times New Roman" w:eastAsia="Times New Roman" w:hAnsi="Times New Roman" w:cs="Times New Roman"/>
          <w:b/>
          <w:i/>
          <w:color w:val="000000" w:themeColor="text1"/>
          <w:sz w:val="24"/>
          <w:szCs w:val="24"/>
          <w:lang w:eastAsia="ru-RU"/>
        </w:rPr>
      </w:pPr>
      <w:r w:rsidRPr="001D5E27">
        <w:rPr>
          <w:rFonts w:ascii="Times New Roman" w:eastAsia="Times New Roman" w:hAnsi="Times New Roman" w:cs="Times New Roman"/>
          <w:b/>
          <w:i/>
          <w:color w:val="000000" w:themeColor="text1"/>
          <w:sz w:val="24"/>
          <w:szCs w:val="24"/>
          <w:lang w:eastAsia="ru-RU"/>
        </w:rPr>
        <w:t>16</w:t>
      </w:r>
      <w:r w:rsidR="001469AF" w:rsidRPr="001D5E27">
        <w:rPr>
          <w:rFonts w:ascii="Times New Roman" w:eastAsia="Times New Roman" w:hAnsi="Times New Roman" w:cs="Times New Roman"/>
          <w:b/>
          <w:i/>
          <w:color w:val="000000" w:themeColor="text1"/>
          <w:sz w:val="24"/>
          <w:szCs w:val="24"/>
          <w:lang w:eastAsia="ru-RU"/>
        </w:rPr>
        <w:t xml:space="preserve"> Определите, какие жанры не относятся к художественному стилю.</w:t>
      </w:r>
    </w:p>
    <w:p w:rsidR="001469AF" w:rsidRPr="001D5E27" w:rsidRDefault="001469AF" w:rsidP="008839F1">
      <w:pPr>
        <w:pStyle w:val="a7"/>
        <w:numPr>
          <w:ilvl w:val="0"/>
          <w:numId w:val="165"/>
        </w:numPr>
        <w:spacing w:after="0" w:line="0" w:lineRule="atLeast"/>
        <w:ind w:right="-1"/>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ода</w:t>
      </w:r>
    </w:p>
    <w:p w:rsidR="001469AF" w:rsidRPr="001D5E27" w:rsidRDefault="001469AF" w:rsidP="008839F1">
      <w:pPr>
        <w:pStyle w:val="a7"/>
        <w:numPr>
          <w:ilvl w:val="0"/>
          <w:numId w:val="165"/>
        </w:numPr>
        <w:spacing w:after="0" w:line="0" w:lineRule="atLeast"/>
        <w:ind w:right="-1"/>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роман</w:t>
      </w:r>
    </w:p>
    <w:p w:rsidR="001469AF" w:rsidRPr="001D5E27" w:rsidRDefault="001469AF" w:rsidP="008839F1">
      <w:pPr>
        <w:pStyle w:val="a7"/>
        <w:numPr>
          <w:ilvl w:val="0"/>
          <w:numId w:val="165"/>
        </w:numPr>
        <w:spacing w:after="0" w:line="0" w:lineRule="atLeast"/>
        <w:ind w:right="-1"/>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lastRenderedPageBreak/>
        <w:t>репортаж</w:t>
      </w:r>
    </w:p>
    <w:p w:rsidR="001469AF" w:rsidRPr="001D5E27" w:rsidRDefault="001469AF" w:rsidP="008839F1">
      <w:pPr>
        <w:pStyle w:val="a7"/>
        <w:numPr>
          <w:ilvl w:val="0"/>
          <w:numId w:val="165"/>
        </w:numPr>
        <w:spacing w:after="0" w:line="0" w:lineRule="atLeast"/>
        <w:ind w:right="-1"/>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рассказ</w:t>
      </w:r>
    </w:p>
    <w:p w:rsidR="001469AF" w:rsidRPr="001D5E27" w:rsidRDefault="001469AF" w:rsidP="008839F1">
      <w:pPr>
        <w:pStyle w:val="a7"/>
        <w:numPr>
          <w:ilvl w:val="0"/>
          <w:numId w:val="165"/>
        </w:numPr>
        <w:spacing w:after="0" w:line="0" w:lineRule="atLeast"/>
        <w:ind w:right="-1"/>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элегия</w:t>
      </w:r>
    </w:p>
    <w:p w:rsidR="001469AF" w:rsidRPr="001D5E27" w:rsidRDefault="001469AF" w:rsidP="008839F1">
      <w:pPr>
        <w:pStyle w:val="a7"/>
        <w:numPr>
          <w:ilvl w:val="0"/>
          <w:numId w:val="165"/>
        </w:numPr>
        <w:spacing w:after="0" w:line="0" w:lineRule="atLeast"/>
        <w:ind w:right="-1"/>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очерк</w:t>
      </w:r>
    </w:p>
    <w:p w:rsidR="00116083" w:rsidRPr="001D5E27" w:rsidRDefault="00116083" w:rsidP="004149A0">
      <w:pPr>
        <w:spacing w:after="0" w:line="0" w:lineRule="atLeast"/>
        <w:ind w:right="-1"/>
        <w:contextualSpacing/>
        <w:rPr>
          <w:rFonts w:ascii="Times New Roman" w:eastAsia="Times New Roman" w:hAnsi="Times New Roman" w:cs="Times New Roman"/>
          <w:i/>
          <w:color w:val="000000" w:themeColor="text1"/>
          <w:sz w:val="24"/>
          <w:szCs w:val="24"/>
          <w:lang w:eastAsia="ru-RU"/>
        </w:rPr>
      </w:pPr>
    </w:p>
    <w:p w:rsidR="001469AF" w:rsidRPr="001D5E27" w:rsidRDefault="0051467C" w:rsidP="004149A0">
      <w:pPr>
        <w:spacing w:after="0" w:line="0" w:lineRule="atLeast"/>
        <w:ind w:right="-1"/>
        <w:contextualSpacing/>
        <w:rPr>
          <w:rFonts w:ascii="Times New Roman" w:eastAsia="Times New Roman" w:hAnsi="Times New Roman" w:cs="Times New Roman"/>
          <w:b/>
          <w:i/>
          <w:color w:val="000000" w:themeColor="text1"/>
          <w:sz w:val="24"/>
          <w:szCs w:val="24"/>
          <w:lang w:eastAsia="ru-RU"/>
        </w:rPr>
      </w:pPr>
      <w:r w:rsidRPr="001D5E27">
        <w:rPr>
          <w:rFonts w:ascii="Times New Roman" w:eastAsia="Times New Roman" w:hAnsi="Times New Roman" w:cs="Times New Roman"/>
          <w:b/>
          <w:i/>
          <w:color w:val="000000" w:themeColor="text1"/>
          <w:sz w:val="24"/>
          <w:szCs w:val="24"/>
          <w:lang w:eastAsia="ru-RU"/>
        </w:rPr>
        <w:t>17</w:t>
      </w:r>
      <w:r w:rsidR="001469AF" w:rsidRPr="001D5E27">
        <w:rPr>
          <w:rFonts w:ascii="Times New Roman" w:eastAsia="Times New Roman" w:hAnsi="Times New Roman" w:cs="Times New Roman"/>
          <w:b/>
          <w:i/>
          <w:color w:val="000000" w:themeColor="text1"/>
          <w:sz w:val="24"/>
          <w:szCs w:val="24"/>
          <w:lang w:eastAsia="ru-RU"/>
        </w:rPr>
        <w:t xml:space="preserve">. Определите, какое словосочетание не соответствует словам художественной речи  </w:t>
      </w:r>
    </w:p>
    <w:p w:rsidR="001469AF" w:rsidRPr="001D5E27" w:rsidRDefault="001469AF" w:rsidP="008839F1">
      <w:pPr>
        <w:pStyle w:val="a7"/>
        <w:numPr>
          <w:ilvl w:val="0"/>
          <w:numId w:val="166"/>
        </w:numPr>
        <w:spacing w:after="0" w:line="0" w:lineRule="atLeast"/>
        <w:ind w:right="-1"/>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в лазоревой воде</w:t>
      </w:r>
    </w:p>
    <w:p w:rsidR="001469AF" w:rsidRPr="001D5E27" w:rsidRDefault="001469AF" w:rsidP="008839F1">
      <w:pPr>
        <w:pStyle w:val="a7"/>
        <w:numPr>
          <w:ilvl w:val="0"/>
          <w:numId w:val="166"/>
        </w:numPr>
        <w:spacing w:after="0" w:line="0" w:lineRule="atLeast"/>
        <w:ind w:right="-1"/>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под сенью дружных муз</w:t>
      </w:r>
    </w:p>
    <w:p w:rsidR="001469AF" w:rsidRPr="001D5E27" w:rsidRDefault="001469AF" w:rsidP="008839F1">
      <w:pPr>
        <w:pStyle w:val="a7"/>
        <w:numPr>
          <w:ilvl w:val="0"/>
          <w:numId w:val="166"/>
        </w:numPr>
        <w:spacing w:after="0" w:line="0" w:lineRule="atLeast"/>
        <w:ind w:right="-1"/>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взять на баланс</w:t>
      </w:r>
    </w:p>
    <w:p w:rsidR="001469AF" w:rsidRPr="001D5E27" w:rsidRDefault="001469AF" w:rsidP="008839F1">
      <w:pPr>
        <w:pStyle w:val="a7"/>
        <w:numPr>
          <w:ilvl w:val="0"/>
          <w:numId w:val="166"/>
        </w:numPr>
        <w:spacing w:after="0" w:line="0" w:lineRule="atLeast"/>
        <w:ind w:right="-1"/>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перлы дождевые</w:t>
      </w:r>
    </w:p>
    <w:p w:rsidR="001469AF" w:rsidRPr="001D5E27" w:rsidRDefault="001469AF" w:rsidP="008839F1">
      <w:pPr>
        <w:pStyle w:val="a7"/>
        <w:numPr>
          <w:ilvl w:val="0"/>
          <w:numId w:val="166"/>
        </w:numPr>
        <w:spacing w:after="0" w:line="0" w:lineRule="atLeast"/>
        <w:ind w:right="-1"/>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сладкий трепет</w:t>
      </w:r>
    </w:p>
    <w:p w:rsidR="00116083" w:rsidRPr="001D5E27" w:rsidRDefault="00116083" w:rsidP="004149A0">
      <w:pPr>
        <w:spacing w:after="0" w:line="0" w:lineRule="atLeast"/>
        <w:ind w:right="-1"/>
        <w:contextualSpacing/>
        <w:rPr>
          <w:rFonts w:ascii="Times New Roman" w:eastAsia="Times New Roman" w:hAnsi="Times New Roman" w:cs="Times New Roman"/>
          <w:i/>
          <w:color w:val="000000" w:themeColor="text1"/>
          <w:sz w:val="24"/>
          <w:szCs w:val="24"/>
          <w:lang w:eastAsia="ru-RU"/>
        </w:rPr>
      </w:pPr>
    </w:p>
    <w:p w:rsidR="001469AF" w:rsidRPr="001D5E27" w:rsidRDefault="0051467C" w:rsidP="004149A0">
      <w:pPr>
        <w:spacing w:after="0" w:line="0" w:lineRule="atLeast"/>
        <w:ind w:right="-1"/>
        <w:contextualSpacing/>
        <w:rPr>
          <w:rFonts w:ascii="Times New Roman" w:eastAsia="Times New Roman" w:hAnsi="Times New Roman" w:cs="Times New Roman"/>
          <w:b/>
          <w:i/>
          <w:color w:val="000000" w:themeColor="text1"/>
          <w:sz w:val="24"/>
          <w:szCs w:val="24"/>
          <w:lang w:eastAsia="ru-RU"/>
        </w:rPr>
      </w:pPr>
      <w:r w:rsidRPr="001D5E27">
        <w:rPr>
          <w:rFonts w:ascii="Times New Roman" w:eastAsia="Times New Roman" w:hAnsi="Times New Roman" w:cs="Times New Roman"/>
          <w:b/>
          <w:i/>
          <w:color w:val="000000" w:themeColor="text1"/>
          <w:sz w:val="24"/>
          <w:szCs w:val="24"/>
          <w:lang w:eastAsia="ru-RU"/>
        </w:rPr>
        <w:t>18</w:t>
      </w:r>
      <w:r w:rsidR="001469AF" w:rsidRPr="001D5E27">
        <w:rPr>
          <w:rFonts w:ascii="Times New Roman" w:eastAsia="Times New Roman" w:hAnsi="Times New Roman" w:cs="Times New Roman"/>
          <w:b/>
          <w:i/>
          <w:color w:val="000000" w:themeColor="text1"/>
          <w:sz w:val="24"/>
          <w:szCs w:val="24"/>
          <w:lang w:eastAsia="ru-RU"/>
        </w:rPr>
        <w:t>. Определите, к какому типу  речи относится отрывок:</w:t>
      </w:r>
    </w:p>
    <w:p w:rsidR="001469AF" w:rsidRPr="001D5E27" w:rsidRDefault="001469AF" w:rsidP="004149A0">
      <w:pPr>
        <w:spacing w:after="0" w:line="0" w:lineRule="atLeast"/>
        <w:ind w:right="-1"/>
        <w:contextualSpacing/>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По ясному небу едва-едва неслись высокие и редкие облака, изжелта-белые, как запоздалый весенний снег, плоские и продолговатые, как опустившиеся паруса. Их узорчатые края, пушистые и легкие, медленно изменялись и таяли</w:t>
      </w:r>
    </w:p>
    <w:p w:rsidR="001469AF" w:rsidRPr="001D5E27" w:rsidRDefault="001469AF" w:rsidP="008839F1">
      <w:pPr>
        <w:pStyle w:val="a7"/>
        <w:numPr>
          <w:ilvl w:val="0"/>
          <w:numId w:val="167"/>
        </w:numPr>
        <w:spacing w:after="0" w:line="0" w:lineRule="atLeast"/>
        <w:ind w:right="-1"/>
        <w:jc w:val="both"/>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повествование</w:t>
      </w:r>
    </w:p>
    <w:p w:rsidR="001469AF" w:rsidRPr="001D5E27" w:rsidRDefault="001469AF" w:rsidP="008839F1">
      <w:pPr>
        <w:pStyle w:val="a7"/>
        <w:numPr>
          <w:ilvl w:val="0"/>
          <w:numId w:val="167"/>
        </w:numPr>
        <w:spacing w:after="0" w:line="0" w:lineRule="atLeast"/>
        <w:ind w:right="-1"/>
        <w:jc w:val="both"/>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 xml:space="preserve">описание </w:t>
      </w:r>
    </w:p>
    <w:p w:rsidR="001469AF" w:rsidRPr="001D5E27" w:rsidRDefault="001469AF" w:rsidP="008839F1">
      <w:pPr>
        <w:pStyle w:val="a7"/>
        <w:numPr>
          <w:ilvl w:val="0"/>
          <w:numId w:val="167"/>
        </w:numPr>
        <w:spacing w:after="0" w:line="0" w:lineRule="atLeast"/>
        <w:ind w:right="-1"/>
        <w:jc w:val="both"/>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рассуждение</w:t>
      </w:r>
    </w:p>
    <w:p w:rsidR="00116083" w:rsidRPr="001D5E27" w:rsidRDefault="00116083" w:rsidP="004149A0">
      <w:pPr>
        <w:spacing w:after="0" w:line="0" w:lineRule="atLeast"/>
        <w:ind w:right="-1"/>
        <w:contextualSpacing/>
        <w:jc w:val="both"/>
        <w:rPr>
          <w:rFonts w:ascii="Times New Roman" w:eastAsia="Times New Roman" w:hAnsi="Times New Roman" w:cs="Times New Roman"/>
          <w:i/>
          <w:color w:val="000000" w:themeColor="text1"/>
          <w:sz w:val="24"/>
          <w:szCs w:val="24"/>
          <w:lang w:eastAsia="ru-RU"/>
        </w:rPr>
      </w:pPr>
    </w:p>
    <w:p w:rsidR="001469AF" w:rsidRPr="001D5E27" w:rsidRDefault="0051467C" w:rsidP="004149A0">
      <w:pPr>
        <w:spacing w:after="0" w:line="0" w:lineRule="atLeast"/>
        <w:ind w:right="-1"/>
        <w:contextualSpacing/>
        <w:jc w:val="both"/>
        <w:rPr>
          <w:rFonts w:ascii="Times New Roman" w:eastAsia="Times New Roman" w:hAnsi="Times New Roman" w:cs="Times New Roman"/>
          <w:b/>
          <w:i/>
          <w:color w:val="000000" w:themeColor="text1"/>
          <w:sz w:val="24"/>
          <w:szCs w:val="24"/>
          <w:lang w:eastAsia="ru-RU"/>
        </w:rPr>
      </w:pPr>
      <w:r w:rsidRPr="001D5E27">
        <w:rPr>
          <w:rFonts w:ascii="Times New Roman" w:eastAsia="Times New Roman" w:hAnsi="Times New Roman" w:cs="Times New Roman"/>
          <w:b/>
          <w:i/>
          <w:color w:val="000000" w:themeColor="text1"/>
          <w:sz w:val="24"/>
          <w:szCs w:val="24"/>
          <w:lang w:eastAsia="ru-RU"/>
        </w:rPr>
        <w:t>19</w:t>
      </w:r>
      <w:r w:rsidR="001469AF" w:rsidRPr="001D5E27">
        <w:rPr>
          <w:rFonts w:ascii="Times New Roman" w:eastAsia="Times New Roman" w:hAnsi="Times New Roman" w:cs="Times New Roman"/>
          <w:b/>
          <w:i/>
          <w:color w:val="000000" w:themeColor="text1"/>
          <w:sz w:val="24"/>
          <w:szCs w:val="24"/>
          <w:lang w:eastAsia="ru-RU"/>
        </w:rPr>
        <w:t xml:space="preserve">. Дайте толкование стилевым чертам  </w:t>
      </w:r>
    </w:p>
    <w:p w:rsidR="001469AF" w:rsidRPr="001D5E27" w:rsidRDefault="001469AF" w:rsidP="008839F1">
      <w:pPr>
        <w:pStyle w:val="a7"/>
        <w:numPr>
          <w:ilvl w:val="0"/>
          <w:numId w:val="168"/>
        </w:numPr>
        <w:spacing w:after="0" w:line="0" w:lineRule="atLeast"/>
        <w:ind w:right="-1"/>
        <w:jc w:val="both"/>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 xml:space="preserve">Объективность – это … </w:t>
      </w:r>
    </w:p>
    <w:p w:rsidR="001469AF" w:rsidRPr="001D5E27" w:rsidRDefault="001469AF" w:rsidP="008839F1">
      <w:pPr>
        <w:pStyle w:val="a7"/>
        <w:numPr>
          <w:ilvl w:val="0"/>
          <w:numId w:val="168"/>
        </w:numPr>
        <w:spacing w:after="0" w:line="0" w:lineRule="atLeast"/>
        <w:ind w:right="-1"/>
        <w:jc w:val="both"/>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 xml:space="preserve">Конкретность – это … </w:t>
      </w:r>
    </w:p>
    <w:p w:rsidR="001469AF" w:rsidRPr="001D5E27" w:rsidRDefault="001469AF" w:rsidP="008839F1">
      <w:pPr>
        <w:pStyle w:val="a7"/>
        <w:numPr>
          <w:ilvl w:val="0"/>
          <w:numId w:val="168"/>
        </w:numPr>
        <w:spacing w:after="0" w:line="0" w:lineRule="atLeast"/>
        <w:ind w:right="-1"/>
        <w:jc w:val="both"/>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 xml:space="preserve">Логичность – это … </w:t>
      </w:r>
    </w:p>
    <w:p w:rsidR="0051467C" w:rsidRPr="001D5E27" w:rsidRDefault="0051467C" w:rsidP="004149A0">
      <w:pPr>
        <w:spacing w:after="0" w:line="0" w:lineRule="atLeast"/>
        <w:ind w:right="-1"/>
        <w:contextualSpacing/>
        <w:jc w:val="both"/>
        <w:rPr>
          <w:rFonts w:ascii="Times New Roman" w:eastAsia="Times New Roman" w:hAnsi="Times New Roman" w:cs="Times New Roman"/>
          <w:color w:val="000000" w:themeColor="text1"/>
          <w:sz w:val="24"/>
          <w:szCs w:val="24"/>
          <w:lang w:eastAsia="ru-RU"/>
        </w:rPr>
      </w:pPr>
    </w:p>
    <w:p w:rsidR="001469AF" w:rsidRPr="001D5E27" w:rsidRDefault="0051467C" w:rsidP="004149A0">
      <w:pPr>
        <w:spacing w:after="0" w:line="0" w:lineRule="atLeast"/>
        <w:ind w:right="-1"/>
        <w:contextualSpacing/>
        <w:jc w:val="both"/>
        <w:rPr>
          <w:rFonts w:ascii="Times New Roman" w:eastAsia="Times New Roman" w:hAnsi="Times New Roman" w:cs="Times New Roman"/>
          <w:b/>
          <w:i/>
          <w:color w:val="000000" w:themeColor="text1"/>
          <w:sz w:val="24"/>
          <w:szCs w:val="24"/>
          <w:lang w:eastAsia="ru-RU"/>
        </w:rPr>
      </w:pPr>
      <w:r w:rsidRPr="001D5E27">
        <w:rPr>
          <w:rFonts w:ascii="Times New Roman" w:eastAsia="Times New Roman" w:hAnsi="Times New Roman" w:cs="Times New Roman"/>
          <w:b/>
          <w:i/>
          <w:color w:val="000000" w:themeColor="text1"/>
          <w:sz w:val="24"/>
          <w:szCs w:val="24"/>
          <w:lang w:eastAsia="ru-RU"/>
        </w:rPr>
        <w:t>20. Определите, к каким стилям речи относятся приведённые отрывки:</w:t>
      </w:r>
    </w:p>
    <w:p w:rsidR="0051467C" w:rsidRPr="001D5E27" w:rsidRDefault="0051467C" w:rsidP="004149A0">
      <w:pPr>
        <w:spacing w:after="0" w:line="0" w:lineRule="atLeast"/>
        <w:ind w:right="-1"/>
        <w:contextualSpacing/>
        <w:jc w:val="both"/>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1)   Почти 11% всей земной суши скрыто подо льдом. Объем льда оценивается в 30 000 000 км3 . Сюда входят и айсберги, и льды Северного полюса, и материковые льды Антарктиды, и ледяные пики горных хребтов. Ученые предполагают, что период общего сокращения оледенения, наблюдавшийся с начала прошлого века, заканчивается.</w:t>
      </w:r>
    </w:p>
    <w:p w:rsidR="0051467C" w:rsidRPr="001D5E27" w:rsidRDefault="0051467C" w:rsidP="004149A0">
      <w:pPr>
        <w:spacing w:after="0" w:line="0" w:lineRule="atLeast"/>
        <w:ind w:right="-1"/>
        <w:contextualSpacing/>
        <w:jc w:val="both"/>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2)  Ведь от любви родители и строги-то к вам бывают, от любви вас и бранят-то, всё думают добру научить. Ну, а это нынче не нравится. И пойдут детки-то по людям славить, что мать ворчунья, что мать проходу не даёт, со свету сживает. А, сохрани Господи, каким-нибудь словом снохе не угодить, ну и пошёл разговор, что свекровь заела совсем.</w:t>
      </w:r>
    </w:p>
    <w:p w:rsidR="0051467C" w:rsidRPr="001D5E27" w:rsidRDefault="0051467C" w:rsidP="004149A0">
      <w:pPr>
        <w:spacing w:after="0" w:line="0" w:lineRule="atLeast"/>
        <w:ind w:right="-1"/>
        <w:contextualSpacing/>
        <w:jc w:val="both"/>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3)  Это был человек лет тридцать двух-трёх от роду, среднего роста, приятной наружности, с тёмно-серыми глазами, но с отсутствием всякой определённой идеи, всякой сосредоточенности в чертах лица. Мысль гуляла вольной птицей по лицу, порхала в глазах, садилась на полуотворённые губы, пряталась в складках лба, потом совсем пропадала, и тогда во всём лице теплился ровный свет бесконечности</w:t>
      </w:r>
    </w:p>
    <w:p w:rsidR="0051467C" w:rsidRPr="001D5E27" w:rsidRDefault="0051467C" w:rsidP="004149A0">
      <w:pPr>
        <w:spacing w:after="0" w:line="0" w:lineRule="atLeast"/>
        <w:ind w:right="-1"/>
        <w:contextualSpacing/>
        <w:jc w:val="both"/>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4)  Внутренней движущей силой русской классической литературы было понятие  «счастье». Достоевский видел счастье в очищении души. Толстой – в полноте и естественности чувства. У Чехова счастья нет, однако же ни у кого другого герой так настойчиво и глубоко не осмысливает понятие счастья, так не страдает от того, что его нет.</w:t>
      </w:r>
    </w:p>
    <w:p w:rsidR="0051467C" w:rsidRPr="001D5E27" w:rsidRDefault="0051467C" w:rsidP="008839F1">
      <w:pPr>
        <w:pStyle w:val="a7"/>
        <w:numPr>
          <w:ilvl w:val="0"/>
          <w:numId w:val="169"/>
        </w:numPr>
        <w:spacing w:after="0" w:line="0" w:lineRule="atLeast"/>
        <w:ind w:right="34"/>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научный</w:t>
      </w:r>
    </w:p>
    <w:p w:rsidR="0051467C" w:rsidRPr="001D5E27" w:rsidRDefault="0051467C" w:rsidP="008839F1">
      <w:pPr>
        <w:pStyle w:val="a7"/>
        <w:numPr>
          <w:ilvl w:val="0"/>
          <w:numId w:val="169"/>
        </w:numPr>
        <w:spacing w:after="0" w:line="0" w:lineRule="atLeast"/>
        <w:ind w:right="34"/>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официально-деловой</w:t>
      </w:r>
    </w:p>
    <w:p w:rsidR="0051467C" w:rsidRPr="001D5E27" w:rsidRDefault="0051467C" w:rsidP="008839F1">
      <w:pPr>
        <w:pStyle w:val="a7"/>
        <w:numPr>
          <w:ilvl w:val="0"/>
          <w:numId w:val="169"/>
        </w:numPr>
        <w:spacing w:after="0" w:line="0" w:lineRule="atLeast"/>
        <w:ind w:right="34"/>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публицистический</w:t>
      </w:r>
    </w:p>
    <w:p w:rsidR="0051467C" w:rsidRPr="001D5E27" w:rsidRDefault="0051467C" w:rsidP="008839F1">
      <w:pPr>
        <w:pStyle w:val="a7"/>
        <w:numPr>
          <w:ilvl w:val="0"/>
          <w:numId w:val="169"/>
        </w:numPr>
        <w:spacing w:after="0" w:line="0" w:lineRule="atLeast"/>
        <w:ind w:right="34"/>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художественный</w:t>
      </w:r>
    </w:p>
    <w:p w:rsidR="0051467C" w:rsidRPr="001D5E27" w:rsidRDefault="0051467C" w:rsidP="008839F1">
      <w:pPr>
        <w:pStyle w:val="a7"/>
        <w:numPr>
          <w:ilvl w:val="0"/>
          <w:numId w:val="169"/>
        </w:numPr>
        <w:spacing w:after="0" w:line="0" w:lineRule="atLeast"/>
        <w:ind w:right="-1"/>
        <w:jc w:val="both"/>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разговорный</w:t>
      </w:r>
    </w:p>
    <w:p w:rsidR="0051467C" w:rsidRPr="001D5E27" w:rsidRDefault="0051467C" w:rsidP="0051467C">
      <w:pPr>
        <w:spacing w:after="100" w:afterAutospacing="1" w:line="240" w:lineRule="auto"/>
        <w:ind w:right="-1"/>
        <w:contextualSpacing/>
        <w:jc w:val="both"/>
        <w:rPr>
          <w:rFonts w:ascii="Times New Roman" w:eastAsia="Times New Roman" w:hAnsi="Times New Roman" w:cs="Times New Roman"/>
          <w:color w:val="000000" w:themeColor="text1"/>
          <w:sz w:val="24"/>
          <w:szCs w:val="24"/>
          <w:lang w:eastAsia="ru-RU"/>
        </w:rPr>
      </w:pPr>
    </w:p>
    <w:p w:rsidR="00692B9C" w:rsidRPr="001D5E27" w:rsidRDefault="00692B9C" w:rsidP="00692B9C">
      <w:pPr>
        <w:spacing w:after="100" w:afterAutospacing="1" w:line="240" w:lineRule="auto"/>
        <w:ind w:right="-1" w:firstLine="720"/>
        <w:contextualSpacing/>
        <w:jc w:val="center"/>
        <w:rPr>
          <w:rFonts w:ascii="Times New Roman" w:eastAsia="Times New Roman" w:hAnsi="Times New Roman" w:cs="Times New Roman"/>
          <w:b/>
          <w:color w:val="000000" w:themeColor="text1"/>
          <w:sz w:val="24"/>
          <w:szCs w:val="24"/>
          <w:lang w:eastAsia="ru-RU"/>
        </w:rPr>
      </w:pPr>
      <w:r w:rsidRPr="001D5E27">
        <w:rPr>
          <w:rFonts w:ascii="Times New Roman" w:eastAsia="Times New Roman" w:hAnsi="Times New Roman" w:cs="Times New Roman"/>
          <w:b/>
          <w:i/>
          <w:color w:val="000000" w:themeColor="text1"/>
          <w:sz w:val="24"/>
          <w:szCs w:val="24"/>
          <w:lang w:eastAsia="ru-RU"/>
        </w:rPr>
        <w:t>Контрольная работа № 1</w:t>
      </w:r>
      <w:r w:rsidR="003C4ED0" w:rsidRPr="001D5E27">
        <w:rPr>
          <w:rFonts w:ascii="Times New Roman" w:eastAsia="Times New Roman" w:hAnsi="Times New Roman" w:cs="Times New Roman"/>
          <w:b/>
          <w:i/>
          <w:color w:val="000000" w:themeColor="text1"/>
          <w:sz w:val="24"/>
          <w:szCs w:val="24"/>
          <w:lang w:eastAsia="ru-RU"/>
        </w:rPr>
        <w:t xml:space="preserve"> </w:t>
      </w:r>
      <w:r w:rsidRPr="001D5E27">
        <w:rPr>
          <w:rFonts w:ascii="Times New Roman" w:eastAsia="Times New Roman" w:hAnsi="Times New Roman" w:cs="Times New Roman"/>
          <w:b/>
          <w:color w:val="000000" w:themeColor="text1"/>
          <w:sz w:val="24"/>
          <w:szCs w:val="24"/>
          <w:lang w:eastAsia="ru-RU"/>
        </w:rPr>
        <w:t>« Язык и речь. Функциональные стили речи»</w:t>
      </w:r>
    </w:p>
    <w:p w:rsidR="001469AF" w:rsidRPr="001D5E27" w:rsidRDefault="001469AF" w:rsidP="00116083">
      <w:pPr>
        <w:spacing w:after="100" w:afterAutospacing="1" w:line="240" w:lineRule="auto"/>
        <w:ind w:right="-1"/>
        <w:contextualSpacing/>
        <w:jc w:val="center"/>
        <w:rPr>
          <w:rFonts w:ascii="Times New Roman" w:eastAsia="Times New Roman" w:hAnsi="Times New Roman" w:cs="Times New Roman"/>
          <w:b/>
          <w:color w:val="000000" w:themeColor="text1"/>
          <w:sz w:val="24"/>
          <w:szCs w:val="24"/>
          <w:lang w:eastAsia="ru-RU"/>
        </w:rPr>
      </w:pPr>
      <w:r w:rsidRPr="001D5E27">
        <w:rPr>
          <w:rFonts w:ascii="Times New Roman" w:eastAsia="Times New Roman" w:hAnsi="Times New Roman" w:cs="Times New Roman"/>
          <w:b/>
          <w:color w:val="000000" w:themeColor="text1"/>
          <w:sz w:val="24"/>
          <w:szCs w:val="24"/>
          <w:lang w:eastAsia="ru-RU"/>
        </w:rPr>
        <w:t>2 вариант</w:t>
      </w:r>
    </w:p>
    <w:p w:rsidR="0051467C" w:rsidRPr="001D5E27" w:rsidRDefault="0051467C" w:rsidP="004149A0">
      <w:pPr>
        <w:spacing w:after="0" w:line="0" w:lineRule="atLeast"/>
        <w:ind w:right="-1"/>
        <w:contextualSpacing/>
        <w:jc w:val="both"/>
        <w:rPr>
          <w:rFonts w:ascii="Times New Roman" w:eastAsia="Times New Roman" w:hAnsi="Times New Roman" w:cs="Times New Roman"/>
          <w:b/>
          <w:i/>
          <w:color w:val="000000" w:themeColor="text1"/>
          <w:sz w:val="24"/>
          <w:szCs w:val="24"/>
          <w:lang w:eastAsia="ru-RU"/>
        </w:rPr>
      </w:pPr>
      <w:r w:rsidRPr="001D5E27">
        <w:rPr>
          <w:rFonts w:ascii="Times New Roman" w:eastAsia="Times New Roman" w:hAnsi="Times New Roman" w:cs="Times New Roman"/>
          <w:b/>
          <w:i/>
          <w:color w:val="000000" w:themeColor="text1"/>
          <w:sz w:val="24"/>
          <w:szCs w:val="24"/>
          <w:lang w:eastAsia="ru-RU"/>
        </w:rPr>
        <w:t>1. Определите, какие стилевые черты присущи публицистическому стилю речи:</w:t>
      </w:r>
    </w:p>
    <w:p w:rsidR="0051467C" w:rsidRPr="001D5E27" w:rsidRDefault="0051467C" w:rsidP="008839F1">
      <w:pPr>
        <w:pStyle w:val="a7"/>
        <w:numPr>
          <w:ilvl w:val="1"/>
          <w:numId w:val="170"/>
        </w:numPr>
        <w:spacing w:after="0" w:line="0" w:lineRule="atLeast"/>
        <w:ind w:left="851" w:right="-1"/>
        <w:jc w:val="both"/>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lastRenderedPageBreak/>
        <w:t>Логичность, объективность, обобщенность, смысловая точность.</w:t>
      </w:r>
    </w:p>
    <w:p w:rsidR="0051467C" w:rsidRPr="001D5E27" w:rsidRDefault="0051467C" w:rsidP="008839F1">
      <w:pPr>
        <w:pStyle w:val="a7"/>
        <w:numPr>
          <w:ilvl w:val="1"/>
          <w:numId w:val="170"/>
        </w:numPr>
        <w:spacing w:after="0" w:line="0" w:lineRule="atLeast"/>
        <w:ind w:left="851" w:right="-1"/>
        <w:jc w:val="both"/>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Эмоциональность, конкретность, простота речи.</w:t>
      </w:r>
    </w:p>
    <w:p w:rsidR="0051467C" w:rsidRPr="001D5E27" w:rsidRDefault="0051467C" w:rsidP="008839F1">
      <w:pPr>
        <w:pStyle w:val="a7"/>
        <w:numPr>
          <w:ilvl w:val="1"/>
          <w:numId w:val="170"/>
        </w:numPr>
        <w:spacing w:after="0" w:line="0" w:lineRule="atLeast"/>
        <w:ind w:left="851" w:right="-1"/>
        <w:jc w:val="both"/>
        <w:rPr>
          <w:rFonts w:ascii="Times New Roman" w:eastAsia="Times New Roman" w:hAnsi="Times New Roman"/>
          <w:color w:val="000000" w:themeColor="text1"/>
          <w:sz w:val="24"/>
          <w:szCs w:val="24"/>
          <w:lang w:eastAsia="ru-RU"/>
        </w:rPr>
      </w:pPr>
      <w:proofErr w:type="spellStart"/>
      <w:r w:rsidRPr="001D5E27">
        <w:rPr>
          <w:rFonts w:ascii="Times New Roman" w:eastAsia="Times New Roman" w:hAnsi="Times New Roman"/>
          <w:color w:val="000000" w:themeColor="text1"/>
          <w:sz w:val="24"/>
          <w:szCs w:val="24"/>
          <w:lang w:eastAsia="ru-RU"/>
        </w:rPr>
        <w:t>Оценочность</w:t>
      </w:r>
      <w:proofErr w:type="spellEnd"/>
      <w:r w:rsidRPr="001D5E27">
        <w:rPr>
          <w:rFonts w:ascii="Times New Roman" w:eastAsia="Times New Roman" w:hAnsi="Times New Roman"/>
          <w:color w:val="000000" w:themeColor="text1"/>
          <w:sz w:val="24"/>
          <w:szCs w:val="24"/>
          <w:lang w:eastAsia="ru-RU"/>
        </w:rPr>
        <w:t xml:space="preserve">, образность, эмоциональность, </w:t>
      </w:r>
      <w:proofErr w:type="spellStart"/>
      <w:r w:rsidRPr="001D5E27">
        <w:rPr>
          <w:rFonts w:ascii="Times New Roman" w:eastAsia="Times New Roman" w:hAnsi="Times New Roman"/>
          <w:color w:val="000000" w:themeColor="text1"/>
          <w:sz w:val="24"/>
          <w:szCs w:val="24"/>
          <w:lang w:eastAsia="ru-RU"/>
        </w:rPr>
        <w:t>призывность</w:t>
      </w:r>
      <w:proofErr w:type="spellEnd"/>
      <w:r w:rsidRPr="001D5E27">
        <w:rPr>
          <w:rFonts w:ascii="Times New Roman" w:eastAsia="Times New Roman" w:hAnsi="Times New Roman"/>
          <w:color w:val="000000" w:themeColor="text1"/>
          <w:sz w:val="24"/>
          <w:szCs w:val="24"/>
          <w:lang w:eastAsia="ru-RU"/>
        </w:rPr>
        <w:t>.</w:t>
      </w:r>
    </w:p>
    <w:p w:rsidR="0051467C" w:rsidRPr="001D5E27" w:rsidRDefault="0051467C" w:rsidP="008839F1">
      <w:pPr>
        <w:pStyle w:val="a7"/>
        <w:numPr>
          <w:ilvl w:val="1"/>
          <w:numId w:val="170"/>
        </w:numPr>
        <w:spacing w:after="0" w:line="0" w:lineRule="atLeast"/>
        <w:ind w:left="851" w:right="-1"/>
        <w:jc w:val="both"/>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Образность, эмоциональность, конкретность.</w:t>
      </w:r>
    </w:p>
    <w:p w:rsidR="0051467C" w:rsidRPr="001D5E27" w:rsidRDefault="0051467C" w:rsidP="008839F1">
      <w:pPr>
        <w:pStyle w:val="a7"/>
        <w:numPr>
          <w:ilvl w:val="1"/>
          <w:numId w:val="170"/>
        </w:numPr>
        <w:spacing w:after="0" w:line="0" w:lineRule="atLeast"/>
        <w:ind w:left="851" w:right="-1"/>
        <w:jc w:val="both"/>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Смысловая точность.</w:t>
      </w:r>
    </w:p>
    <w:p w:rsidR="0051467C" w:rsidRPr="001D5E27" w:rsidRDefault="0051467C" w:rsidP="004149A0">
      <w:pPr>
        <w:spacing w:after="0" w:line="0" w:lineRule="atLeast"/>
        <w:ind w:right="-1"/>
        <w:contextualSpacing/>
        <w:jc w:val="both"/>
        <w:rPr>
          <w:rFonts w:ascii="Times New Roman" w:eastAsia="Times New Roman" w:hAnsi="Times New Roman" w:cs="Times New Roman"/>
          <w:b/>
          <w:color w:val="000000" w:themeColor="text1"/>
          <w:sz w:val="24"/>
          <w:szCs w:val="24"/>
          <w:lang w:eastAsia="ru-RU"/>
        </w:rPr>
      </w:pPr>
    </w:p>
    <w:p w:rsidR="0051467C" w:rsidRPr="001D5E27" w:rsidRDefault="0051467C" w:rsidP="004149A0">
      <w:pPr>
        <w:spacing w:after="0" w:line="0" w:lineRule="atLeast"/>
        <w:ind w:right="-1"/>
        <w:contextualSpacing/>
        <w:jc w:val="both"/>
        <w:rPr>
          <w:rFonts w:ascii="Times New Roman" w:eastAsia="Times New Roman" w:hAnsi="Times New Roman" w:cs="Times New Roman"/>
          <w:b/>
          <w:i/>
          <w:color w:val="000000" w:themeColor="text1"/>
          <w:sz w:val="24"/>
          <w:szCs w:val="24"/>
          <w:lang w:eastAsia="ru-RU"/>
        </w:rPr>
      </w:pPr>
      <w:r w:rsidRPr="001D5E27">
        <w:rPr>
          <w:rFonts w:ascii="Times New Roman" w:eastAsia="Times New Roman" w:hAnsi="Times New Roman" w:cs="Times New Roman"/>
          <w:b/>
          <w:i/>
          <w:color w:val="000000" w:themeColor="text1"/>
          <w:sz w:val="24"/>
          <w:szCs w:val="24"/>
          <w:lang w:eastAsia="ru-RU"/>
        </w:rPr>
        <w:t>2. Какова цель сообщения текстов официально-делового стиля?</w:t>
      </w:r>
    </w:p>
    <w:p w:rsidR="0051467C" w:rsidRPr="001D5E27" w:rsidRDefault="0051467C" w:rsidP="008839F1">
      <w:pPr>
        <w:pStyle w:val="a7"/>
        <w:numPr>
          <w:ilvl w:val="0"/>
          <w:numId w:val="171"/>
        </w:numPr>
        <w:spacing w:after="0" w:line="0" w:lineRule="atLeast"/>
        <w:ind w:left="709" w:right="-1"/>
        <w:jc w:val="both"/>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Создание картин и образов.</w:t>
      </w:r>
    </w:p>
    <w:p w:rsidR="0051467C" w:rsidRPr="001D5E27" w:rsidRDefault="0051467C" w:rsidP="008839F1">
      <w:pPr>
        <w:pStyle w:val="a7"/>
        <w:numPr>
          <w:ilvl w:val="0"/>
          <w:numId w:val="171"/>
        </w:numPr>
        <w:spacing w:after="0" w:line="0" w:lineRule="atLeast"/>
        <w:ind w:left="709" w:right="-1"/>
        <w:jc w:val="both"/>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Непосредственное повседневное общение.</w:t>
      </w:r>
    </w:p>
    <w:p w:rsidR="0051467C" w:rsidRPr="001D5E27" w:rsidRDefault="0051467C" w:rsidP="008839F1">
      <w:pPr>
        <w:pStyle w:val="a7"/>
        <w:numPr>
          <w:ilvl w:val="0"/>
          <w:numId w:val="171"/>
        </w:numPr>
        <w:spacing w:after="0" w:line="0" w:lineRule="atLeast"/>
        <w:ind w:left="709" w:right="-1"/>
        <w:jc w:val="both"/>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Убеждение, воздействие на слушателя.</w:t>
      </w:r>
    </w:p>
    <w:p w:rsidR="0051467C" w:rsidRPr="001D5E27" w:rsidRDefault="0051467C" w:rsidP="008839F1">
      <w:pPr>
        <w:pStyle w:val="a7"/>
        <w:numPr>
          <w:ilvl w:val="0"/>
          <w:numId w:val="171"/>
        </w:numPr>
        <w:spacing w:after="0" w:line="0" w:lineRule="atLeast"/>
        <w:ind w:left="709" w:right="-1"/>
        <w:jc w:val="both"/>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Точная передача информации.</w:t>
      </w:r>
    </w:p>
    <w:p w:rsidR="0051467C" w:rsidRPr="001D5E27" w:rsidRDefault="0051467C" w:rsidP="008839F1">
      <w:pPr>
        <w:pStyle w:val="a7"/>
        <w:numPr>
          <w:ilvl w:val="0"/>
          <w:numId w:val="171"/>
        </w:numPr>
        <w:spacing w:after="0" w:line="0" w:lineRule="atLeast"/>
        <w:ind w:left="709" w:right="-1"/>
        <w:jc w:val="both"/>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Передача научных сообщений.</w:t>
      </w:r>
    </w:p>
    <w:p w:rsidR="0051467C" w:rsidRPr="001D5E27" w:rsidRDefault="0051467C" w:rsidP="004149A0">
      <w:pPr>
        <w:spacing w:after="0" w:line="0" w:lineRule="atLeast"/>
        <w:ind w:right="-1"/>
        <w:contextualSpacing/>
        <w:jc w:val="both"/>
        <w:rPr>
          <w:rFonts w:ascii="Times New Roman" w:eastAsia="Times New Roman" w:hAnsi="Times New Roman" w:cs="Times New Roman"/>
          <w:b/>
          <w:color w:val="000000" w:themeColor="text1"/>
          <w:sz w:val="24"/>
          <w:szCs w:val="24"/>
          <w:lang w:eastAsia="ru-RU"/>
        </w:rPr>
      </w:pPr>
    </w:p>
    <w:p w:rsidR="0051467C" w:rsidRPr="001D5E27" w:rsidRDefault="0051467C" w:rsidP="004149A0">
      <w:pPr>
        <w:spacing w:after="0" w:line="0" w:lineRule="atLeast"/>
        <w:ind w:right="-1"/>
        <w:contextualSpacing/>
        <w:jc w:val="both"/>
        <w:rPr>
          <w:rFonts w:ascii="Times New Roman" w:eastAsia="Times New Roman" w:hAnsi="Times New Roman" w:cs="Times New Roman"/>
          <w:b/>
          <w:i/>
          <w:color w:val="000000" w:themeColor="text1"/>
          <w:sz w:val="24"/>
          <w:szCs w:val="24"/>
          <w:lang w:eastAsia="ru-RU"/>
        </w:rPr>
      </w:pPr>
      <w:r w:rsidRPr="001D5E27">
        <w:rPr>
          <w:rFonts w:ascii="Times New Roman" w:eastAsia="Times New Roman" w:hAnsi="Times New Roman" w:cs="Times New Roman"/>
          <w:b/>
          <w:i/>
          <w:color w:val="000000" w:themeColor="text1"/>
          <w:sz w:val="24"/>
          <w:szCs w:val="24"/>
          <w:lang w:eastAsia="ru-RU"/>
        </w:rPr>
        <w:t>3. Определите жанры художественного стиля речи:</w:t>
      </w:r>
    </w:p>
    <w:p w:rsidR="0051467C" w:rsidRPr="001D5E27" w:rsidRDefault="0051467C" w:rsidP="008839F1">
      <w:pPr>
        <w:pStyle w:val="a7"/>
        <w:numPr>
          <w:ilvl w:val="0"/>
          <w:numId w:val="172"/>
        </w:numPr>
        <w:spacing w:after="0" w:line="0" w:lineRule="atLeast"/>
        <w:ind w:left="709" w:right="-1"/>
        <w:jc w:val="both"/>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Письмо, беседа, записка.</w:t>
      </w:r>
    </w:p>
    <w:p w:rsidR="0051467C" w:rsidRPr="001D5E27" w:rsidRDefault="0051467C" w:rsidP="008839F1">
      <w:pPr>
        <w:pStyle w:val="a7"/>
        <w:numPr>
          <w:ilvl w:val="0"/>
          <w:numId w:val="172"/>
        </w:numPr>
        <w:spacing w:after="0" w:line="0" w:lineRule="atLeast"/>
        <w:ind w:left="709" w:right="-1"/>
        <w:jc w:val="both"/>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Диссертация, конспект, доклад.</w:t>
      </w:r>
    </w:p>
    <w:p w:rsidR="0051467C" w:rsidRPr="001D5E27" w:rsidRDefault="0051467C" w:rsidP="008839F1">
      <w:pPr>
        <w:pStyle w:val="a7"/>
        <w:numPr>
          <w:ilvl w:val="0"/>
          <w:numId w:val="172"/>
        </w:numPr>
        <w:spacing w:after="0" w:line="0" w:lineRule="atLeast"/>
        <w:ind w:left="709" w:right="-1"/>
        <w:jc w:val="both"/>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Очерк, фельетон, репортаж.</w:t>
      </w:r>
    </w:p>
    <w:p w:rsidR="0051467C" w:rsidRPr="001D5E27" w:rsidRDefault="0051467C" w:rsidP="008839F1">
      <w:pPr>
        <w:pStyle w:val="a7"/>
        <w:numPr>
          <w:ilvl w:val="0"/>
          <w:numId w:val="172"/>
        </w:numPr>
        <w:spacing w:after="0" w:line="0" w:lineRule="atLeast"/>
        <w:ind w:left="709" w:right="-1"/>
        <w:jc w:val="both"/>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Резолюция, заявление, докладная записка.</w:t>
      </w:r>
    </w:p>
    <w:p w:rsidR="0051467C" w:rsidRPr="001D5E27" w:rsidRDefault="0051467C" w:rsidP="008839F1">
      <w:pPr>
        <w:pStyle w:val="a7"/>
        <w:numPr>
          <w:ilvl w:val="0"/>
          <w:numId w:val="172"/>
        </w:numPr>
        <w:spacing w:after="0" w:line="0" w:lineRule="atLeast"/>
        <w:ind w:left="709" w:right="-1"/>
        <w:jc w:val="both"/>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Поэма, драма, рассказ.</w:t>
      </w:r>
    </w:p>
    <w:p w:rsidR="0051467C" w:rsidRPr="001D5E27" w:rsidRDefault="0051467C" w:rsidP="004149A0">
      <w:pPr>
        <w:spacing w:after="0" w:line="0" w:lineRule="atLeast"/>
        <w:ind w:right="-1"/>
        <w:contextualSpacing/>
        <w:jc w:val="both"/>
        <w:rPr>
          <w:rFonts w:ascii="Times New Roman" w:eastAsia="Times New Roman" w:hAnsi="Times New Roman" w:cs="Times New Roman"/>
          <w:b/>
          <w:color w:val="000000" w:themeColor="text1"/>
          <w:sz w:val="24"/>
          <w:szCs w:val="24"/>
          <w:lang w:eastAsia="ru-RU"/>
        </w:rPr>
      </w:pPr>
    </w:p>
    <w:p w:rsidR="0051467C" w:rsidRPr="001D5E27" w:rsidRDefault="0051467C" w:rsidP="004149A0">
      <w:pPr>
        <w:spacing w:after="0" w:line="0" w:lineRule="atLeast"/>
        <w:ind w:right="-1"/>
        <w:contextualSpacing/>
        <w:jc w:val="both"/>
        <w:rPr>
          <w:rFonts w:ascii="Times New Roman" w:eastAsia="Times New Roman" w:hAnsi="Times New Roman" w:cs="Times New Roman"/>
          <w:b/>
          <w:i/>
          <w:color w:val="000000" w:themeColor="text1"/>
          <w:sz w:val="24"/>
          <w:szCs w:val="24"/>
          <w:lang w:eastAsia="ru-RU"/>
        </w:rPr>
      </w:pPr>
      <w:r w:rsidRPr="001D5E27">
        <w:rPr>
          <w:rFonts w:ascii="Times New Roman" w:eastAsia="Times New Roman" w:hAnsi="Times New Roman" w:cs="Times New Roman"/>
          <w:b/>
          <w:i/>
          <w:color w:val="000000" w:themeColor="text1"/>
          <w:sz w:val="24"/>
          <w:szCs w:val="24"/>
          <w:lang w:eastAsia="ru-RU"/>
        </w:rPr>
        <w:t>4. Какие языковые средства характерны для разговорного стиля?</w:t>
      </w:r>
    </w:p>
    <w:p w:rsidR="0051467C" w:rsidRPr="001D5E27" w:rsidRDefault="0051467C" w:rsidP="008839F1">
      <w:pPr>
        <w:pStyle w:val="a7"/>
        <w:numPr>
          <w:ilvl w:val="0"/>
          <w:numId w:val="173"/>
        </w:numPr>
        <w:spacing w:after="0" w:line="0" w:lineRule="atLeast"/>
        <w:ind w:right="-1"/>
        <w:jc w:val="both"/>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Итак, следовательно, во-первых, наоборот.</w:t>
      </w:r>
    </w:p>
    <w:p w:rsidR="0051467C" w:rsidRPr="001D5E27" w:rsidRDefault="0051467C" w:rsidP="008839F1">
      <w:pPr>
        <w:pStyle w:val="a7"/>
        <w:numPr>
          <w:ilvl w:val="0"/>
          <w:numId w:val="173"/>
        </w:numPr>
        <w:spacing w:after="0" w:line="0" w:lineRule="atLeast"/>
        <w:ind w:right="-1"/>
        <w:jc w:val="both"/>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Толстенный, сестрица, лгунишка.</w:t>
      </w:r>
    </w:p>
    <w:p w:rsidR="0051467C" w:rsidRPr="001D5E27" w:rsidRDefault="0051467C" w:rsidP="008839F1">
      <w:pPr>
        <w:pStyle w:val="a7"/>
        <w:numPr>
          <w:ilvl w:val="0"/>
          <w:numId w:val="173"/>
        </w:numPr>
        <w:spacing w:after="0" w:line="0" w:lineRule="atLeast"/>
        <w:ind w:right="-1"/>
        <w:jc w:val="both"/>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Акт милосердия, демократизация  общества,  народные избранники.</w:t>
      </w:r>
    </w:p>
    <w:p w:rsidR="0051467C" w:rsidRPr="001D5E27" w:rsidRDefault="0051467C" w:rsidP="008839F1">
      <w:pPr>
        <w:pStyle w:val="a7"/>
        <w:numPr>
          <w:ilvl w:val="0"/>
          <w:numId w:val="173"/>
        </w:numPr>
        <w:spacing w:after="0" w:line="0" w:lineRule="atLeast"/>
        <w:ind w:right="-1"/>
        <w:jc w:val="both"/>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Довожу до вашего сведения, принять меры.</w:t>
      </w:r>
    </w:p>
    <w:p w:rsidR="0051467C" w:rsidRPr="001D5E27" w:rsidRDefault="0051467C" w:rsidP="008839F1">
      <w:pPr>
        <w:pStyle w:val="a7"/>
        <w:numPr>
          <w:ilvl w:val="0"/>
          <w:numId w:val="173"/>
        </w:numPr>
        <w:spacing w:after="0" w:line="0" w:lineRule="atLeast"/>
        <w:ind w:right="-1"/>
        <w:jc w:val="both"/>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5. Шепот деревьев, сердце тоскует, хоровод звезд.</w:t>
      </w:r>
    </w:p>
    <w:p w:rsidR="0051467C" w:rsidRPr="001D5E27" w:rsidRDefault="0051467C" w:rsidP="004149A0">
      <w:pPr>
        <w:spacing w:after="0" w:line="0" w:lineRule="atLeast"/>
        <w:ind w:right="-1"/>
        <w:contextualSpacing/>
        <w:jc w:val="both"/>
        <w:rPr>
          <w:rFonts w:ascii="Times New Roman" w:eastAsia="Times New Roman" w:hAnsi="Times New Roman" w:cs="Times New Roman"/>
          <w:b/>
          <w:color w:val="000000" w:themeColor="text1"/>
          <w:sz w:val="24"/>
          <w:szCs w:val="24"/>
          <w:lang w:eastAsia="ru-RU"/>
        </w:rPr>
      </w:pPr>
    </w:p>
    <w:p w:rsidR="0051467C" w:rsidRPr="001D5E27" w:rsidRDefault="0051467C" w:rsidP="004149A0">
      <w:pPr>
        <w:spacing w:after="0" w:line="0" w:lineRule="atLeast"/>
        <w:ind w:right="-1"/>
        <w:contextualSpacing/>
        <w:jc w:val="both"/>
        <w:rPr>
          <w:rFonts w:ascii="Times New Roman" w:eastAsia="Times New Roman" w:hAnsi="Times New Roman" w:cs="Times New Roman"/>
          <w:b/>
          <w:i/>
          <w:color w:val="000000" w:themeColor="text1"/>
          <w:sz w:val="24"/>
          <w:szCs w:val="24"/>
          <w:lang w:eastAsia="ru-RU"/>
        </w:rPr>
      </w:pPr>
      <w:r w:rsidRPr="001D5E27">
        <w:rPr>
          <w:rFonts w:ascii="Times New Roman" w:eastAsia="Times New Roman" w:hAnsi="Times New Roman" w:cs="Times New Roman"/>
          <w:b/>
          <w:i/>
          <w:color w:val="000000" w:themeColor="text1"/>
          <w:sz w:val="24"/>
          <w:szCs w:val="24"/>
          <w:lang w:eastAsia="ru-RU"/>
        </w:rPr>
        <w:t>5. Каковы синтаксические особенности текстов научного стиля?</w:t>
      </w:r>
    </w:p>
    <w:p w:rsidR="0051467C" w:rsidRPr="001D5E27" w:rsidRDefault="0051467C" w:rsidP="008839F1">
      <w:pPr>
        <w:pStyle w:val="a7"/>
        <w:numPr>
          <w:ilvl w:val="1"/>
          <w:numId w:val="174"/>
        </w:numPr>
        <w:spacing w:after="0" w:line="0" w:lineRule="atLeast"/>
        <w:ind w:left="709" w:right="-1"/>
        <w:jc w:val="both"/>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Риторические вопросы.</w:t>
      </w:r>
    </w:p>
    <w:p w:rsidR="0051467C" w:rsidRPr="001D5E27" w:rsidRDefault="0051467C" w:rsidP="008839F1">
      <w:pPr>
        <w:pStyle w:val="a7"/>
        <w:numPr>
          <w:ilvl w:val="1"/>
          <w:numId w:val="174"/>
        </w:numPr>
        <w:spacing w:after="0" w:line="0" w:lineRule="atLeast"/>
        <w:ind w:left="709" w:right="-1"/>
        <w:jc w:val="both"/>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Неполные предложения.</w:t>
      </w:r>
    </w:p>
    <w:p w:rsidR="0051467C" w:rsidRPr="001D5E27" w:rsidRDefault="0051467C" w:rsidP="008839F1">
      <w:pPr>
        <w:pStyle w:val="a7"/>
        <w:numPr>
          <w:ilvl w:val="1"/>
          <w:numId w:val="174"/>
        </w:numPr>
        <w:spacing w:after="0" w:line="0" w:lineRule="atLeast"/>
        <w:ind w:left="709" w:right="-1"/>
        <w:jc w:val="both"/>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Сложные предложения.</w:t>
      </w:r>
    </w:p>
    <w:p w:rsidR="0051467C" w:rsidRPr="001D5E27" w:rsidRDefault="0051467C" w:rsidP="008839F1">
      <w:pPr>
        <w:pStyle w:val="a7"/>
        <w:numPr>
          <w:ilvl w:val="1"/>
          <w:numId w:val="174"/>
        </w:numPr>
        <w:spacing w:after="0" w:line="0" w:lineRule="atLeast"/>
        <w:ind w:left="709" w:right="-1"/>
        <w:jc w:val="both"/>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Обращения к читателям.</w:t>
      </w:r>
    </w:p>
    <w:p w:rsidR="0051467C" w:rsidRPr="001D5E27" w:rsidRDefault="0051467C" w:rsidP="008839F1">
      <w:pPr>
        <w:pStyle w:val="a7"/>
        <w:numPr>
          <w:ilvl w:val="1"/>
          <w:numId w:val="174"/>
        </w:numPr>
        <w:spacing w:after="0" w:line="0" w:lineRule="atLeast"/>
        <w:ind w:left="709" w:right="-1"/>
        <w:jc w:val="both"/>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Диалог.</w:t>
      </w:r>
    </w:p>
    <w:p w:rsidR="0051467C" w:rsidRPr="001D5E27" w:rsidRDefault="0051467C" w:rsidP="004149A0">
      <w:pPr>
        <w:spacing w:after="0" w:line="0" w:lineRule="atLeast"/>
        <w:ind w:right="-1"/>
        <w:contextualSpacing/>
        <w:jc w:val="both"/>
        <w:rPr>
          <w:rFonts w:ascii="Times New Roman" w:eastAsia="Times New Roman" w:hAnsi="Times New Roman" w:cs="Times New Roman"/>
          <w:color w:val="000000" w:themeColor="text1"/>
          <w:sz w:val="24"/>
          <w:szCs w:val="24"/>
          <w:lang w:eastAsia="ru-RU"/>
        </w:rPr>
      </w:pPr>
    </w:p>
    <w:p w:rsidR="001469AF" w:rsidRPr="001D5E27" w:rsidRDefault="0051467C" w:rsidP="004149A0">
      <w:pPr>
        <w:spacing w:after="0" w:line="0" w:lineRule="atLeast"/>
        <w:ind w:right="-1"/>
        <w:contextualSpacing/>
        <w:rPr>
          <w:rFonts w:ascii="Times New Roman" w:eastAsia="Times New Roman" w:hAnsi="Times New Roman" w:cs="Times New Roman"/>
          <w:b/>
          <w:i/>
          <w:color w:val="000000" w:themeColor="text1"/>
          <w:sz w:val="24"/>
          <w:szCs w:val="24"/>
          <w:lang w:eastAsia="ru-RU"/>
        </w:rPr>
      </w:pPr>
      <w:r w:rsidRPr="001D5E27">
        <w:rPr>
          <w:rFonts w:ascii="Times New Roman" w:eastAsia="Times New Roman" w:hAnsi="Times New Roman" w:cs="Times New Roman"/>
          <w:b/>
          <w:i/>
          <w:color w:val="000000" w:themeColor="text1"/>
          <w:sz w:val="24"/>
          <w:szCs w:val="24"/>
          <w:lang w:eastAsia="ru-RU"/>
        </w:rPr>
        <w:t>6</w:t>
      </w:r>
      <w:r w:rsidR="001469AF" w:rsidRPr="001D5E27">
        <w:rPr>
          <w:rFonts w:ascii="Times New Roman" w:eastAsia="Times New Roman" w:hAnsi="Times New Roman" w:cs="Times New Roman"/>
          <w:b/>
          <w:i/>
          <w:color w:val="000000" w:themeColor="text1"/>
          <w:sz w:val="24"/>
          <w:szCs w:val="24"/>
          <w:lang w:eastAsia="ru-RU"/>
        </w:rPr>
        <w:t>. Выберите правильное определение.</w:t>
      </w:r>
    </w:p>
    <w:p w:rsidR="001469AF" w:rsidRPr="001D5E27" w:rsidRDefault="001469AF" w:rsidP="008839F1">
      <w:pPr>
        <w:pStyle w:val="a7"/>
        <w:numPr>
          <w:ilvl w:val="0"/>
          <w:numId w:val="175"/>
        </w:numPr>
        <w:spacing w:after="0" w:line="0" w:lineRule="atLeast"/>
        <w:ind w:right="-1"/>
        <w:jc w:val="both"/>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Стилистка – это наука, изучающая различные стили языка, а также нормы и способы их употребления в условиях языкового общения.</w:t>
      </w:r>
    </w:p>
    <w:p w:rsidR="001469AF" w:rsidRPr="001D5E27" w:rsidRDefault="001469AF" w:rsidP="008839F1">
      <w:pPr>
        <w:pStyle w:val="a7"/>
        <w:numPr>
          <w:ilvl w:val="0"/>
          <w:numId w:val="175"/>
        </w:numPr>
        <w:spacing w:after="0" w:line="0" w:lineRule="atLeast"/>
        <w:ind w:right="-1"/>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Стилистка – это наука, изучающая словарный состав языка.</w:t>
      </w:r>
    </w:p>
    <w:p w:rsidR="001469AF" w:rsidRPr="001D5E27" w:rsidRDefault="001469AF" w:rsidP="008839F1">
      <w:pPr>
        <w:pStyle w:val="a7"/>
        <w:numPr>
          <w:ilvl w:val="0"/>
          <w:numId w:val="175"/>
        </w:numPr>
        <w:spacing w:after="0" w:line="0" w:lineRule="atLeast"/>
        <w:ind w:right="-1"/>
        <w:rPr>
          <w:rFonts w:ascii="Times New Roman" w:eastAsia="Times New Roman" w:hAnsi="Times New Roman"/>
          <w:i/>
          <w:color w:val="000000" w:themeColor="text1"/>
          <w:sz w:val="24"/>
          <w:szCs w:val="24"/>
          <w:lang w:eastAsia="ru-RU"/>
        </w:rPr>
      </w:pPr>
      <w:r w:rsidRPr="001D5E27">
        <w:rPr>
          <w:rFonts w:ascii="Times New Roman" w:eastAsia="Times New Roman" w:hAnsi="Times New Roman"/>
          <w:color w:val="000000" w:themeColor="text1"/>
          <w:sz w:val="24"/>
          <w:szCs w:val="24"/>
          <w:lang w:eastAsia="ru-RU"/>
        </w:rPr>
        <w:t>Стилистка – это наука о текстах произведений художественной литературы, устанавливающая подлинность того или иного текста</w:t>
      </w:r>
    </w:p>
    <w:p w:rsidR="00116083" w:rsidRPr="001D5E27" w:rsidRDefault="00116083" w:rsidP="004149A0">
      <w:pPr>
        <w:spacing w:after="0" w:line="0" w:lineRule="atLeast"/>
        <w:ind w:right="-1"/>
        <w:contextualSpacing/>
        <w:rPr>
          <w:rFonts w:ascii="Times New Roman" w:eastAsia="Times New Roman" w:hAnsi="Times New Roman" w:cs="Times New Roman"/>
          <w:i/>
          <w:color w:val="000000" w:themeColor="text1"/>
          <w:sz w:val="24"/>
          <w:szCs w:val="24"/>
          <w:lang w:eastAsia="ru-RU"/>
        </w:rPr>
      </w:pPr>
    </w:p>
    <w:p w:rsidR="001469AF" w:rsidRPr="001D5E27" w:rsidRDefault="0051467C" w:rsidP="004149A0">
      <w:pPr>
        <w:spacing w:after="0" w:line="0" w:lineRule="atLeast"/>
        <w:ind w:right="-1"/>
        <w:contextualSpacing/>
        <w:rPr>
          <w:rFonts w:ascii="Times New Roman" w:eastAsia="Times New Roman" w:hAnsi="Times New Roman" w:cs="Times New Roman"/>
          <w:b/>
          <w:i/>
          <w:color w:val="000000" w:themeColor="text1"/>
          <w:sz w:val="24"/>
          <w:szCs w:val="24"/>
          <w:lang w:eastAsia="ru-RU"/>
        </w:rPr>
      </w:pPr>
      <w:r w:rsidRPr="001D5E27">
        <w:rPr>
          <w:rFonts w:ascii="Times New Roman" w:eastAsia="Times New Roman" w:hAnsi="Times New Roman" w:cs="Times New Roman"/>
          <w:b/>
          <w:i/>
          <w:color w:val="000000" w:themeColor="text1"/>
          <w:sz w:val="24"/>
          <w:szCs w:val="24"/>
          <w:lang w:eastAsia="ru-RU"/>
        </w:rPr>
        <w:t>7</w:t>
      </w:r>
      <w:r w:rsidR="001469AF" w:rsidRPr="001D5E27">
        <w:rPr>
          <w:rFonts w:ascii="Times New Roman" w:eastAsia="Times New Roman" w:hAnsi="Times New Roman" w:cs="Times New Roman"/>
          <w:b/>
          <w:i/>
          <w:color w:val="000000" w:themeColor="text1"/>
          <w:sz w:val="24"/>
          <w:szCs w:val="24"/>
          <w:lang w:eastAsia="ru-RU"/>
        </w:rPr>
        <w:t>. Выберите правильное определение.</w:t>
      </w:r>
    </w:p>
    <w:p w:rsidR="001469AF" w:rsidRPr="001D5E27" w:rsidRDefault="001469AF" w:rsidP="008839F1">
      <w:pPr>
        <w:pStyle w:val="a7"/>
        <w:numPr>
          <w:ilvl w:val="0"/>
          <w:numId w:val="176"/>
        </w:numPr>
        <w:spacing w:after="0" w:line="0" w:lineRule="atLeast"/>
        <w:ind w:right="-1"/>
        <w:jc w:val="both"/>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Публицистический стиль – это стиль художественных произведений, романов, повестей, рассказов, которые воздействуют на общественное мнение.</w:t>
      </w:r>
    </w:p>
    <w:p w:rsidR="001469AF" w:rsidRPr="001D5E27" w:rsidRDefault="001469AF" w:rsidP="008839F1">
      <w:pPr>
        <w:pStyle w:val="a7"/>
        <w:numPr>
          <w:ilvl w:val="0"/>
          <w:numId w:val="176"/>
        </w:numPr>
        <w:spacing w:after="0" w:line="0" w:lineRule="atLeast"/>
        <w:ind w:right="-1"/>
        <w:jc w:val="both"/>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Публицистический стиль – это стиль научных статей, докладов, монографий, которые точно и полно объясняют закономерности развития природы и общества.</w:t>
      </w:r>
    </w:p>
    <w:p w:rsidR="001469AF" w:rsidRPr="001D5E27" w:rsidRDefault="001469AF" w:rsidP="008839F1">
      <w:pPr>
        <w:pStyle w:val="a7"/>
        <w:numPr>
          <w:ilvl w:val="0"/>
          <w:numId w:val="176"/>
        </w:numPr>
        <w:spacing w:after="0" w:line="0" w:lineRule="atLeast"/>
        <w:ind w:right="-1"/>
        <w:jc w:val="both"/>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Публицистический стиль – это стиль общественно-политической литературы, периодической печати, ораторской речи. Он призван воздействовать на массы, призывать их к действию, сообщать информацию.</w:t>
      </w:r>
    </w:p>
    <w:p w:rsidR="00116083" w:rsidRPr="001D5E27" w:rsidRDefault="00116083" w:rsidP="004149A0">
      <w:pPr>
        <w:spacing w:after="0" w:line="0" w:lineRule="atLeast"/>
        <w:ind w:right="-1"/>
        <w:contextualSpacing/>
        <w:rPr>
          <w:rFonts w:ascii="Times New Roman" w:eastAsia="Times New Roman" w:hAnsi="Times New Roman" w:cs="Times New Roman"/>
          <w:b/>
          <w:i/>
          <w:color w:val="000000" w:themeColor="text1"/>
          <w:sz w:val="24"/>
          <w:szCs w:val="24"/>
          <w:lang w:eastAsia="ru-RU"/>
        </w:rPr>
      </w:pPr>
    </w:p>
    <w:p w:rsidR="001469AF" w:rsidRPr="001D5E27" w:rsidRDefault="0051467C" w:rsidP="004149A0">
      <w:pPr>
        <w:spacing w:after="0" w:line="0" w:lineRule="atLeast"/>
        <w:ind w:right="-1"/>
        <w:contextualSpacing/>
        <w:rPr>
          <w:rFonts w:ascii="Times New Roman" w:eastAsia="Times New Roman" w:hAnsi="Times New Roman" w:cs="Times New Roman"/>
          <w:b/>
          <w:i/>
          <w:color w:val="000000" w:themeColor="text1"/>
          <w:sz w:val="24"/>
          <w:szCs w:val="24"/>
          <w:lang w:eastAsia="ru-RU"/>
        </w:rPr>
      </w:pPr>
      <w:r w:rsidRPr="001D5E27">
        <w:rPr>
          <w:rFonts w:ascii="Times New Roman" w:eastAsia="Times New Roman" w:hAnsi="Times New Roman" w:cs="Times New Roman"/>
          <w:b/>
          <w:i/>
          <w:color w:val="000000" w:themeColor="text1"/>
          <w:sz w:val="24"/>
          <w:szCs w:val="24"/>
          <w:lang w:eastAsia="ru-RU"/>
        </w:rPr>
        <w:t>8</w:t>
      </w:r>
      <w:r w:rsidR="001469AF" w:rsidRPr="001D5E27">
        <w:rPr>
          <w:rFonts w:ascii="Times New Roman" w:eastAsia="Times New Roman" w:hAnsi="Times New Roman" w:cs="Times New Roman"/>
          <w:b/>
          <w:i/>
          <w:color w:val="000000" w:themeColor="text1"/>
          <w:sz w:val="24"/>
          <w:szCs w:val="24"/>
          <w:lang w:eastAsia="ru-RU"/>
        </w:rPr>
        <w:t>. Какой из стилей речи не относится к книжному стилю?</w:t>
      </w:r>
    </w:p>
    <w:p w:rsidR="001469AF" w:rsidRPr="001D5E27" w:rsidRDefault="001469AF" w:rsidP="008839F1">
      <w:pPr>
        <w:pStyle w:val="a7"/>
        <w:numPr>
          <w:ilvl w:val="0"/>
          <w:numId w:val="177"/>
        </w:numPr>
        <w:spacing w:after="0" w:line="0" w:lineRule="atLeast"/>
        <w:ind w:right="-1"/>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разговорный</w:t>
      </w:r>
    </w:p>
    <w:p w:rsidR="001469AF" w:rsidRPr="001D5E27" w:rsidRDefault="001469AF" w:rsidP="008839F1">
      <w:pPr>
        <w:pStyle w:val="a7"/>
        <w:numPr>
          <w:ilvl w:val="0"/>
          <w:numId w:val="177"/>
        </w:numPr>
        <w:spacing w:after="0" w:line="0" w:lineRule="atLeast"/>
        <w:ind w:right="-1"/>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lastRenderedPageBreak/>
        <w:t>официально-деловой</w:t>
      </w:r>
    </w:p>
    <w:p w:rsidR="001469AF" w:rsidRPr="001D5E27" w:rsidRDefault="001469AF" w:rsidP="008839F1">
      <w:pPr>
        <w:pStyle w:val="a7"/>
        <w:numPr>
          <w:ilvl w:val="0"/>
          <w:numId w:val="177"/>
        </w:numPr>
        <w:spacing w:after="0" w:line="0" w:lineRule="atLeast"/>
        <w:ind w:right="-1"/>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художественный</w:t>
      </w:r>
    </w:p>
    <w:p w:rsidR="00116083" w:rsidRPr="001D5E27" w:rsidRDefault="00116083" w:rsidP="004149A0">
      <w:pPr>
        <w:spacing w:after="0" w:line="0" w:lineRule="atLeast"/>
        <w:ind w:right="-1"/>
        <w:contextualSpacing/>
        <w:rPr>
          <w:rFonts w:ascii="Times New Roman" w:eastAsia="Times New Roman" w:hAnsi="Times New Roman" w:cs="Times New Roman"/>
          <w:i/>
          <w:color w:val="000000" w:themeColor="text1"/>
          <w:sz w:val="24"/>
          <w:szCs w:val="24"/>
          <w:lang w:eastAsia="ru-RU"/>
        </w:rPr>
      </w:pPr>
    </w:p>
    <w:p w:rsidR="001469AF" w:rsidRPr="001D5E27" w:rsidRDefault="0051467C" w:rsidP="004149A0">
      <w:pPr>
        <w:spacing w:after="0" w:line="0" w:lineRule="atLeast"/>
        <w:ind w:right="-1"/>
        <w:contextualSpacing/>
        <w:rPr>
          <w:rFonts w:ascii="Times New Roman" w:eastAsia="Times New Roman" w:hAnsi="Times New Roman" w:cs="Times New Roman"/>
          <w:b/>
          <w:i/>
          <w:color w:val="000000" w:themeColor="text1"/>
          <w:sz w:val="24"/>
          <w:szCs w:val="24"/>
          <w:lang w:eastAsia="ru-RU"/>
        </w:rPr>
      </w:pPr>
      <w:r w:rsidRPr="001D5E27">
        <w:rPr>
          <w:rFonts w:ascii="Times New Roman" w:eastAsia="Times New Roman" w:hAnsi="Times New Roman" w:cs="Times New Roman"/>
          <w:b/>
          <w:i/>
          <w:color w:val="000000" w:themeColor="text1"/>
          <w:sz w:val="24"/>
          <w:szCs w:val="24"/>
          <w:lang w:eastAsia="ru-RU"/>
        </w:rPr>
        <w:t>9</w:t>
      </w:r>
      <w:r w:rsidR="001469AF" w:rsidRPr="001D5E27">
        <w:rPr>
          <w:rFonts w:ascii="Times New Roman" w:eastAsia="Times New Roman" w:hAnsi="Times New Roman" w:cs="Times New Roman"/>
          <w:b/>
          <w:i/>
          <w:color w:val="000000" w:themeColor="text1"/>
          <w:sz w:val="24"/>
          <w:szCs w:val="24"/>
          <w:lang w:eastAsia="ru-RU"/>
        </w:rPr>
        <w:t>. Для какого стиля речи важнейшая функция – не передача информации, а общение?</w:t>
      </w:r>
    </w:p>
    <w:p w:rsidR="001469AF" w:rsidRPr="001D5E27" w:rsidRDefault="001469AF" w:rsidP="008839F1">
      <w:pPr>
        <w:pStyle w:val="a7"/>
        <w:numPr>
          <w:ilvl w:val="0"/>
          <w:numId w:val="178"/>
        </w:numPr>
        <w:spacing w:after="0" w:line="0" w:lineRule="atLeast"/>
        <w:ind w:right="-1"/>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научный</w:t>
      </w:r>
    </w:p>
    <w:p w:rsidR="001469AF" w:rsidRPr="001D5E27" w:rsidRDefault="001469AF" w:rsidP="008839F1">
      <w:pPr>
        <w:pStyle w:val="a7"/>
        <w:numPr>
          <w:ilvl w:val="0"/>
          <w:numId w:val="178"/>
        </w:numPr>
        <w:spacing w:after="0" w:line="0" w:lineRule="atLeast"/>
        <w:ind w:right="-1"/>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разговорный</w:t>
      </w:r>
    </w:p>
    <w:p w:rsidR="001469AF" w:rsidRPr="001D5E27" w:rsidRDefault="001469AF" w:rsidP="008839F1">
      <w:pPr>
        <w:pStyle w:val="a7"/>
        <w:numPr>
          <w:ilvl w:val="0"/>
          <w:numId w:val="178"/>
        </w:numPr>
        <w:spacing w:after="0" w:line="0" w:lineRule="atLeast"/>
        <w:ind w:right="-1"/>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публицистический</w:t>
      </w:r>
    </w:p>
    <w:p w:rsidR="00116083" w:rsidRPr="001D5E27" w:rsidRDefault="00116083" w:rsidP="004149A0">
      <w:pPr>
        <w:spacing w:after="0" w:line="0" w:lineRule="atLeast"/>
        <w:ind w:right="-1"/>
        <w:contextualSpacing/>
        <w:rPr>
          <w:rFonts w:ascii="Times New Roman" w:eastAsia="Times New Roman" w:hAnsi="Times New Roman" w:cs="Times New Roman"/>
          <w:i/>
          <w:color w:val="000000" w:themeColor="text1"/>
          <w:sz w:val="24"/>
          <w:szCs w:val="24"/>
          <w:lang w:eastAsia="ru-RU"/>
        </w:rPr>
      </w:pPr>
    </w:p>
    <w:p w:rsidR="001469AF" w:rsidRPr="001D5E27" w:rsidRDefault="0051467C" w:rsidP="004149A0">
      <w:pPr>
        <w:spacing w:after="0" w:line="0" w:lineRule="atLeast"/>
        <w:ind w:right="-1"/>
        <w:contextualSpacing/>
        <w:rPr>
          <w:rFonts w:ascii="Times New Roman" w:eastAsia="Times New Roman" w:hAnsi="Times New Roman" w:cs="Times New Roman"/>
          <w:b/>
          <w:i/>
          <w:color w:val="000000" w:themeColor="text1"/>
          <w:sz w:val="24"/>
          <w:szCs w:val="24"/>
          <w:lang w:eastAsia="ru-RU"/>
        </w:rPr>
      </w:pPr>
      <w:r w:rsidRPr="001D5E27">
        <w:rPr>
          <w:rFonts w:ascii="Times New Roman" w:eastAsia="Times New Roman" w:hAnsi="Times New Roman" w:cs="Times New Roman"/>
          <w:b/>
          <w:i/>
          <w:color w:val="000000" w:themeColor="text1"/>
          <w:sz w:val="24"/>
          <w:szCs w:val="24"/>
          <w:lang w:eastAsia="ru-RU"/>
        </w:rPr>
        <w:t>10</w:t>
      </w:r>
      <w:r w:rsidR="001469AF" w:rsidRPr="001D5E27">
        <w:rPr>
          <w:rFonts w:ascii="Times New Roman" w:eastAsia="Times New Roman" w:hAnsi="Times New Roman" w:cs="Times New Roman"/>
          <w:b/>
          <w:i/>
          <w:color w:val="000000" w:themeColor="text1"/>
          <w:sz w:val="24"/>
          <w:szCs w:val="24"/>
          <w:lang w:eastAsia="ru-RU"/>
        </w:rPr>
        <w:t>. К какому стилю речи относятся эти жанры речи: законы, приказы, заявления?</w:t>
      </w:r>
    </w:p>
    <w:p w:rsidR="001469AF" w:rsidRPr="001D5E27" w:rsidRDefault="001469AF" w:rsidP="008839F1">
      <w:pPr>
        <w:pStyle w:val="a7"/>
        <w:numPr>
          <w:ilvl w:val="0"/>
          <w:numId w:val="179"/>
        </w:numPr>
        <w:spacing w:after="0" w:line="0" w:lineRule="atLeast"/>
        <w:ind w:right="-1"/>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официально-деловой</w:t>
      </w:r>
    </w:p>
    <w:p w:rsidR="001469AF" w:rsidRPr="001D5E27" w:rsidRDefault="001469AF" w:rsidP="008839F1">
      <w:pPr>
        <w:pStyle w:val="a7"/>
        <w:numPr>
          <w:ilvl w:val="0"/>
          <w:numId w:val="179"/>
        </w:numPr>
        <w:spacing w:after="0" w:line="0" w:lineRule="atLeast"/>
        <w:ind w:right="-1"/>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разговорный</w:t>
      </w:r>
    </w:p>
    <w:p w:rsidR="001469AF" w:rsidRPr="001D5E27" w:rsidRDefault="001469AF" w:rsidP="008839F1">
      <w:pPr>
        <w:pStyle w:val="a7"/>
        <w:numPr>
          <w:ilvl w:val="0"/>
          <w:numId w:val="179"/>
        </w:numPr>
        <w:spacing w:after="0" w:line="0" w:lineRule="atLeast"/>
        <w:ind w:right="-1"/>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публицистический</w:t>
      </w:r>
    </w:p>
    <w:p w:rsidR="00791E2A" w:rsidRPr="001D5E27" w:rsidRDefault="00791E2A" w:rsidP="004149A0">
      <w:pPr>
        <w:spacing w:after="0" w:line="0" w:lineRule="atLeast"/>
        <w:ind w:right="-1"/>
        <w:contextualSpacing/>
        <w:rPr>
          <w:rFonts w:ascii="Times New Roman" w:eastAsia="Times New Roman" w:hAnsi="Times New Roman" w:cs="Times New Roman"/>
          <w:b/>
          <w:i/>
          <w:color w:val="000000" w:themeColor="text1"/>
          <w:sz w:val="24"/>
          <w:szCs w:val="24"/>
          <w:lang w:eastAsia="ru-RU"/>
        </w:rPr>
      </w:pPr>
    </w:p>
    <w:p w:rsidR="001469AF" w:rsidRPr="001D5E27" w:rsidRDefault="0051467C" w:rsidP="004149A0">
      <w:pPr>
        <w:spacing w:after="0" w:line="0" w:lineRule="atLeast"/>
        <w:ind w:right="-1"/>
        <w:contextualSpacing/>
        <w:rPr>
          <w:rFonts w:ascii="Times New Roman" w:eastAsia="Times New Roman" w:hAnsi="Times New Roman" w:cs="Times New Roman"/>
          <w:b/>
          <w:i/>
          <w:color w:val="000000" w:themeColor="text1"/>
          <w:sz w:val="24"/>
          <w:szCs w:val="24"/>
          <w:lang w:eastAsia="ru-RU"/>
        </w:rPr>
      </w:pPr>
      <w:r w:rsidRPr="001D5E27">
        <w:rPr>
          <w:rFonts w:ascii="Times New Roman" w:eastAsia="Times New Roman" w:hAnsi="Times New Roman" w:cs="Times New Roman"/>
          <w:b/>
          <w:i/>
          <w:color w:val="000000" w:themeColor="text1"/>
          <w:sz w:val="24"/>
          <w:szCs w:val="24"/>
          <w:lang w:eastAsia="ru-RU"/>
        </w:rPr>
        <w:t>11</w:t>
      </w:r>
      <w:r w:rsidR="001469AF" w:rsidRPr="001D5E27">
        <w:rPr>
          <w:rFonts w:ascii="Times New Roman" w:eastAsia="Times New Roman" w:hAnsi="Times New Roman" w:cs="Times New Roman"/>
          <w:b/>
          <w:i/>
          <w:color w:val="000000" w:themeColor="text1"/>
          <w:sz w:val="24"/>
          <w:szCs w:val="24"/>
          <w:lang w:eastAsia="ru-RU"/>
        </w:rPr>
        <w:t>.  Что характерно для художественного стиля речи?</w:t>
      </w:r>
    </w:p>
    <w:p w:rsidR="001469AF" w:rsidRPr="001D5E27" w:rsidRDefault="001469AF" w:rsidP="008839F1">
      <w:pPr>
        <w:pStyle w:val="a7"/>
        <w:numPr>
          <w:ilvl w:val="0"/>
          <w:numId w:val="180"/>
        </w:numPr>
        <w:spacing w:after="0" w:line="0" w:lineRule="atLeast"/>
        <w:ind w:right="-1"/>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 xml:space="preserve">объективность в изображении </w:t>
      </w:r>
    </w:p>
    <w:p w:rsidR="001469AF" w:rsidRPr="001D5E27" w:rsidRDefault="001469AF" w:rsidP="008839F1">
      <w:pPr>
        <w:pStyle w:val="a7"/>
        <w:numPr>
          <w:ilvl w:val="0"/>
          <w:numId w:val="180"/>
        </w:numPr>
        <w:spacing w:after="0" w:line="0" w:lineRule="atLeast"/>
        <w:ind w:right="-1"/>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использование в сфере науки и техники</w:t>
      </w:r>
    </w:p>
    <w:p w:rsidR="001469AF" w:rsidRPr="001D5E27" w:rsidRDefault="001469AF" w:rsidP="008839F1">
      <w:pPr>
        <w:pStyle w:val="a7"/>
        <w:numPr>
          <w:ilvl w:val="0"/>
          <w:numId w:val="180"/>
        </w:numPr>
        <w:spacing w:after="0" w:line="0" w:lineRule="atLeast"/>
        <w:ind w:right="-1"/>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 xml:space="preserve">использование всех пластов стилей речи </w:t>
      </w:r>
    </w:p>
    <w:p w:rsidR="00B65540" w:rsidRPr="001D5E27" w:rsidRDefault="00B65540" w:rsidP="004149A0">
      <w:pPr>
        <w:spacing w:after="0" w:line="0" w:lineRule="atLeast"/>
        <w:ind w:right="-1"/>
        <w:contextualSpacing/>
        <w:rPr>
          <w:rFonts w:ascii="Times New Roman" w:eastAsia="Times New Roman" w:hAnsi="Times New Roman" w:cs="Times New Roman"/>
          <w:color w:val="000000" w:themeColor="text1"/>
          <w:sz w:val="24"/>
          <w:szCs w:val="24"/>
          <w:lang w:eastAsia="ru-RU"/>
        </w:rPr>
      </w:pPr>
    </w:p>
    <w:p w:rsidR="001469AF" w:rsidRPr="001D5E27" w:rsidRDefault="0051467C" w:rsidP="004149A0">
      <w:pPr>
        <w:spacing w:after="0" w:line="0" w:lineRule="atLeast"/>
        <w:ind w:right="-1"/>
        <w:contextualSpacing/>
        <w:rPr>
          <w:rFonts w:ascii="Times New Roman" w:eastAsia="Times New Roman" w:hAnsi="Times New Roman" w:cs="Times New Roman"/>
          <w:b/>
          <w:i/>
          <w:color w:val="000000" w:themeColor="text1"/>
          <w:sz w:val="24"/>
          <w:szCs w:val="24"/>
          <w:lang w:eastAsia="ru-RU"/>
        </w:rPr>
      </w:pPr>
      <w:r w:rsidRPr="001D5E27">
        <w:rPr>
          <w:rFonts w:ascii="Times New Roman" w:eastAsia="Times New Roman" w:hAnsi="Times New Roman" w:cs="Times New Roman"/>
          <w:b/>
          <w:i/>
          <w:color w:val="000000" w:themeColor="text1"/>
          <w:sz w:val="24"/>
          <w:szCs w:val="24"/>
          <w:lang w:eastAsia="ru-RU"/>
        </w:rPr>
        <w:t>12</w:t>
      </w:r>
      <w:r w:rsidR="001469AF" w:rsidRPr="001D5E27">
        <w:rPr>
          <w:rFonts w:ascii="Times New Roman" w:eastAsia="Times New Roman" w:hAnsi="Times New Roman" w:cs="Times New Roman"/>
          <w:b/>
          <w:i/>
          <w:color w:val="000000" w:themeColor="text1"/>
          <w:sz w:val="24"/>
          <w:szCs w:val="24"/>
          <w:lang w:eastAsia="ru-RU"/>
        </w:rPr>
        <w:t xml:space="preserve">. Какому стилю речи </w:t>
      </w:r>
      <w:proofErr w:type="spellStart"/>
      <w:r w:rsidR="001469AF" w:rsidRPr="001D5E27">
        <w:rPr>
          <w:rFonts w:ascii="Times New Roman" w:eastAsia="Times New Roman" w:hAnsi="Times New Roman" w:cs="Times New Roman"/>
          <w:b/>
          <w:i/>
          <w:color w:val="000000" w:themeColor="text1"/>
          <w:sz w:val="24"/>
          <w:szCs w:val="24"/>
          <w:lang w:eastAsia="ru-RU"/>
        </w:rPr>
        <w:t>присущапризывность</w:t>
      </w:r>
      <w:proofErr w:type="spellEnd"/>
      <w:r w:rsidR="001469AF" w:rsidRPr="001D5E27">
        <w:rPr>
          <w:rFonts w:ascii="Times New Roman" w:eastAsia="Times New Roman" w:hAnsi="Times New Roman" w:cs="Times New Roman"/>
          <w:b/>
          <w:i/>
          <w:color w:val="000000" w:themeColor="text1"/>
          <w:sz w:val="24"/>
          <w:szCs w:val="24"/>
          <w:lang w:eastAsia="ru-RU"/>
        </w:rPr>
        <w:t>?</w:t>
      </w:r>
    </w:p>
    <w:p w:rsidR="001469AF" w:rsidRPr="001D5E27" w:rsidRDefault="001469AF" w:rsidP="008839F1">
      <w:pPr>
        <w:pStyle w:val="a7"/>
        <w:numPr>
          <w:ilvl w:val="0"/>
          <w:numId w:val="181"/>
        </w:numPr>
        <w:spacing w:after="0" w:line="0" w:lineRule="atLeast"/>
        <w:ind w:right="-1"/>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разговорный</w:t>
      </w:r>
    </w:p>
    <w:p w:rsidR="001469AF" w:rsidRPr="001D5E27" w:rsidRDefault="001469AF" w:rsidP="008839F1">
      <w:pPr>
        <w:pStyle w:val="a7"/>
        <w:numPr>
          <w:ilvl w:val="0"/>
          <w:numId w:val="181"/>
        </w:numPr>
        <w:spacing w:after="0" w:line="0" w:lineRule="atLeast"/>
        <w:ind w:right="-1"/>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 xml:space="preserve">публицистический </w:t>
      </w:r>
    </w:p>
    <w:p w:rsidR="001469AF" w:rsidRPr="001D5E27" w:rsidRDefault="001469AF" w:rsidP="008839F1">
      <w:pPr>
        <w:pStyle w:val="a7"/>
        <w:numPr>
          <w:ilvl w:val="0"/>
          <w:numId w:val="181"/>
        </w:numPr>
        <w:spacing w:after="0" w:line="0" w:lineRule="atLeast"/>
        <w:ind w:right="-1"/>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официально-деловой</w:t>
      </w:r>
    </w:p>
    <w:p w:rsidR="00B65540" w:rsidRPr="001D5E27" w:rsidRDefault="00B65540" w:rsidP="004149A0">
      <w:pPr>
        <w:spacing w:after="0" w:line="0" w:lineRule="atLeast"/>
        <w:ind w:right="-1"/>
        <w:contextualSpacing/>
        <w:rPr>
          <w:rFonts w:ascii="Times New Roman" w:eastAsia="Times New Roman" w:hAnsi="Times New Roman" w:cs="Times New Roman"/>
          <w:color w:val="000000" w:themeColor="text1"/>
          <w:sz w:val="24"/>
          <w:szCs w:val="24"/>
          <w:lang w:eastAsia="ru-RU"/>
        </w:rPr>
      </w:pPr>
    </w:p>
    <w:p w:rsidR="001469AF" w:rsidRPr="001D5E27" w:rsidRDefault="0051467C" w:rsidP="004149A0">
      <w:pPr>
        <w:spacing w:after="0" w:line="0" w:lineRule="atLeast"/>
        <w:ind w:right="-1"/>
        <w:contextualSpacing/>
        <w:rPr>
          <w:rFonts w:ascii="Times New Roman" w:eastAsia="Times New Roman" w:hAnsi="Times New Roman" w:cs="Times New Roman"/>
          <w:b/>
          <w:i/>
          <w:color w:val="000000" w:themeColor="text1"/>
          <w:sz w:val="24"/>
          <w:szCs w:val="24"/>
          <w:lang w:eastAsia="ru-RU"/>
        </w:rPr>
      </w:pPr>
      <w:r w:rsidRPr="001D5E27">
        <w:rPr>
          <w:rFonts w:ascii="Times New Roman" w:eastAsia="Times New Roman" w:hAnsi="Times New Roman" w:cs="Times New Roman"/>
          <w:b/>
          <w:i/>
          <w:color w:val="000000" w:themeColor="text1"/>
          <w:sz w:val="24"/>
          <w:szCs w:val="24"/>
          <w:lang w:eastAsia="ru-RU"/>
        </w:rPr>
        <w:t>13</w:t>
      </w:r>
      <w:r w:rsidR="001469AF" w:rsidRPr="001D5E27">
        <w:rPr>
          <w:rFonts w:ascii="Times New Roman" w:eastAsia="Times New Roman" w:hAnsi="Times New Roman" w:cs="Times New Roman"/>
          <w:b/>
          <w:i/>
          <w:color w:val="000000" w:themeColor="text1"/>
          <w:sz w:val="24"/>
          <w:szCs w:val="24"/>
          <w:lang w:eastAsia="ru-RU"/>
        </w:rPr>
        <w:t>. Какой стиль речи используется в СМИ?</w:t>
      </w:r>
    </w:p>
    <w:p w:rsidR="001469AF" w:rsidRPr="001D5E27" w:rsidRDefault="001469AF" w:rsidP="008839F1">
      <w:pPr>
        <w:pStyle w:val="a7"/>
        <w:numPr>
          <w:ilvl w:val="0"/>
          <w:numId w:val="182"/>
        </w:numPr>
        <w:spacing w:after="0" w:line="0" w:lineRule="atLeast"/>
        <w:ind w:right="-1"/>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публицистический</w:t>
      </w:r>
    </w:p>
    <w:p w:rsidR="001469AF" w:rsidRPr="001D5E27" w:rsidRDefault="001469AF" w:rsidP="008839F1">
      <w:pPr>
        <w:pStyle w:val="a7"/>
        <w:numPr>
          <w:ilvl w:val="0"/>
          <w:numId w:val="182"/>
        </w:numPr>
        <w:spacing w:after="0" w:line="0" w:lineRule="atLeast"/>
        <w:ind w:right="-1"/>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разговорный</w:t>
      </w:r>
    </w:p>
    <w:p w:rsidR="001469AF" w:rsidRPr="001D5E27" w:rsidRDefault="00B65540" w:rsidP="008839F1">
      <w:pPr>
        <w:pStyle w:val="a7"/>
        <w:numPr>
          <w:ilvl w:val="0"/>
          <w:numId w:val="182"/>
        </w:numPr>
        <w:spacing w:after="0" w:line="0" w:lineRule="atLeast"/>
        <w:ind w:right="-1"/>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научный</w:t>
      </w:r>
    </w:p>
    <w:p w:rsidR="00B65540" w:rsidRPr="001D5E27" w:rsidRDefault="00B65540" w:rsidP="004149A0">
      <w:pPr>
        <w:spacing w:after="0" w:line="0" w:lineRule="atLeast"/>
        <w:ind w:right="-1"/>
        <w:contextualSpacing/>
        <w:rPr>
          <w:rFonts w:ascii="Times New Roman" w:eastAsia="Times New Roman" w:hAnsi="Times New Roman" w:cs="Times New Roman"/>
          <w:color w:val="000000" w:themeColor="text1"/>
          <w:sz w:val="24"/>
          <w:szCs w:val="24"/>
          <w:lang w:eastAsia="ru-RU"/>
        </w:rPr>
      </w:pPr>
    </w:p>
    <w:p w:rsidR="001469AF" w:rsidRPr="001D5E27" w:rsidRDefault="0051467C" w:rsidP="004149A0">
      <w:pPr>
        <w:spacing w:after="0" w:line="0" w:lineRule="atLeast"/>
        <w:ind w:right="-1"/>
        <w:contextualSpacing/>
        <w:jc w:val="both"/>
        <w:rPr>
          <w:rFonts w:ascii="Times New Roman" w:eastAsia="Times New Roman" w:hAnsi="Times New Roman" w:cs="Times New Roman"/>
          <w:b/>
          <w:i/>
          <w:color w:val="000000" w:themeColor="text1"/>
          <w:sz w:val="24"/>
          <w:szCs w:val="24"/>
          <w:lang w:eastAsia="ru-RU"/>
        </w:rPr>
      </w:pPr>
      <w:r w:rsidRPr="001D5E27">
        <w:rPr>
          <w:rFonts w:ascii="Times New Roman" w:eastAsia="Times New Roman" w:hAnsi="Times New Roman" w:cs="Times New Roman"/>
          <w:b/>
          <w:i/>
          <w:color w:val="000000" w:themeColor="text1"/>
          <w:sz w:val="24"/>
          <w:szCs w:val="24"/>
          <w:lang w:eastAsia="ru-RU"/>
        </w:rPr>
        <w:t>14</w:t>
      </w:r>
      <w:r w:rsidR="001469AF" w:rsidRPr="001D5E27">
        <w:rPr>
          <w:rFonts w:ascii="Times New Roman" w:eastAsia="Times New Roman" w:hAnsi="Times New Roman" w:cs="Times New Roman"/>
          <w:b/>
          <w:i/>
          <w:color w:val="000000" w:themeColor="text1"/>
          <w:sz w:val="24"/>
          <w:szCs w:val="24"/>
          <w:lang w:eastAsia="ru-RU"/>
        </w:rPr>
        <w:t>. Какое это средство выразительности: «передо мной явилась ты, как мимолетное виденье»?</w:t>
      </w:r>
    </w:p>
    <w:p w:rsidR="001469AF" w:rsidRPr="001D5E27" w:rsidRDefault="001469AF" w:rsidP="008839F1">
      <w:pPr>
        <w:pStyle w:val="a7"/>
        <w:numPr>
          <w:ilvl w:val="0"/>
          <w:numId w:val="183"/>
        </w:numPr>
        <w:spacing w:after="0" w:line="0" w:lineRule="atLeast"/>
        <w:ind w:right="-1"/>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метафора</w:t>
      </w:r>
    </w:p>
    <w:p w:rsidR="001469AF" w:rsidRPr="001D5E27" w:rsidRDefault="001469AF" w:rsidP="008839F1">
      <w:pPr>
        <w:pStyle w:val="a7"/>
        <w:numPr>
          <w:ilvl w:val="0"/>
          <w:numId w:val="183"/>
        </w:numPr>
        <w:spacing w:after="0" w:line="0" w:lineRule="atLeast"/>
        <w:ind w:right="-1"/>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 xml:space="preserve">сравнение </w:t>
      </w:r>
    </w:p>
    <w:p w:rsidR="001469AF" w:rsidRPr="001D5E27" w:rsidRDefault="00B65540" w:rsidP="008839F1">
      <w:pPr>
        <w:pStyle w:val="a7"/>
        <w:numPr>
          <w:ilvl w:val="0"/>
          <w:numId w:val="183"/>
        </w:numPr>
        <w:spacing w:after="0" w:line="0" w:lineRule="atLeast"/>
        <w:ind w:right="-1"/>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олицетворение</w:t>
      </w:r>
    </w:p>
    <w:p w:rsidR="00B65540" w:rsidRPr="001D5E27" w:rsidRDefault="00B65540" w:rsidP="004149A0">
      <w:pPr>
        <w:spacing w:after="0" w:line="0" w:lineRule="atLeast"/>
        <w:ind w:right="-1"/>
        <w:contextualSpacing/>
        <w:rPr>
          <w:rFonts w:ascii="Times New Roman" w:eastAsia="Times New Roman" w:hAnsi="Times New Roman" w:cs="Times New Roman"/>
          <w:color w:val="000000" w:themeColor="text1"/>
          <w:sz w:val="24"/>
          <w:szCs w:val="24"/>
          <w:lang w:eastAsia="ru-RU"/>
        </w:rPr>
      </w:pPr>
    </w:p>
    <w:p w:rsidR="001469AF" w:rsidRPr="001D5E27" w:rsidRDefault="0051467C" w:rsidP="004149A0">
      <w:pPr>
        <w:spacing w:after="0" w:line="0" w:lineRule="atLeast"/>
        <w:ind w:right="-1"/>
        <w:contextualSpacing/>
        <w:jc w:val="both"/>
        <w:rPr>
          <w:rFonts w:ascii="Times New Roman" w:eastAsia="Times New Roman" w:hAnsi="Times New Roman" w:cs="Times New Roman"/>
          <w:b/>
          <w:i/>
          <w:color w:val="000000" w:themeColor="text1"/>
          <w:sz w:val="24"/>
          <w:szCs w:val="24"/>
          <w:lang w:eastAsia="ru-RU"/>
        </w:rPr>
      </w:pPr>
      <w:r w:rsidRPr="001D5E27">
        <w:rPr>
          <w:rFonts w:ascii="Times New Roman" w:eastAsia="Times New Roman" w:hAnsi="Times New Roman" w:cs="Times New Roman"/>
          <w:b/>
          <w:i/>
          <w:color w:val="000000" w:themeColor="text1"/>
          <w:sz w:val="24"/>
          <w:szCs w:val="24"/>
          <w:lang w:eastAsia="ru-RU"/>
        </w:rPr>
        <w:t>15</w:t>
      </w:r>
      <w:r w:rsidR="001469AF" w:rsidRPr="001D5E27">
        <w:rPr>
          <w:rFonts w:ascii="Times New Roman" w:eastAsia="Times New Roman" w:hAnsi="Times New Roman" w:cs="Times New Roman"/>
          <w:b/>
          <w:i/>
          <w:color w:val="000000" w:themeColor="text1"/>
          <w:sz w:val="24"/>
          <w:szCs w:val="24"/>
          <w:lang w:eastAsia="ru-RU"/>
        </w:rPr>
        <w:t>. Какое это средство выразительности: «Веселый ветер»?</w:t>
      </w:r>
    </w:p>
    <w:p w:rsidR="001469AF" w:rsidRPr="001D5E27" w:rsidRDefault="001469AF" w:rsidP="008839F1">
      <w:pPr>
        <w:pStyle w:val="a7"/>
        <w:numPr>
          <w:ilvl w:val="0"/>
          <w:numId w:val="184"/>
        </w:numPr>
        <w:spacing w:after="0" w:line="0" w:lineRule="atLeast"/>
        <w:ind w:right="-1"/>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сравнение</w:t>
      </w:r>
    </w:p>
    <w:p w:rsidR="001469AF" w:rsidRPr="001D5E27" w:rsidRDefault="001469AF" w:rsidP="008839F1">
      <w:pPr>
        <w:pStyle w:val="a7"/>
        <w:numPr>
          <w:ilvl w:val="0"/>
          <w:numId w:val="184"/>
        </w:numPr>
        <w:spacing w:after="0" w:line="0" w:lineRule="atLeast"/>
        <w:ind w:right="-1"/>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метафора</w:t>
      </w:r>
    </w:p>
    <w:p w:rsidR="001469AF" w:rsidRPr="001D5E27" w:rsidRDefault="001469AF" w:rsidP="008839F1">
      <w:pPr>
        <w:pStyle w:val="a7"/>
        <w:numPr>
          <w:ilvl w:val="0"/>
          <w:numId w:val="184"/>
        </w:numPr>
        <w:spacing w:after="0" w:line="0" w:lineRule="atLeast"/>
        <w:ind w:right="-1"/>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эпитет</w:t>
      </w:r>
    </w:p>
    <w:p w:rsidR="001469AF" w:rsidRPr="001D5E27" w:rsidRDefault="001469AF" w:rsidP="004149A0">
      <w:pPr>
        <w:spacing w:after="0" w:line="0" w:lineRule="atLeast"/>
        <w:ind w:right="-1"/>
        <w:contextualSpacing/>
        <w:rPr>
          <w:rFonts w:ascii="Times New Roman" w:eastAsia="Times New Roman" w:hAnsi="Times New Roman" w:cs="Times New Roman"/>
          <w:color w:val="000000" w:themeColor="text1"/>
          <w:sz w:val="24"/>
          <w:szCs w:val="24"/>
          <w:lang w:eastAsia="ru-RU"/>
        </w:rPr>
      </w:pPr>
    </w:p>
    <w:p w:rsidR="001469AF" w:rsidRPr="001D5E27" w:rsidRDefault="0051467C" w:rsidP="004149A0">
      <w:pPr>
        <w:spacing w:after="0" w:line="0" w:lineRule="atLeast"/>
        <w:ind w:right="-1"/>
        <w:contextualSpacing/>
        <w:rPr>
          <w:rFonts w:ascii="Times New Roman" w:eastAsia="Times New Roman" w:hAnsi="Times New Roman" w:cs="Times New Roman"/>
          <w:b/>
          <w:i/>
          <w:color w:val="000000" w:themeColor="text1"/>
          <w:sz w:val="24"/>
          <w:szCs w:val="24"/>
          <w:lang w:eastAsia="ru-RU"/>
        </w:rPr>
      </w:pPr>
      <w:r w:rsidRPr="001D5E27">
        <w:rPr>
          <w:rFonts w:ascii="Times New Roman" w:eastAsia="Times New Roman" w:hAnsi="Times New Roman" w:cs="Times New Roman"/>
          <w:b/>
          <w:i/>
          <w:color w:val="000000" w:themeColor="text1"/>
          <w:sz w:val="24"/>
          <w:szCs w:val="24"/>
          <w:lang w:eastAsia="ru-RU"/>
        </w:rPr>
        <w:t xml:space="preserve">16. </w:t>
      </w:r>
      <w:r w:rsidR="001469AF" w:rsidRPr="001D5E27">
        <w:rPr>
          <w:rFonts w:ascii="Times New Roman" w:eastAsia="Times New Roman" w:hAnsi="Times New Roman" w:cs="Times New Roman"/>
          <w:b/>
          <w:i/>
          <w:color w:val="000000" w:themeColor="text1"/>
          <w:sz w:val="24"/>
          <w:szCs w:val="24"/>
          <w:lang w:eastAsia="ru-RU"/>
        </w:rPr>
        <w:t xml:space="preserve"> Определите, какие жанры не относятся к публицистическому стилю.</w:t>
      </w:r>
    </w:p>
    <w:p w:rsidR="001469AF" w:rsidRPr="001D5E27" w:rsidRDefault="001469AF" w:rsidP="008839F1">
      <w:pPr>
        <w:pStyle w:val="a7"/>
        <w:numPr>
          <w:ilvl w:val="0"/>
          <w:numId w:val="185"/>
        </w:numPr>
        <w:spacing w:after="0" w:line="0" w:lineRule="atLeast"/>
        <w:ind w:right="-1"/>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интервью</w:t>
      </w:r>
    </w:p>
    <w:p w:rsidR="001469AF" w:rsidRPr="001D5E27" w:rsidRDefault="001469AF" w:rsidP="008839F1">
      <w:pPr>
        <w:pStyle w:val="a7"/>
        <w:numPr>
          <w:ilvl w:val="0"/>
          <w:numId w:val="185"/>
        </w:numPr>
        <w:spacing w:after="0" w:line="0" w:lineRule="atLeast"/>
        <w:ind w:right="-1"/>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устное выступление</w:t>
      </w:r>
    </w:p>
    <w:p w:rsidR="001469AF" w:rsidRPr="001D5E27" w:rsidRDefault="001469AF" w:rsidP="008839F1">
      <w:pPr>
        <w:pStyle w:val="a7"/>
        <w:numPr>
          <w:ilvl w:val="0"/>
          <w:numId w:val="185"/>
        </w:numPr>
        <w:spacing w:after="0" w:line="0" w:lineRule="atLeast"/>
        <w:ind w:right="-1"/>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юмористический рассказ</w:t>
      </w:r>
    </w:p>
    <w:p w:rsidR="001469AF" w:rsidRPr="001D5E27" w:rsidRDefault="001469AF" w:rsidP="008839F1">
      <w:pPr>
        <w:pStyle w:val="a7"/>
        <w:numPr>
          <w:ilvl w:val="0"/>
          <w:numId w:val="185"/>
        </w:numPr>
        <w:spacing w:after="0" w:line="0" w:lineRule="atLeast"/>
        <w:ind w:right="-1"/>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репортаж</w:t>
      </w:r>
    </w:p>
    <w:p w:rsidR="001469AF" w:rsidRPr="001D5E27" w:rsidRDefault="001469AF" w:rsidP="008839F1">
      <w:pPr>
        <w:pStyle w:val="a7"/>
        <w:numPr>
          <w:ilvl w:val="0"/>
          <w:numId w:val="185"/>
        </w:numPr>
        <w:spacing w:after="0" w:line="0" w:lineRule="atLeast"/>
        <w:ind w:right="-1"/>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очерк</w:t>
      </w:r>
    </w:p>
    <w:p w:rsidR="001469AF" w:rsidRPr="001D5E27" w:rsidRDefault="001469AF" w:rsidP="008839F1">
      <w:pPr>
        <w:pStyle w:val="a7"/>
        <w:numPr>
          <w:ilvl w:val="0"/>
          <w:numId w:val="185"/>
        </w:numPr>
        <w:spacing w:after="0" w:line="0" w:lineRule="atLeast"/>
        <w:ind w:right="-1"/>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повесть</w:t>
      </w:r>
    </w:p>
    <w:p w:rsidR="00467320" w:rsidRPr="001D5E27" w:rsidRDefault="00467320" w:rsidP="004149A0">
      <w:pPr>
        <w:spacing w:after="0" w:line="0" w:lineRule="atLeast"/>
        <w:ind w:right="-1"/>
        <w:contextualSpacing/>
        <w:rPr>
          <w:rFonts w:ascii="Times New Roman" w:eastAsia="Times New Roman" w:hAnsi="Times New Roman" w:cs="Times New Roman"/>
          <w:color w:val="000000" w:themeColor="text1"/>
          <w:sz w:val="24"/>
          <w:szCs w:val="24"/>
          <w:lang w:eastAsia="ru-RU"/>
        </w:rPr>
      </w:pPr>
    </w:p>
    <w:p w:rsidR="001469AF" w:rsidRPr="001D5E27" w:rsidRDefault="0051467C" w:rsidP="004149A0">
      <w:pPr>
        <w:spacing w:after="0" w:line="0" w:lineRule="atLeast"/>
        <w:ind w:right="-1"/>
        <w:contextualSpacing/>
        <w:rPr>
          <w:rFonts w:ascii="Times New Roman" w:eastAsia="Times New Roman" w:hAnsi="Times New Roman" w:cs="Times New Roman"/>
          <w:b/>
          <w:i/>
          <w:color w:val="000000" w:themeColor="text1"/>
          <w:sz w:val="24"/>
          <w:szCs w:val="24"/>
          <w:lang w:eastAsia="ru-RU"/>
        </w:rPr>
      </w:pPr>
      <w:r w:rsidRPr="001D5E27">
        <w:rPr>
          <w:rFonts w:ascii="Times New Roman" w:eastAsia="Times New Roman" w:hAnsi="Times New Roman" w:cs="Times New Roman"/>
          <w:b/>
          <w:i/>
          <w:color w:val="000000" w:themeColor="text1"/>
          <w:sz w:val="24"/>
          <w:szCs w:val="24"/>
          <w:lang w:eastAsia="ru-RU"/>
        </w:rPr>
        <w:t>17</w:t>
      </w:r>
      <w:r w:rsidR="001469AF" w:rsidRPr="001D5E27">
        <w:rPr>
          <w:rFonts w:ascii="Times New Roman" w:eastAsia="Times New Roman" w:hAnsi="Times New Roman" w:cs="Times New Roman"/>
          <w:b/>
          <w:i/>
          <w:color w:val="000000" w:themeColor="text1"/>
          <w:sz w:val="24"/>
          <w:szCs w:val="24"/>
          <w:lang w:eastAsia="ru-RU"/>
        </w:rPr>
        <w:t xml:space="preserve">. Определите, какое словосочетание не соответствует научной лексике  </w:t>
      </w:r>
    </w:p>
    <w:p w:rsidR="001469AF" w:rsidRPr="001D5E27" w:rsidRDefault="001469AF" w:rsidP="008839F1">
      <w:pPr>
        <w:pStyle w:val="a7"/>
        <w:numPr>
          <w:ilvl w:val="0"/>
          <w:numId w:val="186"/>
        </w:numPr>
        <w:spacing w:after="0" w:line="0" w:lineRule="atLeast"/>
        <w:ind w:right="-1"/>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ядерная физика</w:t>
      </w:r>
    </w:p>
    <w:p w:rsidR="001469AF" w:rsidRPr="001D5E27" w:rsidRDefault="001469AF" w:rsidP="008839F1">
      <w:pPr>
        <w:pStyle w:val="a7"/>
        <w:numPr>
          <w:ilvl w:val="0"/>
          <w:numId w:val="186"/>
        </w:numPr>
        <w:spacing w:after="0" w:line="0" w:lineRule="atLeast"/>
        <w:ind w:right="-1"/>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смежные отрасли</w:t>
      </w:r>
    </w:p>
    <w:p w:rsidR="001469AF" w:rsidRPr="001D5E27" w:rsidRDefault="001469AF" w:rsidP="008839F1">
      <w:pPr>
        <w:pStyle w:val="a7"/>
        <w:numPr>
          <w:ilvl w:val="0"/>
          <w:numId w:val="186"/>
        </w:numPr>
        <w:spacing w:after="0" w:line="0" w:lineRule="atLeast"/>
        <w:ind w:right="-1"/>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красный сарафан</w:t>
      </w:r>
    </w:p>
    <w:p w:rsidR="001469AF" w:rsidRPr="001D5E27" w:rsidRDefault="001469AF" w:rsidP="008839F1">
      <w:pPr>
        <w:pStyle w:val="a7"/>
        <w:numPr>
          <w:ilvl w:val="0"/>
          <w:numId w:val="186"/>
        </w:numPr>
        <w:spacing w:after="0" w:line="0" w:lineRule="atLeast"/>
        <w:ind w:right="-1"/>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промышленная нагрузка</w:t>
      </w:r>
    </w:p>
    <w:p w:rsidR="001469AF" w:rsidRPr="001D5E27" w:rsidRDefault="001469AF" w:rsidP="008839F1">
      <w:pPr>
        <w:pStyle w:val="a7"/>
        <w:numPr>
          <w:ilvl w:val="0"/>
          <w:numId w:val="186"/>
        </w:numPr>
        <w:spacing w:after="0" w:line="0" w:lineRule="atLeast"/>
        <w:ind w:right="-1"/>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lastRenderedPageBreak/>
        <w:t>выдвинутая гипотеза</w:t>
      </w:r>
    </w:p>
    <w:p w:rsidR="00467320" w:rsidRPr="001D5E27" w:rsidRDefault="00467320" w:rsidP="004149A0">
      <w:pPr>
        <w:spacing w:after="0" w:line="0" w:lineRule="atLeast"/>
        <w:ind w:right="-1"/>
        <w:contextualSpacing/>
        <w:rPr>
          <w:rFonts w:ascii="Times New Roman" w:eastAsia="Times New Roman" w:hAnsi="Times New Roman" w:cs="Times New Roman"/>
          <w:color w:val="000000" w:themeColor="text1"/>
          <w:sz w:val="24"/>
          <w:szCs w:val="24"/>
          <w:lang w:eastAsia="ru-RU"/>
        </w:rPr>
      </w:pPr>
    </w:p>
    <w:p w:rsidR="001469AF" w:rsidRPr="001D5E27" w:rsidRDefault="0051467C" w:rsidP="004149A0">
      <w:pPr>
        <w:spacing w:after="0" w:line="0" w:lineRule="atLeast"/>
        <w:ind w:right="-1"/>
        <w:contextualSpacing/>
        <w:rPr>
          <w:rFonts w:ascii="Times New Roman" w:eastAsia="Times New Roman" w:hAnsi="Times New Roman" w:cs="Times New Roman"/>
          <w:b/>
          <w:i/>
          <w:color w:val="000000" w:themeColor="text1"/>
          <w:sz w:val="24"/>
          <w:szCs w:val="24"/>
          <w:lang w:eastAsia="ru-RU"/>
        </w:rPr>
      </w:pPr>
      <w:r w:rsidRPr="001D5E27">
        <w:rPr>
          <w:rFonts w:ascii="Times New Roman" w:eastAsia="Times New Roman" w:hAnsi="Times New Roman" w:cs="Times New Roman"/>
          <w:b/>
          <w:i/>
          <w:color w:val="000000" w:themeColor="text1"/>
          <w:sz w:val="24"/>
          <w:szCs w:val="24"/>
          <w:lang w:eastAsia="ru-RU"/>
        </w:rPr>
        <w:t>18</w:t>
      </w:r>
      <w:r w:rsidR="001469AF" w:rsidRPr="001D5E27">
        <w:rPr>
          <w:rFonts w:ascii="Times New Roman" w:eastAsia="Times New Roman" w:hAnsi="Times New Roman" w:cs="Times New Roman"/>
          <w:b/>
          <w:i/>
          <w:color w:val="000000" w:themeColor="text1"/>
          <w:sz w:val="24"/>
          <w:szCs w:val="24"/>
          <w:lang w:eastAsia="ru-RU"/>
        </w:rPr>
        <w:t>. Определите, к какому типу  речи относится отрывок:</w:t>
      </w:r>
    </w:p>
    <w:p w:rsidR="001469AF" w:rsidRPr="001D5E27" w:rsidRDefault="001469AF" w:rsidP="004149A0">
      <w:pPr>
        <w:spacing w:after="0" w:line="0" w:lineRule="atLeast"/>
        <w:ind w:right="-1"/>
        <w:contextualSpacing/>
        <w:jc w:val="both"/>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Каким образом уловить тайну личности поэта в его творениях? Изучить поэта, значит не только ознакомиться с его произве</w:t>
      </w:r>
      <w:r w:rsidRPr="001D5E27">
        <w:rPr>
          <w:rFonts w:ascii="Times New Roman" w:eastAsia="Times New Roman" w:hAnsi="Times New Roman" w:cs="Times New Roman"/>
          <w:color w:val="000000" w:themeColor="text1"/>
          <w:sz w:val="24"/>
          <w:szCs w:val="24"/>
          <w:lang w:eastAsia="ru-RU"/>
        </w:rPr>
        <w:softHyphen/>
        <w:t>дениями, но и перечувствовать, пережить их. Всякий истинный поэт никогда и ничего не выдумывает – он отражает реальную жизнь.</w:t>
      </w:r>
    </w:p>
    <w:p w:rsidR="001469AF" w:rsidRPr="001D5E27" w:rsidRDefault="001469AF" w:rsidP="008839F1">
      <w:pPr>
        <w:pStyle w:val="a7"/>
        <w:numPr>
          <w:ilvl w:val="0"/>
          <w:numId w:val="187"/>
        </w:numPr>
        <w:spacing w:after="0" w:line="0" w:lineRule="atLeast"/>
        <w:ind w:right="-1"/>
        <w:jc w:val="both"/>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повествование</w:t>
      </w:r>
    </w:p>
    <w:p w:rsidR="001469AF" w:rsidRPr="001D5E27" w:rsidRDefault="001469AF" w:rsidP="008839F1">
      <w:pPr>
        <w:pStyle w:val="a7"/>
        <w:numPr>
          <w:ilvl w:val="0"/>
          <w:numId w:val="187"/>
        </w:numPr>
        <w:spacing w:after="0" w:line="0" w:lineRule="atLeast"/>
        <w:ind w:right="-1"/>
        <w:jc w:val="both"/>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 xml:space="preserve">описание </w:t>
      </w:r>
    </w:p>
    <w:p w:rsidR="001469AF" w:rsidRPr="001D5E27" w:rsidRDefault="00467320" w:rsidP="008839F1">
      <w:pPr>
        <w:pStyle w:val="a7"/>
        <w:numPr>
          <w:ilvl w:val="0"/>
          <w:numId w:val="187"/>
        </w:numPr>
        <w:spacing w:after="0" w:line="0" w:lineRule="atLeast"/>
        <w:ind w:right="-1"/>
        <w:jc w:val="both"/>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рассуждение</w:t>
      </w:r>
    </w:p>
    <w:p w:rsidR="00467320" w:rsidRPr="001D5E27" w:rsidRDefault="00467320" w:rsidP="004149A0">
      <w:pPr>
        <w:spacing w:after="0" w:line="0" w:lineRule="atLeast"/>
        <w:ind w:right="-1"/>
        <w:contextualSpacing/>
        <w:jc w:val="both"/>
        <w:rPr>
          <w:rFonts w:ascii="Times New Roman" w:eastAsia="Times New Roman" w:hAnsi="Times New Roman" w:cs="Times New Roman"/>
          <w:color w:val="000000" w:themeColor="text1"/>
          <w:sz w:val="24"/>
          <w:szCs w:val="24"/>
          <w:lang w:eastAsia="ru-RU"/>
        </w:rPr>
      </w:pPr>
    </w:p>
    <w:p w:rsidR="001469AF" w:rsidRPr="001D5E27" w:rsidRDefault="0051467C" w:rsidP="004149A0">
      <w:pPr>
        <w:spacing w:after="0" w:line="0" w:lineRule="atLeast"/>
        <w:ind w:right="-1"/>
        <w:contextualSpacing/>
        <w:jc w:val="both"/>
        <w:rPr>
          <w:rFonts w:ascii="Times New Roman" w:eastAsia="Times New Roman" w:hAnsi="Times New Roman" w:cs="Times New Roman"/>
          <w:b/>
          <w:i/>
          <w:color w:val="000000" w:themeColor="text1"/>
          <w:sz w:val="24"/>
          <w:szCs w:val="24"/>
          <w:lang w:eastAsia="ru-RU"/>
        </w:rPr>
      </w:pPr>
      <w:r w:rsidRPr="001D5E27">
        <w:rPr>
          <w:rFonts w:ascii="Times New Roman" w:eastAsia="Times New Roman" w:hAnsi="Times New Roman" w:cs="Times New Roman"/>
          <w:b/>
          <w:i/>
          <w:color w:val="000000" w:themeColor="text1"/>
          <w:sz w:val="24"/>
          <w:szCs w:val="24"/>
          <w:lang w:eastAsia="ru-RU"/>
        </w:rPr>
        <w:t>19</w:t>
      </w:r>
      <w:r w:rsidR="001469AF" w:rsidRPr="001D5E27">
        <w:rPr>
          <w:rFonts w:ascii="Times New Roman" w:eastAsia="Times New Roman" w:hAnsi="Times New Roman" w:cs="Times New Roman"/>
          <w:b/>
          <w:i/>
          <w:color w:val="000000" w:themeColor="text1"/>
          <w:sz w:val="24"/>
          <w:szCs w:val="24"/>
          <w:lang w:eastAsia="ru-RU"/>
        </w:rPr>
        <w:t xml:space="preserve">. Дайте толкование стилевым чертам  </w:t>
      </w:r>
    </w:p>
    <w:p w:rsidR="001469AF" w:rsidRPr="001D5E27" w:rsidRDefault="001469AF" w:rsidP="008839F1">
      <w:pPr>
        <w:pStyle w:val="a7"/>
        <w:numPr>
          <w:ilvl w:val="0"/>
          <w:numId w:val="188"/>
        </w:numPr>
        <w:spacing w:after="0" w:line="0" w:lineRule="atLeast"/>
        <w:ind w:right="-1"/>
        <w:jc w:val="both"/>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Обобщенность – это …</w:t>
      </w:r>
    </w:p>
    <w:p w:rsidR="001469AF" w:rsidRPr="001D5E27" w:rsidRDefault="001469AF" w:rsidP="008839F1">
      <w:pPr>
        <w:pStyle w:val="a7"/>
        <w:numPr>
          <w:ilvl w:val="0"/>
          <w:numId w:val="188"/>
        </w:numPr>
        <w:spacing w:after="0" w:line="0" w:lineRule="atLeast"/>
        <w:ind w:right="-1"/>
        <w:jc w:val="both"/>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Субъективность – это …</w:t>
      </w:r>
    </w:p>
    <w:p w:rsidR="001469AF" w:rsidRPr="001D5E27" w:rsidRDefault="001469AF" w:rsidP="008839F1">
      <w:pPr>
        <w:pStyle w:val="a7"/>
        <w:numPr>
          <w:ilvl w:val="0"/>
          <w:numId w:val="188"/>
        </w:numPr>
        <w:spacing w:after="0" w:line="0" w:lineRule="atLeast"/>
        <w:ind w:right="-1"/>
        <w:jc w:val="both"/>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Образность – это …</w:t>
      </w:r>
    </w:p>
    <w:p w:rsidR="00467320" w:rsidRPr="001D5E27" w:rsidRDefault="00467320" w:rsidP="004149A0">
      <w:pPr>
        <w:spacing w:after="0" w:line="0" w:lineRule="atLeast"/>
        <w:ind w:right="-1"/>
        <w:contextualSpacing/>
        <w:jc w:val="both"/>
        <w:rPr>
          <w:rFonts w:ascii="Times New Roman" w:eastAsia="Times New Roman" w:hAnsi="Times New Roman" w:cs="Times New Roman"/>
          <w:color w:val="000000" w:themeColor="text1"/>
          <w:sz w:val="24"/>
          <w:szCs w:val="24"/>
          <w:lang w:eastAsia="ru-RU"/>
        </w:rPr>
      </w:pPr>
    </w:p>
    <w:p w:rsidR="0051467C" w:rsidRPr="001D5E27" w:rsidRDefault="0051467C" w:rsidP="004149A0">
      <w:pPr>
        <w:spacing w:after="0" w:line="0" w:lineRule="atLeast"/>
        <w:ind w:right="-1"/>
        <w:contextualSpacing/>
        <w:jc w:val="both"/>
        <w:rPr>
          <w:rFonts w:ascii="Times New Roman" w:eastAsia="Times New Roman" w:hAnsi="Times New Roman" w:cs="Times New Roman"/>
          <w:b/>
          <w:i/>
          <w:color w:val="000000" w:themeColor="text1"/>
          <w:sz w:val="24"/>
          <w:szCs w:val="24"/>
          <w:lang w:eastAsia="ru-RU"/>
        </w:rPr>
      </w:pPr>
      <w:r w:rsidRPr="001D5E27">
        <w:rPr>
          <w:rFonts w:ascii="Times New Roman" w:eastAsia="Times New Roman" w:hAnsi="Times New Roman" w:cs="Times New Roman"/>
          <w:b/>
          <w:i/>
          <w:color w:val="000000" w:themeColor="text1"/>
          <w:sz w:val="24"/>
          <w:szCs w:val="24"/>
          <w:lang w:eastAsia="ru-RU"/>
        </w:rPr>
        <w:t>20. Определите, к каким стилям речи относятся приведённые отрывки:</w:t>
      </w:r>
    </w:p>
    <w:p w:rsidR="0051467C" w:rsidRPr="001D5E27" w:rsidRDefault="0051467C" w:rsidP="004149A0">
      <w:pPr>
        <w:spacing w:after="0" w:line="0" w:lineRule="atLeast"/>
        <w:ind w:right="-1"/>
        <w:contextualSpacing/>
        <w:jc w:val="both"/>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1)  Гоголь умер! Какую русскую душу не потрясут эти два слова?.. Да, он умер, этот человек, которого мы теперь имеем право, горькое право, данное нам смертью, называть великим. Человек, который своим именем означал эпоху в истории нашей литературы; человек, которым мы гордимся, как одной из слав наших! Он умер, поражённый в самом цвете лет, в разгар сил своих, не окончив начатого дела, подобно благороднейшим из его предшественников.</w:t>
      </w:r>
    </w:p>
    <w:p w:rsidR="0051467C" w:rsidRPr="001D5E27" w:rsidRDefault="0051467C" w:rsidP="004149A0">
      <w:pPr>
        <w:spacing w:after="0" w:line="0" w:lineRule="atLeast"/>
        <w:ind w:right="-1"/>
        <w:contextualSpacing/>
        <w:jc w:val="both"/>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2)  Пушкин родился 6 июня 1799 года в Москве, на Немецкой улице (ныне улица Баумана) в доме И. В. Скворцова, сослуживца отца Пушкина по Московскому военному комиссариату. Сейчас на месте бывшего владения Скворцова стоит здание школы №353 (улица Баумана, 10), построенной к столетию со дня гибели поэта (1837 г.) и тогда же получившей его имя. На стене школы – мемориальная доска.</w:t>
      </w:r>
    </w:p>
    <w:p w:rsidR="0051467C" w:rsidRPr="001D5E27" w:rsidRDefault="0051467C" w:rsidP="004149A0">
      <w:pPr>
        <w:spacing w:after="0" w:line="0" w:lineRule="atLeast"/>
        <w:ind w:right="-1"/>
        <w:contextualSpacing/>
        <w:jc w:val="both"/>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 xml:space="preserve">3)  Это была крошечная сухая старушонка, лет шестидесяти, с вострыми и злыми глазками, с маленьким вострым носом и простоволосая. Белобрысые, мало поседевшие волосы её были жирно смазаны маслом. На её тонкой и длинной шее, похожей на куриную ногу, было наверчено какое-то фланелевое тряпьё, а на плечах, несмотря на жару, болталась вся истрёпанная и пожелтелая меховая кацавейка. Старушонка поминутно кашляла и кряхтела. </w:t>
      </w:r>
    </w:p>
    <w:p w:rsidR="0051467C" w:rsidRPr="001D5E27" w:rsidRDefault="0051467C" w:rsidP="004149A0">
      <w:pPr>
        <w:spacing w:after="0" w:line="0" w:lineRule="atLeast"/>
        <w:ind w:right="-1"/>
        <w:contextualSpacing/>
        <w:jc w:val="both"/>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4) Один раз я даже управлял департаментом. И странно: директор уехал,- куда уехал, неизвестно. Ну, натурально, пошли толки: как, что, кому занять место? Многие из генералов находились охотники и брались, но подойдут, бывало,- нет, мудрено. Кажется, и легко на вид, а рассмотришь – просто черт возьми!</w:t>
      </w:r>
    </w:p>
    <w:p w:rsidR="0051467C" w:rsidRPr="001D5E27" w:rsidRDefault="0051467C" w:rsidP="008839F1">
      <w:pPr>
        <w:pStyle w:val="a7"/>
        <w:numPr>
          <w:ilvl w:val="0"/>
          <w:numId w:val="189"/>
        </w:numPr>
        <w:spacing w:after="0" w:line="0" w:lineRule="atLeast"/>
        <w:ind w:right="-1"/>
        <w:jc w:val="both"/>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научный</w:t>
      </w:r>
    </w:p>
    <w:p w:rsidR="0051467C" w:rsidRPr="001D5E27" w:rsidRDefault="0051467C" w:rsidP="008839F1">
      <w:pPr>
        <w:pStyle w:val="a7"/>
        <w:numPr>
          <w:ilvl w:val="0"/>
          <w:numId w:val="189"/>
        </w:numPr>
        <w:spacing w:after="0" w:line="0" w:lineRule="atLeast"/>
        <w:ind w:right="-1"/>
        <w:jc w:val="both"/>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официально-деловой</w:t>
      </w:r>
    </w:p>
    <w:p w:rsidR="0051467C" w:rsidRPr="001D5E27" w:rsidRDefault="0051467C" w:rsidP="008839F1">
      <w:pPr>
        <w:pStyle w:val="a7"/>
        <w:numPr>
          <w:ilvl w:val="0"/>
          <w:numId w:val="189"/>
        </w:numPr>
        <w:spacing w:after="0" w:line="0" w:lineRule="atLeast"/>
        <w:ind w:right="-1"/>
        <w:jc w:val="both"/>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публицистический</w:t>
      </w:r>
    </w:p>
    <w:p w:rsidR="0051467C" w:rsidRPr="001D5E27" w:rsidRDefault="0051467C" w:rsidP="008839F1">
      <w:pPr>
        <w:pStyle w:val="a7"/>
        <w:numPr>
          <w:ilvl w:val="0"/>
          <w:numId w:val="189"/>
        </w:numPr>
        <w:spacing w:after="0" w:line="0" w:lineRule="atLeast"/>
        <w:ind w:right="-1"/>
        <w:jc w:val="both"/>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художественный</w:t>
      </w:r>
    </w:p>
    <w:p w:rsidR="0051467C" w:rsidRPr="001D5E27" w:rsidRDefault="0051467C" w:rsidP="008839F1">
      <w:pPr>
        <w:pStyle w:val="a7"/>
        <w:numPr>
          <w:ilvl w:val="0"/>
          <w:numId w:val="189"/>
        </w:numPr>
        <w:spacing w:after="0" w:line="0" w:lineRule="atLeast"/>
        <w:ind w:right="-1"/>
        <w:jc w:val="both"/>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разговорный</w:t>
      </w:r>
    </w:p>
    <w:p w:rsidR="0051467C" w:rsidRPr="001D5E27" w:rsidRDefault="0051467C" w:rsidP="0051467C">
      <w:pPr>
        <w:spacing w:after="100" w:afterAutospacing="1" w:line="240" w:lineRule="auto"/>
        <w:ind w:right="-1"/>
        <w:contextualSpacing/>
        <w:jc w:val="both"/>
        <w:rPr>
          <w:rFonts w:ascii="Times New Roman" w:eastAsia="Times New Roman" w:hAnsi="Times New Roman" w:cs="Times New Roman"/>
          <w:color w:val="000000" w:themeColor="text1"/>
          <w:sz w:val="24"/>
          <w:szCs w:val="24"/>
          <w:lang w:eastAsia="ru-RU"/>
        </w:rPr>
      </w:pPr>
    </w:p>
    <w:p w:rsidR="00F52ACA" w:rsidRPr="001D5E27" w:rsidRDefault="00F52ACA" w:rsidP="00116083">
      <w:pPr>
        <w:autoSpaceDE w:val="0"/>
        <w:autoSpaceDN w:val="0"/>
        <w:adjustRightInd w:val="0"/>
        <w:spacing w:after="0" w:line="360" w:lineRule="auto"/>
        <w:ind w:right="-1"/>
        <w:contextualSpacing/>
        <w:jc w:val="both"/>
        <w:rPr>
          <w:rFonts w:ascii="Times New Roman" w:eastAsia="Times New Roman" w:hAnsi="Times New Roman" w:cs="Times New Roman"/>
          <w:b/>
          <w:bCs/>
          <w:color w:val="000000" w:themeColor="text1"/>
          <w:sz w:val="24"/>
          <w:szCs w:val="24"/>
          <w:lang w:eastAsia="ru-RU"/>
        </w:rPr>
      </w:pPr>
      <w:r w:rsidRPr="001D5E27">
        <w:rPr>
          <w:rFonts w:ascii="Times New Roman" w:eastAsia="Times New Roman" w:hAnsi="Times New Roman" w:cs="Times New Roman"/>
          <w:b/>
          <w:bCs/>
          <w:color w:val="000000" w:themeColor="text1"/>
          <w:sz w:val="24"/>
          <w:szCs w:val="24"/>
          <w:lang w:eastAsia="ru-RU"/>
        </w:rPr>
        <w:t>Критерии оценки:</w:t>
      </w:r>
    </w:p>
    <w:p w:rsidR="00F52ACA" w:rsidRPr="001D5E27" w:rsidRDefault="00F52ACA" w:rsidP="00116083">
      <w:pPr>
        <w:tabs>
          <w:tab w:val="left" w:leader="dot" w:pos="9845"/>
        </w:tabs>
        <w:autoSpaceDE w:val="0"/>
        <w:autoSpaceDN w:val="0"/>
        <w:adjustRightInd w:val="0"/>
        <w:spacing w:after="0" w:line="360" w:lineRule="auto"/>
        <w:ind w:right="-1"/>
        <w:contextualSpacing/>
        <w:jc w:val="both"/>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b/>
          <w:i/>
          <w:color w:val="000000" w:themeColor="text1"/>
          <w:sz w:val="24"/>
          <w:szCs w:val="24"/>
          <w:lang w:eastAsia="ru-RU"/>
        </w:rPr>
        <w:t>оценка «отлично»</w:t>
      </w:r>
      <w:r w:rsidRPr="001D5E27">
        <w:rPr>
          <w:rFonts w:ascii="Times New Roman" w:eastAsia="Times New Roman" w:hAnsi="Times New Roman" w:cs="Times New Roman"/>
          <w:color w:val="000000" w:themeColor="text1"/>
          <w:sz w:val="24"/>
          <w:szCs w:val="24"/>
          <w:lang w:eastAsia="ru-RU"/>
        </w:rPr>
        <w:t>- выполнено не менее 90 % предложенных заданий;</w:t>
      </w:r>
    </w:p>
    <w:p w:rsidR="00F52ACA" w:rsidRPr="001D5E27" w:rsidRDefault="00F52ACA" w:rsidP="00116083">
      <w:pPr>
        <w:spacing w:after="0" w:line="360" w:lineRule="auto"/>
        <w:ind w:right="-1"/>
        <w:contextualSpacing/>
        <w:jc w:val="both"/>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b/>
          <w:i/>
          <w:color w:val="000000" w:themeColor="text1"/>
          <w:sz w:val="24"/>
          <w:szCs w:val="24"/>
          <w:lang w:eastAsia="ru-RU"/>
        </w:rPr>
        <w:t>оценка «хорошо»</w:t>
      </w:r>
      <w:r w:rsidRPr="001D5E27">
        <w:rPr>
          <w:rFonts w:ascii="Times New Roman" w:eastAsia="Times New Roman" w:hAnsi="Times New Roman" w:cs="Times New Roman"/>
          <w:color w:val="000000" w:themeColor="text1"/>
          <w:sz w:val="24"/>
          <w:szCs w:val="24"/>
          <w:lang w:eastAsia="ru-RU"/>
        </w:rPr>
        <w:t xml:space="preserve">- выполнено не менее 80 % предложенных заданий </w:t>
      </w:r>
    </w:p>
    <w:p w:rsidR="00F52ACA" w:rsidRPr="001D5E27" w:rsidRDefault="00F52ACA" w:rsidP="00116083">
      <w:pPr>
        <w:spacing w:after="0" w:line="360" w:lineRule="auto"/>
        <w:ind w:right="-1"/>
        <w:contextualSpacing/>
        <w:jc w:val="both"/>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b/>
          <w:i/>
          <w:color w:val="000000" w:themeColor="text1"/>
          <w:sz w:val="24"/>
          <w:szCs w:val="24"/>
          <w:lang w:eastAsia="ru-RU"/>
        </w:rPr>
        <w:t>оценка «удовлетворительно»</w:t>
      </w:r>
      <w:r w:rsidRPr="001D5E27">
        <w:rPr>
          <w:rFonts w:ascii="Times New Roman" w:eastAsia="Times New Roman" w:hAnsi="Times New Roman" w:cs="Times New Roman"/>
          <w:color w:val="000000" w:themeColor="text1"/>
          <w:sz w:val="24"/>
          <w:szCs w:val="24"/>
          <w:lang w:eastAsia="ru-RU"/>
        </w:rPr>
        <w:t>-</w:t>
      </w:r>
      <w:r w:rsidRPr="001D5E27">
        <w:rPr>
          <w:rFonts w:ascii="Times New Roman" w:eastAsia="Times New Roman" w:hAnsi="Times New Roman" w:cs="Times New Roman"/>
          <w:color w:val="000000" w:themeColor="text1"/>
          <w:sz w:val="24"/>
          <w:szCs w:val="24"/>
          <w:lang w:eastAsia="ru-RU"/>
        </w:rPr>
        <w:tab/>
        <w:t>выполнено  не менее 70 % предложенных заданий;</w:t>
      </w:r>
    </w:p>
    <w:p w:rsidR="00F52ACA" w:rsidRPr="001D5E27" w:rsidRDefault="00F52ACA" w:rsidP="00116083">
      <w:pPr>
        <w:spacing w:after="0" w:line="360" w:lineRule="auto"/>
        <w:ind w:right="-1"/>
        <w:contextualSpacing/>
        <w:jc w:val="both"/>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b/>
          <w:i/>
          <w:color w:val="000000" w:themeColor="text1"/>
          <w:sz w:val="24"/>
          <w:szCs w:val="24"/>
          <w:lang w:eastAsia="ru-RU"/>
        </w:rPr>
        <w:t>оценка «неудовлетворительно»</w:t>
      </w:r>
      <w:r w:rsidRPr="001D5E27">
        <w:rPr>
          <w:rFonts w:ascii="Times New Roman" w:eastAsia="Times New Roman" w:hAnsi="Times New Roman" w:cs="Times New Roman"/>
          <w:color w:val="000000" w:themeColor="text1"/>
          <w:sz w:val="24"/>
          <w:szCs w:val="24"/>
          <w:lang w:eastAsia="ru-RU"/>
        </w:rPr>
        <w:t>- выполнено не менее 60 % предложенных заданий</w:t>
      </w:r>
    </w:p>
    <w:p w:rsidR="00F52ACA" w:rsidRPr="001D5E27" w:rsidRDefault="00F52ACA" w:rsidP="00116083">
      <w:pPr>
        <w:tabs>
          <w:tab w:val="left" w:pos="2817"/>
        </w:tabs>
        <w:autoSpaceDE w:val="0"/>
        <w:autoSpaceDN w:val="0"/>
        <w:adjustRightInd w:val="0"/>
        <w:spacing w:after="0" w:line="240" w:lineRule="auto"/>
        <w:ind w:right="-1"/>
        <w:contextualSpacing/>
        <w:jc w:val="both"/>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ab/>
      </w:r>
    </w:p>
    <w:p w:rsidR="00F52ACA" w:rsidRPr="001D5E27" w:rsidRDefault="00F52ACA" w:rsidP="00116083">
      <w:pPr>
        <w:tabs>
          <w:tab w:val="left" w:leader="underscore" w:pos="5227"/>
        </w:tabs>
        <w:autoSpaceDE w:val="0"/>
        <w:autoSpaceDN w:val="0"/>
        <w:adjustRightInd w:val="0"/>
        <w:spacing w:after="0" w:line="240" w:lineRule="auto"/>
        <w:ind w:right="-1"/>
        <w:contextualSpacing/>
        <w:jc w:val="both"/>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b/>
          <w:color w:val="000000" w:themeColor="text1"/>
          <w:sz w:val="24"/>
          <w:szCs w:val="24"/>
          <w:lang w:eastAsia="ru-RU"/>
        </w:rPr>
        <w:t xml:space="preserve">Преподаватель </w:t>
      </w:r>
      <w:r w:rsidRPr="001D5E27">
        <w:rPr>
          <w:rFonts w:ascii="Times New Roman" w:eastAsia="Times New Roman" w:hAnsi="Times New Roman" w:cs="Times New Roman"/>
          <w:color w:val="000000" w:themeColor="text1"/>
          <w:sz w:val="24"/>
          <w:szCs w:val="24"/>
          <w:lang w:eastAsia="ru-RU"/>
        </w:rPr>
        <w:t xml:space="preserve">   РУБЦОВА М.А. </w:t>
      </w:r>
    </w:p>
    <w:p w:rsidR="00F52ACA" w:rsidRPr="001D5E27" w:rsidRDefault="00F52ACA" w:rsidP="00116083">
      <w:pPr>
        <w:tabs>
          <w:tab w:val="left" w:leader="underscore" w:pos="499"/>
          <w:tab w:val="left" w:leader="underscore" w:pos="2400"/>
        </w:tabs>
        <w:autoSpaceDE w:val="0"/>
        <w:autoSpaceDN w:val="0"/>
        <w:adjustRightInd w:val="0"/>
        <w:spacing w:after="0" w:line="240" w:lineRule="auto"/>
        <w:ind w:right="-1"/>
        <w:contextualSpacing/>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w:t>
      </w:r>
      <w:r w:rsidRPr="001D5E27">
        <w:rPr>
          <w:rFonts w:ascii="Times New Roman" w:eastAsia="Times New Roman" w:hAnsi="Times New Roman" w:cs="Times New Roman"/>
          <w:color w:val="000000" w:themeColor="text1"/>
          <w:sz w:val="24"/>
          <w:szCs w:val="24"/>
          <w:lang w:eastAsia="ru-RU"/>
        </w:rPr>
        <w:tab/>
        <w:t>»</w:t>
      </w:r>
      <w:r w:rsidRPr="001D5E27">
        <w:rPr>
          <w:rFonts w:ascii="Times New Roman" w:eastAsia="Times New Roman" w:hAnsi="Times New Roman" w:cs="Times New Roman"/>
          <w:color w:val="000000" w:themeColor="text1"/>
          <w:sz w:val="24"/>
          <w:szCs w:val="24"/>
          <w:lang w:eastAsia="ru-RU"/>
        </w:rPr>
        <w:tab/>
        <w:t>20    г.</w:t>
      </w:r>
    </w:p>
    <w:p w:rsidR="00692B9C" w:rsidRPr="001D5E27" w:rsidRDefault="00692B9C" w:rsidP="00692B9C">
      <w:pPr>
        <w:spacing w:after="0" w:line="240" w:lineRule="auto"/>
        <w:jc w:val="center"/>
        <w:rPr>
          <w:rFonts w:ascii="Times New Roman" w:eastAsia="Calibri" w:hAnsi="Times New Roman" w:cs="Times New Roman"/>
          <w:b/>
          <w:color w:val="000000" w:themeColor="text1"/>
          <w:sz w:val="24"/>
          <w:szCs w:val="24"/>
          <w:lang w:bidi="en-US"/>
        </w:rPr>
      </w:pPr>
      <w:r w:rsidRPr="001D5E27">
        <w:rPr>
          <w:rFonts w:ascii="Times New Roman" w:eastAsia="Calibri" w:hAnsi="Times New Roman" w:cs="Times New Roman"/>
          <w:b/>
          <w:color w:val="000000" w:themeColor="text1"/>
          <w:sz w:val="24"/>
          <w:szCs w:val="24"/>
          <w:lang w:bidi="en-US"/>
        </w:rPr>
        <w:lastRenderedPageBreak/>
        <w:t>ГОСУДАРСТВЕННОЕ БЮДЖЕТНОЕ ПРОФЕССИОНАЛЬНОЕ</w:t>
      </w:r>
    </w:p>
    <w:p w:rsidR="00692B9C" w:rsidRPr="001D5E27" w:rsidRDefault="00692B9C" w:rsidP="00692B9C">
      <w:pPr>
        <w:spacing w:after="0" w:line="240" w:lineRule="auto"/>
        <w:jc w:val="center"/>
        <w:rPr>
          <w:rFonts w:ascii="Times New Roman" w:eastAsia="Calibri" w:hAnsi="Times New Roman" w:cs="Times New Roman"/>
          <w:b/>
          <w:color w:val="000000" w:themeColor="text1"/>
          <w:sz w:val="24"/>
          <w:szCs w:val="24"/>
          <w:lang w:bidi="en-US"/>
        </w:rPr>
      </w:pPr>
      <w:r w:rsidRPr="001D5E27">
        <w:rPr>
          <w:rFonts w:ascii="Times New Roman" w:eastAsia="Calibri" w:hAnsi="Times New Roman" w:cs="Times New Roman"/>
          <w:b/>
          <w:color w:val="000000" w:themeColor="text1"/>
          <w:sz w:val="24"/>
          <w:szCs w:val="24"/>
          <w:lang w:bidi="en-US"/>
        </w:rPr>
        <w:t>ОБРАЗОВАТЕЛЬНОЕ УЧРЕЖДЕНИЕ ИРКУТСКОЙ ОБЛАСТИ</w:t>
      </w:r>
    </w:p>
    <w:p w:rsidR="00692B9C" w:rsidRPr="001D5E27" w:rsidRDefault="00692B9C" w:rsidP="00692B9C">
      <w:pPr>
        <w:spacing w:after="0" w:line="240" w:lineRule="auto"/>
        <w:jc w:val="center"/>
        <w:rPr>
          <w:rFonts w:ascii="Times New Roman" w:eastAsia="Calibri" w:hAnsi="Times New Roman" w:cs="Times New Roman"/>
          <w:b/>
          <w:color w:val="000000" w:themeColor="text1"/>
          <w:sz w:val="24"/>
          <w:szCs w:val="24"/>
          <w:lang w:bidi="en-US"/>
        </w:rPr>
      </w:pPr>
      <w:r w:rsidRPr="001D5E27">
        <w:rPr>
          <w:rFonts w:ascii="Times New Roman" w:eastAsia="Calibri" w:hAnsi="Times New Roman" w:cs="Times New Roman"/>
          <w:b/>
          <w:color w:val="000000" w:themeColor="text1"/>
          <w:sz w:val="24"/>
          <w:szCs w:val="24"/>
          <w:lang w:bidi="en-US"/>
        </w:rPr>
        <w:t>«ЗИМИНСКИЙ ЖЕЛЕЗНОДОРОЖНЫЙ ТЕХНИКУМ»</w:t>
      </w:r>
    </w:p>
    <w:p w:rsidR="00643F8D" w:rsidRPr="001D5E27" w:rsidRDefault="00643F8D" w:rsidP="00116083">
      <w:pPr>
        <w:autoSpaceDE w:val="0"/>
        <w:autoSpaceDN w:val="0"/>
        <w:adjustRightInd w:val="0"/>
        <w:spacing w:after="0" w:line="240" w:lineRule="auto"/>
        <w:ind w:right="-1"/>
        <w:contextualSpacing/>
        <w:jc w:val="both"/>
        <w:rPr>
          <w:rFonts w:ascii="Times New Roman" w:eastAsia="Times New Roman" w:hAnsi="Times New Roman" w:cs="Times New Roman"/>
          <w:color w:val="000000" w:themeColor="text1"/>
          <w:sz w:val="24"/>
          <w:szCs w:val="24"/>
          <w:lang w:eastAsia="ru-RU"/>
        </w:rPr>
      </w:pPr>
    </w:p>
    <w:p w:rsidR="00643F8D" w:rsidRPr="001D5E27" w:rsidRDefault="00C16CEE" w:rsidP="00116083">
      <w:pPr>
        <w:autoSpaceDE w:val="0"/>
        <w:autoSpaceDN w:val="0"/>
        <w:adjustRightInd w:val="0"/>
        <w:spacing w:after="0" w:line="240" w:lineRule="auto"/>
        <w:ind w:right="-1"/>
        <w:contextualSpacing/>
        <w:jc w:val="center"/>
        <w:rPr>
          <w:rFonts w:ascii="Times New Roman" w:eastAsia="Times New Roman" w:hAnsi="Times New Roman" w:cs="Times New Roman"/>
          <w:b/>
          <w:bCs/>
          <w:color w:val="000000" w:themeColor="text1"/>
          <w:sz w:val="24"/>
          <w:szCs w:val="24"/>
          <w:lang w:eastAsia="ru-RU"/>
        </w:rPr>
      </w:pPr>
      <w:r w:rsidRPr="001D5E27">
        <w:rPr>
          <w:rFonts w:ascii="Times New Roman" w:eastAsia="Times New Roman" w:hAnsi="Times New Roman" w:cs="Times New Roman"/>
          <w:b/>
          <w:bCs/>
          <w:color w:val="000000" w:themeColor="text1"/>
          <w:sz w:val="24"/>
          <w:szCs w:val="24"/>
          <w:lang w:eastAsia="ru-RU"/>
        </w:rPr>
        <w:t xml:space="preserve">Задания </w:t>
      </w:r>
      <w:r w:rsidR="00643F8D" w:rsidRPr="001D5E27">
        <w:rPr>
          <w:rFonts w:ascii="Times New Roman" w:eastAsia="Times New Roman" w:hAnsi="Times New Roman" w:cs="Times New Roman"/>
          <w:b/>
          <w:bCs/>
          <w:color w:val="000000" w:themeColor="text1"/>
          <w:sz w:val="24"/>
          <w:szCs w:val="24"/>
          <w:lang w:eastAsia="ru-RU"/>
        </w:rPr>
        <w:t>для контрольной работы</w:t>
      </w:r>
    </w:p>
    <w:p w:rsidR="001469AF" w:rsidRPr="001D5E27" w:rsidRDefault="001469AF" w:rsidP="00116083">
      <w:pPr>
        <w:spacing w:after="100" w:afterAutospacing="1" w:line="240" w:lineRule="auto"/>
        <w:ind w:right="-1" w:firstLine="720"/>
        <w:contextualSpacing/>
        <w:jc w:val="both"/>
        <w:rPr>
          <w:rFonts w:ascii="Times New Roman" w:eastAsia="Times New Roman" w:hAnsi="Times New Roman" w:cs="Times New Roman"/>
          <w:b/>
          <w:color w:val="000000" w:themeColor="text1"/>
          <w:sz w:val="24"/>
          <w:szCs w:val="24"/>
          <w:lang w:eastAsia="ru-RU"/>
        </w:rPr>
      </w:pPr>
      <w:r w:rsidRPr="001D5E27">
        <w:rPr>
          <w:rFonts w:ascii="Times New Roman" w:eastAsia="Times New Roman" w:hAnsi="Times New Roman" w:cs="Times New Roman"/>
          <w:b/>
          <w:i/>
          <w:color w:val="000000" w:themeColor="text1"/>
          <w:sz w:val="24"/>
          <w:szCs w:val="24"/>
          <w:lang w:eastAsia="ru-RU"/>
        </w:rPr>
        <w:t xml:space="preserve">Контрольная работа № </w:t>
      </w:r>
      <w:r w:rsidR="00170E72" w:rsidRPr="001D5E27">
        <w:rPr>
          <w:rFonts w:ascii="Times New Roman" w:eastAsia="Times New Roman" w:hAnsi="Times New Roman" w:cs="Times New Roman"/>
          <w:b/>
          <w:i/>
          <w:color w:val="000000" w:themeColor="text1"/>
          <w:sz w:val="24"/>
          <w:szCs w:val="24"/>
          <w:lang w:eastAsia="ru-RU"/>
        </w:rPr>
        <w:t xml:space="preserve">2 </w:t>
      </w:r>
      <w:r w:rsidR="00467320" w:rsidRPr="001D5E27">
        <w:rPr>
          <w:rFonts w:ascii="Times New Roman" w:eastAsia="Times New Roman" w:hAnsi="Times New Roman" w:cs="Times New Roman"/>
          <w:b/>
          <w:color w:val="000000" w:themeColor="text1"/>
          <w:sz w:val="24"/>
          <w:szCs w:val="24"/>
          <w:lang w:eastAsia="ru-RU"/>
        </w:rPr>
        <w:t>«</w:t>
      </w:r>
      <w:r w:rsidRPr="001D5E27">
        <w:rPr>
          <w:rFonts w:ascii="Times New Roman" w:eastAsia="Times New Roman" w:hAnsi="Times New Roman" w:cs="Times New Roman"/>
          <w:b/>
          <w:color w:val="000000" w:themeColor="text1"/>
          <w:sz w:val="24"/>
          <w:szCs w:val="24"/>
          <w:lang w:eastAsia="ru-RU"/>
        </w:rPr>
        <w:t>Фонетика</w:t>
      </w:r>
      <w:r w:rsidR="005B7373" w:rsidRPr="001D5E27">
        <w:rPr>
          <w:rFonts w:ascii="Times New Roman" w:eastAsia="Times New Roman" w:hAnsi="Times New Roman" w:cs="Times New Roman"/>
          <w:b/>
          <w:color w:val="000000" w:themeColor="text1"/>
          <w:sz w:val="24"/>
          <w:szCs w:val="24"/>
          <w:lang w:eastAsia="ru-RU"/>
        </w:rPr>
        <w:t>, Орфоэпия, Графика, Орфография</w:t>
      </w:r>
      <w:r w:rsidR="00467320" w:rsidRPr="001D5E27">
        <w:rPr>
          <w:rFonts w:ascii="Times New Roman" w:eastAsia="Times New Roman" w:hAnsi="Times New Roman" w:cs="Times New Roman"/>
          <w:b/>
          <w:color w:val="000000" w:themeColor="text1"/>
          <w:sz w:val="24"/>
          <w:szCs w:val="24"/>
          <w:lang w:eastAsia="ru-RU"/>
        </w:rPr>
        <w:t>»</w:t>
      </w:r>
    </w:p>
    <w:p w:rsidR="00467320" w:rsidRPr="001D5E27" w:rsidRDefault="008839F1" w:rsidP="00AA0CF6">
      <w:pPr>
        <w:suppressAutoHyphens/>
        <w:spacing w:after="100" w:afterAutospacing="1" w:line="240" w:lineRule="auto"/>
        <w:ind w:right="-1"/>
        <w:contextualSpacing/>
        <w:jc w:val="center"/>
        <w:rPr>
          <w:rFonts w:ascii="Times New Roman" w:eastAsia="Times New Roman" w:hAnsi="Times New Roman" w:cs="Times New Roman"/>
          <w:b/>
          <w:bCs/>
          <w:color w:val="000000" w:themeColor="text1"/>
          <w:sz w:val="24"/>
          <w:szCs w:val="24"/>
          <w:lang w:eastAsia="ar-SA"/>
        </w:rPr>
      </w:pPr>
      <w:r w:rsidRPr="001D5E27">
        <w:rPr>
          <w:rFonts w:ascii="Times New Roman" w:eastAsia="Times New Roman" w:hAnsi="Times New Roman" w:cs="Times New Roman"/>
          <w:b/>
          <w:bCs/>
          <w:color w:val="000000" w:themeColor="text1"/>
          <w:sz w:val="24"/>
          <w:szCs w:val="24"/>
          <w:lang w:eastAsia="ar-SA"/>
        </w:rPr>
        <w:t>1 вариант</w:t>
      </w:r>
    </w:p>
    <w:p w:rsidR="00170E72" w:rsidRPr="001D5E27" w:rsidRDefault="00170E72" w:rsidP="00AA0CF6">
      <w:pPr>
        <w:tabs>
          <w:tab w:val="left" w:pos="284"/>
        </w:tabs>
        <w:spacing w:after="0" w:line="0" w:lineRule="atLeast"/>
        <w:contextualSpacing/>
        <w:rPr>
          <w:rFonts w:ascii="Times New Roman" w:eastAsia="Times New Roman" w:hAnsi="Times New Roman" w:cs="Times New Roman"/>
          <w:b/>
          <w:i/>
          <w:color w:val="000000" w:themeColor="text1"/>
          <w:sz w:val="24"/>
          <w:szCs w:val="24"/>
          <w:lang w:eastAsia="ru-RU"/>
        </w:rPr>
      </w:pPr>
      <w:r w:rsidRPr="001D5E27">
        <w:rPr>
          <w:rFonts w:ascii="Times New Roman" w:eastAsia="Times New Roman" w:hAnsi="Times New Roman" w:cs="Times New Roman"/>
          <w:b/>
          <w:i/>
          <w:color w:val="000000" w:themeColor="text1"/>
          <w:sz w:val="24"/>
          <w:szCs w:val="24"/>
          <w:lang w:eastAsia="ru-RU"/>
        </w:rPr>
        <w:t>1. Какой раздел языкознания изучает звуковую сторону языка?</w:t>
      </w:r>
    </w:p>
    <w:p w:rsidR="00170E72" w:rsidRPr="001D5E27" w:rsidRDefault="00170E72" w:rsidP="00E041BA">
      <w:pPr>
        <w:numPr>
          <w:ilvl w:val="0"/>
          <w:numId w:val="35"/>
        </w:numPr>
        <w:tabs>
          <w:tab w:val="clear" w:pos="720"/>
          <w:tab w:val="left" w:pos="284"/>
        </w:tabs>
        <w:spacing w:after="0" w:line="0" w:lineRule="atLeast"/>
        <w:ind w:left="0" w:firstLine="0"/>
        <w:contextualSpacing/>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морфология,</w:t>
      </w:r>
    </w:p>
    <w:p w:rsidR="00170E72" w:rsidRPr="001D5E27" w:rsidRDefault="00170E72" w:rsidP="00E041BA">
      <w:pPr>
        <w:numPr>
          <w:ilvl w:val="0"/>
          <w:numId w:val="35"/>
        </w:numPr>
        <w:tabs>
          <w:tab w:val="clear" w:pos="720"/>
          <w:tab w:val="left" w:pos="284"/>
        </w:tabs>
        <w:spacing w:after="0" w:line="0" w:lineRule="atLeast"/>
        <w:ind w:left="0" w:firstLine="0"/>
        <w:contextualSpacing/>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орфография,</w:t>
      </w:r>
    </w:p>
    <w:p w:rsidR="00170E72" w:rsidRPr="001D5E27" w:rsidRDefault="00170E72" w:rsidP="00E041BA">
      <w:pPr>
        <w:numPr>
          <w:ilvl w:val="0"/>
          <w:numId w:val="35"/>
        </w:numPr>
        <w:tabs>
          <w:tab w:val="clear" w:pos="720"/>
          <w:tab w:val="left" w:pos="284"/>
        </w:tabs>
        <w:spacing w:after="0" w:line="0" w:lineRule="atLeast"/>
        <w:ind w:left="0" w:firstLine="0"/>
        <w:contextualSpacing/>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графика,</w:t>
      </w:r>
    </w:p>
    <w:p w:rsidR="00170E72" w:rsidRPr="001D5E27" w:rsidRDefault="00170E72" w:rsidP="00E041BA">
      <w:pPr>
        <w:numPr>
          <w:ilvl w:val="0"/>
          <w:numId w:val="35"/>
        </w:numPr>
        <w:tabs>
          <w:tab w:val="clear" w:pos="720"/>
          <w:tab w:val="left" w:pos="284"/>
        </w:tabs>
        <w:spacing w:after="0" w:line="0" w:lineRule="atLeast"/>
        <w:ind w:left="0" w:firstLine="0"/>
        <w:contextualSpacing/>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фонетика.</w:t>
      </w:r>
    </w:p>
    <w:p w:rsidR="00170E72" w:rsidRPr="001D5E27" w:rsidRDefault="00170E72" w:rsidP="00AA0CF6">
      <w:pPr>
        <w:tabs>
          <w:tab w:val="left" w:pos="284"/>
        </w:tabs>
        <w:spacing w:after="0" w:line="0" w:lineRule="atLeast"/>
        <w:contextualSpacing/>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 </w:t>
      </w:r>
    </w:p>
    <w:p w:rsidR="00170E72" w:rsidRPr="001D5E27" w:rsidRDefault="00170E72" w:rsidP="00AA0CF6">
      <w:pPr>
        <w:tabs>
          <w:tab w:val="left" w:pos="284"/>
        </w:tabs>
        <w:spacing w:after="0" w:line="0" w:lineRule="atLeast"/>
        <w:contextualSpacing/>
        <w:rPr>
          <w:rFonts w:ascii="Times New Roman" w:eastAsia="Times New Roman" w:hAnsi="Times New Roman" w:cs="Times New Roman"/>
          <w:b/>
          <w:i/>
          <w:color w:val="000000" w:themeColor="text1"/>
          <w:sz w:val="24"/>
          <w:szCs w:val="24"/>
          <w:lang w:eastAsia="ru-RU"/>
        </w:rPr>
      </w:pPr>
      <w:r w:rsidRPr="001D5E27">
        <w:rPr>
          <w:rFonts w:ascii="Times New Roman" w:eastAsia="Times New Roman" w:hAnsi="Times New Roman" w:cs="Times New Roman"/>
          <w:b/>
          <w:i/>
          <w:color w:val="000000" w:themeColor="text1"/>
          <w:sz w:val="24"/>
          <w:szCs w:val="24"/>
          <w:lang w:eastAsia="ru-RU"/>
        </w:rPr>
        <w:t>2. Что такое транскрипция?</w:t>
      </w:r>
    </w:p>
    <w:p w:rsidR="00170E72" w:rsidRPr="001D5E27" w:rsidRDefault="00170E72" w:rsidP="00E041BA">
      <w:pPr>
        <w:numPr>
          <w:ilvl w:val="0"/>
          <w:numId w:val="36"/>
        </w:numPr>
        <w:tabs>
          <w:tab w:val="clear" w:pos="720"/>
          <w:tab w:val="left" w:pos="284"/>
        </w:tabs>
        <w:spacing w:after="0" w:line="0" w:lineRule="atLeast"/>
        <w:ind w:left="0" w:firstLine="0"/>
        <w:contextualSpacing/>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перевод слова на русский язык,</w:t>
      </w:r>
    </w:p>
    <w:p w:rsidR="00170E72" w:rsidRPr="001D5E27" w:rsidRDefault="00170E72" w:rsidP="00E041BA">
      <w:pPr>
        <w:numPr>
          <w:ilvl w:val="0"/>
          <w:numId w:val="36"/>
        </w:numPr>
        <w:tabs>
          <w:tab w:val="clear" w:pos="720"/>
          <w:tab w:val="left" w:pos="284"/>
        </w:tabs>
        <w:spacing w:after="0" w:line="0" w:lineRule="atLeast"/>
        <w:ind w:left="0" w:firstLine="0"/>
        <w:contextualSpacing/>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орфографическое письмо,</w:t>
      </w:r>
    </w:p>
    <w:p w:rsidR="00170E72" w:rsidRPr="001D5E27" w:rsidRDefault="00170E72" w:rsidP="00E041BA">
      <w:pPr>
        <w:numPr>
          <w:ilvl w:val="0"/>
          <w:numId w:val="36"/>
        </w:numPr>
        <w:tabs>
          <w:tab w:val="clear" w:pos="720"/>
          <w:tab w:val="left" w:pos="284"/>
        </w:tabs>
        <w:spacing w:after="0" w:line="0" w:lineRule="atLeast"/>
        <w:ind w:left="0" w:firstLine="0"/>
        <w:contextualSpacing/>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форма передачи звучащей речи графическими средствами,</w:t>
      </w:r>
    </w:p>
    <w:p w:rsidR="00170E72" w:rsidRPr="001D5E27" w:rsidRDefault="00170E72" w:rsidP="00E041BA">
      <w:pPr>
        <w:numPr>
          <w:ilvl w:val="0"/>
          <w:numId w:val="36"/>
        </w:numPr>
        <w:tabs>
          <w:tab w:val="clear" w:pos="720"/>
          <w:tab w:val="left" w:pos="284"/>
        </w:tabs>
        <w:spacing w:after="0" w:line="0" w:lineRule="atLeast"/>
        <w:ind w:left="0" w:firstLine="0"/>
        <w:contextualSpacing/>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разбор слова по составу.</w:t>
      </w:r>
    </w:p>
    <w:p w:rsidR="00170E72" w:rsidRPr="001D5E27" w:rsidRDefault="00170E72" w:rsidP="00AA0CF6">
      <w:pPr>
        <w:tabs>
          <w:tab w:val="left" w:pos="284"/>
        </w:tabs>
        <w:spacing w:after="0" w:line="0" w:lineRule="atLeast"/>
        <w:contextualSpacing/>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 </w:t>
      </w:r>
    </w:p>
    <w:p w:rsidR="00170E72" w:rsidRPr="001D5E27" w:rsidRDefault="00170E72" w:rsidP="00AA0CF6">
      <w:pPr>
        <w:tabs>
          <w:tab w:val="left" w:pos="284"/>
        </w:tabs>
        <w:spacing w:after="0" w:line="0" w:lineRule="atLeast"/>
        <w:contextualSpacing/>
        <w:rPr>
          <w:rFonts w:ascii="Times New Roman" w:eastAsia="Times New Roman" w:hAnsi="Times New Roman" w:cs="Times New Roman"/>
          <w:b/>
          <w:i/>
          <w:color w:val="000000" w:themeColor="text1"/>
          <w:sz w:val="24"/>
          <w:szCs w:val="24"/>
          <w:lang w:eastAsia="ru-RU"/>
        </w:rPr>
      </w:pPr>
      <w:r w:rsidRPr="001D5E27">
        <w:rPr>
          <w:rFonts w:ascii="Times New Roman" w:eastAsia="Times New Roman" w:hAnsi="Times New Roman" w:cs="Times New Roman"/>
          <w:b/>
          <w:i/>
          <w:color w:val="000000" w:themeColor="text1"/>
          <w:sz w:val="24"/>
          <w:szCs w:val="24"/>
          <w:lang w:eastAsia="ru-RU"/>
        </w:rPr>
        <w:t>3. Какие буквы не участвуют в русской транскрипции?</w:t>
      </w:r>
    </w:p>
    <w:p w:rsidR="00170E72" w:rsidRPr="001D5E27" w:rsidRDefault="00170E72" w:rsidP="00E041BA">
      <w:pPr>
        <w:numPr>
          <w:ilvl w:val="0"/>
          <w:numId w:val="37"/>
        </w:numPr>
        <w:tabs>
          <w:tab w:val="clear" w:pos="720"/>
          <w:tab w:val="left" w:pos="284"/>
        </w:tabs>
        <w:spacing w:after="0" w:line="0" w:lineRule="atLeast"/>
        <w:ind w:left="0" w:firstLine="0"/>
        <w:contextualSpacing/>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ы, я, ю.</w:t>
      </w:r>
    </w:p>
    <w:p w:rsidR="00170E72" w:rsidRPr="001D5E27" w:rsidRDefault="00170E72" w:rsidP="00E041BA">
      <w:pPr>
        <w:numPr>
          <w:ilvl w:val="0"/>
          <w:numId w:val="37"/>
        </w:numPr>
        <w:tabs>
          <w:tab w:val="clear" w:pos="720"/>
          <w:tab w:val="left" w:pos="284"/>
        </w:tabs>
        <w:spacing w:after="0" w:line="0" w:lineRule="atLeast"/>
        <w:ind w:left="0" w:firstLine="0"/>
        <w:contextualSpacing/>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а, о, у,</w:t>
      </w:r>
    </w:p>
    <w:p w:rsidR="00170E72" w:rsidRPr="001D5E27" w:rsidRDefault="00170E72" w:rsidP="00E041BA">
      <w:pPr>
        <w:numPr>
          <w:ilvl w:val="0"/>
          <w:numId w:val="37"/>
        </w:numPr>
        <w:tabs>
          <w:tab w:val="clear" w:pos="720"/>
          <w:tab w:val="left" w:pos="284"/>
        </w:tabs>
        <w:spacing w:after="0" w:line="0" w:lineRule="atLeast"/>
        <w:ind w:left="0" w:firstLine="0"/>
        <w:contextualSpacing/>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ц, ф, э,</w:t>
      </w:r>
    </w:p>
    <w:p w:rsidR="00170E72" w:rsidRPr="001D5E27" w:rsidRDefault="00170E72" w:rsidP="00E041BA">
      <w:pPr>
        <w:numPr>
          <w:ilvl w:val="0"/>
          <w:numId w:val="37"/>
        </w:numPr>
        <w:tabs>
          <w:tab w:val="clear" w:pos="720"/>
          <w:tab w:val="left" w:pos="284"/>
        </w:tabs>
        <w:spacing w:after="0" w:line="0" w:lineRule="atLeast"/>
        <w:ind w:left="0" w:firstLine="0"/>
        <w:contextualSpacing/>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я, ю, е, ё.</w:t>
      </w:r>
    </w:p>
    <w:p w:rsidR="00170E72" w:rsidRPr="001D5E27" w:rsidRDefault="00170E72" w:rsidP="00AA0CF6">
      <w:pPr>
        <w:tabs>
          <w:tab w:val="left" w:pos="284"/>
        </w:tabs>
        <w:spacing w:after="0" w:line="0" w:lineRule="atLeast"/>
        <w:contextualSpacing/>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 </w:t>
      </w:r>
    </w:p>
    <w:p w:rsidR="00170E72" w:rsidRPr="001D5E27" w:rsidRDefault="00170E72" w:rsidP="00AA0CF6">
      <w:pPr>
        <w:tabs>
          <w:tab w:val="left" w:pos="284"/>
        </w:tabs>
        <w:spacing w:after="0" w:line="0" w:lineRule="atLeast"/>
        <w:contextualSpacing/>
        <w:rPr>
          <w:rFonts w:ascii="Times New Roman" w:eastAsia="Times New Roman" w:hAnsi="Times New Roman" w:cs="Times New Roman"/>
          <w:b/>
          <w:i/>
          <w:color w:val="000000" w:themeColor="text1"/>
          <w:sz w:val="24"/>
          <w:szCs w:val="24"/>
          <w:lang w:eastAsia="ru-RU"/>
        </w:rPr>
      </w:pPr>
      <w:r w:rsidRPr="001D5E27">
        <w:rPr>
          <w:rFonts w:ascii="Times New Roman" w:eastAsia="Times New Roman" w:hAnsi="Times New Roman" w:cs="Times New Roman"/>
          <w:b/>
          <w:i/>
          <w:color w:val="000000" w:themeColor="text1"/>
          <w:sz w:val="24"/>
          <w:szCs w:val="24"/>
          <w:lang w:eastAsia="ru-RU"/>
        </w:rPr>
        <w:t>4.</w:t>
      </w:r>
      <w:r w:rsidRPr="001D5E27">
        <w:rPr>
          <w:rFonts w:ascii="Times New Roman" w:eastAsia="Times New Roman" w:hAnsi="Times New Roman" w:cs="Times New Roman"/>
          <w:color w:val="000000" w:themeColor="text1"/>
          <w:sz w:val="24"/>
          <w:szCs w:val="24"/>
          <w:lang w:eastAsia="ru-RU"/>
        </w:rPr>
        <w:t xml:space="preserve"> </w:t>
      </w:r>
      <w:r w:rsidRPr="001D5E27">
        <w:rPr>
          <w:rFonts w:ascii="Times New Roman" w:eastAsia="Times New Roman" w:hAnsi="Times New Roman" w:cs="Times New Roman"/>
          <w:b/>
          <w:i/>
          <w:color w:val="000000" w:themeColor="text1"/>
          <w:sz w:val="24"/>
          <w:szCs w:val="24"/>
          <w:lang w:eastAsia="ru-RU"/>
        </w:rPr>
        <w:t>На какие группы делятся все звуки?</w:t>
      </w:r>
    </w:p>
    <w:p w:rsidR="00170E72" w:rsidRPr="001D5E27" w:rsidRDefault="00170E72" w:rsidP="00E041BA">
      <w:pPr>
        <w:numPr>
          <w:ilvl w:val="0"/>
          <w:numId w:val="38"/>
        </w:numPr>
        <w:tabs>
          <w:tab w:val="clear" w:pos="720"/>
          <w:tab w:val="left" w:pos="284"/>
        </w:tabs>
        <w:spacing w:after="0" w:line="0" w:lineRule="atLeast"/>
        <w:ind w:left="0" w:firstLine="0"/>
        <w:contextualSpacing/>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ударные и безударные,</w:t>
      </w:r>
    </w:p>
    <w:p w:rsidR="00170E72" w:rsidRPr="001D5E27" w:rsidRDefault="00170E72" w:rsidP="00E041BA">
      <w:pPr>
        <w:numPr>
          <w:ilvl w:val="0"/>
          <w:numId w:val="38"/>
        </w:numPr>
        <w:tabs>
          <w:tab w:val="clear" w:pos="720"/>
          <w:tab w:val="left" w:pos="284"/>
        </w:tabs>
        <w:spacing w:after="0" w:line="0" w:lineRule="atLeast"/>
        <w:ind w:left="0" w:firstLine="0"/>
        <w:contextualSpacing/>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звонкие и глухие,</w:t>
      </w:r>
    </w:p>
    <w:p w:rsidR="00170E72" w:rsidRPr="001D5E27" w:rsidRDefault="00170E72" w:rsidP="00E041BA">
      <w:pPr>
        <w:numPr>
          <w:ilvl w:val="0"/>
          <w:numId w:val="38"/>
        </w:numPr>
        <w:tabs>
          <w:tab w:val="clear" w:pos="720"/>
          <w:tab w:val="left" w:pos="284"/>
        </w:tabs>
        <w:spacing w:after="0" w:line="0" w:lineRule="atLeast"/>
        <w:ind w:left="0" w:firstLine="0"/>
        <w:contextualSpacing/>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мягкие и твердые,</w:t>
      </w:r>
    </w:p>
    <w:p w:rsidR="00170E72" w:rsidRPr="001D5E27" w:rsidRDefault="00170E72" w:rsidP="00E041BA">
      <w:pPr>
        <w:numPr>
          <w:ilvl w:val="0"/>
          <w:numId w:val="38"/>
        </w:numPr>
        <w:tabs>
          <w:tab w:val="clear" w:pos="720"/>
          <w:tab w:val="left" w:pos="284"/>
        </w:tabs>
        <w:spacing w:after="0" w:line="0" w:lineRule="atLeast"/>
        <w:ind w:left="0" w:firstLine="0"/>
        <w:contextualSpacing/>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гласные и согласные.</w:t>
      </w:r>
    </w:p>
    <w:p w:rsidR="00170E72" w:rsidRPr="001D5E27" w:rsidRDefault="00170E72" w:rsidP="00AA0CF6">
      <w:pPr>
        <w:tabs>
          <w:tab w:val="left" w:pos="284"/>
        </w:tabs>
        <w:spacing w:after="0" w:line="0" w:lineRule="atLeast"/>
        <w:contextualSpacing/>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 </w:t>
      </w:r>
    </w:p>
    <w:p w:rsidR="00170E72" w:rsidRPr="001D5E27" w:rsidRDefault="00170E72" w:rsidP="00AA0CF6">
      <w:pPr>
        <w:tabs>
          <w:tab w:val="left" w:pos="284"/>
        </w:tabs>
        <w:spacing w:after="0" w:line="0" w:lineRule="atLeast"/>
        <w:contextualSpacing/>
        <w:rPr>
          <w:rFonts w:ascii="Times New Roman" w:eastAsia="Times New Roman" w:hAnsi="Times New Roman" w:cs="Times New Roman"/>
          <w:b/>
          <w:i/>
          <w:color w:val="000000" w:themeColor="text1"/>
          <w:sz w:val="24"/>
          <w:szCs w:val="24"/>
          <w:lang w:eastAsia="ru-RU"/>
        </w:rPr>
      </w:pPr>
      <w:r w:rsidRPr="001D5E27">
        <w:rPr>
          <w:rFonts w:ascii="Times New Roman" w:eastAsia="Times New Roman" w:hAnsi="Times New Roman" w:cs="Times New Roman"/>
          <w:b/>
          <w:i/>
          <w:color w:val="000000" w:themeColor="text1"/>
          <w:sz w:val="24"/>
          <w:szCs w:val="24"/>
          <w:lang w:eastAsia="ru-RU"/>
        </w:rPr>
        <w:t>5. На какие группы делятся согласные звуки?</w:t>
      </w:r>
    </w:p>
    <w:p w:rsidR="00170E72" w:rsidRPr="001D5E27" w:rsidRDefault="00170E72" w:rsidP="00E041BA">
      <w:pPr>
        <w:numPr>
          <w:ilvl w:val="0"/>
          <w:numId w:val="39"/>
        </w:numPr>
        <w:tabs>
          <w:tab w:val="clear" w:pos="720"/>
          <w:tab w:val="left" w:pos="284"/>
        </w:tabs>
        <w:spacing w:after="0" w:line="0" w:lineRule="atLeast"/>
        <w:ind w:left="0" w:firstLine="0"/>
        <w:contextualSpacing/>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звонкие/глухие, твердые/мягкие,</w:t>
      </w:r>
    </w:p>
    <w:p w:rsidR="00170E72" w:rsidRPr="001D5E27" w:rsidRDefault="00170E72" w:rsidP="00E041BA">
      <w:pPr>
        <w:numPr>
          <w:ilvl w:val="0"/>
          <w:numId w:val="39"/>
        </w:numPr>
        <w:tabs>
          <w:tab w:val="clear" w:pos="720"/>
          <w:tab w:val="left" w:pos="284"/>
        </w:tabs>
        <w:spacing w:after="0" w:line="0" w:lineRule="atLeast"/>
        <w:ind w:left="0" w:firstLine="0"/>
        <w:contextualSpacing/>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звонкие/мягкие, глухие/твердые,</w:t>
      </w:r>
    </w:p>
    <w:p w:rsidR="00170E72" w:rsidRPr="001D5E27" w:rsidRDefault="00170E72" w:rsidP="00E041BA">
      <w:pPr>
        <w:numPr>
          <w:ilvl w:val="0"/>
          <w:numId w:val="39"/>
        </w:numPr>
        <w:tabs>
          <w:tab w:val="clear" w:pos="720"/>
          <w:tab w:val="left" w:pos="284"/>
        </w:tabs>
        <w:spacing w:after="0" w:line="0" w:lineRule="atLeast"/>
        <w:ind w:left="0" w:firstLine="0"/>
        <w:contextualSpacing/>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ударные и безударные,</w:t>
      </w:r>
    </w:p>
    <w:p w:rsidR="00170E72" w:rsidRPr="001D5E27" w:rsidRDefault="00170E72" w:rsidP="00E041BA">
      <w:pPr>
        <w:numPr>
          <w:ilvl w:val="0"/>
          <w:numId w:val="39"/>
        </w:numPr>
        <w:tabs>
          <w:tab w:val="clear" w:pos="720"/>
          <w:tab w:val="left" w:pos="284"/>
        </w:tabs>
        <w:spacing w:after="0" w:line="0" w:lineRule="atLeast"/>
        <w:ind w:left="0" w:firstLine="0"/>
        <w:contextualSpacing/>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звонкие/твердые, глухие/мягкие.</w:t>
      </w:r>
    </w:p>
    <w:p w:rsidR="00170E72" w:rsidRPr="001D5E27" w:rsidRDefault="00170E72" w:rsidP="00AA0CF6">
      <w:pPr>
        <w:tabs>
          <w:tab w:val="left" w:pos="284"/>
        </w:tabs>
        <w:spacing w:after="0" w:line="0" w:lineRule="atLeast"/>
        <w:contextualSpacing/>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 </w:t>
      </w:r>
    </w:p>
    <w:p w:rsidR="00170E72" w:rsidRPr="001D5E27" w:rsidRDefault="00170E72" w:rsidP="00AA0CF6">
      <w:pPr>
        <w:tabs>
          <w:tab w:val="left" w:pos="284"/>
        </w:tabs>
        <w:spacing w:after="0" w:line="0" w:lineRule="atLeast"/>
        <w:contextualSpacing/>
        <w:rPr>
          <w:rFonts w:ascii="Times New Roman" w:eastAsia="Times New Roman" w:hAnsi="Times New Roman" w:cs="Times New Roman"/>
          <w:b/>
          <w:i/>
          <w:color w:val="000000" w:themeColor="text1"/>
          <w:sz w:val="24"/>
          <w:szCs w:val="24"/>
          <w:lang w:eastAsia="ru-RU"/>
        </w:rPr>
      </w:pPr>
      <w:r w:rsidRPr="001D5E27">
        <w:rPr>
          <w:rFonts w:ascii="Times New Roman" w:eastAsia="Times New Roman" w:hAnsi="Times New Roman" w:cs="Times New Roman"/>
          <w:b/>
          <w:i/>
          <w:color w:val="000000" w:themeColor="text1"/>
          <w:sz w:val="24"/>
          <w:szCs w:val="24"/>
          <w:lang w:eastAsia="ru-RU"/>
        </w:rPr>
        <w:t>6. На какие группы делятся гласные звуки?</w:t>
      </w:r>
    </w:p>
    <w:p w:rsidR="00170E72" w:rsidRPr="001D5E27" w:rsidRDefault="00170E72" w:rsidP="00E041BA">
      <w:pPr>
        <w:numPr>
          <w:ilvl w:val="0"/>
          <w:numId w:val="40"/>
        </w:numPr>
        <w:tabs>
          <w:tab w:val="clear" w:pos="720"/>
          <w:tab w:val="left" w:pos="284"/>
        </w:tabs>
        <w:spacing w:after="0" w:line="0" w:lineRule="atLeast"/>
        <w:ind w:left="0" w:firstLine="0"/>
        <w:contextualSpacing/>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звонкие/мягкие, глухие/твердые,</w:t>
      </w:r>
    </w:p>
    <w:p w:rsidR="00170E72" w:rsidRPr="001D5E27" w:rsidRDefault="00170E72" w:rsidP="00E041BA">
      <w:pPr>
        <w:numPr>
          <w:ilvl w:val="0"/>
          <w:numId w:val="40"/>
        </w:numPr>
        <w:tabs>
          <w:tab w:val="clear" w:pos="720"/>
          <w:tab w:val="left" w:pos="284"/>
        </w:tabs>
        <w:spacing w:after="0" w:line="0" w:lineRule="atLeast"/>
        <w:ind w:left="0" w:firstLine="0"/>
        <w:contextualSpacing/>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звонкие/глухие, твердые/мягкие,</w:t>
      </w:r>
    </w:p>
    <w:p w:rsidR="00170E72" w:rsidRPr="001D5E27" w:rsidRDefault="00170E72" w:rsidP="00E041BA">
      <w:pPr>
        <w:numPr>
          <w:ilvl w:val="0"/>
          <w:numId w:val="40"/>
        </w:numPr>
        <w:tabs>
          <w:tab w:val="clear" w:pos="720"/>
          <w:tab w:val="left" w:pos="284"/>
        </w:tabs>
        <w:spacing w:after="0" w:line="0" w:lineRule="atLeast"/>
        <w:ind w:left="0" w:firstLine="0"/>
        <w:contextualSpacing/>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звонкие/твердые, глухие/мягкие,</w:t>
      </w:r>
    </w:p>
    <w:p w:rsidR="00170E72" w:rsidRPr="001D5E27" w:rsidRDefault="00170E72" w:rsidP="00E041BA">
      <w:pPr>
        <w:numPr>
          <w:ilvl w:val="0"/>
          <w:numId w:val="40"/>
        </w:numPr>
        <w:tabs>
          <w:tab w:val="clear" w:pos="720"/>
          <w:tab w:val="left" w:pos="284"/>
        </w:tabs>
        <w:spacing w:after="0" w:line="0" w:lineRule="atLeast"/>
        <w:ind w:left="0" w:firstLine="0"/>
        <w:contextualSpacing/>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ударные и безударные.</w:t>
      </w:r>
    </w:p>
    <w:p w:rsidR="00170E72" w:rsidRPr="001D5E27" w:rsidRDefault="00170E72" w:rsidP="00AA0CF6">
      <w:pPr>
        <w:tabs>
          <w:tab w:val="left" w:pos="284"/>
        </w:tabs>
        <w:spacing w:after="0" w:line="0" w:lineRule="atLeast"/>
        <w:contextualSpacing/>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 </w:t>
      </w:r>
    </w:p>
    <w:p w:rsidR="00170E72" w:rsidRPr="001D5E27" w:rsidRDefault="00170E72" w:rsidP="00AA0CF6">
      <w:pPr>
        <w:tabs>
          <w:tab w:val="left" w:pos="284"/>
        </w:tabs>
        <w:spacing w:after="0" w:line="0" w:lineRule="atLeast"/>
        <w:contextualSpacing/>
        <w:rPr>
          <w:rFonts w:ascii="Times New Roman" w:eastAsia="Times New Roman" w:hAnsi="Times New Roman" w:cs="Times New Roman"/>
          <w:b/>
          <w:i/>
          <w:color w:val="000000" w:themeColor="text1"/>
          <w:sz w:val="24"/>
          <w:szCs w:val="24"/>
          <w:lang w:eastAsia="ru-RU"/>
        </w:rPr>
      </w:pPr>
      <w:r w:rsidRPr="001D5E27">
        <w:rPr>
          <w:rFonts w:ascii="Times New Roman" w:eastAsia="Times New Roman" w:hAnsi="Times New Roman" w:cs="Times New Roman"/>
          <w:b/>
          <w:i/>
          <w:color w:val="000000" w:themeColor="text1"/>
          <w:sz w:val="24"/>
          <w:szCs w:val="24"/>
          <w:lang w:eastAsia="ru-RU"/>
        </w:rPr>
        <w:t>7. Что такое словесное ударение?</w:t>
      </w:r>
    </w:p>
    <w:p w:rsidR="00170E72" w:rsidRPr="001D5E27" w:rsidRDefault="00170E72" w:rsidP="00E041BA">
      <w:pPr>
        <w:numPr>
          <w:ilvl w:val="0"/>
          <w:numId w:val="41"/>
        </w:numPr>
        <w:tabs>
          <w:tab w:val="clear" w:pos="720"/>
          <w:tab w:val="left" w:pos="284"/>
        </w:tabs>
        <w:spacing w:after="0" w:line="0" w:lineRule="atLeast"/>
        <w:ind w:left="0" w:firstLine="0"/>
        <w:contextualSpacing/>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выделение одного слога в слове,</w:t>
      </w:r>
    </w:p>
    <w:p w:rsidR="00170E72" w:rsidRPr="001D5E27" w:rsidRDefault="00170E72" w:rsidP="00E041BA">
      <w:pPr>
        <w:numPr>
          <w:ilvl w:val="0"/>
          <w:numId w:val="41"/>
        </w:numPr>
        <w:tabs>
          <w:tab w:val="clear" w:pos="720"/>
          <w:tab w:val="left" w:pos="284"/>
        </w:tabs>
        <w:spacing w:after="0" w:line="0" w:lineRule="atLeast"/>
        <w:ind w:left="0" w:firstLine="0"/>
        <w:contextualSpacing/>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минимальная звуковая единица,</w:t>
      </w:r>
    </w:p>
    <w:p w:rsidR="00170E72" w:rsidRPr="001D5E27" w:rsidRDefault="00170E72" w:rsidP="00E041BA">
      <w:pPr>
        <w:numPr>
          <w:ilvl w:val="0"/>
          <w:numId w:val="41"/>
        </w:numPr>
        <w:tabs>
          <w:tab w:val="clear" w:pos="720"/>
          <w:tab w:val="left" w:pos="284"/>
        </w:tabs>
        <w:spacing w:after="0" w:line="0" w:lineRule="atLeast"/>
        <w:ind w:left="0" w:firstLine="0"/>
        <w:contextualSpacing/>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выделение одного слова в предложении,</w:t>
      </w:r>
    </w:p>
    <w:p w:rsidR="00170E72" w:rsidRPr="001D5E27" w:rsidRDefault="00170E72" w:rsidP="00E041BA">
      <w:pPr>
        <w:numPr>
          <w:ilvl w:val="0"/>
          <w:numId w:val="41"/>
        </w:numPr>
        <w:tabs>
          <w:tab w:val="clear" w:pos="720"/>
          <w:tab w:val="left" w:pos="284"/>
        </w:tabs>
        <w:spacing w:after="0" w:line="0" w:lineRule="atLeast"/>
        <w:ind w:left="0" w:firstLine="0"/>
        <w:contextualSpacing/>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максимальная звуковая единица.</w:t>
      </w:r>
    </w:p>
    <w:p w:rsidR="00170E72" w:rsidRPr="001D5E27" w:rsidRDefault="00170E72" w:rsidP="00AA0CF6">
      <w:pPr>
        <w:tabs>
          <w:tab w:val="left" w:pos="284"/>
        </w:tabs>
        <w:spacing w:after="0" w:line="0" w:lineRule="atLeast"/>
        <w:contextualSpacing/>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 </w:t>
      </w:r>
    </w:p>
    <w:p w:rsidR="00170E72" w:rsidRPr="001D5E27" w:rsidRDefault="00170E72" w:rsidP="00AA0CF6">
      <w:pPr>
        <w:tabs>
          <w:tab w:val="left" w:pos="284"/>
        </w:tabs>
        <w:spacing w:after="0" w:line="0" w:lineRule="atLeast"/>
        <w:contextualSpacing/>
        <w:rPr>
          <w:rFonts w:ascii="Times New Roman" w:eastAsia="Times New Roman" w:hAnsi="Times New Roman" w:cs="Times New Roman"/>
          <w:b/>
          <w:i/>
          <w:color w:val="000000" w:themeColor="text1"/>
          <w:sz w:val="24"/>
          <w:szCs w:val="24"/>
          <w:lang w:eastAsia="ru-RU"/>
        </w:rPr>
      </w:pPr>
      <w:r w:rsidRPr="001D5E27">
        <w:rPr>
          <w:rFonts w:ascii="Times New Roman" w:eastAsia="Times New Roman" w:hAnsi="Times New Roman" w:cs="Times New Roman"/>
          <w:b/>
          <w:i/>
          <w:color w:val="000000" w:themeColor="text1"/>
          <w:sz w:val="24"/>
          <w:szCs w:val="24"/>
          <w:lang w:eastAsia="ru-RU"/>
        </w:rPr>
        <w:t>8.</w:t>
      </w:r>
      <w:r w:rsidRPr="001D5E27">
        <w:rPr>
          <w:rFonts w:ascii="Times New Roman" w:eastAsia="Times New Roman" w:hAnsi="Times New Roman" w:cs="Times New Roman"/>
          <w:color w:val="000000" w:themeColor="text1"/>
          <w:sz w:val="24"/>
          <w:szCs w:val="24"/>
          <w:lang w:eastAsia="ru-RU"/>
        </w:rPr>
        <w:t xml:space="preserve"> </w:t>
      </w:r>
      <w:r w:rsidRPr="001D5E27">
        <w:rPr>
          <w:rFonts w:ascii="Times New Roman" w:eastAsia="Times New Roman" w:hAnsi="Times New Roman" w:cs="Times New Roman"/>
          <w:b/>
          <w:i/>
          <w:color w:val="000000" w:themeColor="text1"/>
          <w:sz w:val="24"/>
          <w:szCs w:val="24"/>
          <w:lang w:eastAsia="ru-RU"/>
        </w:rPr>
        <w:t>Что изучает орфоэпия?</w:t>
      </w:r>
    </w:p>
    <w:p w:rsidR="00170E72" w:rsidRPr="001D5E27" w:rsidRDefault="00170E72" w:rsidP="00E041BA">
      <w:pPr>
        <w:numPr>
          <w:ilvl w:val="0"/>
          <w:numId w:val="42"/>
        </w:numPr>
        <w:tabs>
          <w:tab w:val="clear" w:pos="720"/>
          <w:tab w:val="left" w:pos="284"/>
        </w:tabs>
        <w:spacing w:after="0" w:line="0" w:lineRule="atLeast"/>
        <w:ind w:left="0" w:firstLine="0"/>
        <w:contextualSpacing/>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словарный состав языка,</w:t>
      </w:r>
    </w:p>
    <w:p w:rsidR="00170E72" w:rsidRPr="001D5E27" w:rsidRDefault="00170E72" w:rsidP="00E041BA">
      <w:pPr>
        <w:numPr>
          <w:ilvl w:val="0"/>
          <w:numId w:val="42"/>
        </w:numPr>
        <w:tabs>
          <w:tab w:val="clear" w:pos="720"/>
          <w:tab w:val="left" w:pos="284"/>
        </w:tabs>
        <w:spacing w:after="0" w:line="0" w:lineRule="atLeast"/>
        <w:ind w:left="0" w:firstLine="0"/>
        <w:contextualSpacing/>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звуковую сторону языка,</w:t>
      </w:r>
    </w:p>
    <w:p w:rsidR="00170E72" w:rsidRPr="001D5E27" w:rsidRDefault="00170E72" w:rsidP="00E041BA">
      <w:pPr>
        <w:numPr>
          <w:ilvl w:val="0"/>
          <w:numId w:val="42"/>
        </w:numPr>
        <w:tabs>
          <w:tab w:val="clear" w:pos="720"/>
          <w:tab w:val="left" w:pos="284"/>
        </w:tabs>
        <w:spacing w:after="0" w:line="0" w:lineRule="atLeast"/>
        <w:ind w:left="0" w:firstLine="0"/>
        <w:contextualSpacing/>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lastRenderedPageBreak/>
        <w:t>способы образования слов,</w:t>
      </w:r>
    </w:p>
    <w:p w:rsidR="00170E72" w:rsidRPr="001D5E27" w:rsidRDefault="00170E72" w:rsidP="00E041BA">
      <w:pPr>
        <w:numPr>
          <w:ilvl w:val="0"/>
          <w:numId w:val="42"/>
        </w:numPr>
        <w:tabs>
          <w:tab w:val="clear" w:pos="720"/>
          <w:tab w:val="left" w:pos="284"/>
        </w:tabs>
        <w:spacing w:after="0" w:line="0" w:lineRule="atLeast"/>
        <w:ind w:left="0" w:firstLine="0"/>
        <w:contextualSpacing/>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части речи и их формы.</w:t>
      </w:r>
    </w:p>
    <w:p w:rsidR="00170E72" w:rsidRPr="001D5E27" w:rsidRDefault="00170E72" w:rsidP="00AA0CF6">
      <w:pPr>
        <w:tabs>
          <w:tab w:val="left" w:pos="284"/>
        </w:tabs>
        <w:spacing w:after="0" w:line="0" w:lineRule="atLeast"/>
        <w:contextualSpacing/>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 </w:t>
      </w:r>
    </w:p>
    <w:p w:rsidR="00170E72" w:rsidRPr="001D5E27" w:rsidRDefault="00170E72" w:rsidP="00AA0CF6">
      <w:pPr>
        <w:tabs>
          <w:tab w:val="left" w:pos="284"/>
        </w:tabs>
        <w:spacing w:after="0" w:line="0" w:lineRule="atLeast"/>
        <w:contextualSpacing/>
        <w:rPr>
          <w:rFonts w:ascii="Times New Roman" w:eastAsia="Times New Roman" w:hAnsi="Times New Roman" w:cs="Times New Roman"/>
          <w:b/>
          <w:i/>
          <w:color w:val="000000" w:themeColor="text1"/>
          <w:sz w:val="24"/>
          <w:szCs w:val="24"/>
          <w:lang w:eastAsia="ru-RU"/>
        </w:rPr>
      </w:pPr>
      <w:r w:rsidRPr="001D5E27">
        <w:rPr>
          <w:rFonts w:ascii="Times New Roman" w:eastAsia="Times New Roman" w:hAnsi="Times New Roman" w:cs="Times New Roman"/>
          <w:b/>
          <w:i/>
          <w:color w:val="000000" w:themeColor="text1"/>
          <w:sz w:val="24"/>
          <w:szCs w:val="24"/>
          <w:lang w:eastAsia="ru-RU"/>
        </w:rPr>
        <w:t>9. Укажите верный вариант транскрипции слова яблонька:</w:t>
      </w:r>
    </w:p>
    <w:p w:rsidR="00170E72" w:rsidRPr="001D5E27" w:rsidRDefault="00170E72" w:rsidP="00E041BA">
      <w:pPr>
        <w:numPr>
          <w:ilvl w:val="0"/>
          <w:numId w:val="43"/>
        </w:numPr>
        <w:tabs>
          <w:tab w:val="clear" w:pos="720"/>
          <w:tab w:val="left" w:pos="284"/>
        </w:tabs>
        <w:spacing w:after="0" w:line="0" w:lineRule="atLeast"/>
        <w:ind w:left="0" w:firstLine="0"/>
        <w:contextualSpacing/>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w:t>
      </w:r>
      <w:proofErr w:type="spellStart"/>
      <w:r w:rsidRPr="001D5E27">
        <w:rPr>
          <w:rFonts w:ascii="Times New Roman" w:eastAsia="Times New Roman" w:hAnsi="Times New Roman" w:cs="Times New Roman"/>
          <w:color w:val="000000" w:themeColor="text1"/>
          <w:sz w:val="24"/>
          <w:szCs w:val="24"/>
          <w:lang w:eastAsia="ru-RU"/>
        </w:rPr>
        <w:t>йаблан'ка</w:t>
      </w:r>
      <w:proofErr w:type="spellEnd"/>
      <w:r w:rsidRPr="001D5E27">
        <w:rPr>
          <w:rFonts w:ascii="Times New Roman" w:eastAsia="Times New Roman" w:hAnsi="Times New Roman" w:cs="Times New Roman"/>
          <w:color w:val="000000" w:themeColor="text1"/>
          <w:sz w:val="24"/>
          <w:szCs w:val="24"/>
          <w:lang w:eastAsia="ru-RU"/>
        </w:rPr>
        <w:t>],</w:t>
      </w:r>
    </w:p>
    <w:p w:rsidR="00170E72" w:rsidRPr="001D5E27" w:rsidRDefault="00170E72" w:rsidP="00E041BA">
      <w:pPr>
        <w:numPr>
          <w:ilvl w:val="0"/>
          <w:numId w:val="43"/>
        </w:numPr>
        <w:tabs>
          <w:tab w:val="clear" w:pos="720"/>
          <w:tab w:val="left" w:pos="284"/>
        </w:tabs>
        <w:spacing w:after="0" w:line="0" w:lineRule="atLeast"/>
        <w:ind w:left="0" w:firstLine="0"/>
        <w:contextualSpacing/>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w:t>
      </w:r>
      <w:proofErr w:type="spellStart"/>
      <w:r w:rsidRPr="001D5E27">
        <w:rPr>
          <w:rFonts w:ascii="Times New Roman" w:eastAsia="Times New Roman" w:hAnsi="Times New Roman" w:cs="Times New Roman"/>
          <w:color w:val="000000" w:themeColor="text1"/>
          <w:sz w:val="24"/>
          <w:szCs w:val="24"/>
          <w:lang w:eastAsia="ru-RU"/>
        </w:rPr>
        <w:t>яблон'ка</w:t>
      </w:r>
      <w:proofErr w:type="spellEnd"/>
      <w:r w:rsidRPr="001D5E27">
        <w:rPr>
          <w:rFonts w:ascii="Times New Roman" w:eastAsia="Times New Roman" w:hAnsi="Times New Roman" w:cs="Times New Roman"/>
          <w:color w:val="000000" w:themeColor="text1"/>
          <w:sz w:val="24"/>
          <w:szCs w:val="24"/>
          <w:lang w:eastAsia="ru-RU"/>
        </w:rPr>
        <w:t>],</w:t>
      </w:r>
    </w:p>
    <w:p w:rsidR="00170E72" w:rsidRPr="001D5E27" w:rsidRDefault="00170E72" w:rsidP="00E041BA">
      <w:pPr>
        <w:numPr>
          <w:ilvl w:val="0"/>
          <w:numId w:val="43"/>
        </w:numPr>
        <w:tabs>
          <w:tab w:val="clear" w:pos="720"/>
          <w:tab w:val="left" w:pos="284"/>
        </w:tabs>
        <w:spacing w:after="0" w:line="0" w:lineRule="atLeast"/>
        <w:ind w:left="0" w:firstLine="0"/>
        <w:contextualSpacing/>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w:t>
      </w:r>
      <w:proofErr w:type="spellStart"/>
      <w:r w:rsidRPr="001D5E27">
        <w:rPr>
          <w:rFonts w:ascii="Times New Roman" w:eastAsia="Times New Roman" w:hAnsi="Times New Roman" w:cs="Times New Roman"/>
          <w:color w:val="000000" w:themeColor="text1"/>
          <w:sz w:val="24"/>
          <w:szCs w:val="24"/>
          <w:lang w:eastAsia="ru-RU"/>
        </w:rPr>
        <w:t>йаблон'ка</w:t>
      </w:r>
      <w:proofErr w:type="spellEnd"/>
      <w:r w:rsidRPr="001D5E27">
        <w:rPr>
          <w:rFonts w:ascii="Times New Roman" w:eastAsia="Times New Roman" w:hAnsi="Times New Roman" w:cs="Times New Roman"/>
          <w:color w:val="000000" w:themeColor="text1"/>
          <w:sz w:val="24"/>
          <w:szCs w:val="24"/>
          <w:lang w:eastAsia="ru-RU"/>
        </w:rPr>
        <w:t>],</w:t>
      </w:r>
    </w:p>
    <w:p w:rsidR="00170E72" w:rsidRPr="001D5E27" w:rsidRDefault="00170E72" w:rsidP="00E041BA">
      <w:pPr>
        <w:numPr>
          <w:ilvl w:val="0"/>
          <w:numId w:val="43"/>
        </w:numPr>
        <w:tabs>
          <w:tab w:val="clear" w:pos="720"/>
          <w:tab w:val="left" w:pos="284"/>
        </w:tabs>
        <w:spacing w:after="0" w:line="0" w:lineRule="atLeast"/>
        <w:ind w:left="0" w:firstLine="0"/>
        <w:contextualSpacing/>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w:t>
      </w:r>
      <w:proofErr w:type="spellStart"/>
      <w:r w:rsidRPr="001D5E27">
        <w:rPr>
          <w:rFonts w:ascii="Times New Roman" w:eastAsia="Times New Roman" w:hAnsi="Times New Roman" w:cs="Times New Roman"/>
          <w:color w:val="000000" w:themeColor="text1"/>
          <w:sz w:val="24"/>
          <w:szCs w:val="24"/>
          <w:lang w:eastAsia="ru-RU"/>
        </w:rPr>
        <w:t>йаблонька</w:t>
      </w:r>
      <w:proofErr w:type="spellEnd"/>
      <w:r w:rsidRPr="001D5E27">
        <w:rPr>
          <w:rFonts w:ascii="Times New Roman" w:eastAsia="Times New Roman" w:hAnsi="Times New Roman" w:cs="Times New Roman"/>
          <w:color w:val="000000" w:themeColor="text1"/>
          <w:sz w:val="24"/>
          <w:szCs w:val="24"/>
          <w:lang w:eastAsia="ru-RU"/>
        </w:rPr>
        <w:t>].</w:t>
      </w:r>
    </w:p>
    <w:p w:rsidR="00170E72" w:rsidRPr="001D5E27" w:rsidRDefault="00170E72" w:rsidP="00AA0CF6">
      <w:pPr>
        <w:tabs>
          <w:tab w:val="left" w:pos="284"/>
        </w:tabs>
        <w:spacing w:after="0" w:line="0" w:lineRule="atLeast"/>
        <w:contextualSpacing/>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 </w:t>
      </w:r>
    </w:p>
    <w:p w:rsidR="00170E72" w:rsidRPr="001D5E27" w:rsidRDefault="00170E72" w:rsidP="00AA0CF6">
      <w:pPr>
        <w:tabs>
          <w:tab w:val="left" w:pos="284"/>
        </w:tabs>
        <w:spacing w:after="0" w:line="0" w:lineRule="atLeast"/>
        <w:contextualSpacing/>
        <w:rPr>
          <w:rFonts w:ascii="Times New Roman" w:eastAsia="Times New Roman" w:hAnsi="Times New Roman" w:cs="Times New Roman"/>
          <w:b/>
          <w:i/>
          <w:color w:val="000000" w:themeColor="text1"/>
          <w:sz w:val="24"/>
          <w:szCs w:val="24"/>
          <w:lang w:eastAsia="ru-RU"/>
        </w:rPr>
      </w:pPr>
      <w:r w:rsidRPr="001D5E27">
        <w:rPr>
          <w:rFonts w:ascii="Times New Roman" w:eastAsia="Times New Roman" w:hAnsi="Times New Roman" w:cs="Times New Roman"/>
          <w:b/>
          <w:i/>
          <w:color w:val="000000" w:themeColor="text1"/>
          <w:sz w:val="24"/>
          <w:szCs w:val="24"/>
          <w:lang w:eastAsia="ru-RU"/>
        </w:rPr>
        <w:t>10. Укажите верный вариант переноса слова:</w:t>
      </w:r>
    </w:p>
    <w:p w:rsidR="00170E72" w:rsidRPr="001D5E27" w:rsidRDefault="00170E72" w:rsidP="00E041BA">
      <w:pPr>
        <w:numPr>
          <w:ilvl w:val="0"/>
          <w:numId w:val="44"/>
        </w:numPr>
        <w:tabs>
          <w:tab w:val="clear" w:pos="720"/>
          <w:tab w:val="left" w:pos="284"/>
        </w:tabs>
        <w:spacing w:after="0" w:line="0" w:lineRule="atLeast"/>
        <w:ind w:left="0" w:firstLine="0"/>
        <w:contextualSpacing/>
        <w:rPr>
          <w:rFonts w:ascii="Times New Roman" w:eastAsia="Times New Roman" w:hAnsi="Times New Roman" w:cs="Times New Roman"/>
          <w:color w:val="000000" w:themeColor="text1"/>
          <w:sz w:val="24"/>
          <w:szCs w:val="24"/>
          <w:lang w:eastAsia="ru-RU"/>
        </w:rPr>
      </w:pPr>
      <w:proofErr w:type="spellStart"/>
      <w:r w:rsidRPr="001D5E27">
        <w:rPr>
          <w:rFonts w:ascii="Times New Roman" w:eastAsia="Times New Roman" w:hAnsi="Times New Roman" w:cs="Times New Roman"/>
          <w:color w:val="000000" w:themeColor="text1"/>
          <w:sz w:val="24"/>
          <w:szCs w:val="24"/>
          <w:lang w:eastAsia="ru-RU"/>
        </w:rPr>
        <w:t>брат-ство</w:t>
      </w:r>
      <w:proofErr w:type="spellEnd"/>
      <w:r w:rsidRPr="001D5E27">
        <w:rPr>
          <w:rFonts w:ascii="Times New Roman" w:eastAsia="Times New Roman" w:hAnsi="Times New Roman" w:cs="Times New Roman"/>
          <w:color w:val="000000" w:themeColor="text1"/>
          <w:sz w:val="24"/>
          <w:szCs w:val="24"/>
          <w:lang w:eastAsia="ru-RU"/>
        </w:rPr>
        <w:t xml:space="preserve">, </w:t>
      </w:r>
      <w:proofErr w:type="spellStart"/>
      <w:r w:rsidRPr="001D5E27">
        <w:rPr>
          <w:rFonts w:ascii="Times New Roman" w:eastAsia="Times New Roman" w:hAnsi="Times New Roman" w:cs="Times New Roman"/>
          <w:color w:val="000000" w:themeColor="text1"/>
          <w:sz w:val="24"/>
          <w:szCs w:val="24"/>
          <w:lang w:eastAsia="ru-RU"/>
        </w:rPr>
        <w:t>мор-ской</w:t>
      </w:r>
      <w:proofErr w:type="spellEnd"/>
      <w:r w:rsidRPr="001D5E27">
        <w:rPr>
          <w:rFonts w:ascii="Times New Roman" w:eastAsia="Times New Roman" w:hAnsi="Times New Roman" w:cs="Times New Roman"/>
          <w:color w:val="000000" w:themeColor="text1"/>
          <w:sz w:val="24"/>
          <w:szCs w:val="24"/>
          <w:lang w:eastAsia="ru-RU"/>
        </w:rPr>
        <w:t xml:space="preserve">, </w:t>
      </w:r>
      <w:proofErr w:type="spellStart"/>
      <w:r w:rsidRPr="001D5E27">
        <w:rPr>
          <w:rFonts w:ascii="Times New Roman" w:eastAsia="Times New Roman" w:hAnsi="Times New Roman" w:cs="Times New Roman"/>
          <w:color w:val="000000" w:themeColor="text1"/>
          <w:sz w:val="24"/>
          <w:szCs w:val="24"/>
          <w:lang w:eastAsia="ru-RU"/>
        </w:rPr>
        <w:t>разъ-яс-нить</w:t>
      </w:r>
      <w:proofErr w:type="spellEnd"/>
      <w:r w:rsidRPr="001D5E27">
        <w:rPr>
          <w:rFonts w:ascii="Times New Roman" w:eastAsia="Times New Roman" w:hAnsi="Times New Roman" w:cs="Times New Roman"/>
          <w:color w:val="000000" w:themeColor="text1"/>
          <w:sz w:val="24"/>
          <w:szCs w:val="24"/>
          <w:lang w:eastAsia="ru-RU"/>
        </w:rPr>
        <w:t>,</w:t>
      </w:r>
    </w:p>
    <w:p w:rsidR="00170E72" w:rsidRPr="001D5E27" w:rsidRDefault="00170E72" w:rsidP="00E041BA">
      <w:pPr>
        <w:numPr>
          <w:ilvl w:val="0"/>
          <w:numId w:val="44"/>
        </w:numPr>
        <w:tabs>
          <w:tab w:val="clear" w:pos="720"/>
          <w:tab w:val="left" w:pos="284"/>
        </w:tabs>
        <w:spacing w:after="0" w:line="0" w:lineRule="atLeast"/>
        <w:ind w:left="0" w:firstLine="0"/>
        <w:contextualSpacing/>
        <w:rPr>
          <w:rFonts w:ascii="Times New Roman" w:eastAsia="Times New Roman" w:hAnsi="Times New Roman" w:cs="Times New Roman"/>
          <w:color w:val="000000" w:themeColor="text1"/>
          <w:sz w:val="24"/>
          <w:szCs w:val="24"/>
          <w:lang w:eastAsia="ru-RU"/>
        </w:rPr>
      </w:pPr>
      <w:proofErr w:type="spellStart"/>
      <w:r w:rsidRPr="001D5E27">
        <w:rPr>
          <w:rFonts w:ascii="Times New Roman" w:eastAsia="Times New Roman" w:hAnsi="Times New Roman" w:cs="Times New Roman"/>
          <w:color w:val="000000" w:themeColor="text1"/>
          <w:sz w:val="24"/>
          <w:szCs w:val="24"/>
          <w:lang w:eastAsia="ru-RU"/>
        </w:rPr>
        <w:t>судь-ба</w:t>
      </w:r>
      <w:proofErr w:type="spellEnd"/>
      <w:r w:rsidRPr="001D5E27">
        <w:rPr>
          <w:rFonts w:ascii="Times New Roman" w:eastAsia="Times New Roman" w:hAnsi="Times New Roman" w:cs="Times New Roman"/>
          <w:color w:val="000000" w:themeColor="text1"/>
          <w:sz w:val="24"/>
          <w:szCs w:val="24"/>
          <w:lang w:eastAsia="ru-RU"/>
        </w:rPr>
        <w:t xml:space="preserve">, </w:t>
      </w:r>
      <w:proofErr w:type="spellStart"/>
      <w:r w:rsidRPr="001D5E27">
        <w:rPr>
          <w:rFonts w:ascii="Times New Roman" w:eastAsia="Times New Roman" w:hAnsi="Times New Roman" w:cs="Times New Roman"/>
          <w:color w:val="000000" w:themeColor="text1"/>
          <w:sz w:val="24"/>
          <w:szCs w:val="24"/>
          <w:lang w:eastAsia="ru-RU"/>
        </w:rPr>
        <w:t>класс-ный</w:t>
      </w:r>
      <w:proofErr w:type="spellEnd"/>
      <w:r w:rsidRPr="001D5E27">
        <w:rPr>
          <w:rFonts w:ascii="Times New Roman" w:eastAsia="Times New Roman" w:hAnsi="Times New Roman" w:cs="Times New Roman"/>
          <w:color w:val="000000" w:themeColor="text1"/>
          <w:sz w:val="24"/>
          <w:szCs w:val="24"/>
          <w:lang w:eastAsia="ru-RU"/>
        </w:rPr>
        <w:t xml:space="preserve">, </w:t>
      </w:r>
      <w:proofErr w:type="spellStart"/>
      <w:r w:rsidRPr="001D5E27">
        <w:rPr>
          <w:rFonts w:ascii="Times New Roman" w:eastAsia="Times New Roman" w:hAnsi="Times New Roman" w:cs="Times New Roman"/>
          <w:color w:val="000000" w:themeColor="text1"/>
          <w:sz w:val="24"/>
          <w:szCs w:val="24"/>
          <w:lang w:eastAsia="ru-RU"/>
        </w:rPr>
        <w:t>чер-вя-чка</w:t>
      </w:r>
      <w:proofErr w:type="spellEnd"/>
      <w:r w:rsidRPr="001D5E27">
        <w:rPr>
          <w:rFonts w:ascii="Times New Roman" w:eastAsia="Times New Roman" w:hAnsi="Times New Roman" w:cs="Times New Roman"/>
          <w:color w:val="000000" w:themeColor="text1"/>
          <w:sz w:val="24"/>
          <w:szCs w:val="24"/>
          <w:lang w:eastAsia="ru-RU"/>
        </w:rPr>
        <w:t>,</w:t>
      </w:r>
    </w:p>
    <w:p w:rsidR="00170E72" w:rsidRPr="001D5E27" w:rsidRDefault="00170E72" w:rsidP="00E041BA">
      <w:pPr>
        <w:numPr>
          <w:ilvl w:val="0"/>
          <w:numId w:val="44"/>
        </w:numPr>
        <w:tabs>
          <w:tab w:val="clear" w:pos="720"/>
          <w:tab w:val="left" w:pos="284"/>
        </w:tabs>
        <w:spacing w:after="0" w:line="0" w:lineRule="atLeast"/>
        <w:ind w:left="0" w:firstLine="0"/>
        <w:contextualSpacing/>
        <w:rPr>
          <w:rFonts w:ascii="Times New Roman" w:eastAsia="Times New Roman" w:hAnsi="Times New Roman" w:cs="Times New Roman"/>
          <w:color w:val="000000" w:themeColor="text1"/>
          <w:sz w:val="24"/>
          <w:szCs w:val="24"/>
          <w:lang w:eastAsia="ru-RU"/>
        </w:rPr>
      </w:pPr>
      <w:proofErr w:type="spellStart"/>
      <w:r w:rsidRPr="001D5E27">
        <w:rPr>
          <w:rFonts w:ascii="Times New Roman" w:eastAsia="Times New Roman" w:hAnsi="Times New Roman" w:cs="Times New Roman"/>
          <w:color w:val="000000" w:themeColor="text1"/>
          <w:sz w:val="24"/>
          <w:szCs w:val="24"/>
          <w:lang w:eastAsia="ru-RU"/>
        </w:rPr>
        <w:t>расс-каз</w:t>
      </w:r>
      <w:proofErr w:type="spellEnd"/>
      <w:r w:rsidRPr="001D5E27">
        <w:rPr>
          <w:rFonts w:ascii="Times New Roman" w:eastAsia="Times New Roman" w:hAnsi="Times New Roman" w:cs="Times New Roman"/>
          <w:color w:val="000000" w:themeColor="text1"/>
          <w:sz w:val="24"/>
          <w:szCs w:val="24"/>
          <w:lang w:eastAsia="ru-RU"/>
        </w:rPr>
        <w:t xml:space="preserve">, </w:t>
      </w:r>
      <w:proofErr w:type="spellStart"/>
      <w:r w:rsidRPr="001D5E27">
        <w:rPr>
          <w:rFonts w:ascii="Times New Roman" w:eastAsia="Times New Roman" w:hAnsi="Times New Roman" w:cs="Times New Roman"/>
          <w:color w:val="000000" w:themeColor="text1"/>
          <w:sz w:val="24"/>
          <w:szCs w:val="24"/>
          <w:lang w:eastAsia="ru-RU"/>
        </w:rPr>
        <w:t>клас-сный</w:t>
      </w:r>
      <w:proofErr w:type="spellEnd"/>
      <w:r w:rsidRPr="001D5E27">
        <w:rPr>
          <w:rFonts w:ascii="Times New Roman" w:eastAsia="Times New Roman" w:hAnsi="Times New Roman" w:cs="Times New Roman"/>
          <w:color w:val="000000" w:themeColor="text1"/>
          <w:sz w:val="24"/>
          <w:szCs w:val="24"/>
          <w:lang w:eastAsia="ru-RU"/>
        </w:rPr>
        <w:t xml:space="preserve">, </w:t>
      </w:r>
      <w:proofErr w:type="spellStart"/>
      <w:r w:rsidRPr="001D5E27">
        <w:rPr>
          <w:rFonts w:ascii="Times New Roman" w:eastAsia="Times New Roman" w:hAnsi="Times New Roman" w:cs="Times New Roman"/>
          <w:color w:val="000000" w:themeColor="text1"/>
          <w:sz w:val="24"/>
          <w:szCs w:val="24"/>
          <w:lang w:eastAsia="ru-RU"/>
        </w:rPr>
        <w:t>е-дин-ство</w:t>
      </w:r>
      <w:proofErr w:type="spellEnd"/>
      <w:r w:rsidRPr="001D5E27">
        <w:rPr>
          <w:rFonts w:ascii="Times New Roman" w:eastAsia="Times New Roman" w:hAnsi="Times New Roman" w:cs="Times New Roman"/>
          <w:color w:val="000000" w:themeColor="text1"/>
          <w:sz w:val="24"/>
          <w:szCs w:val="24"/>
          <w:lang w:eastAsia="ru-RU"/>
        </w:rPr>
        <w:t>,</w:t>
      </w:r>
    </w:p>
    <w:p w:rsidR="00170E72" w:rsidRPr="001D5E27" w:rsidRDefault="00170E72" w:rsidP="00E041BA">
      <w:pPr>
        <w:numPr>
          <w:ilvl w:val="0"/>
          <w:numId w:val="44"/>
        </w:numPr>
        <w:tabs>
          <w:tab w:val="clear" w:pos="720"/>
          <w:tab w:val="left" w:pos="284"/>
        </w:tabs>
        <w:spacing w:after="0" w:line="0" w:lineRule="atLeast"/>
        <w:ind w:left="0" w:firstLine="0"/>
        <w:contextualSpacing/>
        <w:rPr>
          <w:rFonts w:ascii="Times New Roman" w:eastAsia="Times New Roman" w:hAnsi="Times New Roman" w:cs="Times New Roman"/>
          <w:color w:val="000000" w:themeColor="text1"/>
          <w:sz w:val="24"/>
          <w:szCs w:val="24"/>
          <w:lang w:eastAsia="ru-RU"/>
        </w:rPr>
      </w:pPr>
      <w:proofErr w:type="spellStart"/>
      <w:r w:rsidRPr="001D5E27">
        <w:rPr>
          <w:rFonts w:ascii="Times New Roman" w:eastAsia="Times New Roman" w:hAnsi="Times New Roman" w:cs="Times New Roman"/>
          <w:color w:val="000000" w:themeColor="text1"/>
          <w:sz w:val="24"/>
          <w:szCs w:val="24"/>
          <w:lang w:eastAsia="ru-RU"/>
        </w:rPr>
        <w:t>бра-тство</w:t>
      </w:r>
      <w:proofErr w:type="spellEnd"/>
      <w:r w:rsidRPr="001D5E27">
        <w:rPr>
          <w:rFonts w:ascii="Times New Roman" w:eastAsia="Times New Roman" w:hAnsi="Times New Roman" w:cs="Times New Roman"/>
          <w:color w:val="000000" w:themeColor="text1"/>
          <w:sz w:val="24"/>
          <w:szCs w:val="24"/>
          <w:lang w:eastAsia="ru-RU"/>
        </w:rPr>
        <w:t xml:space="preserve">, </w:t>
      </w:r>
      <w:proofErr w:type="spellStart"/>
      <w:r w:rsidRPr="001D5E27">
        <w:rPr>
          <w:rFonts w:ascii="Times New Roman" w:eastAsia="Times New Roman" w:hAnsi="Times New Roman" w:cs="Times New Roman"/>
          <w:color w:val="000000" w:themeColor="text1"/>
          <w:sz w:val="24"/>
          <w:szCs w:val="24"/>
          <w:lang w:eastAsia="ru-RU"/>
        </w:rPr>
        <w:t>морс-кой</w:t>
      </w:r>
      <w:proofErr w:type="spellEnd"/>
      <w:r w:rsidRPr="001D5E27">
        <w:rPr>
          <w:rFonts w:ascii="Times New Roman" w:eastAsia="Times New Roman" w:hAnsi="Times New Roman" w:cs="Times New Roman"/>
          <w:color w:val="000000" w:themeColor="text1"/>
          <w:sz w:val="24"/>
          <w:szCs w:val="24"/>
          <w:lang w:eastAsia="ru-RU"/>
        </w:rPr>
        <w:t xml:space="preserve">, </w:t>
      </w:r>
      <w:proofErr w:type="spellStart"/>
      <w:r w:rsidRPr="001D5E27">
        <w:rPr>
          <w:rFonts w:ascii="Times New Roman" w:eastAsia="Times New Roman" w:hAnsi="Times New Roman" w:cs="Times New Roman"/>
          <w:color w:val="000000" w:themeColor="text1"/>
          <w:sz w:val="24"/>
          <w:szCs w:val="24"/>
          <w:lang w:eastAsia="ru-RU"/>
        </w:rPr>
        <w:t>ра-зъяс-нить</w:t>
      </w:r>
      <w:proofErr w:type="spellEnd"/>
      <w:r w:rsidRPr="001D5E27">
        <w:rPr>
          <w:rFonts w:ascii="Times New Roman" w:eastAsia="Times New Roman" w:hAnsi="Times New Roman" w:cs="Times New Roman"/>
          <w:color w:val="000000" w:themeColor="text1"/>
          <w:sz w:val="24"/>
          <w:szCs w:val="24"/>
          <w:lang w:eastAsia="ru-RU"/>
        </w:rPr>
        <w:t>.</w:t>
      </w:r>
    </w:p>
    <w:p w:rsidR="00170E72" w:rsidRPr="001D5E27" w:rsidRDefault="00170E72" w:rsidP="00AA0CF6">
      <w:pPr>
        <w:tabs>
          <w:tab w:val="left" w:pos="284"/>
        </w:tabs>
        <w:spacing w:after="0" w:line="0" w:lineRule="atLeast"/>
        <w:contextualSpacing/>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 </w:t>
      </w:r>
    </w:p>
    <w:p w:rsidR="00170E72" w:rsidRPr="001D5E27" w:rsidRDefault="00170E72" w:rsidP="00AA0CF6">
      <w:pPr>
        <w:tabs>
          <w:tab w:val="left" w:pos="284"/>
        </w:tabs>
        <w:spacing w:after="0" w:line="0" w:lineRule="atLeast"/>
        <w:contextualSpacing/>
        <w:rPr>
          <w:rFonts w:ascii="Times New Roman" w:eastAsia="Times New Roman" w:hAnsi="Times New Roman" w:cs="Times New Roman"/>
          <w:b/>
          <w:i/>
          <w:color w:val="000000" w:themeColor="text1"/>
          <w:sz w:val="24"/>
          <w:szCs w:val="24"/>
          <w:lang w:eastAsia="ru-RU"/>
        </w:rPr>
      </w:pPr>
      <w:r w:rsidRPr="001D5E27">
        <w:rPr>
          <w:rFonts w:ascii="Times New Roman" w:eastAsia="Times New Roman" w:hAnsi="Times New Roman" w:cs="Times New Roman"/>
          <w:b/>
          <w:i/>
          <w:color w:val="000000" w:themeColor="text1"/>
          <w:sz w:val="24"/>
          <w:szCs w:val="24"/>
          <w:lang w:eastAsia="ru-RU"/>
        </w:rPr>
        <w:t>11. Назовите непарный по глухости – звонкости согласный:</w:t>
      </w:r>
    </w:p>
    <w:p w:rsidR="00170E72" w:rsidRPr="001D5E27" w:rsidRDefault="00170E72" w:rsidP="00E041BA">
      <w:pPr>
        <w:numPr>
          <w:ilvl w:val="0"/>
          <w:numId w:val="45"/>
        </w:numPr>
        <w:tabs>
          <w:tab w:val="clear" w:pos="720"/>
          <w:tab w:val="left" w:pos="284"/>
        </w:tabs>
        <w:spacing w:after="0" w:line="0" w:lineRule="atLeast"/>
        <w:ind w:left="0" w:firstLine="0"/>
        <w:contextualSpacing/>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 т ],</w:t>
      </w:r>
    </w:p>
    <w:p w:rsidR="00170E72" w:rsidRPr="001D5E27" w:rsidRDefault="00170E72" w:rsidP="00E041BA">
      <w:pPr>
        <w:numPr>
          <w:ilvl w:val="0"/>
          <w:numId w:val="45"/>
        </w:numPr>
        <w:tabs>
          <w:tab w:val="clear" w:pos="720"/>
          <w:tab w:val="left" w:pos="284"/>
        </w:tabs>
        <w:spacing w:after="0" w:line="0" w:lineRule="atLeast"/>
        <w:ind w:left="0" w:firstLine="0"/>
        <w:contextualSpacing/>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 к ],</w:t>
      </w:r>
    </w:p>
    <w:p w:rsidR="00170E72" w:rsidRPr="001D5E27" w:rsidRDefault="00170E72" w:rsidP="00E041BA">
      <w:pPr>
        <w:numPr>
          <w:ilvl w:val="0"/>
          <w:numId w:val="45"/>
        </w:numPr>
        <w:tabs>
          <w:tab w:val="clear" w:pos="720"/>
          <w:tab w:val="left" w:pos="284"/>
        </w:tabs>
        <w:spacing w:after="0" w:line="0" w:lineRule="atLeast"/>
        <w:ind w:left="0" w:firstLine="0"/>
        <w:contextualSpacing/>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 х ],</w:t>
      </w:r>
    </w:p>
    <w:p w:rsidR="00170E72" w:rsidRPr="001D5E27" w:rsidRDefault="00170E72" w:rsidP="00E041BA">
      <w:pPr>
        <w:numPr>
          <w:ilvl w:val="0"/>
          <w:numId w:val="45"/>
        </w:numPr>
        <w:tabs>
          <w:tab w:val="clear" w:pos="720"/>
          <w:tab w:val="left" w:pos="284"/>
        </w:tabs>
        <w:spacing w:after="0" w:line="0" w:lineRule="atLeast"/>
        <w:ind w:left="0" w:firstLine="0"/>
        <w:contextualSpacing/>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 с ].</w:t>
      </w:r>
    </w:p>
    <w:p w:rsidR="00170E72" w:rsidRPr="001D5E27" w:rsidRDefault="00170E72" w:rsidP="00AA0CF6">
      <w:pPr>
        <w:tabs>
          <w:tab w:val="left" w:pos="284"/>
        </w:tabs>
        <w:spacing w:after="0" w:line="0" w:lineRule="atLeast"/>
        <w:contextualSpacing/>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 </w:t>
      </w:r>
    </w:p>
    <w:p w:rsidR="00170E72" w:rsidRPr="001D5E27" w:rsidRDefault="00170E72" w:rsidP="00AA0CF6">
      <w:pPr>
        <w:tabs>
          <w:tab w:val="left" w:pos="284"/>
        </w:tabs>
        <w:spacing w:after="0" w:line="0" w:lineRule="atLeast"/>
        <w:contextualSpacing/>
        <w:rPr>
          <w:rFonts w:ascii="Times New Roman" w:eastAsia="Times New Roman" w:hAnsi="Times New Roman" w:cs="Times New Roman"/>
          <w:b/>
          <w:i/>
          <w:color w:val="000000" w:themeColor="text1"/>
          <w:sz w:val="24"/>
          <w:szCs w:val="24"/>
          <w:lang w:eastAsia="ru-RU"/>
        </w:rPr>
      </w:pPr>
      <w:r w:rsidRPr="001D5E27">
        <w:rPr>
          <w:rFonts w:ascii="Times New Roman" w:eastAsia="Times New Roman" w:hAnsi="Times New Roman" w:cs="Times New Roman"/>
          <w:b/>
          <w:i/>
          <w:color w:val="000000" w:themeColor="text1"/>
          <w:sz w:val="24"/>
          <w:szCs w:val="24"/>
          <w:lang w:eastAsia="ru-RU"/>
        </w:rPr>
        <w:t>12. В разделе «Фонетика» изучается:</w:t>
      </w:r>
    </w:p>
    <w:p w:rsidR="00170E72" w:rsidRPr="001D5E27" w:rsidRDefault="00170E72" w:rsidP="00E041BA">
      <w:pPr>
        <w:numPr>
          <w:ilvl w:val="0"/>
          <w:numId w:val="46"/>
        </w:numPr>
        <w:tabs>
          <w:tab w:val="clear" w:pos="720"/>
          <w:tab w:val="left" w:pos="284"/>
        </w:tabs>
        <w:spacing w:after="0" w:line="0" w:lineRule="atLeast"/>
        <w:ind w:left="0" w:firstLine="0"/>
        <w:contextualSpacing/>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правописание слов,</w:t>
      </w:r>
    </w:p>
    <w:p w:rsidR="00170E72" w:rsidRPr="001D5E27" w:rsidRDefault="00170E72" w:rsidP="00E041BA">
      <w:pPr>
        <w:numPr>
          <w:ilvl w:val="0"/>
          <w:numId w:val="46"/>
        </w:numPr>
        <w:tabs>
          <w:tab w:val="clear" w:pos="720"/>
          <w:tab w:val="left" w:pos="284"/>
        </w:tabs>
        <w:spacing w:after="0" w:line="0" w:lineRule="atLeast"/>
        <w:ind w:left="0" w:firstLine="0"/>
        <w:contextualSpacing/>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словарный состав языка,</w:t>
      </w:r>
    </w:p>
    <w:p w:rsidR="00170E72" w:rsidRPr="001D5E27" w:rsidRDefault="00170E72" w:rsidP="00E041BA">
      <w:pPr>
        <w:numPr>
          <w:ilvl w:val="0"/>
          <w:numId w:val="46"/>
        </w:numPr>
        <w:tabs>
          <w:tab w:val="clear" w:pos="720"/>
          <w:tab w:val="left" w:pos="284"/>
        </w:tabs>
        <w:spacing w:after="0" w:line="0" w:lineRule="atLeast"/>
        <w:ind w:left="0" w:firstLine="0"/>
        <w:contextualSpacing/>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состав слова,</w:t>
      </w:r>
    </w:p>
    <w:p w:rsidR="00170E72" w:rsidRPr="001D5E27" w:rsidRDefault="00170E72" w:rsidP="00E041BA">
      <w:pPr>
        <w:numPr>
          <w:ilvl w:val="0"/>
          <w:numId w:val="46"/>
        </w:numPr>
        <w:tabs>
          <w:tab w:val="clear" w:pos="720"/>
          <w:tab w:val="left" w:pos="284"/>
        </w:tabs>
        <w:spacing w:after="0" w:line="0" w:lineRule="atLeast"/>
        <w:ind w:left="0" w:firstLine="0"/>
        <w:contextualSpacing/>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звуки речи.</w:t>
      </w:r>
    </w:p>
    <w:p w:rsidR="00170E72" w:rsidRPr="001D5E27" w:rsidRDefault="00170E72" w:rsidP="00AA0CF6">
      <w:pPr>
        <w:spacing w:after="0" w:line="0" w:lineRule="atLeast"/>
        <w:contextualSpacing/>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 </w:t>
      </w:r>
    </w:p>
    <w:p w:rsidR="00AA0CF6" w:rsidRPr="001D5E27" w:rsidRDefault="00AA0CF6" w:rsidP="00AA0CF6">
      <w:pPr>
        <w:spacing w:after="0" w:line="0" w:lineRule="atLeast"/>
        <w:contextualSpacing/>
        <w:rPr>
          <w:rFonts w:ascii="Times New Roman" w:eastAsia="Times New Roman" w:hAnsi="Times New Roman" w:cs="Times New Roman"/>
          <w:b/>
          <w:i/>
          <w:color w:val="000000" w:themeColor="text1"/>
          <w:sz w:val="24"/>
          <w:szCs w:val="24"/>
          <w:lang w:eastAsia="ru-RU"/>
        </w:rPr>
      </w:pPr>
      <w:r w:rsidRPr="001D5E27">
        <w:rPr>
          <w:rFonts w:ascii="Times New Roman" w:eastAsia="Times New Roman" w:hAnsi="Times New Roman" w:cs="Times New Roman"/>
          <w:b/>
          <w:i/>
          <w:color w:val="000000" w:themeColor="text1"/>
          <w:sz w:val="24"/>
          <w:szCs w:val="24"/>
          <w:lang w:eastAsia="ru-RU"/>
        </w:rPr>
        <w:t>13. В каком слове употребляется Ь?</w:t>
      </w:r>
    </w:p>
    <w:p w:rsidR="00170E72" w:rsidRPr="001D5E27" w:rsidRDefault="00170E72" w:rsidP="00AA0CF6">
      <w:pPr>
        <w:suppressAutoHyphens/>
        <w:spacing w:after="0" w:line="0" w:lineRule="atLeast"/>
        <w:ind w:right="-1"/>
        <w:contextualSpacing/>
        <w:rPr>
          <w:rFonts w:ascii="Times New Roman" w:eastAsia="Times New Roman" w:hAnsi="Times New Roman" w:cs="Times New Roman"/>
          <w:color w:val="000000" w:themeColor="text1"/>
          <w:sz w:val="24"/>
          <w:szCs w:val="24"/>
          <w:lang w:eastAsia="ar-SA"/>
        </w:rPr>
      </w:pPr>
      <w:r w:rsidRPr="001D5E27">
        <w:rPr>
          <w:rFonts w:ascii="Times New Roman" w:eastAsia="Times New Roman" w:hAnsi="Times New Roman" w:cs="Times New Roman"/>
          <w:color w:val="000000" w:themeColor="text1"/>
          <w:sz w:val="24"/>
          <w:szCs w:val="24"/>
          <w:lang w:eastAsia="ar-SA"/>
        </w:rPr>
        <w:t>1) ар...</w:t>
      </w:r>
      <w:proofErr w:type="spellStart"/>
      <w:r w:rsidRPr="001D5E27">
        <w:rPr>
          <w:rFonts w:ascii="Times New Roman" w:eastAsia="Times New Roman" w:hAnsi="Times New Roman" w:cs="Times New Roman"/>
          <w:color w:val="000000" w:themeColor="text1"/>
          <w:sz w:val="24"/>
          <w:szCs w:val="24"/>
          <w:lang w:eastAsia="ar-SA"/>
        </w:rPr>
        <w:t>ергард</w:t>
      </w:r>
      <w:proofErr w:type="spellEnd"/>
    </w:p>
    <w:p w:rsidR="00170E72" w:rsidRPr="001D5E27" w:rsidRDefault="00170E72" w:rsidP="00AA0CF6">
      <w:pPr>
        <w:suppressAutoHyphens/>
        <w:spacing w:after="0" w:line="0" w:lineRule="atLeast"/>
        <w:ind w:right="-1"/>
        <w:contextualSpacing/>
        <w:rPr>
          <w:rFonts w:ascii="Times New Roman" w:eastAsia="Times New Roman" w:hAnsi="Times New Roman" w:cs="Times New Roman"/>
          <w:color w:val="000000" w:themeColor="text1"/>
          <w:sz w:val="24"/>
          <w:szCs w:val="24"/>
          <w:lang w:eastAsia="ar-SA"/>
        </w:rPr>
      </w:pPr>
      <w:r w:rsidRPr="001D5E27">
        <w:rPr>
          <w:rFonts w:ascii="Times New Roman" w:eastAsia="Times New Roman" w:hAnsi="Times New Roman" w:cs="Times New Roman"/>
          <w:color w:val="000000" w:themeColor="text1"/>
          <w:sz w:val="24"/>
          <w:szCs w:val="24"/>
          <w:lang w:eastAsia="ar-SA"/>
        </w:rPr>
        <w:t>2) дет...ясли</w:t>
      </w:r>
    </w:p>
    <w:p w:rsidR="00170E72" w:rsidRPr="001D5E27" w:rsidRDefault="00170E72" w:rsidP="00AA0CF6">
      <w:pPr>
        <w:suppressAutoHyphens/>
        <w:spacing w:after="0" w:line="0" w:lineRule="atLeast"/>
        <w:ind w:right="-1"/>
        <w:contextualSpacing/>
        <w:rPr>
          <w:rFonts w:ascii="Times New Roman" w:eastAsia="Times New Roman" w:hAnsi="Times New Roman" w:cs="Times New Roman"/>
          <w:color w:val="000000" w:themeColor="text1"/>
          <w:sz w:val="24"/>
          <w:szCs w:val="24"/>
          <w:lang w:eastAsia="ar-SA"/>
        </w:rPr>
      </w:pPr>
      <w:r w:rsidRPr="001D5E27">
        <w:rPr>
          <w:rFonts w:ascii="Times New Roman" w:eastAsia="Times New Roman" w:hAnsi="Times New Roman" w:cs="Times New Roman"/>
          <w:color w:val="000000" w:themeColor="text1"/>
          <w:sz w:val="24"/>
          <w:szCs w:val="24"/>
          <w:lang w:eastAsia="ar-SA"/>
        </w:rPr>
        <w:t>3) контр...агент</w:t>
      </w:r>
    </w:p>
    <w:p w:rsidR="00170E72" w:rsidRPr="001D5E27" w:rsidRDefault="00170E72" w:rsidP="00AA0CF6">
      <w:pPr>
        <w:suppressAutoHyphens/>
        <w:spacing w:after="0" w:line="0" w:lineRule="atLeast"/>
        <w:ind w:right="-1"/>
        <w:contextualSpacing/>
        <w:rPr>
          <w:rFonts w:ascii="Times New Roman" w:eastAsia="Times New Roman" w:hAnsi="Times New Roman" w:cs="Times New Roman"/>
          <w:color w:val="000000" w:themeColor="text1"/>
          <w:sz w:val="24"/>
          <w:szCs w:val="24"/>
          <w:lang w:eastAsia="ar-SA"/>
        </w:rPr>
      </w:pPr>
      <w:r w:rsidRPr="001D5E27">
        <w:rPr>
          <w:rFonts w:ascii="Times New Roman" w:eastAsia="Times New Roman" w:hAnsi="Times New Roman" w:cs="Times New Roman"/>
          <w:color w:val="000000" w:themeColor="text1"/>
          <w:sz w:val="24"/>
          <w:szCs w:val="24"/>
          <w:lang w:eastAsia="ar-SA"/>
        </w:rPr>
        <w:t>4) раз...укрупнить</w:t>
      </w:r>
    </w:p>
    <w:p w:rsidR="00170E72" w:rsidRPr="001D5E27" w:rsidRDefault="00170E72" w:rsidP="00AA0CF6">
      <w:pPr>
        <w:suppressAutoHyphens/>
        <w:spacing w:after="0" w:line="0" w:lineRule="atLeast"/>
        <w:ind w:right="-1"/>
        <w:contextualSpacing/>
        <w:rPr>
          <w:rFonts w:ascii="Times New Roman" w:eastAsia="Times New Roman" w:hAnsi="Times New Roman" w:cs="Times New Roman"/>
          <w:color w:val="000000" w:themeColor="text1"/>
          <w:sz w:val="24"/>
          <w:szCs w:val="24"/>
          <w:lang w:eastAsia="ar-SA"/>
        </w:rPr>
      </w:pPr>
    </w:p>
    <w:p w:rsidR="00170E72" w:rsidRPr="001D5E27" w:rsidRDefault="00AA0CF6" w:rsidP="00AA0CF6">
      <w:pPr>
        <w:suppressAutoHyphens/>
        <w:spacing w:after="0" w:line="0" w:lineRule="atLeast"/>
        <w:ind w:right="-1"/>
        <w:contextualSpacing/>
        <w:rPr>
          <w:rFonts w:ascii="Times New Roman" w:eastAsia="Times New Roman" w:hAnsi="Times New Roman" w:cs="Times New Roman"/>
          <w:b/>
          <w:i/>
          <w:color w:val="000000" w:themeColor="text1"/>
          <w:sz w:val="24"/>
          <w:szCs w:val="24"/>
          <w:lang w:eastAsia="ar-SA"/>
        </w:rPr>
      </w:pPr>
      <w:r w:rsidRPr="001D5E27">
        <w:rPr>
          <w:rFonts w:ascii="Times New Roman" w:eastAsia="Times New Roman" w:hAnsi="Times New Roman" w:cs="Times New Roman"/>
          <w:b/>
          <w:i/>
          <w:color w:val="000000" w:themeColor="text1"/>
          <w:sz w:val="24"/>
          <w:szCs w:val="24"/>
          <w:lang w:eastAsia="ar-SA"/>
        </w:rPr>
        <w:t>14</w:t>
      </w:r>
      <w:r w:rsidR="00170E72" w:rsidRPr="001D5E27">
        <w:rPr>
          <w:rFonts w:ascii="Times New Roman" w:eastAsia="Times New Roman" w:hAnsi="Times New Roman" w:cs="Times New Roman"/>
          <w:b/>
          <w:i/>
          <w:color w:val="000000" w:themeColor="text1"/>
          <w:sz w:val="24"/>
          <w:szCs w:val="24"/>
          <w:lang w:eastAsia="ar-SA"/>
        </w:rPr>
        <w:t xml:space="preserve">. В каком слове употребляется Ъ? </w:t>
      </w:r>
    </w:p>
    <w:p w:rsidR="00170E72" w:rsidRPr="001D5E27" w:rsidRDefault="00170E72" w:rsidP="00AA0CF6">
      <w:pPr>
        <w:suppressAutoHyphens/>
        <w:spacing w:after="0" w:line="0" w:lineRule="atLeast"/>
        <w:ind w:right="-1"/>
        <w:contextualSpacing/>
        <w:rPr>
          <w:rFonts w:ascii="Times New Roman" w:eastAsia="Times New Roman" w:hAnsi="Times New Roman" w:cs="Times New Roman"/>
          <w:color w:val="000000" w:themeColor="text1"/>
          <w:sz w:val="24"/>
          <w:szCs w:val="24"/>
          <w:lang w:eastAsia="ar-SA"/>
        </w:rPr>
      </w:pPr>
      <w:r w:rsidRPr="001D5E27">
        <w:rPr>
          <w:rFonts w:ascii="Times New Roman" w:eastAsia="Times New Roman" w:hAnsi="Times New Roman" w:cs="Times New Roman"/>
          <w:color w:val="000000" w:themeColor="text1"/>
          <w:sz w:val="24"/>
          <w:szCs w:val="24"/>
          <w:lang w:eastAsia="ar-SA"/>
        </w:rPr>
        <w:t>1) с...</w:t>
      </w:r>
      <w:proofErr w:type="spellStart"/>
      <w:r w:rsidRPr="001D5E27">
        <w:rPr>
          <w:rFonts w:ascii="Times New Roman" w:eastAsia="Times New Roman" w:hAnsi="Times New Roman" w:cs="Times New Roman"/>
          <w:color w:val="000000" w:themeColor="text1"/>
          <w:sz w:val="24"/>
          <w:szCs w:val="24"/>
          <w:lang w:eastAsia="ar-SA"/>
        </w:rPr>
        <w:t>ызмала</w:t>
      </w:r>
      <w:proofErr w:type="spellEnd"/>
    </w:p>
    <w:p w:rsidR="00170E72" w:rsidRPr="001D5E27" w:rsidRDefault="00170E72" w:rsidP="00AA0CF6">
      <w:pPr>
        <w:suppressAutoHyphens/>
        <w:spacing w:after="0" w:line="0" w:lineRule="atLeast"/>
        <w:ind w:right="-1"/>
        <w:contextualSpacing/>
        <w:rPr>
          <w:rFonts w:ascii="Times New Roman" w:eastAsia="Times New Roman" w:hAnsi="Times New Roman" w:cs="Times New Roman"/>
          <w:color w:val="000000" w:themeColor="text1"/>
          <w:sz w:val="24"/>
          <w:szCs w:val="24"/>
          <w:lang w:eastAsia="ar-SA"/>
        </w:rPr>
      </w:pPr>
      <w:r w:rsidRPr="001D5E27">
        <w:rPr>
          <w:rFonts w:ascii="Times New Roman" w:eastAsia="Times New Roman" w:hAnsi="Times New Roman" w:cs="Times New Roman"/>
          <w:color w:val="000000" w:themeColor="text1"/>
          <w:sz w:val="24"/>
          <w:szCs w:val="24"/>
          <w:lang w:eastAsia="ar-SA"/>
        </w:rPr>
        <w:t xml:space="preserve">2) </w:t>
      </w:r>
      <w:proofErr w:type="spellStart"/>
      <w:r w:rsidRPr="001D5E27">
        <w:rPr>
          <w:rFonts w:ascii="Times New Roman" w:eastAsia="Times New Roman" w:hAnsi="Times New Roman" w:cs="Times New Roman"/>
          <w:color w:val="000000" w:themeColor="text1"/>
          <w:sz w:val="24"/>
          <w:szCs w:val="24"/>
          <w:lang w:eastAsia="ar-SA"/>
        </w:rPr>
        <w:t>рудопод</w:t>
      </w:r>
      <w:proofErr w:type="spellEnd"/>
      <w:r w:rsidRPr="001D5E27">
        <w:rPr>
          <w:rFonts w:ascii="Times New Roman" w:eastAsia="Times New Roman" w:hAnsi="Times New Roman" w:cs="Times New Roman"/>
          <w:color w:val="000000" w:themeColor="text1"/>
          <w:sz w:val="24"/>
          <w:szCs w:val="24"/>
          <w:lang w:eastAsia="ar-SA"/>
        </w:rPr>
        <w:t>...</w:t>
      </w:r>
      <w:proofErr w:type="spellStart"/>
      <w:r w:rsidRPr="001D5E27">
        <w:rPr>
          <w:rFonts w:ascii="Times New Roman" w:eastAsia="Times New Roman" w:hAnsi="Times New Roman" w:cs="Times New Roman"/>
          <w:color w:val="000000" w:themeColor="text1"/>
          <w:sz w:val="24"/>
          <w:szCs w:val="24"/>
          <w:lang w:eastAsia="ar-SA"/>
        </w:rPr>
        <w:t>ёмный</w:t>
      </w:r>
      <w:proofErr w:type="spellEnd"/>
    </w:p>
    <w:p w:rsidR="00170E72" w:rsidRPr="001D5E27" w:rsidRDefault="00170E72" w:rsidP="00AA0CF6">
      <w:pPr>
        <w:suppressAutoHyphens/>
        <w:spacing w:after="0" w:line="0" w:lineRule="atLeast"/>
        <w:ind w:right="-1"/>
        <w:contextualSpacing/>
        <w:rPr>
          <w:rFonts w:ascii="Times New Roman" w:eastAsia="Times New Roman" w:hAnsi="Times New Roman" w:cs="Times New Roman"/>
          <w:color w:val="000000" w:themeColor="text1"/>
          <w:sz w:val="24"/>
          <w:szCs w:val="24"/>
          <w:lang w:eastAsia="ar-SA"/>
        </w:rPr>
      </w:pPr>
      <w:r w:rsidRPr="001D5E27">
        <w:rPr>
          <w:rFonts w:ascii="Times New Roman" w:eastAsia="Times New Roman" w:hAnsi="Times New Roman" w:cs="Times New Roman"/>
          <w:color w:val="000000" w:themeColor="text1"/>
          <w:sz w:val="24"/>
          <w:szCs w:val="24"/>
          <w:lang w:eastAsia="ar-SA"/>
        </w:rPr>
        <w:t>3) с...экономить</w:t>
      </w:r>
    </w:p>
    <w:p w:rsidR="00692B9C" w:rsidRPr="001D5E27" w:rsidRDefault="00170E72" w:rsidP="00AA0CF6">
      <w:pPr>
        <w:suppressAutoHyphens/>
        <w:spacing w:after="0" w:line="0" w:lineRule="atLeast"/>
        <w:ind w:right="-1"/>
        <w:contextualSpacing/>
        <w:rPr>
          <w:rFonts w:ascii="Times New Roman" w:eastAsia="Times New Roman" w:hAnsi="Times New Roman" w:cs="Times New Roman"/>
          <w:color w:val="000000" w:themeColor="text1"/>
          <w:sz w:val="24"/>
          <w:szCs w:val="24"/>
          <w:lang w:eastAsia="ar-SA"/>
        </w:rPr>
      </w:pPr>
      <w:r w:rsidRPr="001D5E27">
        <w:rPr>
          <w:rFonts w:ascii="Times New Roman" w:eastAsia="Times New Roman" w:hAnsi="Times New Roman" w:cs="Times New Roman"/>
          <w:color w:val="000000" w:themeColor="text1"/>
          <w:sz w:val="24"/>
          <w:szCs w:val="24"/>
          <w:lang w:eastAsia="ar-SA"/>
        </w:rPr>
        <w:t>4) с...</w:t>
      </w:r>
      <w:proofErr w:type="spellStart"/>
      <w:r w:rsidRPr="001D5E27">
        <w:rPr>
          <w:rFonts w:ascii="Times New Roman" w:eastAsia="Times New Roman" w:hAnsi="Times New Roman" w:cs="Times New Roman"/>
          <w:color w:val="000000" w:themeColor="text1"/>
          <w:sz w:val="24"/>
          <w:szCs w:val="24"/>
          <w:lang w:eastAsia="ar-SA"/>
        </w:rPr>
        <w:t>узить</w:t>
      </w:r>
      <w:proofErr w:type="spellEnd"/>
    </w:p>
    <w:p w:rsidR="00AA0CF6" w:rsidRPr="001D5E27" w:rsidRDefault="00AA0CF6" w:rsidP="00AA0CF6">
      <w:pPr>
        <w:suppressAutoHyphens/>
        <w:spacing w:after="0" w:line="0" w:lineRule="atLeast"/>
        <w:ind w:right="-1"/>
        <w:contextualSpacing/>
        <w:rPr>
          <w:rFonts w:ascii="Times New Roman" w:eastAsia="Times New Roman" w:hAnsi="Times New Roman" w:cs="Times New Roman"/>
          <w:color w:val="000000" w:themeColor="text1"/>
          <w:sz w:val="24"/>
          <w:szCs w:val="24"/>
          <w:lang w:eastAsia="ar-SA"/>
        </w:rPr>
      </w:pPr>
    </w:p>
    <w:p w:rsidR="00692B9C" w:rsidRPr="001D5E27" w:rsidRDefault="00AA0CF6" w:rsidP="00AA0CF6">
      <w:pPr>
        <w:suppressAutoHyphens/>
        <w:spacing w:after="0" w:line="0" w:lineRule="atLeast"/>
        <w:ind w:right="-1"/>
        <w:contextualSpacing/>
        <w:rPr>
          <w:rFonts w:ascii="Times New Roman" w:eastAsia="Times New Roman" w:hAnsi="Times New Roman" w:cs="Times New Roman"/>
          <w:color w:val="000000" w:themeColor="text1"/>
          <w:sz w:val="24"/>
          <w:szCs w:val="24"/>
          <w:lang w:eastAsia="ar-SA"/>
        </w:rPr>
      </w:pPr>
      <w:r w:rsidRPr="001D5E27">
        <w:rPr>
          <w:rFonts w:ascii="Times New Roman" w:eastAsia="Times New Roman" w:hAnsi="Times New Roman" w:cs="Times New Roman"/>
          <w:b/>
          <w:i/>
          <w:color w:val="000000" w:themeColor="text1"/>
          <w:sz w:val="24"/>
          <w:szCs w:val="24"/>
          <w:lang w:eastAsia="ar-SA"/>
        </w:rPr>
        <w:t>1</w:t>
      </w:r>
      <w:r w:rsidR="00692B9C" w:rsidRPr="001D5E27">
        <w:rPr>
          <w:rFonts w:ascii="Times New Roman" w:eastAsia="Times New Roman" w:hAnsi="Times New Roman" w:cs="Times New Roman"/>
          <w:b/>
          <w:i/>
          <w:color w:val="000000" w:themeColor="text1"/>
          <w:sz w:val="24"/>
          <w:szCs w:val="24"/>
          <w:lang w:eastAsia="ar-SA"/>
        </w:rPr>
        <w:t>5. Выполните фонетический анализ слов</w:t>
      </w:r>
      <w:r w:rsidRPr="001D5E27">
        <w:rPr>
          <w:rFonts w:ascii="Times New Roman" w:eastAsia="Times New Roman" w:hAnsi="Times New Roman" w:cs="Times New Roman"/>
          <w:b/>
          <w:i/>
          <w:color w:val="000000" w:themeColor="text1"/>
          <w:sz w:val="24"/>
          <w:szCs w:val="24"/>
          <w:lang w:eastAsia="ar-SA"/>
        </w:rPr>
        <w:t>а</w:t>
      </w:r>
      <w:r w:rsidR="00692B9C" w:rsidRPr="001D5E27">
        <w:rPr>
          <w:rFonts w:ascii="Times New Roman" w:eastAsia="Times New Roman" w:hAnsi="Times New Roman" w:cs="Times New Roman"/>
          <w:color w:val="000000" w:themeColor="text1"/>
          <w:sz w:val="24"/>
          <w:szCs w:val="24"/>
          <w:lang w:eastAsia="ar-SA"/>
        </w:rPr>
        <w:t>: местный</w:t>
      </w:r>
      <w:r w:rsidRPr="001D5E27">
        <w:rPr>
          <w:rFonts w:ascii="Times New Roman" w:eastAsia="Times New Roman" w:hAnsi="Times New Roman" w:cs="Times New Roman"/>
          <w:color w:val="000000" w:themeColor="text1"/>
          <w:sz w:val="24"/>
          <w:szCs w:val="24"/>
          <w:lang w:eastAsia="ar-SA"/>
        </w:rPr>
        <w:t>.</w:t>
      </w:r>
    </w:p>
    <w:p w:rsidR="001E03AF" w:rsidRPr="001D5E27" w:rsidRDefault="001E03AF" w:rsidP="00AA0CF6">
      <w:pPr>
        <w:suppressAutoHyphens/>
        <w:spacing w:after="0" w:line="0" w:lineRule="atLeast"/>
        <w:ind w:right="-1"/>
        <w:contextualSpacing/>
        <w:rPr>
          <w:rFonts w:ascii="Times New Roman" w:hAnsi="Times New Roman" w:cs="Times New Roman"/>
          <w:i/>
          <w:iCs/>
          <w:color w:val="000000" w:themeColor="text1"/>
          <w:sz w:val="24"/>
          <w:szCs w:val="24"/>
          <w:shd w:val="clear" w:color="auto" w:fill="FFFFFF"/>
        </w:rPr>
      </w:pPr>
    </w:p>
    <w:p w:rsidR="00AA0CF6" w:rsidRPr="001D5E27" w:rsidRDefault="00AA0CF6" w:rsidP="00AA0CF6">
      <w:pPr>
        <w:suppressAutoHyphens/>
        <w:spacing w:after="0" w:line="0" w:lineRule="atLeast"/>
        <w:ind w:right="-1"/>
        <w:contextualSpacing/>
        <w:rPr>
          <w:rFonts w:ascii="Times New Roman" w:hAnsi="Times New Roman" w:cs="Times New Roman"/>
          <w:color w:val="000000" w:themeColor="text1"/>
          <w:sz w:val="24"/>
          <w:szCs w:val="24"/>
          <w:shd w:val="clear" w:color="auto" w:fill="FFFFFF"/>
        </w:rPr>
      </w:pPr>
      <w:r w:rsidRPr="001D5E27">
        <w:rPr>
          <w:rFonts w:ascii="Times New Roman" w:hAnsi="Times New Roman" w:cs="Times New Roman"/>
          <w:b/>
          <w:i/>
          <w:iCs/>
          <w:color w:val="000000" w:themeColor="text1"/>
          <w:sz w:val="24"/>
          <w:szCs w:val="24"/>
          <w:shd w:val="clear" w:color="auto" w:fill="FFFFFF"/>
        </w:rPr>
        <w:t xml:space="preserve">16. </w:t>
      </w:r>
      <w:r w:rsidR="001E03AF" w:rsidRPr="001D5E27">
        <w:rPr>
          <w:rFonts w:ascii="Times New Roman" w:hAnsi="Times New Roman" w:cs="Times New Roman"/>
          <w:b/>
          <w:i/>
          <w:iCs/>
          <w:color w:val="000000" w:themeColor="text1"/>
          <w:sz w:val="24"/>
          <w:szCs w:val="24"/>
          <w:shd w:val="clear" w:color="auto" w:fill="FFFFFF"/>
        </w:rPr>
        <w:t>Спишите, вставьте буквы на месте пропусков.</w:t>
      </w:r>
      <w:r w:rsidR="001E03AF" w:rsidRPr="001D5E27">
        <w:rPr>
          <w:rFonts w:ascii="Times New Roman" w:hAnsi="Times New Roman" w:cs="Times New Roman"/>
          <w:color w:val="000000" w:themeColor="text1"/>
          <w:sz w:val="24"/>
          <w:szCs w:val="24"/>
          <w:shd w:val="clear" w:color="auto" w:fill="FFFFFF"/>
        </w:rPr>
        <w:t xml:space="preserve"> </w:t>
      </w:r>
    </w:p>
    <w:p w:rsidR="00467320" w:rsidRPr="001D5E27" w:rsidRDefault="00AA0CF6" w:rsidP="00AA0CF6">
      <w:pPr>
        <w:suppressAutoHyphens/>
        <w:spacing w:after="0" w:line="0" w:lineRule="atLeast"/>
        <w:ind w:right="-1"/>
        <w:contextualSpacing/>
        <w:rPr>
          <w:rFonts w:ascii="Times New Roman" w:hAnsi="Times New Roman" w:cs="Times New Roman"/>
          <w:color w:val="000000" w:themeColor="text1"/>
          <w:sz w:val="24"/>
          <w:szCs w:val="24"/>
          <w:shd w:val="clear" w:color="auto" w:fill="FFFFFF"/>
        </w:rPr>
      </w:pPr>
      <w:r w:rsidRPr="001D5E27">
        <w:rPr>
          <w:rFonts w:ascii="Times New Roman" w:hAnsi="Times New Roman" w:cs="Times New Roman"/>
          <w:color w:val="000000" w:themeColor="text1"/>
          <w:sz w:val="24"/>
          <w:szCs w:val="24"/>
          <w:shd w:val="clear" w:color="auto" w:fill="FFFFFF"/>
        </w:rPr>
        <w:tab/>
      </w:r>
      <w:r w:rsidR="001E03AF" w:rsidRPr="001D5E27">
        <w:rPr>
          <w:rFonts w:ascii="Times New Roman" w:hAnsi="Times New Roman" w:cs="Times New Roman"/>
          <w:color w:val="000000" w:themeColor="text1"/>
          <w:sz w:val="24"/>
          <w:szCs w:val="24"/>
          <w:shd w:val="clear" w:color="auto" w:fill="FFFFFF"/>
        </w:rPr>
        <w:t>Веч…</w:t>
      </w:r>
      <w:proofErr w:type="spellStart"/>
      <w:r w:rsidR="001E03AF" w:rsidRPr="001D5E27">
        <w:rPr>
          <w:rFonts w:ascii="Times New Roman" w:hAnsi="Times New Roman" w:cs="Times New Roman"/>
          <w:color w:val="000000" w:themeColor="text1"/>
          <w:sz w:val="24"/>
          <w:szCs w:val="24"/>
          <w:shd w:val="clear" w:color="auto" w:fill="FFFFFF"/>
        </w:rPr>
        <w:t>р</w:t>
      </w:r>
      <w:proofErr w:type="spellEnd"/>
      <w:r w:rsidR="001E03AF" w:rsidRPr="001D5E27">
        <w:rPr>
          <w:rFonts w:ascii="Times New Roman" w:hAnsi="Times New Roman" w:cs="Times New Roman"/>
          <w:color w:val="000000" w:themeColor="text1"/>
          <w:sz w:val="24"/>
          <w:szCs w:val="24"/>
          <w:shd w:val="clear" w:color="auto" w:fill="FFFFFF"/>
        </w:rPr>
        <w:t xml:space="preserve">, </w:t>
      </w:r>
      <w:proofErr w:type="spellStart"/>
      <w:r w:rsidR="001E03AF" w:rsidRPr="001D5E27">
        <w:rPr>
          <w:rFonts w:ascii="Times New Roman" w:hAnsi="Times New Roman" w:cs="Times New Roman"/>
          <w:color w:val="000000" w:themeColor="text1"/>
          <w:sz w:val="24"/>
          <w:szCs w:val="24"/>
          <w:shd w:val="clear" w:color="auto" w:fill="FFFFFF"/>
        </w:rPr>
        <w:t>ш</w:t>
      </w:r>
      <w:proofErr w:type="spellEnd"/>
      <w:r w:rsidR="001E03AF" w:rsidRPr="001D5E27">
        <w:rPr>
          <w:rFonts w:ascii="Times New Roman" w:hAnsi="Times New Roman" w:cs="Times New Roman"/>
          <w:color w:val="000000" w:themeColor="text1"/>
          <w:sz w:val="24"/>
          <w:szCs w:val="24"/>
          <w:shd w:val="clear" w:color="auto" w:fill="FFFFFF"/>
        </w:rPr>
        <w:t>…</w:t>
      </w:r>
      <w:proofErr w:type="spellStart"/>
      <w:r w:rsidR="001E03AF" w:rsidRPr="001D5E27">
        <w:rPr>
          <w:rFonts w:ascii="Times New Roman" w:hAnsi="Times New Roman" w:cs="Times New Roman"/>
          <w:color w:val="000000" w:themeColor="text1"/>
          <w:sz w:val="24"/>
          <w:szCs w:val="24"/>
          <w:shd w:val="clear" w:color="auto" w:fill="FFFFFF"/>
        </w:rPr>
        <w:t>колад</w:t>
      </w:r>
      <w:proofErr w:type="spellEnd"/>
      <w:r w:rsidR="001E03AF" w:rsidRPr="001D5E27">
        <w:rPr>
          <w:rFonts w:ascii="Times New Roman" w:hAnsi="Times New Roman" w:cs="Times New Roman"/>
          <w:color w:val="000000" w:themeColor="text1"/>
          <w:sz w:val="24"/>
          <w:szCs w:val="24"/>
          <w:shd w:val="clear" w:color="auto" w:fill="FFFFFF"/>
        </w:rPr>
        <w:t xml:space="preserve">, </w:t>
      </w:r>
      <w:proofErr w:type="spellStart"/>
      <w:r w:rsidR="001E03AF" w:rsidRPr="001D5E27">
        <w:rPr>
          <w:rFonts w:ascii="Times New Roman" w:hAnsi="Times New Roman" w:cs="Times New Roman"/>
          <w:color w:val="000000" w:themeColor="text1"/>
          <w:sz w:val="24"/>
          <w:szCs w:val="24"/>
          <w:shd w:val="clear" w:color="auto" w:fill="FFFFFF"/>
        </w:rPr>
        <w:t>трещ</w:t>
      </w:r>
      <w:proofErr w:type="spellEnd"/>
      <w:r w:rsidR="001E03AF" w:rsidRPr="001D5E27">
        <w:rPr>
          <w:rFonts w:ascii="Times New Roman" w:hAnsi="Times New Roman" w:cs="Times New Roman"/>
          <w:color w:val="000000" w:themeColor="text1"/>
          <w:sz w:val="24"/>
          <w:szCs w:val="24"/>
          <w:shd w:val="clear" w:color="auto" w:fill="FFFFFF"/>
        </w:rPr>
        <w:t>…</w:t>
      </w:r>
      <w:proofErr w:type="spellStart"/>
      <w:r w:rsidR="001E03AF" w:rsidRPr="001D5E27">
        <w:rPr>
          <w:rFonts w:ascii="Times New Roman" w:hAnsi="Times New Roman" w:cs="Times New Roman"/>
          <w:color w:val="000000" w:themeColor="text1"/>
          <w:sz w:val="24"/>
          <w:szCs w:val="24"/>
          <w:shd w:val="clear" w:color="auto" w:fill="FFFFFF"/>
        </w:rPr>
        <w:t>тка</w:t>
      </w:r>
      <w:proofErr w:type="spellEnd"/>
      <w:r w:rsidR="001E03AF" w:rsidRPr="001D5E27">
        <w:rPr>
          <w:rFonts w:ascii="Times New Roman" w:hAnsi="Times New Roman" w:cs="Times New Roman"/>
          <w:color w:val="000000" w:themeColor="text1"/>
          <w:sz w:val="24"/>
          <w:szCs w:val="24"/>
          <w:shd w:val="clear" w:color="auto" w:fill="FFFFFF"/>
        </w:rPr>
        <w:t xml:space="preserve">, </w:t>
      </w:r>
      <w:proofErr w:type="spellStart"/>
      <w:r w:rsidR="001E03AF" w:rsidRPr="001D5E27">
        <w:rPr>
          <w:rFonts w:ascii="Times New Roman" w:hAnsi="Times New Roman" w:cs="Times New Roman"/>
          <w:color w:val="000000" w:themeColor="text1"/>
          <w:sz w:val="24"/>
          <w:szCs w:val="24"/>
          <w:shd w:val="clear" w:color="auto" w:fill="FFFFFF"/>
        </w:rPr>
        <w:t>береж</w:t>
      </w:r>
      <w:proofErr w:type="spellEnd"/>
      <w:r w:rsidR="001E03AF" w:rsidRPr="001D5E27">
        <w:rPr>
          <w:rFonts w:ascii="Times New Roman" w:hAnsi="Times New Roman" w:cs="Times New Roman"/>
          <w:color w:val="000000" w:themeColor="text1"/>
          <w:sz w:val="24"/>
          <w:szCs w:val="24"/>
          <w:shd w:val="clear" w:color="auto" w:fill="FFFFFF"/>
        </w:rPr>
        <w:t xml:space="preserve">…т, кумач…вый, </w:t>
      </w:r>
      <w:proofErr w:type="spellStart"/>
      <w:r w:rsidR="001E03AF" w:rsidRPr="001D5E27">
        <w:rPr>
          <w:rFonts w:ascii="Times New Roman" w:hAnsi="Times New Roman" w:cs="Times New Roman"/>
          <w:color w:val="000000" w:themeColor="text1"/>
          <w:sz w:val="24"/>
          <w:szCs w:val="24"/>
          <w:shd w:val="clear" w:color="auto" w:fill="FFFFFF"/>
        </w:rPr>
        <w:t>теч</w:t>
      </w:r>
      <w:proofErr w:type="spellEnd"/>
      <w:r w:rsidR="001E03AF" w:rsidRPr="001D5E27">
        <w:rPr>
          <w:rFonts w:ascii="Times New Roman" w:hAnsi="Times New Roman" w:cs="Times New Roman"/>
          <w:color w:val="000000" w:themeColor="text1"/>
          <w:sz w:val="24"/>
          <w:szCs w:val="24"/>
          <w:shd w:val="clear" w:color="auto" w:fill="FFFFFF"/>
        </w:rPr>
        <w:t>…</w:t>
      </w:r>
      <w:proofErr w:type="spellStart"/>
      <w:r w:rsidR="001E03AF" w:rsidRPr="001D5E27">
        <w:rPr>
          <w:rFonts w:ascii="Times New Roman" w:hAnsi="Times New Roman" w:cs="Times New Roman"/>
          <w:color w:val="000000" w:themeColor="text1"/>
          <w:sz w:val="24"/>
          <w:szCs w:val="24"/>
          <w:shd w:val="clear" w:color="auto" w:fill="FFFFFF"/>
        </w:rPr>
        <w:t>шь</w:t>
      </w:r>
      <w:proofErr w:type="spellEnd"/>
      <w:r w:rsidR="001E03AF" w:rsidRPr="001D5E27">
        <w:rPr>
          <w:rFonts w:ascii="Times New Roman" w:hAnsi="Times New Roman" w:cs="Times New Roman"/>
          <w:color w:val="000000" w:themeColor="text1"/>
          <w:sz w:val="24"/>
          <w:szCs w:val="24"/>
          <w:shd w:val="clear" w:color="auto" w:fill="FFFFFF"/>
        </w:rPr>
        <w:t xml:space="preserve">, </w:t>
      </w:r>
      <w:proofErr w:type="spellStart"/>
      <w:r w:rsidR="001E03AF" w:rsidRPr="001D5E27">
        <w:rPr>
          <w:rFonts w:ascii="Times New Roman" w:hAnsi="Times New Roman" w:cs="Times New Roman"/>
          <w:color w:val="000000" w:themeColor="text1"/>
          <w:sz w:val="24"/>
          <w:szCs w:val="24"/>
          <w:shd w:val="clear" w:color="auto" w:fill="FFFFFF"/>
        </w:rPr>
        <w:t>ожесточ</w:t>
      </w:r>
      <w:proofErr w:type="spellEnd"/>
      <w:r w:rsidR="001E03AF" w:rsidRPr="001D5E27">
        <w:rPr>
          <w:rFonts w:ascii="Times New Roman" w:hAnsi="Times New Roman" w:cs="Times New Roman"/>
          <w:color w:val="000000" w:themeColor="text1"/>
          <w:sz w:val="24"/>
          <w:szCs w:val="24"/>
          <w:shd w:val="clear" w:color="auto" w:fill="FFFFFF"/>
        </w:rPr>
        <w:t>…</w:t>
      </w:r>
      <w:proofErr w:type="spellStart"/>
      <w:r w:rsidR="001E03AF" w:rsidRPr="001D5E27">
        <w:rPr>
          <w:rFonts w:ascii="Times New Roman" w:hAnsi="Times New Roman" w:cs="Times New Roman"/>
          <w:color w:val="000000" w:themeColor="text1"/>
          <w:sz w:val="24"/>
          <w:szCs w:val="24"/>
          <w:shd w:val="clear" w:color="auto" w:fill="FFFFFF"/>
        </w:rPr>
        <w:t>нное</w:t>
      </w:r>
      <w:proofErr w:type="spellEnd"/>
      <w:r w:rsidR="001E03AF" w:rsidRPr="001D5E27">
        <w:rPr>
          <w:rFonts w:ascii="Times New Roman" w:hAnsi="Times New Roman" w:cs="Times New Roman"/>
          <w:color w:val="000000" w:themeColor="text1"/>
          <w:sz w:val="24"/>
          <w:szCs w:val="24"/>
          <w:shd w:val="clear" w:color="auto" w:fill="FFFFFF"/>
        </w:rPr>
        <w:t xml:space="preserve">, </w:t>
      </w:r>
      <w:proofErr w:type="spellStart"/>
      <w:r w:rsidR="001E03AF" w:rsidRPr="001D5E27">
        <w:rPr>
          <w:rFonts w:ascii="Times New Roman" w:hAnsi="Times New Roman" w:cs="Times New Roman"/>
          <w:color w:val="000000" w:themeColor="text1"/>
          <w:sz w:val="24"/>
          <w:szCs w:val="24"/>
          <w:shd w:val="clear" w:color="auto" w:fill="FFFFFF"/>
        </w:rPr>
        <w:t>ш</w:t>
      </w:r>
      <w:proofErr w:type="spellEnd"/>
      <w:r w:rsidR="001E03AF" w:rsidRPr="001D5E27">
        <w:rPr>
          <w:rFonts w:ascii="Times New Roman" w:hAnsi="Times New Roman" w:cs="Times New Roman"/>
          <w:color w:val="000000" w:themeColor="text1"/>
          <w:sz w:val="24"/>
          <w:szCs w:val="24"/>
          <w:shd w:val="clear" w:color="auto" w:fill="FFFFFF"/>
        </w:rPr>
        <w:t>…</w:t>
      </w:r>
      <w:proofErr w:type="spellStart"/>
      <w:r w:rsidR="001E03AF" w:rsidRPr="001D5E27">
        <w:rPr>
          <w:rFonts w:ascii="Times New Roman" w:hAnsi="Times New Roman" w:cs="Times New Roman"/>
          <w:color w:val="000000" w:themeColor="text1"/>
          <w:sz w:val="24"/>
          <w:szCs w:val="24"/>
          <w:shd w:val="clear" w:color="auto" w:fill="FFFFFF"/>
        </w:rPr>
        <w:t>рник</w:t>
      </w:r>
      <w:proofErr w:type="spellEnd"/>
      <w:r w:rsidR="001E03AF" w:rsidRPr="001D5E27">
        <w:rPr>
          <w:rFonts w:ascii="Times New Roman" w:hAnsi="Times New Roman" w:cs="Times New Roman"/>
          <w:color w:val="000000" w:themeColor="text1"/>
          <w:sz w:val="24"/>
          <w:szCs w:val="24"/>
          <w:shd w:val="clear" w:color="auto" w:fill="FFFFFF"/>
        </w:rPr>
        <w:t>, ч…</w:t>
      </w:r>
      <w:proofErr w:type="spellStart"/>
      <w:r w:rsidR="001E03AF" w:rsidRPr="001D5E27">
        <w:rPr>
          <w:rFonts w:ascii="Times New Roman" w:hAnsi="Times New Roman" w:cs="Times New Roman"/>
          <w:color w:val="000000" w:themeColor="text1"/>
          <w:sz w:val="24"/>
          <w:szCs w:val="24"/>
          <w:shd w:val="clear" w:color="auto" w:fill="FFFFFF"/>
        </w:rPr>
        <w:t>ткий</w:t>
      </w:r>
      <w:proofErr w:type="spellEnd"/>
      <w:r w:rsidR="001E03AF" w:rsidRPr="001D5E27">
        <w:rPr>
          <w:rFonts w:ascii="Times New Roman" w:hAnsi="Times New Roman" w:cs="Times New Roman"/>
          <w:color w:val="000000" w:themeColor="text1"/>
          <w:sz w:val="24"/>
          <w:szCs w:val="24"/>
          <w:shd w:val="clear" w:color="auto" w:fill="FFFFFF"/>
        </w:rPr>
        <w:t xml:space="preserve">, </w:t>
      </w:r>
      <w:proofErr w:type="spellStart"/>
      <w:r w:rsidR="001E03AF" w:rsidRPr="001D5E27">
        <w:rPr>
          <w:rFonts w:ascii="Times New Roman" w:hAnsi="Times New Roman" w:cs="Times New Roman"/>
          <w:color w:val="000000" w:themeColor="text1"/>
          <w:sz w:val="24"/>
          <w:szCs w:val="24"/>
          <w:shd w:val="clear" w:color="auto" w:fill="FFFFFF"/>
        </w:rPr>
        <w:t>деш</w:t>
      </w:r>
      <w:proofErr w:type="spellEnd"/>
      <w:r w:rsidR="001E03AF" w:rsidRPr="001D5E27">
        <w:rPr>
          <w:rFonts w:ascii="Times New Roman" w:hAnsi="Times New Roman" w:cs="Times New Roman"/>
          <w:color w:val="000000" w:themeColor="text1"/>
          <w:sz w:val="24"/>
          <w:szCs w:val="24"/>
          <w:shd w:val="clear" w:color="auto" w:fill="FFFFFF"/>
        </w:rPr>
        <w:t xml:space="preserve">…вый, </w:t>
      </w:r>
      <w:proofErr w:type="spellStart"/>
      <w:r w:rsidR="001E03AF" w:rsidRPr="001D5E27">
        <w:rPr>
          <w:rFonts w:ascii="Times New Roman" w:hAnsi="Times New Roman" w:cs="Times New Roman"/>
          <w:color w:val="000000" w:themeColor="text1"/>
          <w:sz w:val="24"/>
          <w:szCs w:val="24"/>
          <w:shd w:val="clear" w:color="auto" w:fill="FFFFFF"/>
        </w:rPr>
        <w:t>крюч</w:t>
      </w:r>
      <w:proofErr w:type="spellEnd"/>
      <w:r w:rsidR="001E03AF" w:rsidRPr="001D5E27">
        <w:rPr>
          <w:rFonts w:ascii="Times New Roman" w:hAnsi="Times New Roman" w:cs="Times New Roman"/>
          <w:color w:val="000000" w:themeColor="text1"/>
          <w:sz w:val="24"/>
          <w:szCs w:val="24"/>
          <w:shd w:val="clear" w:color="auto" w:fill="FFFFFF"/>
        </w:rPr>
        <w:t>…к, свеч…</w:t>
      </w:r>
      <w:proofErr w:type="spellStart"/>
      <w:r w:rsidR="001E03AF" w:rsidRPr="001D5E27">
        <w:rPr>
          <w:rFonts w:ascii="Times New Roman" w:hAnsi="Times New Roman" w:cs="Times New Roman"/>
          <w:color w:val="000000" w:themeColor="text1"/>
          <w:sz w:val="24"/>
          <w:szCs w:val="24"/>
          <w:shd w:val="clear" w:color="auto" w:fill="FFFFFF"/>
        </w:rPr>
        <w:t>й</w:t>
      </w:r>
      <w:proofErr w:type="spellEnd"/>
      <w:r w:rsidR="001E03AF" w:rsidRPr="001D5E27">
        <w:rPr>
          <w:rFonts w:ascii="Times New Roman" w:hAnsi="Times New Roman" w:cs="Times New Roman"/>
          <w:color w:val="000000" w:themeColor="text1"/>
          <w:sz w:val="24"/>
          <w:szCs w:val="24"/>
          <w:shd w:val="clear" w:color="auto" w:fill="FFFFFF"/>
        </w:rPr>
        <w:t>, ж…</w:t>
      </w:r>
      <w:proofErr w:type="spellStart"/>
      <w:r w:rsidR="001E03AF" w:rsidRPr="001D5E27">
        <w:rPr>
          <w:rFonts w:ascii="Times New Roman" w:hAnsi="Times New Roman" w:cs="Times New Roman"/>
          <w:color w:val="000000" w:themeColor="text1"/>
          <w:sz w:val="24"/>
          <w:szCs w:val="24"/>
          <w:shd w:val="clear" w:color="auto" w:fill="FFFFFF"/>
        </w:rPr>
        <w:t>кей</w:t>
      </w:r>
      <w:proofErr w:type="spellEnd"/>
      <w:r w:rsidR="001E03AF" w:rsidRPr="001D5E27">
        <w:rPr>
          <w:rFonts w:ascii="Times New Roman" w:hAnsi="Times New Roman" w:cs="Times New Roman"/>
          <w:color w:val="000000" w:themeColor="text1"/>
          <w:sz w:val="24"/>
          <w:szCs w:val="24"/>
          <w:shd w:val="clear" w:color="auto" w:fill="FFFFFF"/>
        </w:rPr>
        <w:t xml:space="preserve">, </w:t>
      </w:r>
      <w:proofErr w:type="spellStart"/>
      <w:r w:rsidR="001E03AF" w:rsidRPr="001D5E27">
        <w:rPr>
          <w:rFonts w:ascii="Times New Roman" w:hAnsi="Times New Roman" w:cs="Times New Roman"/>
          <w:color w:val="000000" w:themeColor="text1"/>
          <w:sz w:val="24"/>
          <w:szCs w:val="24"/>
          <w:shd w:val="clear" w:color="auto" w:fill="FFFFFF"/>
        </w:rPr>
        <w:t>ш</w:t>
      </w:r>
      <w:proofErr w:type="spellEnd"/>
      <w:r w:rsidR="001E03AF" w:rsidRPr="001D5E27">
        <w:rPr>
          <w:rFonts w:ascii="Times New Roman" w:hAnsi="Times New Roman" w:cs="Times New Roman"/>
          <w:color w:val="000000" w:themeColor="text1"/>
          <w:sz w:val="24"/>
          <w:szCs w:val="24"/>
          <w:shd w:val="clear" w:color="auto" w:fill="FFFFFF"/>
        </w:rPr>
        <w:t>…</w:t>
      </w:r>
      <w:proofErr w:type="spellStart"/>
      <w:r w:rsidR="001E03AF" w:rsidRPr="001D5E27">
        <w:rPr>
          <w:rFonts w:ascii="Times New Roman" w:hAnsi="Times New Roman" w:cs="Times New Roman"/>
          <w:color w:val="000000" w:themeColor="text1"/>
          <w:sz w:val="24"/>
          <w:szCs w:val="24"/>
          <w:shd w:val="clear" w:color="auto" w:fill="FFFFFF"/>
        </w:rPr>
        <w:t>винист</w:t>
      </w:r>
      <w:proofErr w:type="spellEnd"/>
      <w:r w:rsidR="001E03AF" w:rsidRPr="001D5E27">
        <w:rPr>
          <w:rFonts w:ascii="Times New Roman" w:hAnsi="Times New Roman" w:cs="Times New Roman"/>
          <w:color w:val="000000" w:themeColor="text1"/>
          <w:sz w:val="24"/>
          <w:szCs w:val="24"/>
          <w:shd w:val="clear" w:color="auto" w:fill="FFFFFF"/>
        </w:rPr>
        <w:t>, стаж…</w:t>
      </w:r>
      <w:proofErr w:type="spellStart"/>
      <w:r w:rsidR="001E03AF" w:rsidRPr="001D5E27">
        <w:rPr>
          <w:rFonts w:ascii="Times New Roman" w:hAnsi="Times New Roman" w:cs="Times New Roman"/>
          <w:color w:val="000000" w:themeColor="text1"/>
          <w:sz w:val="24"/>
          <w:szCs w:val="24"/>
          <w:shd w:val="clear" w:color="auto" w:fill="FFFFFF"/>
        </w:rPr>
        <w:t>р</w:t>
      </w:r>
      <w:proofErr w:type="spellEnd"/>
      <w:r w:rsidR="001E03AF" w:rsidRPr="001D5E27">
        <w:rPr>
          <w:rFonts w:ascii="Times New Roman" w:hAnsi="Times New Roman" w:cs="Times New Roman"/>
          <w:color w:val="000000" w:themeColor="text1"/>
          <w:sz w:val="24"/>
          <w:szCs w:val="24"/>
          <w:shd w:val="clear" w:color="auto" w:fill="FFFFFF"/>
        </w:rPr>
        <w:t xml:space="preserve">, </w:t>
      </w:r>
      <w:proofErr w:type="spellStart"/>
      <w:r w:rsidR="001E03AF" w:rsidRPr="001D5E27">
        <w:rPr>
          <w:rFonts w:ascii="Times New Roman" w:hAnsi="Times New Roman" w:cs="Times New Roman"/>
          <w:color w:val="000000" w:themeColor="text1"/>
          <w:sz w:val="24"/>
          <w:szCs w:val="24"/>
          <w:shd w:val="clear" w:color="auto" w:fill="FFFFFF"/>
        </w:rPr>
        <w:t>щ</w:t>
      </w:r>
      <w:proofErr w:type="spellEnd"/>
      <w:r w:rsidR="001E03AF" w:rsidRPr="001D5E27">
        <w:rPr>
          <w:rFonts w:ascii="Times New Roman" w:hAnsi="Times New Roman" w:cs="Times New Roman"/>
          <w:color w:val="000000" w:themeColor="text1"/>
          <w:sz w:val="24"/>
          <w:szCs w:val="24"/>
          <w:shd w:val="clear" w:color="auto" w:fill="FFFFFF"/>
        </w:rPr>
        <w:t>…</w:t>
      </w:r>
      <w:proofErr w:type="spellStart"/>
      <w:r w:rsidR="001E03AF" w:rsidRPr="001D5E27">
        <w:rPr>
          <w:rFonts w:ascii="Times New Roman" w:hAnsi="Times New Roman" w:cs="Times New Roman"/>
          <w:color w:val="000000" w:themeColor="text1"/>
          <w:sz w:val="24"/>
          <w:szCs w:val="24"/>
          <w:shd w:val="clear" w:color="auto" w:fill="FFFFFF"/>
        </w:rPr>
        <w:t>ткой</w:t>
      </w:r>
      <w:proofErr w:type="spellEnd"/>
      <w:r w:rsidR="001E03AF" w:rsidRPr="001D5E27">
        <w:rPr>
          <w:rFonts w:ascii="Times New Roman" w:hAnsi="Times New Roman" w:cs="Times New Roman"/>
          <w:color w:val="000000" w:themeColor="text1"/>
          <w:sz w:val="24"/>
          <w:szCs w:val="24"/>
          <w:shd w:val="clear" w:color="auto" w:fill="FFFFFF"/>
        </w:rPr>
        <w:t xml:space="preserve">, </w:t>
      </w:r>
      <w:proofErr w:type="spellStart"/>
      <w:r w:rsidR="001E03AF" w:rsidRPr="001D5E27">
        <w:rPr>
          <w:rFonts w:ascii="Times New Roman" w:hAnsi="Times New Roman" w:cs="Times New Roman"/>
          <w:color w:val="000000" w:themeColor="text1"/>
          <w:sz w:val="24"/>
          <w:szCs w:val="24"/>
          <w:shd w:val="clear" w:color="auto" w:fill="FFFFFF"/>
        </w:rPr>
        <w:t>маж</w:t>
      </w:r>
      <w:proofErr w:type="spellEnd"/>
      <w:r w:rsidR="001E03AF" w:rsidRPr="001D5E27">
        <w:rPr>
          <w:rFonts w:ascii="Times New Roman" w:hAnsi="Times New Roman" w:cs="Times New Roman"/>
          <w:color w:val="000000" w:themeColor="text1"/>
          <w:sz w:val="24"/>
          <w:szCs w:val="24"/>
          <w:shd w:val="clear" w:color="auto" w:fill="FFFFFF"/>
        </w:rPr>
        <w:t>…</w:t>
      </w:r>
      <w:proofErr w:type="spellStart"/>
      <w:r w:rsidR="001E03AF" w:rsidRPr="001D5E27">
        <w:rPr>
          <w:rFonts w:ascii="Times New Roman" w:hAnsi="Times New Roman" w:cs="Times New Roman"/>
          <w:color w:val="000000" w:themeColor="text1"/>
          <w:sz w:val="24"/>
          <w:szCs w:val="24"/>
          <w:shd w:val="clear" w:color="auto" w:fill="FFFFFF"/>
        </w:rPr>
        <w:t>р</w:t>
      </w:r>
      <w:proofErr w:type="spellEnd"/>
      <w:r w:rsidR="001E03AF" w:rsidRPr="001D5E27">
        <w:rPr>
          <w:rFonts w:ascii="Times New Roman" w:hAnsi="Times New Roman" w:cs="Times New Roman"/>
          <w:color w:val="000000" w:themeColor="text1"/>
          <w:sz w:val="24"/>
          <w:szCs w:val="24"/>
          <w:shd w:val="clear" w:color="auto" w:fill="FFFFFF"/>
        </w:rPr>
        <w:t xml:space="preserve">, </w:t>
      </w:r>
      <w:proofErr w:type="spellStart"/>
      <w:r w:rsidR="001E03AF" w:rsidRPr="001D5E27">
        <w:rPr>
          <w:rFonts w:ascii="Times New Roman" w:hAnsi="Times New Roman" w:cs="Times New Roman"/>
          <w:color w:val="000000" w:themeColor="text1"/>
          <w:sz w:val="24"/>
          <w:szCs w:val="24"/>
          <w:shd w:val="clear" w:color="auto" w:fill="FFFFFF"/>
        </w:rPr>
        <w:t>поч</w:t>
      </w:r>
      <w:proofErr w:type="spellEnd"/>
      <w:r w:rsidR="001E03AF" w:rsidRPr="001D5E27">
        <w:rPr>
          <w:rFonts w:ascii="Times New Roman" w:hAnsi="Times New Roman" w:cs="Times New Roman"/>
          <w:color w:val="000000" w:themeColor="text1"/>
          <w:sz w:val="24"/>
          <w:szCs w:val="24"/>
          <w:shd w:val="clear" w:color="auto" w:fill="FFFFFF"/>
        </w:rPr>
        <w:t>…т.</w:t>
      </w:r>
    </w:p>
    <w:p w:rsidR="001E03AF" w:rsidRPr="001D5E27" w:rsidRDefault="001E03AF" w:rsidP="00AA0CF6">
      <w:pPr>
        <w:suppressAutoHyphens/>
        <w:spacing w:after="0" w:line="0" w:lineRule="atLeast"/>
        <w:ind w:right="-1"/>
        <w:contextualSpacing/>
        <w:rPr>
          <w:rFonts w:ascii="Times New Roman" w:hAnsi="Times New Roman" w:cs="Times New Roman"/>
          <w:color w:val="000000" w:themeColor="text1"/>
          <w:sz w:val="24"/>
          <w:szCs w:val="24"/>
          <w:shd w:val="clear" w:color="auto" w:fill="FFFFFF"/>
        </w:rPr>
      </w:pPr>
    </w:p>
    <w:p w:rsidR="001E03AF" w:rsidRPr="001D5E27" w:rsidRDefault="00AA0CF6" w:rsidP="00AA0CF6">
      <w:pPr>
        <w:suppressAutoHyphens/>
        <w:spacing w:after="0" w:line="0" w:lineRule="atLeast"/>
        <w:ind w:right="-1"/>
        <w:contextualSpacing/>
        <w:rPr>
          <w:rFonts w:ascii="Times New Roman" w:eastAsia="Times New Roman" w:hAnsi="Times New Roman" w:cs="Times New Roman"/>
          <w:b/>
          <w:i/>
          <w:color w:val="000000" w:themeColor="text1"/>
          <w:sz w:val="24"/>
          <w:szCs w:val="24"/>
          <w:lang w:eastAsia="ar-SA"/>
        </w:rPr>
      </w:pPr>
      <w:r w:rsidRPr="001D5E27">
        <w:rPr>
          <w:rFonts w:ascii="Times New Roman" w:eastAsia="Times New Roman" w:hAnsi="Times New Roman" w:cs="Times New Roman"/>
          <w:b/>
          <w:i/>
          <w:color w:val="000000" w:themeColor="text1"/>
          <w:sz w:val="24"/>
          <w:szCs w:val="24"/>
          <w:lang w:eastAsia="ar-SA"/>
        </w:rPr>
        <w:t xml:space="preserve">17. </w:t>
      </w:r>
      <w:r w:rsidR="001E03AF" w:rsidRPr="001D5E27">
        <w:rPr>
          <w:rFonts w:ascii="Times New Roman" w:eastAsia="Times New Roman" w:hAnsi="Times New Roman" w:cs="Times New Roman"/>
          <w:b/>
          <w:i/>
          <w:color w:val="000000" w:themeColor="text1"/>
          <w:sz w:val="24"/>
          <w:szCs w:val="24"/>
          <w:lang w:eastAsia="ar-SA"/>
        </w:rPr>
        <w:t>Образуйте и запишите слова с приведенными приставками. Приставку выделите.</w:t>
      </w:r>
    </w:p>
    <w:p w:rsidR="001E03AF" w:rsidRPr="001D5E27" w:rsidRDefault="001E03AF" w:rsidP="00AA0CF6">
      <w:pPr>
        <w:suppressAutoHyphens/>
        <w:spacing w:after="0" w:line="0" w:lineRule="atLeast"/>
        <w:ind w:right="-1"/>
        <w:contextualSpacing/>
        <w:rPr>
          <w:rFonts w:ascii="Times New Roman" w:eastAsia="Times New Roman" w:hAnsi="Times New Roman" w:cs="Times New Roman"/>
          <w:color w:val="000000" w:themeColor="text1"/>
          <w:sz w:val="24"/>
          <w:szCs w:val="24"/>
          <w:lang w:eastAsia="ar-SA"/>
        </w:rPr>
      </w:pPr>
      <w:r w:rsidRPr="001D5E27">
        <w:rPr>
          <w:rFonts w:ascii="Times New Roman" w:eastAsia="Times New Roman" w:hAnsi="Times New Roman" w:cs="Times New Roman"/>
          <w:color w:val="000000" w:themeColor="text1"/>
          <w:sz w:val="24"/>
          <w:szCs w:val="24"/>
          <w:lang w:eastAsia="ar-SA"/>
        </w:rPr>
        <w:t>Без- или бес- (срочный, спорный, вкусный, цельный);</w:t>
      </w:r>
    </w:p>
    <w:p w:rsidR="001E03AF" w:rsidRPr="001D5E27" w:rsidRDefault="001E03AF" w:rsidP="00AA0CF6">
      <w:pPr>
        <w:suppressAutoHyphens/>
        <w:spacing w:after="0" w:line="0" w:lineRule="atLeast"/>
        <w:ind w:right="-1"/>
        <w:contextualSpacing/>
        <w:rPr>
          <w:rFonts w:ascii="Times New Roman" w:eastAsia="Times New Roman" w:hAnsi="Times New Roman" w:cs="Times New Roman"/>
          <w:color w:val="000000" w:themeColor="text1"/>
          <w:sz w:val="24"/>
          <w:szCs w:val="24"/>
          <w:lang w:eastAsia="ar-SA"/>
        </w:rPr>
      </w:pPr>
      <w:r w:rsidRPr="001D5E27">
        <w:rPr>
          <w:rFonts w:ascii="Times New Roman" w:eastAsia="Times New Roman" w:hAnsi="Times New Roman" w:cs="Times New Roman"/>
          <w:color w:val="000000" w:themeColor="text1"/>
          <w:sz w:val="24"/>
          <w:szCs w:val="24"/>
          <w:lang w:eastAsia="ar-SA"/>
        </w:rPr>
        <w:t>раз- или рас- (формировать, тратить, звонить, жечь);</w:t>
      </w:r>
    </w:p>
    <w:p w:rsidR="001E03AF" w:rsidRPr="001D5E27" w:rsidRDefault="001E03AF" w:rsidP="00AA0CF6">
      <w:pPr>
        <w:suppressAutoHyphens/>
        <w:spacing w:after="0" w:line="0" w:lineRule="atLeast"/>
        <w:ind w:right="-1"/>
        <w:contextualSpacing/>
        <w:rPr>
          <w:rFonts w:ascii="Times New Roman" w:eastAsia="Times New Roman" w:hAnsi="Times New Roman" w:cs="Times New Roman"/>
          <w:color w:val="000000" w:themeColor="text1"/>
          <w:sz w:val="24"/>
          <w:szCs w:val="24"/>
          <w:lang w:eastAsia="ar-SA"/>
        </w:rPr>
      </w:pPr>
      <w:r w:rsidRPr="001D5E27">
        <w:rPr>
          <w:rFonts w:ascii="Times New Roman" w:eastAsia="Times New Roman" w:hAnsi="Times New Roman" w:cs="Times New Roman"/>
          <w:color w:val="000000" w:themeColor="text1"/>
          <w:sz w:val="24"/>
          <w:szCs w:val="24"/>
          <w:lang w:eastAsia="ar-SA"/>
        </w:rPr>
        <w:t xml:space="preserve">воз- или </w:t>
      </w:r>
      <w:proofErr w:type="spellStart"/>
      <w:r w:rsidRPr="001D5E27">
        <w:rPr>
          <w:rFonts w:ascii="Times New Roman" w:eastAsia="Times New Roman" w:hAnsi="Times New Roman" w:cs="Times New Roman"/>
          <w:color w:val="000000" w:themeColor="text1"/>
          <w:sz w:val="24"/>
          <w:szCs w:val="24"/>
          <w:lang w:eastAsia="ar-SA"/>
        </w:rPr>
        <w:t>вос</w:t>
      </w:r>
      <w:proofErr w:type="spellEnd"/>
      <w:r w:rsidRPr="001D5E27">
        <w:rPr>
          <w:rFonts w:ascii="Times New Roman" w:eastAsia="Times New Roman" w:hAnsi="Times New Roman" w:cs="Times New Roman"/>
          <w:color w:val="000000" w:themeColor="text1"/>
          <w:sz w:val="24"/>
          <w:szCs w:val="24"/>
          <w:lang w:eastAsia="ar-SA"/>
        </w:rPr>
        <w:t>- (кликнуть, держаться, звать);</w:t>
      </w:r>
    </w:p>
    <w:p w:rsidR="001E03AF" w:rsidRPr="001D5E27" w:rsidRDefault="001E03AF" w:rsidP="00AA0CF6">
      <w:pPr>
        <w:suppressAutoHyphens/>
        <w:spacing w:after="0" w:line="0" w:lineRule="atLeast"/>
        <w:ind w:right="-1"/>
        <w:contextualSpacing/>
        <w:rPr>
          <w:rFonts w:ascii="Times New Roman" w:eastAsia="Times New Roman" w:hAnsi="Times New Roman" w:cs="Times New Roman"/>
          <w:color w:val="000000" w:themeColor="text1"/>
          <w:sz w:val="24"/>
          <w:szCs w:val="24"/>
          <w:lang w:eastAsia="ar-SA"/>
        </w:rPr>
      </w:pPr>
      <w:r w:rsidRPr="001D5E27">
        <w:rPr>
          <w:rFonts w:ascii="Times New Roman" w:eastAsia="Times New Roman" w:hAnsi="Times New Roman" w:cs="Times New Roman"/>
          <w:color w:val="000000" w:themeColor="text1"/>
          <w:sz w:val="24"/>
          <w:szCs w:val="24"/>
          <w:lang w:eastAsia="ar-SA"/>
        </w:rPr>
        <w:t xml:space="preserve">из- или </w:t>
      </w:r>
      <w:proofErr w:type="spellStart"/>
      <w:r w:rsidRPr="001D5E27">
        <w:rPr>
          <w:rFonts w:ascii="Times New Roman" w:eastAsia="Times New Roman" w:hAnsi="Times New Roman" w:cs="Times New Roman"/>
          <w:color w:val="000000" w:themeColor="text1"/>
          <w:sz w:val="24"/>
          <w:szCs w:val="24"/>
          <w:lang w:eastAsia="ar-SA"/>
        </w:rPr>
        <w:t>ис</w:t>
      </w:r>
      <w:proofErr w:type="spellEnd"/>
      <w:r w:rsidRPr="001D5E27">
        <w:rPr>
          <w:rFonts w:ascii="Times New Roman" w:eastAsia="Times New Roman" w:hAnsi="Times New Roman" w:cs="Times New Roman"/>
          <w:color w:val="000000" w:themeColor="text1"/>
          <w:sz w:val="24"/>
          <w:szCs w:val="24"/>
          <w:lang w:eastAsia="ar-SA"/>
        </w:rPr>
        <w:t>- (черпать, пробовать, тратить).</w:t>
      </w:r>
    </w:p>
    <w:p w:rsidR="001E03AF" w:rsidRPr="001D5E27" w:rsidRDefault="001E03AF" w:rsidP="00AA0CF6">
      <w:pPr>
        <w:suppressAutoHyphens/>
        <w:spacing w:after="0" w:line="0" w:lineRule="atLeast"/>
        <w:ind w:right="-1"/>
        <w:contextualSpacing/>
        <w:rPr>
          <w:rFonts w:ascii="Times New Roman" w:eastAsia="Times New Roman" w:hAnsi="Times New Roman" w:cs="Times New Roman"/>
          <w:color w:val="000000" w:themeColor="text1"/>
          <w:sz w:val="24"/>
          <w:szCs w:val="24"/>
          <w:lang w:eastAsia="ar-SA"/>
        </w:rPr>
      </w:pPr>
    </w:p>
    <w:p w:rsidR="001E03AF" w:rsidRPr="001D5E27" w:rsidRDefault="00AA0CF6" w:rsidP="00AA0CF6">
      <w:pPr>
        <w:suppressAutoHyphens/>
        <w:spacing w:after="0" w:line="0" w:lineRule="atLeast"/>
        <w:ind w:right="-1"/>
        <w:contextualSpacing/>
        <w:rPr>
          <w:rFonts w:ascii="Times New Roman" w:eastAsia="Times New Roman" w:hAnsi="Times New Roman" w:cs="Times New Roman"/>
          <w:b/>
          <w:i/>
          <w:color w:val="000000" w:themeColor="text1"/>
          <w:sz w:val="24"/>
          <w:szCs w:val="24"/>
          <w:lang w:eastAsia="ar-SA"/>
        </w:rPr>
      </w:pPr>
      <w:r w:rsidRPr="001D5E27">
        <w:rPr>
          <w:rFonts w:ascii="Times New Roman" w:eastAsia="Times New Roman" w:hAnsi="Times New Roman" w:cs="Times New Roman"/>
          <w:b/>
          <w:i/>
          <w:color w:val="000000" w:themeColor="text1"/>
          <w:sz w:val="24"/>
          <w:szCs w:val="24"/>
          <w:lang w:eastAsia="ar-SA"/>
        </w:rPr>
        <w:lastRenderedPageBreak/>
        <w:t xml:space="preserve">18. </w:t>
      </w:r>
      <w:r w:rsidR="001E03AF" w:rsidRPr="001D5E27">
        <w:rPr>
          <w:rFonts w:ascii="Times New Roman" w:eastAsia="Times New Roman" w:hAnsi="Times New Roman" w:cs="Times New Roman"/>
          <w:b/>
          <w:i/>
          <w:color w:val="000000" w:themeColor="text1"/>
          <w:sz w:val="24"/>
          <w:szCs w:val="24"/>
          <w:lang w:eastAsia="ar-SA"/>
        </w:rPr>
        <w:t>Спишите, вставьте буквы на месте пропусков</w:t>
      </w:r>
    </w:p>
    <w:p w:rsidR="001E03AF" w:rsidRPr="001D5E27" w:rsidRDefault="00AA0CF6" w:rsidP="00AA0CF6">
      <w:pPr>
        <w:suppressAutoHyphens/>
        <w:spacing w:after="0" w:line="0" w:lineRule="atLeast"/>
        <w:ind w:right="-1"/>
        <w:contextualSpacing/>
        <w:rPr>
          <w:rFonts w:ascii="Times New Roman" w:eastAsia="Times New Roman" w:hAnsi="Times New Roman" w:cs="Times New Roman"/>
          <w:color w:val="000000" w:themeColor="text1"/>
          <w:sz w:val="24"/>
          <w:szCs w:val="24"/>
          <w:lang w:eastAsia="ar-SA"/>
        </w:rPr>
      </w:pPr>
      <w:r w:rsidRPr="001D5E27">
        <w:rPr>
          <w:rFonts w:ascii="Times New Roman" w:eastAsia="Times New Roman" w:hAnsi="Times New Roman" w:cs="Times New Roman"/>
          <w:color w:val="000000" w:themeColor="text1"/>
          <w:sz w:val="24"/>
          <w:szCs w:val="24"/>
          <w:lang w:eastAsia="ar-SA"/>
        </w:rPr>
        <w:tab/>
      </w:r>
      <w:r w:rsidR="001E03AF" w:rsidRPr="001D5E27">
        <w:rPr>
          <w:rFonts w:ascii="Times New Roman" w:eastAsia="Times New Roman" w:hAnsi="Times New Roman" w:cs="Times New Roman"/>
          <w:color w:val="000000" w:themeColor="text1"/>
          <w:sz w:val="24"/>
          <w:szCs w:val="24"/>
          <w:lang w:eastAsia="ar-SA"/>
        </w:rPr>
        <w:t>Без...</w:t>
      </w:r>
      <w:proofErr w:type="spellStart"/>
      <w:r w:rsidR="001E03AF" w:rsidRPr="001D5E27">
        <w:rPr>
          <w:rFonts w:ascii="Times New Roman" w:eastAsia="Times New Roman" w:hAnsi="Times New Roman" w:cs="Times New Roman"/>
          <w:color w:val="000000" w:themeColor="text1"/>
          <w:sz w:val="24"/>
          <w:szCs w:val="24"/>
          <w:lang w:eastAsia="ar-SA"/>
        </w:rPr>
        <w:t>дейность</w:t>
      </w:r>
      <w:proofErr w:type="spellEnd"/>
      <w:r w:rsidR="001E03AF" w:rsidRPr="001D5E27">
        <w:rPr>
          <w:rFonts w:ascii="Times New Roman" w:eastAsia="Times New Roman" w:hAnsi="Times New Roman" w:cs="Times New Roman"/>
          <w:color w:val="000000" w:themeColor="text1"/>
          <w:sz w:val="24"/>
          <w:szCs w:val="24"/>
          <w:lang w:eastAsia="ar-SA"/>
        </w:rPr>
        <w:t xml:space="preserve">, </w:t>
      </w:r>
      <w:proofErr w:type="spellStart"/>
      <w:r w:rsidR="001E03AF" w:rsidRPr="001D5E27">
        <w:rPr>
          <w:rFonts w:ascii="Times New Roman" w:eastAsia="Times New Roman" w:hAnsi="Times New Roman" w:cs="Times New Roman"/>
          <w:color w:val="000000" w:themeColor="text1"/>
          <w:sz w:val="24"/>
          <w:szCs w:val="24"/>
          <w:lang w:eastAsia="ar-SA"/>
        </w:rPr>
        <w:t>вз</w:t>
      </w:r>
      <w:proofErr w:type="spellEnd"/>
      <w:r w:rsidR="001E03AF" w:rsidRPr="001D5E27">
        <w:rPr>
          <w:rFonts w:ascii="Times New Roman" w:eastAsia="Times New Roman" w:hAnsi="Times New Roman" w:cs="Times New Roman"/>
          <w:color w:val="000000" w:themeColor="text1"/>
          <w:sz w:val="24"/>
          <w:szCs w:val="24"/>
          <w:lang w:eastAsia="ar-SA"/>
        </w:rPr>
        <w:t xml:space="preserve">...мать </w:t>
      </w:r>
      <w:proofErr w:type="spellStart"/>
      <w:r w:rsidR="001E03AF" w:rsidRPr="001D5E27">
        <w:rPr>
          <w:rFonts w:ascii="Times New Roman" w:eastAsia="Times New Roman" w:hAnsi="Times New Roman" w:cs="Times New Roman"/>
          <w:color w:val="000000" w:themeColor="text1"/>
          <w:sz w:val="24"/>
          <w:szCs w:val="24"/>
          <w:lang w:eastAsia="ar-SA"/>
        </w:rPr>
        <w:t>дез</w:t>
      </w:r>
      <w:proofErr w:type="spellEnd"/>
      <w:r w:rsidR="001E03AF" w:rsidRPr="001D5E27">
        <w:rPr>
          <w:rFonts w:ascii="Times New Roman" w:eastAsia="Times New Roman" w:hAnsi="Times New Roman" w:cs="Times New Roman"/>
          <w:color w:val="000000" w:themeColor="text1"/>
          <w:sz w:val="24"/>
          <w:szCs w:val="24"/>
          <w:lang w:eastAsia="ar-SA"/>
        </w:rPr>
        <w:t>...</w:t>
      </w:r>
      <w:proofErr w:type="spellStart"/>
      <w:r w:rsidR="001E03AF" w:rsidRPr="001D5E27">
        <w:rPr>
          <w:rFonts w:ascii="Times New Roman" w:eastAsia="Times New Roman" w:hAnsi="Times New Roman" w:cs="Times New Roman"/>
          <w:color w:val="000000" w:themeColor="text1"/>
          <w:sz w:val="24"/>
          <w:szCs w:val="24"/>
          <w:lang w:eastAsia="ar-SA"/>
        </w:rPr>
        <w:t>нформация</w:t>
      </w:r>
      <w:proofErr w:type="spellEnd"/>
      <w:r w:rsidR="001E03AF" w:rsidRPr="001D5E27">
        <w:rPr>
          <w:rFonts w:ascii="Times New Roman" w:eastAsia="Times New Roman" w:hAnsi="Times New Roman" w:cs="Times New Roman"/>
          <w:color w:val="000000" w:themeColor="text1"/>
          <w:sz w:val="24"/>
          <w:szCs w:val="24"/>
          <w:lang w:eastAsia="ar-SA"/>
        </w:rPr>
        <w:t xml:space="preserve">, </w:t>
      </w:r>
      <w:proofErr w:type="spellStart"/>
      <w:r w:rsidR="001E03AF" w:rsidRPr="001D5E27">
        <w:rPr>
          <w:rFonts w:ascii="Times New Roman" w:eastAsia="Times New Roman" w:hAnsi="Times New Roman" w:cs="Times New Roman"/>
          <w:color w:val="000000" w:themeColor="text1"/>
          <w:sz w:val="24"/>
          <w:szCs w:val="24"/>
          <w:lang w:eastAsia="ar-SA"/>
        </w:rPr>
        <w:t>небез</w:t>
      </w:r>
      <w:proofErr w:type="spellEnd"/>
      <w:r w:rsidR="001E03AF" w:rsidRPr="001D5E27">
        <w:rPr>
          <w:rFonts w:ascii="Times New Roman" w:eastAsia="Times New Roman" w:hAnsi="Times New Roman" w:cs="Times New Roman"/>
          <w:color w:val="000000" w:themeColor="text1"/>
          <w:sz w:val="24"/>
          <w:szCs w:val="24"/>
          <w:lang w:eastAsia="ar-SA"/>
        </w:rPr>
        <w:t>...</w:t>
      </w:r>
      <w:proofErr w:type="spellStart"/>
      <w:r w:rsidR="001E03AF" w:rsidRPr="001D5E27">
        <w:rPr>
          <w:rFonts w:ascii="Times New Roman" w:eastAsia="Times New Roman" w:hAnsi="Times New Roman" w:cs="Times New Roman"/>
          <w:color w:val="000000" w:themeColor="text1"/>
          <w:sz w:val="24"/>
          <w:szCs w:val="24"/>
          <w:lang w:eastAsia="ar-SA"/>
        </w:rPr>
        <w:t>звестный</w:t>
      </w:r>
      <w:proofErr w:type="spellEnd"/>
      <w:r w:rsidR="001E03AF" w:rsidRPr="001D5E27">
        <w:rPr>
          <w:rFonts w:ascii="Times New Roman" w:eastAsia="Times New Roman" w:hAnsi="Times New Roman" w:cs="Times New Roman"/>
          <w:color w:val="000000" w:themeColor="text1"/>
          <w:sz w:val="24"/>
          <w:szCs w:val="24"/>
          <w:lang w:eastAsia="ar-SA"/>
        </w:rPr>
        <w:t>, ост...</w:t>
      </w:r>
      <w:proofErr w:type="spellStart"/>
      <w:r w:rsidR="001E03AF" w:rsidRPr="001D5E27">
        <w:rPr>
          <w:rFonts w:ascii="Times New Roman" w:eastAsia="Times New Roman" w:hAnsi="Times New Roman" w:cs="Times New Roman"/>
          <w:color w:val="000000" w:themeColor="text1"/>
          <w:sz w:val="24"/>
          <w:szCs w:val="24"/>
          <w:lang w:eastAsia="ar-SA"/>
        </w:rPr>
        <w:t>мпрессионистский</w:t>
      </w:r>
      <w:proofErr w:type="spellEnd"/>
      <w:r w:rsidR="001E03AF" w:rsidRPr="001D5E27">
        <w:rPr>
          <w:rFonts w:ascii="Times New Roman" w:eastAsia="Times New Roman" w:hAnsi="Times New Roman" w:cs="Times New Roman"/>
          <w:color w:val="000000" w:themeColor="text1"/>
          <w:sz w:val="24"/>
          <w:szCs w:val="24"/>
          <w:lang w:eastAsia="ar-SA"/>
        </w:rPr>
        <w:t xml:space="preserve">, </w:t>
      </w:r>
      <w:proofErr w:type="spellStart"/>
      <w:r w:rsidR="001E03AF" w:rsidRPr="001D5E27">
        <w:rPr>
          <w:rFonts w:ascii="Times New Roman" w:eastAsia="Times New Roman" w:hAnsi="Times New Roman" w:cs="Times New Roman"/>
          <w:color w:val="000000" w:themeColor="text1"/>
          <w:sz w:val="24"/>
          <w:szCs w:val="24"/>
          <w:lang w:eastAsia="ar-SA"/>
        </w:rPr>
        <w:t>вз</w:t>
      </w:r>
      <w:proofErr w:type="spellEnd"/>
      <w:r w:rsidR="001E03AF" w:rsidRPr="001D5E27">
        <w:rPr>
          <w:rFonts w:ascii="Times New Roman" w:eastAsia="Times New Roman" w:hAnsi="Times New Roman" w:cs="Times New Roman"/>
          <w:color w:val="000000" w:themeColor="text1"/>
          <w:sz w:val="24"/>
          <w:szCs w:val="24"/>
          <w:lang w:eastAsia="ar-SA"/>
        </w:rPr>
        <w:t>...</w:t>
      </w:r>
      <w:proofErr w:type="spellStart"/>
      <w:r w:rsidR="001E03AF" w:rsidRPr="001D5E27">
        <w:rPr>
          <w:rFonts w:ascii="Times New Roman" w:eastAsia="Times New Roman" w:hAnsi="Times New Roman" w:cs="Times New Roman"/>
          <w:color w:val="000000" w:themeColor="text1"/>
          <w:sz w:val="24"/>
          <w:szCs w:val="24"/>
          <w:lang w:eastAsia="ar-SA"/>
        </w:rPr>
        <w:t>скать</w:t>
      </w:r>
      <w:proofErr w:type="spellEnd"/>
      <w:r w:rsidR="001E03AF" w:rsidRPr="001D5E27">
        <w:rPr>
          <w:rFonts w:ascii="Times New Roman" w:eastAsia="Times New Roman" w:hAnsi="Times New Roman" w:cs="Times New Roman"/>
          <w:color w:val="000000" w:themeColor="text1"/>
          <w:sz w:val="24"/>
          <w:szCs w:val="24"/>
          <w:lang w:eastAsia="ar-SA"/>
        </w:rPr>
        <w:t>, пред...</w:t>
      </w:r>
      <w:proofErr w:type="spellStart"/>
      <w:r w:rsidR="001E03AF" w:rsidRPr="001D5E27">
        <w:rPr>
          <w:rFonts w:ascii="Times New Roman" w:eastAsia="Times New Roman" w:hAnsi="Times New Roman" w:cs="Times New Roman"/>
          <w:color w:val="000000" w:themeColor="text1"/>
          <w:sz w:val="24"/>
          <w:szCs w:val="24"/>
          <w:lang w:eastAsia="ar-SA"/>
        </w:rPr>
        <w:t>дущий</w:t>
      </w:r>
      <w:proofErr w:type="spellEnd"/>
      <w:r w:rsidR="001E03AF" w:rsidRPr="001D5E27">
        <w:rPr>
          <w:rFonts w:ascii="Times New Roman" w:eastAsia="Times New Roman" w:hAnsi="Times New Roman" w:cs="Times New Roman"/>
          <w:color w:val="000000" w:themeColor="text1"/>
          <w:sz w:val="24"/>
          <w:szCs w:val="24"/>
          <w:lang w:eastAsia="ar-SA"/>
        </w:rPr>
        <w:t>, сверх...</w:t>
      </w:r>
      <w:proofErr w:type="spellStart"/>
      <w:r w:rsidR="001E03AF" w:rsidRPr="001D5E27">
        <w:rPr>
          <w:rFonts w:ascii="Times New Roman" w:eastAsia="Times New Roman" w:hAnsi="Times New Roman" w:cs="Times New Roman"/>
          <w:color w:val="000000" w:themeColor="text1"/>
          <w:sz w:val="24"/>
          <w:szCs w:val="24"/>
          <w:lang w:eastAsia="ar-SA"/>
        </w:rPr>
        <w:t>зысканный</w:t>
      </w:r>
      <w:proofErr w:type="spellEnd"/>
      <w:r w:rsidR="001E03AF" w:rsidRPr="001D5E27">
        <w:rPr>
          <w:rFonts w:ascii="Times New Roman" w:eastAsia="Times New Roman" w:hAnsi="Times New Roman" w:cs="Times New Roman"/>
          <w:color w:val="000000" w:themeColor="text1"/>
          <w:sz w:val="24"/>
          <w:szCs w:val="24"/>
          <w:lang w:eastAsia="ar-SA"/>
        </w:rPr>
        <w:t>.</w:t>
      </w:r>
    </w:p>
    <w:p w:rsidR="00AA0CF6" w:rsidRPr="001D5E27" w:rsidRDefault="00AA0CF6" w:rsidP="00AA0CF6">
      <w:pPr>
        <w:suppressAutoHyphens/>
        <w:spacing w:after="0" w:line="0" w:lineRule="atLeast"/>
        <w:ind w:right="-1"/>
        <w:contextualSpacing/>
        <w:jc w:val="center"/>
        <w:rPr>
          <w:rFonts w:ascii="Times New Roman" w:eastAsia="Times New Roman" w:hAnsi="Times New Roman" w:cs="Times New Roman"/>
          <w:color w:val="000000" w:themeColor="text1"/>
          <w:sz w:val="24"/>
          <w:szCs w:val="24"/>
          <w:lang w:eastAsia="ar-SA"/>
        </w:rPr>
      </w:pPr>
    </w:p>
    <w:p w:rsidR="00170E72" w:rsidRPr="001D5E27" w:rsidRDefault="008839F1" w:rsidP="00AA0CF6">
      <w:pPr>
        <w:tabs>
          <w:tab w:val="left" w:pos="284"/>
        </w:tabs>
        <w:suppressAutoHyphens/>
        <w:spacing w:after="0" w:line="0" w:lineRule="atLeast"/>
        <w:ind w:right="-1"/>
        <w:contextualSpacing/>
        <w:jc w:val="center"/>
        <w:rPr>
          <w:rFonts w:ascii="Times New Roman" w:eastAsia="Times New Roman" w:hAnsi="Times New Roman" w:cs="Times New Roman"/>
          <w:b/>
          <w:color w:val="000000" w:themeColor="text1"/>
          <w:sz w:val="24"/>
          <w:szCs w:val="24"/>
          <w:lang w:eastAsia="ar-SA"/>
        </w:rPr>
      </w:pPr>
      <w:r w:rsidRPr="001D5E27">
        <w:rPr>
          <w:rFonts w:ascii="Times New Roman" w:eastAsia="Times New Roman" w:hAnsi="Times New Roman" w:cs="Times New Roman"/>
          <w:b/>
          <w:color w:val="000000" w:themeColor="text1"/>
          <w:sz w:val="24"/>
          <w:szCs w:val="24"/>
          <w:lang w:eastAsia="ar-SA"/>
        </w:rPr>
        <w:t>2 вариант</w:t>
      </w:r>
    </w:p>
    <w:p w:rsidR="00170E72" w:rsidRPr="001D5E27" w:rsidRDefault="00AA0CF6" w:rsidP="00AA0CF6">
      <w:pPr>
        <w:tabs>
          <w:tab w:val="left" w:pos="284"/>
        </w:tabs>
        <w:spacing w:after="0" w:line="0" w:lineRule="atLeast"/>
        <w:contextualSpacing/>
        <w:rPr>
          <w:rFonts w:ascii="Times New Roman" w:eastAsia="Times New Roman" w:hAnsi="Times New Roman" w:cs="Times New Roman"/>
          <w:b/>
          <w:i/>
          <w:color w:val="000000" w:themeColor="text1"/>
          <w:sz w:val="24"/>
          <w:szCs w:val="24"/>
          <w:lang w:eastAsia="ru-RU"/>
        </w:rPr>
      </w:pPr>
      <w:r w:rsidRPr="001D5E27">
        <w:rPr>
          <w:rFonts w:ascii="Times New Roman" w:eastAsia="Times New Roman" w:hAnsi="Times New Roman" w:cs="Times New Roman"/>
          <w:b/>
          <w:i/>
          <w:color w:val="000000" w:themeColor="text1"/>
          <w:sz w:val="24"/>
          <w:szCs w:val="24"/>
          <w:lang w:eastAsia="ru-RU"/>
        </w:rPr>
        <w:t>1</w:t>
      </w:r>
      <w:r w:rsidR="00170E72" w:rsidRPr="001D5E27">
        <w:rPr>
          <w:rFonts w:ascii="Times New Roman" w:eastAsia="Times New Roman" w:hAnsi="Times New Roman" w:cs="Times New Roman"/>
          <w:b/>
          <w:i/>
          <w:color w:val="000000" w:themeColor="text1"/>
          <w:sz w:val="24"/>
          <w:szCs w:val="24"/>
          <w:lang w:eastAsia="ru-RU"/>
        </w:rPr>
        <w:t>. В каком слове звуков больше, чем букв?</w:t>
      </w:r>
    </w:p>
    <w:p w:rsidR="00170E72" w:rsidRPr="001D5E27" w:rsidRDefault="00170E72" w:rsidP="00E041BA">
      <w:pPr>
        <w:numPr>
          <w:ilvl w:val="0"/>
          <w:numId w:val="47"/>
        </w:numPr>
        <w:tabs>
          <w:tab w:val="clear" w:pos="720"/>
          <w:tab w:val="left" w:pos="284"/>
        </w:tabs>
        <w:spacing w:after="0" w:line="0" w:lineRule="atLeast"/>
        <w:ind w:left="0" w:firstLine="0"/>
        <w:contextualSpacing/>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яблоки,</w:t>
      </w:r>
    </w:p>
    <w:p w:rsidR="00170E72" w:rsidRPr="001D5E27" w:rsidRDefault="00170E72" w:rsidP="00E041BA">
      <w:pPr>
        <w:numPr>
          <w:ilvl w:val="0"/>
          <w:numId w:val="47"/>
        </w:numPr>
        <w:tabs>
          <w:tab w:val="clear" w:pos="720"/>
          <w:tab w:val="left" w:pos="284"/>
        </w:tabs>
        <w:spacing w:after="0" w:line="0" w:lineRule="atLeast"/>
        <w:ind w:left="0" w:firstLine="0"/>
        <w:contextualSpacing/>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пень,</w:t>
      </w:r>
    </w:p>
    <w:p w:rsidR="00170E72" w:rsidRPr="001D5E27" w:rsidRDefault="00170E72" w:rsidP="00E041BA">
      <w:pPr>
        <w:numPr>
          <w:ilvl w:val="0"/>
          <w:numId w:val="47"/>
        </w:numPr>
        <w:tabs>
          <w:tab w:val="clear" w:pos="720"/>
          <w:tab w:val="left" w:pos="284"/>
        </w:tabs>
        <w:spacing w:after="0" w:line="0" w:lineRule="atLeast"/>
        <w:ind w:left="0" w:firstLine="0"/>
        <w:contextualSpacing/>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соловьи,</w:t>
      </w:r>
    </w:p>
    <w:p w:rsidR="00170E72" w:rsidRPr="001D5E27" w:rsidRDefault="00170E72" w:rsidP="00E041BA">
      <w:pPr>
        <w:numPr>
          <w:ilvl w:val="0"/>
          <w:numId w:val="47"/>
        </w:numPr>
        <w:tabs>
          <w:tab w:val="clear" w:pos="720"/>
          <w:tab w:val="left" w:pos="284"/>
        </w:tabs>
        <w:spacing w:after="0" w:line="0" w:lineRule="atLeast"/>
        <w:ind w:left="0" w:firstLine="0"/>
        <w:contextualSpacing/>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скворцы.</w:t>
      </w:r>
    </w:p>
    <w:p w:rsidR="00170E72" w:rsidRPr="001D5E27" w:rsidRDefault="00170E72" w:rsidP="00AA0CF6">
      <w:pPr>
        <w:tabs>
          <w:tab w:val="left" w:pos="284"/>
        </w:tabs>
        <w:spacing w:after="0" w:line="0" w:lineRule="atLeast"/>
        <w:contextualSpacing/>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 </w:t>
      </w:r>
    </w:p>
    <w:p w:rsidR="00170E72" w:rsidRPr="001D5E27" w:rsidRDefault="00AA0CF6" w:rsidP="00AA0CF6">
      <w:pPr>
        <w:tabs>
          <w:tab w:val="left" w:pos="284"/>
        </w:tabs>
        <w:spacing w:after="0" w:line="0" w:lineRule="atLeast"/>
        <w:contextualSpacing/>
        <w:rPr>
          <w:rFonts w:ascii="Times New Roman" w:eastAsia="Times New Roman" w:hAnsi="Times New Roman" w:cs="Times New Roman"/>
          <w:b/>
          <w:i/>
          <w:color w:val="000000" w:themeColor="text1"/>
          <w:sz w:val="24"/>
          <w:szCs w:val="24"/>
          <w:lang w:eastAsia="ru-RU"/>
        </w:rPr>
      </w:pPr>
      <w:r w:rsidRPr="001D5E27">
        <w:rPr>
          <w:rFonts w:ascii="Times New Roman" w:eastAsia="Times New Roman" w:hAnsi="Times New Roman" w:cs="Times New Roman"/>
          <w:b/>
          <w:i/>
          <w:color w:val="000000" w:themeColor="text1"/>
          <w:sz w:val="24"/>
          <w:szCs w:val="24"/>
          <w:lang w:eastAsia="ru-RU"/>
        </w:rPr>
        <w:t>2</w:t>
      </w:r>
      <w:r w:rsidR="00170E72" w:rsidRPr="001D5E27">
        <w:rPr>
          <w:rFonts w:ascii="Times New Roman" w:eastAsia="Times New Roman" w:hAnsi="Times New Roman" w:cs="Times New Roman"/>
          <w:b/>
          <w:i/>
          <w:color w:val="000000" w:themeColor="text1"/>
          <w:sz w:val="24"/>
          <w:szCs w:val="24"/>
          <w:lang w:eastAsia="ru-RU"/>
        </w:rPr>
        <w:t>. Раздел «Орфоэпия» изучает:</w:t>
      </w:r>
    </w:p>
    <w:p w:rsidR="00170E72" w:rsidRPr="001D5E27" w:rsidRDefault="00170E72" w:rsidP="00E041BA">
      <w:pPr>
        <w:numPr>
          <w:ilvl w:val="0"/>
          <w:numId w:val="48"/>
        </w:numPr>
        <w:tabs>
          <w:tab w:val="clear" w:pos="720"/>
          <w:tab w:val="left" w:pos="284"/>
        </w:tabs>
        <w:spacing w:after="0" w:line="0" w:lineRule="atLeast"/>
        <w:ind w:left="0" w:firstLine="0"/>
        <w:contextualSpacing/>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состав слова,</w:t>
      </w:r>
    </w:p>
    <w:p w:rsidR="00170E72" w:rsidRPr="001D5E27" w:rsidRDefault="00170E72" w:rsidP="00E041BA">
      <w:pPr>
        <w:numPr>
          <w:ilvl w:val="0"/>
          <w:numId w:val="48"/>
        </w:numPr>
        <w:tabs>
          <w:tab w:val="clear" w:pos="720"/>
          <w:tab w:val="left" w:pos="284"/>
        </w:tabs>
        <w:spacing w:after="0" w:line="0" w:lineRule="atLeast"/>
        <w:ind w:left="0" w:firstLine="0"/>
        <w:contextualSpacing/>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звуки речи,</w:t>
      </w:r>
    </w:p>
    <w:p w:rsidR="00170E72" w:rsidRPr="001D5E27" w:rsidRDefault="00170E72" w:rsidP="00E041BA">
      <w:pPr>
        <w:numPr>
          <w:ilvl w:val="0"/>
          <w:numId w:val="48"/>
        </w:numPr>
        <w:tabs>
          <w:tab w:val="clear" w:pos="720"/>
          <w:tab w:val="left" w:pos="284"/>
        </w:tabs>
        <w:spacing w:after="0" w:line="0" w:lineRule="atLeast"/>
        <w:ind w:left="0" w:firstLine="0"/>
        <w:contextualSpacing/>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правописание слов,</w:t>
      </w:r>
    </w:p>
    <w:p w:rsidR="00170E72" w:rsidRPr="001D5E27" w:rsidRDefault="00170E72" w:rsidP="00E041BA">
      <w:pPr>
        <w:numPr>
          <w:ilvl w:val="0"/>
          <w:numId w:val="48"/>
        </w:numPr>
        <w:tabs>
          <w:tab w:val="clear" w:pos="720"/>
          <w:tab w:val="left" w:pos="284"/>
        </w:tabs>
        <w:spacing w:after="0" w:line="0" w:lineRule="atLeast"/>
        <w:ind w:left="0" w:firstLine="0"/>
        <w:contextualSpacing/>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произношение слов.</w:t>
      </w:r>
    </w:p>
    <w:p w:rsidR="00170E72" w:rsidRPr="001D5E27" w:rsidRDefault="00170E72" w:rsidP="00AA0CF6">
      <w:pPr>
        <w:tabs>
          <w:tab w:val="left" w:pos="284"/>
        </w:tabs>
        <w:spacing w:after="0" w:line="0" w:lineRule="atLeast"/>
        <w:contextualSpacing/>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 </w:t>
      </w:r>
    </w:p>
    <w:p w:rsidR="00170E72" w:rsidRPr="001D5E27" w:rsidRDefault="00AA0CF6" w:rsidP="00AA0CF6">
      <w:pPr>
        <w:tabs>
          <w:tab w:val="left" w:pos="284"/>
        </w:tabs>
        <w:spacing w:after="0" w:line="0" w:lineRule="atLeast"/>
        <w:contextualSpacing/>
        <w:rPr>
          <w:rFonts w:ascii="Times New Roman" w:eastAsia="Times New Roman" w:hAnsi="Times New Roman" w:cs="Times New Roman"/>
          <w:b/>
          <w:i/>
          <w:color w:val="000000" w:themeColor="text1"/>
          <w:sz w:val="24"/>
          <w:szCs w:val="24"/>
          <w:lang w:eastAsia="ru-RU"/>
        </w:rPr>
      </w:pPr>
      <w:r w:rsidRPr="001D5E27">
        <w:rPr>
          <w:rFonts w:ascii="Times New Roman" w:eastAsia="Times New Roman" w:hAnsi="Times New Roman" w:cs="Times New Roman"/>
          <w:b/>
          <w:i/>
          <w:color w:val="000000" w:themeColor="text1"/>
          <w:sz w:val="24"/>
          <w:szCs w:val="24"/>
          <w:lang w:eastAsia="ru-RU"/>
        </w:rPr>
        <w:t>3</w:t>
      </w:r>
      <w:r w:rsidR="00170E72" w:rsidRPr="001D5E27">
        <w:rPr>
          <w:rFonts w:ascii="Times New Roman" w:eastAsia="Times New Roman" w:hAnsi="Times New Roman" w:cs="Times New Roman"/>
          <w:b/>
          <w:i/>
          <w:color w:val="000000" w:themeColor="text1"/>
          <w:sz w:val="24"/>
          <w:szCs w:val="24"/>
          <w:lang w:eastAsia="ru-RU"/>
        </w:rPr>
        <w:t>. В каком слове буква Ё обозначает один звук?</w:t>
      </w:r>
    </w:p>
    <w:p w:rsidR="00170E72" w:rsidRPr="001D5E27" w:rsidRDefault="00170E72" w:rsidP="00E041BA">
      <w:pPr>
        <w:numPr>
          <w:ilvl w:val="0"/>
          <w:numId w:val="49"/>
        </w:numPr>
        <w:tabs>
          <w:tab w:val="clear" w:pos="720"/>
          <w:tab w:val="left" w:pos="284"/>
        </w:tabs>
        <w:spacing w:after="0" w:line="0" w:lineRule="atLeast"/>
        <w:ind w:left="0" w:firstLine="0"/>
        <w:contextualSpacing/>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пьёт,</w:t>
      </w:r>
    </w:p>
    <w:p w:rsidR="00170E72" w:rsidRPr="001D5E27" w:rsidRDefault="00170E72" w:rsidP="00E041BA">
      <w:pPr>
        <w:numPr>
          <w:ilvl w:val="0"/>
          <w:numId w:val="49"/>
        </w:numPr>
        <w:tabs>
          <w:tab w:val="clear" w:pos="720"/>
          <w:tab w:val="left" w:pos="284"/>
        </w:tabs>
        <w:spacing w:after="0" w:line="0" w:lineRule="atLeast"/>
        <w:ind w:left="0" w:firstLine="0"/>
        <w:contextualSpacing/>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ёлка,</w:t>
      </w:r>
    </w:p>
    <w:p w:rsidR="00170E72" w:rsidRPr="001D5E27" w:rsidRDefault="00170E72" w:rsidP="00E041BA">
      <w:pPr>
        <w:numPr>
          <w:ilvl w:val="0"/>
          <w:numId w:val="49"/>
        </w:numPr>
        <w:tabs>
          <w:tab w:val="clear" w:pos="720"/>
          <w:tab w:val="left" w:pos="284"/>
        </w:tabs>
        <w:spacing w:after="0" w:line="0" w:lineRule="atLeast"/>
        <w:ind w:left="0" w:firstLine="0"/>
        <w:contextualSpacing/>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объём,</w:t>
      </w:r>
    </w:p>
    <w:p w:rsidR="00170E72" w:rsidRPr="001D5E27" w:rsidRDefault="00170E72" w:rsidP="00E041BA">
      <w:pPr>
        <w:numPr>
          <w:ilvl w:val="0"/>
          <w:numId w:val="49"/>
        </w:numPr>
        <w:tabs>
          <w:tab w:val="clear" w:pos="720"/>
          <w:tab w:val="left" w:pos="284"/>
        </w:tabs>
        <w:spacing w:after="0" w:line="0" w:lineRule="atLeast"/>
        <w:ind w:left="0" w:firstLine="0"/>
        <w:contextualSpacing/>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полёт.</w:t>
      </w:r>
    </w:p>
    <w:p w:rsidR="00170E72" w:rsidRPr="001D5E27" w:rsidRDefault="00170E72" w:rsidP="00AA0CF6">
      <w:pPr>
        <w:tabs>
          <w:tab w:val="left" w:pos="284"/>
        </w:tabs>
        <w:spacing w:after="0" w:line="0" w:lineRule="atLeast"/>
        <w:contextualSpacing/>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 </w:t>
      </w:r>
    </w:p>
    <w:p w:rsidR="00170E72" w:rsidRPr="001D5E27" w:rsidRDefault="00AA0CF6" w:rsidP="00AA0CF6">
      <w:pPr>
        <w:tabs>
          <w:tab w:val="left" w:pos="284"/>
        </w:tabs>
        <w:spacing w:after="0" w:line="0" w:lineRule="atLeast"/>
        <w:contextualSpacing/>
        <w:rPr>
          <w:rFonts w:ascii="Times New Roman" w:eastAsia="Times New Roman" w:hAnsi="Times New Roman" w:cs="Times New Roman"/>
          <w:b/>
          <w:i/>
          <w:color w:val="000000" w:themeColor="text1"/>
          <w:sz w:val="24"/>
          <w:szCs w:val="24"/>
          <w:lang w:eastAsia="ru-RU"/>
        </w:rPr>
      </w:pPr>
      <w:r w:rsidRPr="001D5E27">
        <w:rPr>
          <w:rFonts w:ascii="Times New Roman" w:eastAsia="Times New Roman" w:hAnsi="Times New Roman" w:cs="Times New Roman"/>
          <w:b/>
          <w:i/>
          <w:color w:val="000000" w:themeColor="text1"/>
          <w:sz w:val="24"/>
          <w:szCs w:val="24"/>
          <w:lang w:eastAsia="ru-RU"/>
        </w:rPr>
        <w:t>4</w:t>
      </w:r>
      <w:r w:rsidR="00170E72" w:rsidRPr="001D5E27">
        <w:rPr>
          <w:rFonts w:ascii="Times New Roman" w:eastAsia="Times New Roman" w:hAnsi="Times New Roman" w:cs="Times New Roman"/>
          <w:b/>
          <w:i/>
          <w:color w:val="000000" w:themeColor="text1"/>
          <w:sz w:val="24"/>
          <w:szCs w:val="24"/>
          <w:lang w:eastAsia="ru-RU"/>
        </w:rPr>
        <w:t>. Назовите основные средства графики.</w:t>
      </w:r>
    </w:p>
    <w:p w:rsidR="00170E72" w:rsidRPr="001D5E27" w:rsidRDefault="00170E72" w:rsidP="00E041BA">
      <w:pPr>
        <w:numPr>
          <w:ilvl w:val="0"/>
          <w:numId w:val="50"/>
        </w:numPr>
        <w:tabs>
          <w:tab w:val="clear" w:pos="720"/>
          <w:tab w:val="left" w:pos="284"/>
        </w:tabs>
        <w:spacing w:after="0" w:line="0" w:lineRule="atLeast"/>
        <w:ind w:left="0" w:firstLine="0"/>
        <w:contextualSpacing/>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звуки,</w:t>
      </w:r>
    </w:p>
    <w:p w:rsidR="00170E72" w:rsidRPr="001D5E27" w:rsidRDefault="00170E72" w:rsidP="00E041BA">
      <w:pPr>
        <w:numPr>
          <w:ilvl w:val="0"/>
          <w:numId w:val="50"/>
        </w:numPr>
        <w:tabs>
          <w:tab w:val="clear" w:pos="720"/>
          <w:tab w:val="left" w:pos="284"/>
        </w:tabs>
        <w:spacing w:after="0" w:line="0" w:lineRule="atLeast"/>
        <w:ind w:left="0" w:firstLine="0"/>
        <w:contextualSpacing/>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буквы,</w:t>
      </w:r>
    </w:p>
    <w:p w:rsidR="00170E72" w:rsidRPr="001D5E27" w:rsidRDefault="00170E72" w:rsidP="00E041BA">
      <w:pPr>
        <w:numPr>
          <w:ilvl w:val="0"/>
          <w:numId w:val="50"/>
        </w:numPr>
        <w:tabs>
          <w:tab w:val="clear" w:pos="720"/>
          <w:tab w:val="left" w:pos="284"/>
        </w:tabs>
        <w:spacing w:after="0" w:line="0" w:lineRule="atLeast"/>
        <w:ind w:left="0" w:firstLine="0"/>
        <w:contextualSpacing/>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слоги,</w:t>
      </w:r>
    </w:p>
    <w:p w:rsidR="00170E72" w:rsidRPr="001D5E27" w:rsidRDefault="00170E72" w:rsidP="00E041BA">
      <w:pPr>
        <w:numPr>
          <w:ilvl w:val="0"/>
          <w:numId w:val="50"/>
        </w:numPr>
        <w:tabs>
          <w:tab w:val="clear" w:pos="720"/>
          <w:tab w:val="left" w:pos="284"/>
        </w:tabs>
        <w:spacing w:after="0" w:line="0" w:lineRule="atLeast"/>
        <w:ind w:left="0" w:firstLine="0"/>
        <w:contextualSpacing/>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ударение.</w:t>
      </w:r>
    </w:p>
    <w:p w:rsidR="00170E72" w:rsidRPr="001D5E27" w:rsidRDefault="00170E72" w:rsidP="00AA0CF6">
      <w:pPr>
        <w:tabs>
          <w:tab w:val="left" w:pos="284"/>
        </w:tabs>
        <w:spacing w:after="0" w:line="0" w:lineRule="atLeast"/>
        <w:contextualSpacing/>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 </w:t>
      </w:r>
    </w:p>
    <w:p w:rsidR="00170E72" w:rsidRPr="001D5E27" w:rsidRDefault="00AA0CF6" w:rsidP="00AA0CF6">
      <w:pPr>
        <w:tabs>
          <w:tab w:val="left" w:pos="284"/>
        </w:tabs>
        <w:spacing w:after="0" w:line="0" w:lineRule="atLeast"/>
        <w:contextualSpacing/>
        <w:rPr>
          <w:rFonts w:ascii="Times New Roman" w:eastAsia="Times New Roman" w:hAnsi="Times New Roman" w:cs="Times New Roman"/>
          <w:b/>
          <w:i/>
          <w:color w:val="000000" w:themeColor="text1"/>
          <w:sz w:val="24"/>
          <w:szCs w:val="24"/>
          <w:lang w:eastAsia="ru-RU"/>
        </w:rPr>
      </w:pPr>
      <w:r w:rsidRPr="001D5E27">
        <w:rPr>
          <w:rFonts w:ascii="Times New Roman" w:eastAsia="Times New Roman" w:hAnsi="Times New Roman" w:cs="Times New Roman"/>
          <w:b/>
          <w:i/>
          <w:color w:val="000000" w:themeColor="text1"/>
          <w:sz w:val="24"/>
          <w:szCs w:val="24"/>
          <w:lang w:eastAsia="ru-RU"/>
        </w:rPr>
        <w:t>5</w:t>
      </w:r>
      <w:r w:rsidR="00170E72" w:rsidRPr="001D5E27">
        <w:rPr>
          <w:rFonts w:ascii="Times New Roman" w:eastAsia="Times New Roman" w:hAnsi="Times New Roman" w:cs="Times New Roman"/>
          <w:b/>
          <w:i/>
          <w:color w:val="000000" w:themeColor="text1"/>
          <w:sz w:val="24"/>
          <w:szCs w:val="24"/>
          <w:lang w:eastAsia="ru-RU"/>
        </w:rPr>
        <w:t>. Звуком речи является:</w:t>
      </w:r>
    </w:p>
    <w:p w:rsidR="00170E72" w:rsidRPr="001D5E27" w:rsidRDefault="00170E72" w:rsidP="00E041BA">
      <w:pPr>
        <w:numPr>
          <w:ilvl w:val="0"/>
          <w:numId w:val="51"/>
        </w:numPr>
        <w:tabs>
          <w:tab w:val="clear" w:pos="720"/>
          <w:tab w:val="left" w:pos="284"/>
        </w:tabs>
        <w:spacing w:after="0" w:line="0" w:lineRule="atLeast"/>
        <w:ind w:left="0" w:firstLine="0"/>
        <w:contextualSpacing/>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минимальная звуковая единица, которая выделяется при звуковом членении слова,</w:t>
      </w:r>
    </w:p>
    <w:p w:rsidR="00170E72" w:rsidRPr="001D5E27" w:rsidRDefault="00170E72" w:rsidP="00E041BA">
      <w:pPr>
        <w:numPr>
          <w:ilvl w:val="0"/>
          <w:numId w:val="51"/>
        </w:numPr>
        <w:tabs>
          <w:tab w:val="clear" w:pos="720"/>
          <w:tab w:val="left" w:pos="284"/>
        </w:tabs>
        <w:spacing w:after="0" w:line="0" w:lineRule="atLeast"/>
        <w:ind w:left="0" w:firstLine="0"/>
        <w:contextualSpacing/>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специальный вид письма,</w:t>
      </w:r>
    </w:p>
    <w:p w:rsidR="00170E72" w:rsidRPr="001D5E27" w:rsidRDefault="00170E72" w:rsidP="00E041BA">
      <w:pPr>
        <w:numPr>
          <w:ilvl w:val="0"/>
          <w:numId w:val="51"/>
        </w:numPr>
        <w:tabs>
          <w:tab w:val="clear" w:pos="720"/>
          <w:tab w:val="left" w:pos="284"/>
        </w:tabs>
        <w:spacing w:after="0" w:line="0" w:lineRule="atLeast"/>
        <w:ind w:left="0" w:firstLine="0"/>
        <w:contextualSpacing/>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совокупность норм речи,</w:t>
      </w:r>
    </w:p>
    <w:p w:rsidR="00170E72" w:rsidRPr="001D5E27" w:rsidRDefault="00170E72" w:rsidP="00E041BA">
      <w:pPr>
        <w:numPr>
          <w:ilvl w:val="0"/>
          <w:numId w:val="51"/>
        </w:numPr>
        <w:tabs>
          <w:tab w:val="clear" w:pos="720"/>
          <w:tab w:val="left" w:pos="284"/>
        </w:tabs>
        <w:spacing w:after="0" w:line="0" w:lineRule="atLeast"/>
        <w:ind w:left="0" w:firstLine="0"/>
        <w:contextualSpacing/>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фиксация речи.</w:t>
      </w:r>
    </w:p>
    <w:p w:rsidR="00170E72" w:rsidRPr="001D5E27" w:rsidRDefault="00170E72" w:rsidP="00AA0CF6">
      <w:pPr>
        <w:tabs>
          <w:tab w:val="left" w:pos="284"/>
        </w:tabs>
        <w:spacing w:after="0" w:line="0" w:lineRule="atLeast"/>
        <w:contextualSpacing/>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 </w:t>
      </w:r>
    </w:p>
    <w:p w:rsidR="00170E72" w:rsidRPr="001D5E27" w:rsidRDefault="00AA0CF6" w:rsidP="00AA0CF6">
      <w:pPr>
        <w:tabs>
          <w:tab w:val="left" w:pos="284"/>
        </w:tabs>
        <w:spacing w:after="0" w:line="0" w:lineRule="atLeast"/>
        <w:contextualSpacing/>
        <w:rPr>
          <w:rFonts w:ascii="Times New Roman" w:eastAsia="Times New Roman" w:hAnsi="Times New Roman" w:cs="Times New Roman"/>
          <w:b/>
          <w:i/>
          <w:color w:val="000000" w:themeColor="text1"/>
          <w:sz w:val="24"/>
          <w:szCs w:val="24"/>
          <w:lang w:eastAsia="ru-RU"/>
        </w:rPr>
      </w:pPr>
      <w:r w:rsidRPr="001D5E27">
        <w:rPr>
          <w:rFonts w:ascii="Times New Roman" w:eastAsia="Times New Roman" w:hAnsi="Times New Roman" w:cs="Times New Roman"/>
          <w:b/>
          <w:i/>
          <w:color w:val="000000" w:themeColor="text1"/>
          <w:sz w:val="24"/>
          <w:szCs w:val="24"/>
          <w:lang w:eastAsia="ru-RU"/>
        </w:rPr>
        <w:t>6</w:t>
      </w:r>
      <w:r w:rsidR="00170E72" w:rsidRPr="001D5E27">
        <w:rPr>
          <w:rFonts w:ascii="Times New Roman" w:eastAsia="Times New Roman" w:hAnsi="Times New Roman" w:cs="Times New Roman"/>
          <w:b/>
          <w:i/>
          <w:color w:val="000000" w:themeColor="text1"/>
          <w:sz w:val="24"/>
          <w:szCs w:val="24"/>
          <w:lang w:eastAsia="ru-RU"/>
        </w:rPr>
        <w:t>.  Найдите вариант только со звонкими согласными:</w:t>
      </w:r>
    </w:p>
    <w:p w:rsidR="00170E72" w:rsidRPr="001D5E27" w:rsidRDefault="00170E72" w:rsidP="00E041BA">
      <w:pPr>
        <w:numPr>
          <w:ilvl w:val="0"/>
          <w:numId w:val="52"/>
        </w:numPr>
        <w:tabs>
          <w:tab w:val="clear" w:pos="720"/>
          <w:tab w:val="left" w:pos="284"/>
        </w:tabs>
        <w:spacing w:after="0" w:line="0" w:lineRule="atLeast"/>
        <w:ind w:left="0" w:firstLine="0"/>
        <w:contextualSpacing/>
        <w:rPr>
          <w:rFonts w:ascii="Times New Roman" w:eastAsia="Times New Roman" w:hAnsi="Times New Roman" w:cs="Times New Roman"/>
          <w:color w:val="000000" w:themeColor="text1"/>
          <w:sz w:val="24"/>
          <w:szCs w:val="24"/>
          <w:lang w:eastAsia="ru-RU"/>
        </w:rPr>
      </w:pPr>
      <w:proofErr w:type="spellStart"/>
      <w:r w:rsidRPr="001D5E27">
        <w:rPr>
          <w:rFonts w:ascii="Times New Roman" w:eastAsia="Times New Roman" w:hAnsi="Times New Roman" w:cs="Times New Roman"/>
          <w:color w:val="000000" w:themeColor="text1"/>
          <w:sz w:val="24"/>
          <w:szCs w:val="24"/>
          <w:lang w:eastAsia="ru-RU"/>
        </w:rPr>
        <w:t>р,й,з,г,ж</w:t>
      </w:r>
      <w:proofErr w:type="spellEnd"/>
      <w:r w:rsidRPr="001D5E27">
        <w:rPr>
          <w:rFonts w:ascii="Times New Roman" w:eastAsia="Times New Roman" w:hAnsi="Times New Roman" w:cs="Times New Roman"/>
          <w:color w:val="000000" w:themeColor="text1"/>
          <w:sz w:val="24"/>
          <w:szCs w:val="24"/>
          <w:lang w:eastAsia="ru-RU"/>
        </w:rPr>
        <w:t>,</w:t>
      </w:r>
    </w:p>
    <w:p w:rsidR="00170E72" w:rsidRPr="001D5E27" w:rsidRDefault="00170E72" w:rsidP="00E041BA">
      <w:pPr>
        <w:numPr>
          <w:ilvl w:val="0"/>
          <w:numId w:val="52"/>
        </w:numPr>
        <w:tabs>
          <w:tab w:val="clear" w:pos="720"/>
          <w:tab w:val="left" w:pos="284"/>
        </w:tabs>
        <w:spacing w:after="0" w:line="0" w:lineRule="atLeast"/>
        <w:ind w:left="0" w:firstLine="0"/>
        <w:contextualSpacing/>
        <w:rPr>
          <w:rFonts w:ascii="Times New Roman" w:eastAsia="Times New Roman" w:hAnsi="Times New Roman" w:cs="Times New Roman"/>
          <w:color w:val="000000" w:themeColor="text1"/>
          <w:sz w:val="24"/>
          <w:szCs w:val="24"/>
          <w:lang w:eastAsia="ru-RU"/>
        </w:rPr>
      </w:pPr>
      <w:proofErr w:type="spellStart"/>
      <w:r w:rsidRPr="001D5E27">
        <w:rPr>
          <w:rFonts w:ascii="Times New Roman" w:eastAsia="Times New Roman" w:hAnsi="Times New Roman" w:cs="Times New Roman"/>
          <w:color w:val="000000" w:themeColor="text1"/>
          <w:sz w:val="24"/>
          <w:szCs w:val="24"/>
          <w:lang w:eastAsia="ru-RU"/>
        </w:rPr>
        <w:t>к,г,ж,д,в</w:t>
      </w:r>
      <w:proofErr w:type="spellEnd"/>
      <w:r w:rsidRPr="001D5E27">
        <w:rPr>
          <w:rFonts w:ascii="Times New Roman" w:eastAsia="Times New Roman" w:hAnsi="Times New Roman" w:cs="Times New Roman"/>
          <w:color w:val="000000" w:themeColor="text1"/>
          <w:sz w:val="24"/>
          <w:szCs w:val="24"/>
          <w:lang w:eastAsia="ru-RU"/>
        </w:rPr>
        <w:t>,</w:t>
      </w:r>
    </w:p>
    <w:p w:rsidR="00170E72" w:rsidRPr="001D5E27" w:rsidRDefault="00170E72" w:rsidP="00E041BA">
      <w:pPr>
        <w:numPr>
          <w:ilvl w:val="0"/>
          <w:numId w:val="52"/>
        </w:numPr>
        <w:tabs>
          <w:tab w:val="clear" w:pos="720"/>
          <w:tab w:val="left" w:pos="284"/>
        </w:tabs>
        <w:spacing w:after="0" w:line="0" w:lineRule="atLeast"/>
        <w:ind w:left="0" w:firstLine="0"/>
        <w:contextualSpacing/>
        <w:rPr>
          <w:rFonts w:ascii="Times New Roman" w:eastAsia="Times New Roman" w:hAnsi="Times New Roman" w:cs="Times New Roman"/>
          <w:color w:val="000000" w:themeColor="text1"/>
          <w:sz w:val="24"/>
          <w:szCs w:val="24"/>
          <w:lang w:eastAsia="ru-RU"/>
        </w:rPr>
      </w:pPr>
      <w:proofErr w:type="spellStart"/>
      <w:r w:rsidRPr="001D5E27">
        <w:rPr>
          <w:rFonts w:ascii="Times New Roman" w:eastAsia="Times New Roman" w:hAnsi="Times New Roman" w:cs="Times New Roman"/>
          <w:color w:val="000000" w:themeColor="text1"/>
          <w:sz w:val="24"/>
          <w:szCs w:val="24"/>
          <w:lang w:eastAsia="ru-RU"/>
        </w:rPr>
        <w:t>м,ч,ш,щ,л</w:t>
      </w:r>
      <w:proofErr w:type="spellEnd"/>
      <w:r w:rsidRPr="001D5E27">
        <w:rPr>
          <w:rFonts w:ascii="Times New Roman" w:eastAsia="Times New Roman" w:hAnsi="Times New Roman" w:cs="Times New Roman"/>
          <w:color w:val="000000" w:themeColor="text1"/>
          <w:sz w:val="24"/>
          <w:szCs w:val="24"/>
          <w:lang w:eastAsia="ru-RU"/>
        </w:rPr>
        <w:t>,</w:t>
      </w:r>
    </w:p>
    <w:p w:rsidR="00170E72" w:rsidRPr="001D5E27" w:rsidRDefault="00170E72" w:rsidP="00E041BA">
      <w:pPr>
        <w:numPr>
          <w:ilvl w:val="0"/>
          <w:numId w:val="52"/>
        </w:numPr>
        <w:tabs>
          <w:tab w:val="clear" w:pos="720"/>
          <w:tab w:val="left" w:pos="284"/>
        </w:tabs>
        <w:spacing w:after="0" w:line="0" w:lineRule="atLeast"/>
        <w:ind w:left="0" w:firstLine="0"/>
        <w:contextualSpacing/>
        <w:rPr>
          <w:rFonts w:ascii="Times New Roman" w:eastAsia="Times New Roman" w:hAnsi="Times New Roman" w:cs="Times New Roman"/>
          <w:color w:val="000000" w:themeColor="text1"/>
          <w:sz w:val="24"/>
          <w:szCs w:val="24"/>
          <w:lang w:eastAsia="ru-RU"/>
        </w:rPr>
      </w:pPr>
      <w:proofErr w:type="spellStart"/>
      <w:r w:rsidRPr="001D5E27">
        <w:rPr>
          <w:rFonts w:ascii="Times New Roman" w:eastAsia="Times New Roman" w:hAnsi="Times New Roman" w:cs="Times New Roman"/>
          <w:color w:val="000000" w:themeColor="text1"/>
          <w:sz w:val="24"/>
          <w:szCs w:val="24"/>
          <w:lang w:eastAsia="ru-RU"/>
        </w:rPr>
        <w:t>д,т,з,к,ф</w:t>
      </w:r>
      <w:proofErr w:type="spellEnd"/>
      <w:r w:rsidRPr="001D5E27">
        <w:rPr>
          <w:rFonts w:ascii="Times New Roman" w:eastAsia="Times New Roman" w:hAnsi="Times New Roman" w:cs="Times New Roman"/>
          <w:color w:val="000000" w:themeColor="text1"/>
          <w:sz w:val="24"/>
          <w:szCs w:val="24"/>
          <w:lang w:eastAsia="ru-RU"/>
        </w:rPr>
        <w:t>.</w:t>
      </w:r>
    </w:p>
    <w:p w:rsidR="00170E72" w:rsidRPr="001D5E27" w:rsidRDefault="00170E72" w:rsidP="00AA0CF6">
      <w:pPr>
        <w:tabs>
          <w:tab w:val="left" w:pos="284"/>
        </w:tabs>
        <w:spacing w:after="0" w:line="0" w:lineRule="atLeast"/>
        <w:contextualSpacing/>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 </w:t>
      </w:r>
    </w:p>
    <w:p w:rsidR="00170E72" w:rsidRPr="001D5E27" w:rsidRDefault="00AA0CF6" w:rsidP="00AA0CF6">
      <w:pPr>
        <w:tabs>
          <w:tab w:val="left" w:pos="284"/>
        </w:tabs>
        <w:spacing w:after="0" w:line="0" w:lineRule="atLeast"/>
        <w:contextualSpacing/>
        <w:rPr>
          <w:rFonts w:ascii="Times New Roman" w:eastAsia="Times New Roman" w:hAnsi="Times New Roman" w:cs="Times New Roman"/>
          <w:b/>
          <w:i/>
          <w:color w:val="000000" w:themeColor="text1"/>
          <w:sz w:val="24"/>
          <w:szCs w:val="24"/>
          <w:lang w:eastAsia="ru-RU"/>
        </w:rPr>
      </w:pPr>
      <w:r w:rsidRPr="001D5E27">
        <w:rPr>
          <w:rFonts w:ascii="Times New Roman" w:eastAsia="Times New Roman" w:hAnsi="Times New Roman" w:cs="Times New Roman"/>
          <w:b/>
          <w:i/>
          <w:color w:val="000000" w:themeColor="text1"/>
          <w:sz w:val="24"/>
          <w:szCs w:val="24"/>
          <w:lang w:eastAsia="ru-RU"/>
        </w:rPr>
        <w:t>7</w:t>
      </w:r>
      <w:r w:rsidR="00170E72" w:rsidRPr="001D5E27">
        <w:rPr>
          <w:rFonts w:ascii="Times New Roman" w:eastAsia="Times New Roman" w:hAnsi="Times New Roman" w:cs="Times New Roman"/>
          <w:b/>
          <w:i/>
          <w:color w:val="000000" w:themeColor="text1"/>
          <w:sz w:val="24"/>
          <w:szCs w:val="24"/>
          <w:lang w:eastAsia="ru-RU"/>
        </w:rPr>
        <w:t xml:space="preserve"> . Какая буква обозначает два звука?</w:t>
      </w:r>
    </w:p>
    <w:p w:rsidR="00170E72" w:rsidRPr="001D5E27" w:rsidRDefault="00170E72" w:rsidP="00E041BA">
      <w:pPr>
        <w:numPr>
          <w:ilvl w:val="0"/>
          <w:numId w:val="53"/>
        </w:numPr>
        <w:tabs>
          <w:tab w:val="clear" w:pos="720"/>
          <w:tab w:val="left" w:pos="284"/>
        </w:tabs>
        <w:spacing w:after="0" w:line="0" w:lineRule="atLeast"/>
        <w:ind w:left="0" w:firstLine="0"/>
        <w:contextualSpacing/>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э,</w:t>
      </w:r>
    </w:p>
    <w:p w:rsidR="00170E72" w:rsidRPr="001D5E27" w:rsidRDefault="00170E72" w:rsidP="00E041BA">
      <w:pPr>
        <w:numPr>
          <w:ilvl w:val="0"/>
          <w:numId w:val="53"/>
        </w:numPr>
        <w:tabs>
          <w:tab w:val="clear" w:pos="720"/>
          <w:tab w:val="left" w:pos="284"/>
        </w:tabs>
        <w:spacing w:after="0" w:line="0" w:lineRule="atLeast"/>
        <w:ind w:left="0" w:firstLine="0"/>
        <w:contextualSpacing/>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у,</w:t>
      </w:r>
    </w:p>
    <w:p w:rsidR="00170E72" w:rsidRPr="001D5E27" w:rsidRDefault="00170E72" w:rsidP="00E041BA">
      <w:pPr>
        <w:numPr>
          <w:ilvl w:val="0"/>
          <w:numId w:val="53"/>
        </w:numPr>
        <w:tabs>
          <w:tab w:val="clear" w:pos="720"/>
          <w:tab w:val="left" w:pos="284"/>
        </w:tabs>
        <w:spacing w:after="0" w:line="0" w:lineRule="atLeast"/>
        <w:ind w:left="0" w:firstLine="0"/>
        <w:contextualSpacing/>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ю,</w:t>
      </w:r>
    </w:p>
    <w:p w:rsidR="00170E72" w:rsidRPr="001D5E27" w:rsidRDefault="00170E72" w:rsidP="00E041BA">
      <w:pPr>
        <w:numPr>
          <w:ilvl w:val="0"/>
          <w:numId w:val="53"/>
        </w:numPr>
        <w:tabs>
          <w:tab w:val="clear" w:pos="720"/>
          <w:tab w:val="left" w:pos="284"/>
        </w:tabs>
        <w:spacing w:after="0" w:line="0" w:lineRule="atLeast"/>
        <w:ind w:left="0" w:firstLine="0"/>
        <w:contextualSpacing/>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и.</w:t>
      </w:r>
    </w:p>
    <w:p w:rsidR="00170E72" w:rsidRPr="001D5E27" w:rsidRDefault="00170E72" w:rsidP="00AA0CF6">
      <w:pPr>
        <w:tabs>
          <w:tab w:val="left" w:pos="284"/>
        </w:tabs>
        <w:spacing w:after="0" w:line="0" w:lineRule="atLeast"/>
        <w:contextualSpacing/>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 </w:t>
      </w:r>
    </w:p>
    <w:p w:rsidR="00170E72" w:rsidRPr="001D5E27" w:rsidRDefault="00AA0CF6" w:rsidP="00AA0CF6">
      <w:pPr>
        <w:tabs>
          <w:tab w:val="left" w:pos="284"/>
        </w:tabs>
        <w:spacing w:after="0" w:line="0" w:lineRule="atLeast"/>
        <w:contextualSpacing/>
        <w:rPr>
          <w:rFonts w:ascii="Times New Roman" w:eastAsia="Times New Roman" w:hAnsi="Times New Roman" w:cs="Times New Roman"/>
          <w:b/>
          <w:i/>
          <w:color w:val="000000" w:themeColor="text1"/>
          <w:sz w:val="24"/>
          <w:szCs w:val="24"/>
          <w:lang w:eastAsia="ru-RU"/>
        </w:rPr>
      </w:pPr>
      <w:r w:rsidRPr="001D5E27">
        <w:rPr>
          <w:rFonts w:ascii="Times New Roman" w:eastAsia="Times New Roman" w:hAnsi="Times New Roman" w:cs="Times New Roman"/>
          <w:b/>
          <w:i/>
          <w:color w:val="000000" w:themeColor="text1"/>
          <w:sz w:val="24"/>
          <w:szCs w:val="24"/>
          <w:lang w:eastAsia="ru-RU"/>
        </w:rPr>
        <w:t>8</w:t>
      </w:r>
      <w:r w:rsidR="00170E72" w:rsidRPr="001D5E27">
        <w:rPr>
          <w:rFonts w:ascii="Times New Roman" w:eastAsia="Times New Roman" w:hAnsi="Times New Roman" w:cs="Times New Roman"/>
          <w:b/>
          <w:i/>
          <w:color w:val="000000" w:themeColor="text1"/>
          <w:sz w:val="24"/>
          <w:szCs w:val="24"/>
          <w:lang w:eastAsia="ru-RU"/>
        </w:rPr>
        <w:t>.  В каком сочетании предлог  С  произносится звонко?</w:t>
      </w:r>
    </w:p>
    <w:p w:rsidR="00170E72" w:rsidRPr="001D5E27" w:rsidRDefault="00170E72" w:rsidP="00E041BA">
      <w:pPr>
        <w:numPr>
          <w:ilvl w:val="0"/>
          <w:numId w:val="54"/>
        </w:numPr>
        <w:tabs>
          <w:tab w:val="clear" w:pos="720"/>
          <w:tab w:val="left" w:pos="284"/>
        </w:tabs>
        <w:spacing w:after="0" w:line="0" w:lineRule="atLeast"/>
        <w:ind w:left="0" w:firstLine="0"/>
        <w:contextualSpacing/>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с реки,</w:t>
      </w:r>
    </w:p>
    <w:p w:rsidR="00170E72" w:rsidRPr="001D5E27" w:rsidRDefault="00170E72" w:rsidP="00E041BA">
      <w:pPr>
        <w:numPr>
          <w:ilvl w:val="0"/>
          <w:numId w:val="54"/>
        </w:numPr>
        <w:tabs>
          <w:tab w:val="clear" w:pos="720"/>
          <w:tab w:val="left" w:pos="284"/>
        </w:tabs>
        <w:spacing w:after="0" w:line="0" w:lineRule="atLeast"/>
        <w:ind w:left="0" w:firstLine="0"/>
        <w:contextualSpacing/>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с крылом,</w:t>
      </w:r>
    </w:p>
    <w:p w:rsidR="00170E72" w:rsidRPr="001D5E27" w:rsidRDefault="00170E72" w:rsidP="00E041BA">
      <w:pPr>
        <w:numPr>
          <w:ilvl w:val="0"/>
          <w:numId w:val="54"/>
        </w:numPr>
        <w:tabs>
          <w:tab w:val="clear" w:pos="720"/>
          <w:tab w:val="left" w:pos="284"/>
        </w:tabs>
        <w:spacing w:after="0" w:line="0" w:lineRule="atLeast"/>
        <w:ind w:left="0" w:firstLine="0"/>
        <w:contextualSpacing/>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с горы,</w:t>
      </w:r>
    </w:p>
    <w:p w:rsidR="00170E72" w:rsidRPr="001D5E27" w:rsidRDefault="00170E72" w:rsidP="00E041BA">
      <w:pPr>
        <w:numPr>
          <w:ilvl w:val="0"/>
          <w:numId w:val="54"/>
        </w:numPr>
        <w:tabs>
          <w:tab w:val="clear" w:pos="720"/>
          <w:tab w:val="left" w:pos="284"/>
        </w:tabs>
        <w:spacing w:after="0" w:line="0" w:lineRule="atLeast"/>
        <w:ind w:left="0" w:firstLine="0"/>
        <w:contextualSpacing/>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с языком.</w:t>
      </w:r>
    </w:p>
    <w:p w:rsidR="00170E72" w:rsidRPr="001D5E27" w:rsidRDefault="00170E72" w:rsidP="00AA0CF6">
      <w:pPr>
        <w:tabs>
          <w:tab w:val="left" w:pos="284"/>
        </w:tabs>
        <w:spacing w:after="0" w:line="0" w:lineRule="atLeast"/>
        <w:contextualSpacing/>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lastRenderedPageBreak/>
        <w:t> </w:t>
      </w:r>
    </w:p>
    <w:p w:rsidR="00170E72" w:rsidRPr="001D5E27" w:rsidRDefault="00AA0CF6" w:rsidP="00AA0CF6">
      <w:pPr>
        <w:tabs>
          <w:tab w:val="left" w:pos="284"/>
        </w:tabs>
        <w:spacing w:after="0" w:line="0" w:lineRule="atLeast"/>
        <w:contextualSpacing/>
        <w:rPr>
          <w:rFonts w:ascii="Times New Roman" w:eastAsia="Times New Roman" w:hAnsi="Times New Roman" w:cs="Times New Roman"/>
          <w:b/>
          <w:i/>
          <w:color w:val="000000" w:themeColor="text1"/>
          <w:sz w:val="24"/>
          <w:szCs w:val="24"/>
          <w:lang w:eastAsia="ru-RU"/>
        </w:rPr>
      </w:pPr>
      <w:r w:rsidRPr="001D5E27">
        <w:rPr>
          <w:rFonts w:ascii="Times New Roman" w:eastAsia="Times New Roman" w:hAnsi="Times New Roman" w:cs="Times New Roman"/>
          <w:b/>
          <w:i/>
          <w:color w:val="000000" w:themeColor="text1"/>
          <w:sz w:val="24"/>
          <w:szCs w:val="24"/>
          <w:lang w:eastAsia="ru-RU"/>
        </w:rPr>
        <w:t>9</w:t>
      </w:r>
      <w:r w:rsidR="00170E72" w:rsidRPr="001D5E27">
        <w:rPr>
          <w:rFonts w:ascii="Times New Roman" w:eastAsia="Times New Roman" w:hAnsi="Times New Roman" w:cs="Times New Roman"/>
          <w:b/>
          <w:i/>
          <w:color w:val="000000" w:themeColor="text1"/>
          <w:sz w:val="24"/>
          <w:szCs w:val="24"/>
          <w:lang w:eastAsia="ru-RU"/>
        </w:rPr>
        <w:t>. Укажите слово, в котором есть звук О:</w:t>
      </w:r>
    </w:p>
    <w:p w:rsidR="00170E72" w:rsidRPr="001D5E27" w:rsidRDefault="00170E72" w:rsidP="00E041BA">
      <w:pPr>
        <w:numPr>
          <w:ilvl w:val="0"/>
          <w:numId w:val="55"/>
        </w:numPr>
        <w:tabs>
          <w:tab w:val="clear" w:pos="720"/>
          <w:tab w:val="left" w:pos="284"/>
        </w:tabs>
        <w:spacing w:after="0" w:line="0" w:lineRule="atLeast"/>
        <w:ind w:left="0" w:firstLine="0"/>
        <w:contextualSpacing/>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огурец,</w:t>
      </w:r>
    </w:p>
    <w:p w:rsidR="00170E72" w:rsidRPr="001D5E27" w:rsidRDefault="00170E72" w:rsidP="00E041BA">
      <w:pPr>
        <w:numPr>
          <w:ilvl w:val="0"/>
          <w:numId w:val="55"/>
        </w:numPr>
        <w:tabs>
          <w:tab w:val="clear" w:pos="720"/>
          <w:tab w:val="left" w:pos="284"/>
        </w:tabs>
        <w:spacing w:after="0" w:line="0" w:lineRule="atLeast"/>
        <w:ind w:left="0" w:firstLine="0"/>
        <w:contextualSpacing/>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слепок,</w:t>
      </w:r>
    </w:p>
    <w:p w:rsidR="00170E72" w:rsidRPr="001D5E27" w:rsidRDefault="00170E72" w:rsidP="00E041BA">
      <w:pPr>
        <w:numPr>
          <w:ilvl w:val="0"/>
          <w:numId w:val="55"/>
        </w:numPr>
        <w:tabs>
          <w:tab w:val="clear" w:pos="720"/>
          <w:tab w:val="left" w:pos="284"/>
        </w:tabs>
        <w:spacing w:after="0" w:line="0" w:lineRule="atLeast"/>
        <w:ind w:left="0" w:firstLine="0"/>
        <w:contextualSpacing/>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Москва,</w:t>
      </w:r>
    </w:p>
    <w:p w:rsidR="00170E72" w:rsidRPr="001D5E27" w:rsidRDefault="00170E72" w:rsidP="00E041BA">
      <w:pPr>
        <w:numPr>
          <w:ilvl w:val="0"/>
          <w:numId w:val="55"/>
        </w:numPr>
        <w:tabs>
          <w:tab w:val="clear" w:pos="720"/>
          <w:tab w:val="left" w:pos="284"/>
        </w:tabs>
        <w:spacing w:after="0" w:line="0" w:lineRule="atLeast"/>
        <w:ind w:left="0" w:firstLine="0"/>
        <w:contextualSpacing/>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кровля.</w:t>
      </w:r>
    </w:p>
    <w:p w:rsidR="00170E72" w:rsidRPr="001D5E27" w:rsidRDefault="00170E72" w:rsidP="00AA0CF6">
      <w:pPr>
        <w:tabs>
          <w:tab w:val="left" w:pos="284"/>
        </w:tabs>
        <w:spacing w:after="0" w:line="0" w:lineRule="atLeast"/>
        <w:contextualSpacing/>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 </w:t>
      </w:r>
    </w:p>
    <w:p w:rsidR="00170E72" w:rsidRPr="001D5E27" w:rsidRDefault="00AA0CF6" w:rsidP="00AA0CF6">
      <w:pPr>
        <w:tabs>
          <w:tab w:val="left" w:pos="284"/>
        </w:tabs>
        <w:spacing w:after="0" w:line="0" w:lineRule="atLeast"/>
        <w:contextualSpacing/>
        <w:rPr>
          <w:rFonts w:ascii="Times New Roman" w:eastAsia="Times New Roman" w:hAnsi="Times New Roman" w:cs="Times New Roman"/>
          <w:b/>
          <w:i/>
          <w:color w:val="000000" w:themeColor="text1"/>
          <w:sz w:val="24"/>
          <w:szCs w:val="24"/>
          <w:lang w:eastAsia="ru-RU"/>
        </w:rPr>
      </w:pPr>
      <w:r w:rsidRPr="001D5E27">
        <w:rPr>
          <w:rFonts w:ascii="Times New Roman" w:eastAsia="Times New Roman" w:hAnsi="Times New Roman" w:cs="Times New Roman"/>
          <w:b/>
          <w:i/>
          <w:color w:val="000000" w:themeColor="text1"/>
          <w:sz w:val="24"/>
          <w:szCs w:val="24"/>
          <w:lang w:eastAsia="ru-RU"/>
        </w:rPr>
        <w:t>10</w:t>
      </w:r>
      <w:r w:rsidR="00170E72" w:rsidRPr="001D5E27">
        <w:rPr>
          <w:rFonts w:ascii="Times New Roman" w:eastAsia="Times New Roman" w:hAnsi="Times New Roman" w:cs="Times New Roman"/>
          <w:b/>
          <w:i/>
          <w:color w:val="000000" w:themeColor="text1"/>
          <w:sz w:val="24"/>
          <w:szCs w:val="24"/>
          <w:lang w:eastAsia="ru-RU"/>
        </w:rPr>
        <w:t>. В каком слове ударение падает на второй слог?</w:t>
      </w:r>
    </w:p>
    <w:p w:rsidR="00170E72" w:rsidRPr="001D5E27" w:rsidRDefault="00170E72" w:rsidP="00E041BA">
      <w:pPr>
        <w:numPr>
          <w:ilvl w:val="0"/>
          <w:numId w:val="56"/>
        </w:numPr>
        <w:tabs>
          <w:tab w:val="clear" w:pos="720"/>
          <w:tab w:val="left" w:pos="284"/>
        </w:tabs>
        <w:spacing w:after="0" w:line="0" w:lineRule="atLeast"/>
        <w:ind w:left="0" w:firstLine="0"/>
        <w:contextualSpacing/>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квартал,</w:t>
      </w:r>
    </w:p>
    <w:p w:rsidR="00170E72" w:rsidRPr="001D5E27" w:rsidRDefault="00170E72" w:rsidP="00E041BA">
      <w:pPr>
        <w:numPr>
          <w:ilvl w:val="0"/>
          <w:numId w:val="56"/>
        </w:numPr>
        <w:tabs>
          <w:tab w:val="clear" w:pos="720"/>
          <w:tab w:val="left" w:pos="284"/>
        </w:tabs>
        <w:spacing w:after="0" w:line="0" w:lineRule="atLeast"/>
        <w:ind w:left="0" w:firstLine="0"/>
        <w:contextualSpacing/>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каталог,</w:t>
      </w:r>
    </w:p>
    <w:p w:rsidR="00170E72" w:rsidRPr="001D5E27" w:rsidRDefault="00170E72" w:rsidP="00E041BA">
      <w:pPr>
        <w:numPr>
          <w:ilvl w:val="0"/>
          <w:numId w:val="56"/>
        </w:numPr>
        <w:tabs>
          <w:tab w:val="clear" w:pos="720"/>
          <w:tab w:val="left" w:pos="284"/>
        </w:tabs>
        <w:spacing w:after="0" w:line="0" w:lineRule="atLeast"/>
        <w:ind w:left="0" w:firstLine="0"/>
        <w:contextualSpacing/>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дозвонишься,</w:t>
      </w:r>
    </w:p>
    <w:p w:rsidR="00170E72" w:rsidRPr="001D5E27" w:rsidRDefault="00170E72" w:rsidP="00E041BA">
      <w:pPr>
        <w:numPr>
          <w:ilvl w:val="0"/>
          <w:numId w:val="56"/>
        </w:numPr>
        <w:tabs>
          <w:tab w:val="clear" w:pos="720"/>
          <w:tab w:val="left" w:pos="284"/>
        </w:tabs>
        <w:spacing w:after="0" w:line="0" w:lineRule="atLeast"/>
        <w:ind w:left="0" w:firstLine="0"/>
        <w:contextualSpacing/>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средства.</w:t>
      </w:r>
    </w:p>
    <w:p w:rsidR="00170E72" w:rsidRPr="001D5E27" w:rsidRDefault="00170E72" w:rsidP="00AA0CF6">
      <w:pPr>
        <w:tabs>
          <w:tab w:val="left" w:pos="284"/>
        </w:tabs>
        <w:spacing w:after="0" w:line="0" w:lineRule="atLeast"/>
        <w:contextualSpacing/>
        <w:rPr>
          <w:rFonts w:ascii="Times New Roman" w:eastAsia="Times New Roman" w:hAnsi="Times New Roman" w:cs="Times New Roman"/>
          <w:b/>
          <w:i/>
          <w:color w:val="000000" w:themeColor="text1"/>
          <w:sz w:val="24"/>
          <w:szCs w:val="24"/>
          <w:lang w:eastAsia="ru-RU"/>
        </w:rPr>
      </w:pPr>
    </w:p>
    <w:p w:rsidR="00170E72" w:rsidRPr="001D5E27" w:rsidRDefault="00AA0CF6" w:rsidP="00AA0CF6">
      <w:pPr>
        <w:tabs>
          <w:tab w:val="left" w:pos="284"/>
        </w:tabs>
        <w:spacing w:after="0" w:line="0" w:lineRule="atLeast"/>
        <w:contextualSpacing/>
        <w:rPr>
          <w:rFonts w:ascii="Times New Roman" w:eastAsia="Times New Roman" w:hAnsi="Times New Roman" w:cs="Times New Roman"/>
          <w:b/>
          <w:i/>
          <w:color w:val="000000" w:themeColor="text1"/>
          <w:sz w:val="24"/>
          <w:szCs w:val="24"/>
          <w:lang w:eastAsia="ru-RU"/>
        </w:rPr>
      </w:pPr>
      <w:r w:rsidRPr="001D5E27">
        <w:rPr>
          <w:rFonts w:ascii="Times New Roman" w:eastAsia="Times New Roman" w:hAnsi="Times New Roman" w:cs="Times New Roman"/>
          <w:b/>
          <w:i/>
          <w:color w:val="000000" w:themeColor="text1"/>
          <w:sz w:val="24"/>
          <w:szCs w:val="24"/>
          <w:lang w:eastAsia="ru-RU"/>
        </w:rPr>
        <w:t>11</w:t>
      </w:r>
      <w:r w:rsidR="00170E72" w:rsidRPr="001D5E27">
        <w:rPr>
          <w:rFonts w:ascii="Times New Roman" w:eastAsia="Times New Roman" w:hAnsi="Times New Roman" w:cs="Times New Roman"/>
          <w:b/>
          <w:i/>
          <w:color w:val="000000" w:themeColor="text1"/>
          <w:sz w:val="24"/>
          <w:szCs w:val="24"/>
          <w:lang w:eastAsia="ru-RU"/>
        </w:rPr>
        <w:t>.</w:t>
      </w:r>
      <w:r w:rsidRPr="001D5E27">
        <w:rPr>
          <w:rFonts w:ascii="Times New Roman" w:eastAsia="Times New Roman" w:hAnsi="Times New Roman" w:cs="Times New Roman"/>
          <w:b/>
          <w:i/>
          <w:color w:val="000000" w:themeColor="text1"/>
          <w:sz w:val="24"/>
          <w:szCs w:val="24"/>
          <w:lang w:eastAsia="ru-RU"/>
        </w:rPr>
        <w:t xml:space="preserve"> </w:t>
      </w:r>
      <w:r w:rsidR="00170E72" w:rsidRPr="001D5E27">
        <w:rPr>
          <w:rFonts w:ascii="Times New Roman" w:eastAsia="Times New Roman" w:hAnsi="Times New Roman" w:cs="Times New Roman"/>
          <w:b/>
          <w:i/>
          <w:color w:val="000000" w:themeColor="text1"/>
          <w:sz w:val="24"/>
          <w:szCs w:val="24"/>
          <w:lang w:eastAsia="ru-RU"/>
        </w:rPr>
        <w:t>Укажите слово с равным количеством букв и звуков:</w:t>
      </w:r>
    </w:p>
    <w:p w:rsidR="00170E72" w:rsidRPr="001D5E27" w:rsidRDefault="00170E72" w:rsidP="00E041BA">
      <w:pPr>
        <w:numPr>
          <w:ilvl w:val="0"/>
          <w:numId w:val="57"/>
        </w:numPr>
        <w:tabs>
          <w:tab w:val="clear" w:pos="720"/>
          <w:tab w:val="left" w:pos="284"/>
        </w:tabs>
        <w:spacing w:after="0" w:line="0" w:lineRule="atLeast"/>
        <w:ind w:left="0" w:firstLine="0"/>
        <w:contextualSpacing/>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лечить,</w:t>
      </w:r>
    </w:p>
    <w:p w:rsidR="00170E72" w:rsidRPr="001D5E27" w:rsidRDefault="00170E72" w:rsidP="00E041BA">
      <w:pPr>
        <w:numPr>
          <w:ilvl w:val="0"/>
          <w:numId w:val="57"/>
        </w:numPr>
        <w:tabs>
          <w:tab w:val="clear" w:pos="720"/>
          <w:tab w:val="left" w:pos="284"/>
        </w:tabs>
        <w:spacing w:after="0" w:line="0" w:lineRule="atLeast"/>
        <w:ind w:left="0" w:firstLine="0"/>
        <w:contextualSpacing/>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ядерный,</w:t>
      </w:r>
    </w:p>
    <w:p w:rsidR="00170E72" w:rsidRPr="001D5E27" w:rsidRDefault="00170E72" w:rsidP="00E041BA">
      <w:pPr>
        <w:numPr>
          <w:ilvl w:val="0"/>
          <w:numId w:val="57"/>
        </w:numPr>
        <w:tabs>
          <w:tab w:val="clear" w:pos="720"/>
          <w:tab w:val="left" w:pos="284"/>
        </w:tabs>
        <w:spacing w:after="0" w:line="0" w:lineRule="atLeast"/>
        <w:ind w:left="0" w:firstLine="0"/>
        <w:contextualSpacing/>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стажёр,</w:t>
      </w:r>
    </w:p>
    <w:p w:rsidR="00170E72" w:rsidRPr="001D5E27" w:rsidRDefault="00170E72" w:rsidP="00E041BA">
      <w:pPr>
        <w:numPr>
          <w:ilvl w:val="0"/>
          <w:numId w:val="57"/>
        </w:numPr>
        <w:tabs>
          <w:tab w:val="clear" w:pos="720"/>
          <w:tab w:val="left" w:pos="284"/>
        </w:tabs>
        <w:spacing w:after="0" w:line="0" w:lineRule="atLeast"/>
        <w:ind w:left="0" w:firstLine="0"/>
        <w:contextualSpacing/>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святое.</w:t>
      </w:r>
    </w:p>
    <w:p w:rsidR="00170E72" w:rsidRPr="001D5E27" w:rsidRDefault="00170E72" w:rsidP="00AA0CF6">
      <w:pPr>
        <w:tabs>
          <w:tab w:val="left" w:pos="284"/>
        </w:tabs>
        <w:spacing w:after="0" w:line="0" w:lineRule="atLeast"/>
        <w:contextualSpacing/>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 </w:t>
      </w:r>
    </w:p>
    <w:p w:rsidR="00170E72" w:rsidRPr="001D5E27" w:rsidRDefault="00AA0CF6" w:rsidP="00AA0CF6">
      <w:pPr>
        <w:tabs>
          <w:tab w:val="left" w:pos="284"/>
        </w:tabs>
        <w:spacing w:after="0" w:line="0" w:lineRule="atLeast"/>
        <w:contextualSpacing/>
        <w:rPr>
          <w:rFonts w:ascii="Times New Roman" w:eastAsia="Times New Roman" w:hAnsi="Times New Roman" w:cs="Times New Roman"/>
          <w:b/>
          <w:i/>
          <w:color w:val="000000" w:themeColor="text1"/>
          <w:sz w:val="24"/>
          <w:szCs w:val="24"/>
          <w:lang w:eastAsia="ru-RU"/>
        </w:rPr>
      </w:pPr>
      <w:r w:rsidRPr="001D5E27">
        <w:rPr>
          <w:rFonts w:ascii="Times New Roman" w:eastAsia="Times New Roman" w:hAnsi="Times New Roman" w:cs="Times New Roman"/>
          <w:b/>
          <w:i/>
          <w:color w:val="000000" w:themeColor="text1"/>
          <w:sz w:val="24"/>
          <w:szCs w:val="24"/>
          <w:lang w:eastAsia="ru-RU"/>
        </w:rPr>
        <w:t>12</w:t>
      </w:r>
      <w:r w:rsidR="00170E72" w:rsidRPr="001D5E27">
        <w:rPr>
          <w:rFonts w:ascii="Times New Roman" w:eastAsia="Times New Roman" w:hAnsi="Times New Roman" w:cs="Times New Roman"/>
          <w:b/>
          <w:i/>
          <w:color w:val="000000" w:themeColor="text1"/>
          <w:sz w:val="24"/>
          <w:szCs w:val="24"/>
          <w:lang w:eastAsia="ru-RU"/>
        </w:rPr>
        <w:t>. Укажите слова, в которых происходит оглушение:</w:t>
      </w:r>
    </w:p>
    <w:p w:rsidR="00170E72" w:rsidRPr="001D5E27" w:rsidRDefault="00170E72" w:rsidP="00E041BA">
      <w:pPr>
        <w:numPr>
          <w:ilvl w:val="0"/>
          <w:numId w:val="58"/>
        </w:numPr>
        <w:tabs>
          <w:tab w:val="clear" w:pos="720"/>
          <w:tab w:val="left" w:pos="284"/>
        </w:tabs>
        <w:spacing w:after="0" w:line="0" w:lineRule="atLeast"/>
        <w:ind w:left="0" w:firstLine="0"/>
        <w:contextualSpacing/>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фуражка, грибков,</w:t>
      </w:r>
    </w:p>
    <w:p w:rsidR="00170E72" w:rsidRPr="001D5E27" w:rsidRDefault="00170E72" w:rsidP="00E041BA">
      <w:pPr>
        <w:numPr>
          <w:ilvl w:val="0"/>
          <w:numId w:val="58"/>
        </w:numPr>
        <w:tabs>
          <w:tab w:val="clear" w:pos="720"/>
          <w:tab w:val="left" w:pos="284"/>
        </w:tabs>
        <w:spacing w:after="0" w:line="0" w:lineRule="atLeast"/>
        <w:ind w:left="0" w:firstLine="0"/>
        <w:contextualSpacing/>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сдача, сбить,</w:t>
      </w:r>
    </w:p>
    <w:p w:rsidR="00170E72" w:rsidRPr="001D5E27" w:rsidRDefault="00170E72" w:rsidP="00E041BA">
      <w:pPr>
        <w:numPr>
          <w:ilvl w:val="0"/>
          <w:numId w:val="58"/>
        </w:numPr>
        <w:tabs>
          <w:tab w:val="clear" w:pos="720"/>
          <w:tab w:val="left" w:pos="284"/>
        </w:tabs>
        <w:spacing w:after="0" w:line="0" w:lineRule="atLeast"/>
        <w:ind w:left="0" w:firstLine="0"/>
        <w:contextualSpacing/>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сбегать, сделать,</w:t>
      </w:r>
    </w:p>
    <w:p w:rsidR="00170E72" w:rsidRPr="001D5E27" w:rsidRDefault="00170E72" w:rsidP="00E041BA">
      <w:pPr>
        <w:numPr>
          <w:ilvl w:val="0"/>
          <w:numId w:val="58"/>
        </w:numPr>
        <w:tabs>
          <w:tab w:val="clear" w:pos="720"/>
          <w:tab w:val="left" w:pos="284"/>
        </w:tabs>
        <w:spacing w:after="0" w:line="0" w:lineRule="atLeast"/>
        <w:ind w:left="0" w:firstLine="0"/>
        <w:contextualSpacing/>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сгоряча, сдвинуть.</w:t>
      </w:r>
    </w:p>
    <w:p w:rsidR="00170E72" w:rsidRPr="001D5E27" w:rsidRDefault="00170E72" w:rsidP="00AA0CF6">
      <w:pPr>
        <w:tabs>
          <w:tab w:val="left" w:pos="284"/>
        </w:tabs>
        <w:spacing w:after="0" w:line="0" w:lineRule="atLeast"/>
        <w:contextualSpacing/>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 </w:t>
      </w:r>
    </w:p>
    <w:p w:rsidR="00170E72" w:rsidRPr="001D5E27" w:rsidRDefault="00AA0CF6" w:rsidP="00AA0CF6">
      <w:pPr>
        <w:tabs>
          <w:tab w:val="left" w:pos="284"/>
        </w:tabs>
        <w:spacing w:after="0" w:line="0" w:lineRule="atLeast"/>
        <w:contextualSpacing/>
        <w:rPr>
          <w:rFonts w:ascii="Times New Roman" w:eastAsia="Times New Roman" w:hAnsi="Times New Roman" w:cs="Times New Roman"/>
          <w:b/>
          <w:i/>
          <w:color w:val="000000" w:themeColor="text1"/>
          <w:sz w:val="24"/>
          <w:szCs w:val="24"/>
          <w:lang w:eastAsia="ru-RU"/>
        </w:rPr>
      </w:pPr>
      <w:r w:rsidRPr="001D5E27">
        <w:rPr>
          <w:rFonts w:ascii="Times New Roman" w:eastAsia="Times New Roman" w:hAnsi="Times New Roman" w:cs="Times New Roman"/>
          <w:b/>
          <w:i/>
          <w:color w:val="000000" w:themeColor="text1"/>
          <w:sz w:val="24"/>
          <w:szCs w:val="24"/>
          <w:lang w:eastAsia="ru-RU"/>
        </w:rPr>
        <w:t>13</w:t>
      </w:r>
      <w:r w:rsidR="00170E72" w:rsidRPr="001D5E27">
        <w:rPr>
          <w:rFonts w:ascii="Times New Roman" w:eastAsia="Times New Roman" w:hAnsi="Times New Roman" w:cs="Times New Roman"/>
          <w:b/>
          <w:i/>
          <w:color w:val="000000" w:themeColor="text1"/>
          <w:sz w:val="24"/>
          <w:szCs w:val="24"/>
          <w:lang w:eastAsia="ru-RU"/>
        </w:rPr>
        <w:t>. В каком слове все согласные звуки твёрдые:</w:t>
      </w:r>
    </w:p>
    <w:p w:rsidR="00170E72" w:rsidRPr="001D5E27" w:rsidRDefault="00170E72" w:rsidP="00E041BA">
      <w:pPr>
        <w:numPr>
          <w:ilvl w:val="0"/>
          <w:numId w:val="59"/>
        </w:numPr>
        <w:tabs>
          <w:tab w:val="clear" w:pos="720"/>
          <w:tab w:val="left" w:pos="284"/>
        </w:tabs>
        <w:spacing w:after="0" w:line="0" w:lineRule="atLeast"/>
        <w:ind w:left="0" w:firstLine="0"/>
        <w:contextualSpacing/>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ртуть,</w:t>
      </w:r>
    </w:p>
    <w:p w:rsidR="00170E72" w:rsidRPr="001D5E27" w:rsidRDefault="00170E72" w:rsidP="00E041BA">
      <w:pPr>
        <w:numPr>
          <w:ilvl w:val="0"/>
          <w:numId w:val="59"/>
        </w:numPr>
        <w:tabs>
          <w:tab w:val="clear" w:pos="720"/>
          <w:tab w:val="left" w:pos="284"/>
        </w:tabs>
        <w:spacing w:after="0" w:line="0" w:lineRule="atLeast"/>
        <w:ind w:left="0" w:firstLine="0"/>
        <w:contextualSpacing/>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ножик,</w:t>
      </w:r>
    </w:p>
    <w:p w:rsidR="00170E72" w:rsidRPr="001D5E27" w:rsidRDefault="00170E72" w:rsidP="00E041BA">
      <w:pPr>
        <w:numPr>
          <w:ilvl w:val="0"/>
          <w:numId w:val="59"/>
        </w:numPr>
        <w:tabs>
          <w:tab w:val="clear" w:pos="720"/>
          <w:tab w:val="left" w:pos="284"/>
        </w:tabs>
        <w:spacing w:after="0" w:line="0" w:lineRule="atLeast"/>
        <w:ind w:left="0" w:firstLine="0"/>
        <w:contextualSpacing/>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один,</w:t>
      </w:r>
    </w:p>
    <w:p w:rsidR="00170E72" w:rsidRPr="001D5E27" w:rsidRDefault="00170E72" w:rsidP="00E041BA">
      <w:pPr>
        <w:numPr>
          <w:ilvl w:val="0"/>
          <w:numId w:val="59"/>
        </w:numPr>
        <w:tabs>
          <w:tab w:val="clear" w:pos="720"/>
          <w:tab w:val="left" w:pos="284"/>
        </w:tabs>
        <w:spacing w:after="0" w:line="0" w:lineRule="atLeast"/>
        <w:ind w:left="0" w:firstLine="0"/>
        <w:contextualSpacing/>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сварщик.</w:t>
      </w:r>
    </w:p>
    <w:p w:rsidR="00170E72" w:rsidRPr="001D5E27" w:rsidRDefault="00170E72" w:rsidP="00AA0CF6">
      <w:pPr>
        <w:suppressAutoHyphens/>
        <w:spacing w:after="0" w:line="0" w:lineRule="atLeast"/>
        <w:ind w:right="-1"/>
        <w:contextualSpacing/>
        <w:jc w:val="both"/>
        <w:rPr>
          <w:rFonts w:ascii="Times New Roman" w:eastAsia="Times New Roman" w:hAnsi="Times New Roman" w:cs="Times New Roman"/>
          <w:color w:val="000000" w:themeColor="text1"/>
          <w:sz w:val="24"/>
          <w:szCs w:val="24"/>
          <w:lang w:eastAsia="ar-SA"/>
        </w:rPr>
      </w:pPr>
    </w:p>
    <w:p w:rsidR="00170E72" w:rsidRPr="001D5E27" w:rsidRDefault="00AA0CF6" w:rsidP="00AA0CF6">
      <w:pPr>
        <w:suppressAutoHyphens/>
        <w:spacing w:after="0" w:line="0" w:lineRule="atLeast"/>
        <w:ind w:right="-1"/>
        <w:contextualSpacing/>
        <w:rPr>
          <w:rFonts w:ascii="Times New Roman" w:eastAsia="Times New Roman" w:hAnsi="Times New Roman" w:cs="Times New Roman"/>
          <w:b/>
          <w:i/>
          <w:color w:val="000000" w:themeColor="text1"/>
          <w:sz w:val="24"/>
          <w:szCs w:val="24"/>
          <w:lang w:eastAsia="ar-SA"/>
        </w:rPr>
      </w:pPr>
      <w:r w:rsidRPr="001D5E27">
        <w:rPr>
          <w:rFonts w:ascii="Times New Roman" w:eastAsia="Times New Roman" w:hAnsi="Times New Roman" w:cs="Times New Roman"/>
          <w:b/>
          <w:i/>
          <w:color w:val="000000" w:themeColor="text1"/>
          <w:sz w:val="24"/>
          <w:szCs w:val="24"/>
          <w:lang w:eastAsia="ar-SA"/>
        </w:rPr>
        <w:t xml:space="preserve">14. </w:t>
      </w:r>
      <w:r w:rsidR="00170E72" w:rsidRPr="001D5E27">
        <w:rPr>
          <w:rFonts w:ascii="Times New Roman" w:eastAsia="Times New Roman" w:hAnsi="Times New Roman" w:cs="Times New Roman"/>
          <w:b/>
          <w:i/>
          <w:color w:val="000000" w:themeColor="text1"/>
          <w:sz w:val="24"/>
          <w:szCs w:val="24"/>
          <w:lang w:eastAsia="ar-SA"/>
        </w:rPr>
        <w:t xml:space="preserve">В каком слове употребляется Ь? </w:t>
      </w:r>
    </w:p>
    <w:p w:rsidR="00170E72" w:rsidRPr="001D5E27" w:rsidRDefault="00170E72" w:rsidP="00AA0CF6">
      <w:pPr>
        <w:suppressAutoHyphens/>
        <w:spacing w:after="0" w:line="0" w:lineRule="atLeast"/>
        <w:ind w:right="-1"/>
        <w:contextualSpacing/>
        <w:rPr>
          <w:rFonts w:ascii="Times New Roman" w:eastAsia="Times New Roman" w:hAnsi="Times New Roman" w:cs="Times New Roman"/>
          <w:color w:val="000000" w:themeColor="text1"/>
          <w:sz w:val="24"/>
          <w:szCs w:val="24"/>
          <w:lang w:eastAsia="ar-SA"/>
        </w:rPr>
      </w:pPr>
      <w:r w:rsidRPr="001D5E27">
        <w:rPr>
          <w:rFonts w:ascii="Times New Roman" w:eastAsia="Times New Roman" w:hAnsi="Times New Roman" w:cs="Times New Roman"/>
          <w:color w:val="000000" w:themeColor="text1"/>
          <w:sz w:val="24"/>
          <w:szCs w:val="24"/>
          <w:lang w:eastAsia="ar-SA"/>
        </w:rPr>
        <w:t xml:space="preserve">1) </w:t>
      </w:r>
      <w:proofErr w:type="spellStart"/>
      <w:r w:rsidRPr="001D5E27">
        <w:rPr>
          <w:rFonts w:ascii="Times New Roman" w:eastAsia="Times New Roman" w:hAnsi="Times New Roman" w:cs="Times New Roman"/>
          <w:color w:val="000000" w:themeColor="text1"/>
          <w:sz w:val="24"/>
          <w:szCs w:val="24"/>
          <w:lang w:eastAsia="ar-SA"/>
        </w:rPr>
        <w:t>прод</w:t>
      </w:r>
      <w:proofErr w:type="spellEnd"/>
      <w:r w:rsidRPr="001D5E27">
        <w:rPr>
          <w:rFonts w:ascii="Times New Roman" w:eastAsia="Times New Roman" w:hAnsi="Times New Roman" w:cs="Times New Roman"/>
          <w:color w:val="000000" w:themeColor="text1"/>
          <w:sz w:val="24"/>
          <w:szCs w:val="24"/>
          <w:lang w:eastAsia="ar-SA"/>
        </w:rPr>
        <w:t>...</w:t>
      </w:r>
      <w:proofErr w:type="spellStart"/>
      <w:r w:rsidRPr="001D5E27">
        <w:rPr>
          <w:rFonts w:ascii="Times New Roman" w:eastAsia="Times New Roman" w:hAnsi="Times New Roman" w:cs="Times New Roman"/>
          <w:color w:val="000000" w:themeColor="text1"/>
          <w:sz w:val="24"/>
          <w:szCs w:val="24"/>
          <w:lang w:eastAsia="ar-SA"/>
        </w:rPr>
        <w:t>юсер</w:t>
      </w:r>
      <w:proofErr w:type="spellEnd"/>
    </w:p>
    <w:p w:rsidR="00170E72" w:rsidRPr="001D5E27" w:rsidRDefault="00170E72" w:rsidP="00AA0CF6">
      <w:pPr>
        <w:suppressAutoHyphens/>
        <w:spacing w:after="0" w:line="0" w:lineRule="atLeast"/>
        <w:ind w:right="-1"/>
        <w:contextualSpacing/>
        <w:rPr>
          <w:rFonts w:ascii="Times New Roman" w:eastAsia="Times New Roman" w:hAnsi="Times New Roman" w:cs="Times New Roman"/>
          <w:color w:val="000000" w:themeColor="text1"/>
          <w:sz w:val="24"/>
          <w:szCs w:val="24"/>
          <w:lang w:eastAsia="ar-SA"/>
        </w:rPr>
      </w:pPr>
      <w:r w:rsidRPr="001D5E27">
        <w:rPr>
          <w:rFonts w:ascii="Times New Roman" w:eastAsia="Times New Roman" w:hAnsi="Times New Roman" w:cs="Times New Roman"/>
          <w:color w:val="000000" w:themeColor="text1"/>
          <w:sz w:val="24"/>
          <w:szCs w:val="24"/>
          <w:lang w:eastAsia="ar-SA"/>
        </w:rPr>
        <w:t>2) ад...</w:t>
      </w:r>
      <w:proofErr w:type="spellStart"/>
      <w:r w:rsidRPr="001D5E27">
        <w:rPr>
          <w:rFonts w:ascii="Times New Roman" w:eastAsia="Times New Roman" w:hAnsi="Times New Roman" w:cs="Times New Roman"/>
          <w:color w:val="000000" w:themeColor="text1"/>
          <w:sz w:val="24"/>
          <w:szCs w:val="24"/>
          <w:lang w:eastAsia="ar-SA"/>
        </w:rPr>
        <w:t>ютант</w:t>
      </w:r>
      <w:proofErr w:type="spellEnd"/>
    </w:p>
    <w:p w:rsidR="00170E72" w:rsidRPr="001D5E27" w:rsidRDefault="00170E72" w:rsidP="00AA0CF6">
      <w:pPr>
        <w:suppressAutoHyphens/>
        <w:spacing w:after="0" w:line="0" w:lineRule="atLeast"/>
        <w:ind w:right="-1"/>
        <w:contextualSpacing/>
        <w:rPr>
          <w:rFonts w:ascii="Times New Roman" w:eastAsia="Times New Roman" w:hAnsi="Times New Roman" w:cs="Times New Roman"/>
          <w:color w:val="000000" w:themeColor="text1"/>
          <w:sz w:val="24"/>
          <w:szCs w:val="24"/>
          <w:lang w:eastAsia="ar-SA"/>
        </w:rPr>
      </w:pPr>
      <w:r w:rsidRPr="001D5E27">
        <w:rPr>
          <w:rFonts w:ascii="Times New Roman" w:eastAsia="Times New Roman" w:hAnsi="Times New Roman" w:cs="Times New Roman"/>
          <w:color w:val="000000" w:themeColor="text1"/>
          <w:sz w:val="24"/>
          <w:szCs w:val="24"/>
          <w:lang w:eastAsia="ar-SA"/>
        </w:rPr>
        <w:t>3) глав...юрист</w:t>
      </w:r>
    </w:p>
    <w:p w:rsidR="00170E72" w:rsidRPr="001D5E27" w:rsidRDefault="00170E72" w:rsidP="00AA0CF6">
      <w:pPr>
        <w:suppressAutoHyphens/>
        <w:spacing w:after="0" w:line="0" w:lineRule="atLeast"/>
        <w:ind w:right="-1"/>
        <w:contextualSpacing/>
        <w:rPr>
          <w:rFonts w:ascii="Times New Roman" w:eastAsia="Times New Roman" w:hAnsi="Times New Roman" w:cs="Times New Roman"/>
          <w:color w:val="000000" w:themeColor="text1"/>
          <w:sz w:val="24"/>
          <w:szCs w:val="24"/>
          <w:lang w:eastAsia="ar-SA"/>
        </w:rPr>
      </w:pPr>
      <w:r w:rsidRPr="001D5E27">
        <w:rPr>
          <w:rFonts w:ascii="Times New Roman" w:eastAsia="Times New Roman" w:hAnsi="Times New Roman" w:cs="Times New Roman"/>
          <w:color w:val="000000" w:themeColor="text1"/>
          <w:sz w:val="24"/>
          <w:szCs w:val="24"/>
          <w:lang w:eastAsia="ar-SA"/>
        </w:rPr>
        <w:t xml:space="preserve">4) </w:t>
      </w:r>
      <w:proofErr w:type="spellStart"/>
      <w:r w:rsidRPr="001D5E27">
        <w:rPr>
          <w:rFonts w:ascii="Times New Roman" w:eastAsia="Times New Roman" w:hAnsi="Times New Roman" w:cs="Times New Roman"/>
          <w:color w:val="000000" w:themeColor="text1"/>
          <w:sz w:val="24"/>
          <w:szCs w:val="24"/>
          <w:lang w:eastAsia="ar-SA"/>
        </w:rPr>
        <w:t>комп</w:t>
      </w:r>
      <w:proofErr w:type="spellEnd"/>
      <w:r w:rsidRPr="001D5E27">
        <w:rPr>
          <w:rFonts w:ascii="Times New Roman" w:eastAsia="Times New Roman" w:hAnsi="Times New Roman" w:cs="Times New Roman"/>
          <w:color w:val="000000" w:themeColor="text1"/>
          <w:sz w:val="24"/>
          <w:szCs w:val="24"/>
          <w:lang w:eastAsia="ar-SA"/>
        </w:rPr>
        <w:t>...</w:t>
      </w:r>
      <w:proofErr w:type="spellStart"/>
      <w:r w:rsidRPr="001D5E27">
        <w:rPr>
          <w:rFonts w:ascii="Times New Roman" w:eastAsia="Times New Roman" w:hAnsi="Times New Roman" w:cs="Times New Roman"/>
          <w:color w:val="000000" w:themeColor="text1"/>
          <w:sz w:val="24"/>
          <w:szCs w:val="24"/>
          <w:lang w:eastAsia="ar-SA"/>
        </w:rPr>
        <w:t>ютеризация</w:t>
      </w:r>
      <w:proofErr w:type="spellEnd"/>
    </w:p>
    <w:p w:rsidR="00170E72" w:rsidRPr="001D5E27" w:rsidRDefault="00170E72" w:rsidP="00AA0CF6">
      <w:pPr>
        <w:suppressAutoHyphens/>
        <w:spacing w:after="0" w:line="0" w:lineRule="atLeast"/>
        <w:ind w:right="-1"/>
        <w:contextualSpacing/>
        <w:rPr>
          <w:rFonts w:ascii="Times New Roman" w:eastAsia="Times New Roman" w:hAnsi="Times New Roman" w:cs="Times New Roman"/>
          <w:color w:val="000000" w:themeColor="text1"/>
          <w:sz w:val="24"/>
          <w:szCs w:val="24"/>
          <w:lang w:eastAsia="ar-SA"/>
        </w:rPr>
      </w:pPr>
    </w:p>
    <w:p w:rsidR="00170E72" w:rsidRPr="001D5E27" w:rsidRDefault="00AA0CF6" w:rsidP="00AA0CF6">
      <w:pPr>
        <w:suppressAutoHyphens/>
        <w:spacing w:after="0" w:line="0" w:lineRule="atLeast"/>
        <w:ind w:right="-1"/>
        <w:contextualSpacing/>
        <w:rPr>
          <w:rFonts w:ascii="Times New Roman" w:eastAsia="Times New Roman" w:hAnsi="Times New Roman" w:cs="Times New Roman"/>
          <w:b/>
          <w:i/>
          <w:color w:val="000000" w:themeColor="text1"/>
          <w:sz w:val="24"/>
          <w:szCs w:val="24"/>
          <w:lang w:eastAsia="ar-SA"/>
        </w:rPr>
      </w:pPr>
      <w:r w:rsidRPr="001D5E27">
        <w:rPr>
          <w:rFonts w:ascii="Times New Roman" w:eastAsia="Times New Roman" w:hAnsi="Times New Roman" w:cs="Times New Roman"/>
          <w:b/>
          <w:i/>
          <w:color w:val="000000" w:themeColor="text1"/>
          <w:sz w:val="24"/>
          <w:szCs w:val="24"/>
          <w:lang w:eastAsia="ar-SA"/>
        </w:rPr>
        <w:t>15</w:t>
      </w:r>
      <w:r w:rsidR="00170E72" w:rsidRPr="001D5E27">
        <w:rPr>
          <w:rFonts w:ascii="Times New Roman" w:eastAsia="Times New Roman" w:hAnsi="Times New Roman" w:cs="Times New Roman"/>
          <w:b/>
          <w:i/>
          <w:color w:val="000000" w:themeColor="text1"/>
          <w:sz w:val="24"/>
          <w:szCs w:val="24"/>
          <w:lang w:eastAsia="ar-SA"/>
        </w:rPr>
        <w:t xml:space="preserve">. В каком слове пишется Ь? </w:t>
      </w:r>
    </w:p>
    <w:p w:rsidR="00170E72" w:rsidRPr="001D5E27" w:rsidRDefault="00170E72" w:rsidP="00AA0CF6">
      <w:pPr>
        <w:suppressAutoHyphens/>
        <w:spacing w:after="0" w:line="0" w:lineRule="atLeast"/>
        <w:ind w:right="-1"/>
        <w:contextualSpacing/>
        <w:rPr>
          <w:rFonts w:ascii="Times New Roman" w:eastAsia="Times New Roman" w:hAnsi="Times New Roman" w:cs="Times New Roman"/>
          <w:color w:val="000000" w:themeColor="text1"/>
          <w:sz w:val="24"/>
          <w:szCs w:val="24"/>
          <w:lang w:eastAsia="ar-SA"/>
        </w:rPr>
      </w:pPr>
      <w:r w:rsidRPr="001D5E27">
        <w:rPr>
          <w:rFonts w:ascii="Times New Roman" w:eastAsia="Times New Roman" w:hAnsi="Times New Roman" w:cs="Times New Roman"/>
          <w:color w:val="000000" w:themeColor="text1"/>
          <w:sz w:val="24"/>
          <w:szCs w:val="24"/>
          <w:lang w:eastAsia="ar-SA"/>
        </w:rPr>
        <w:t>1) под...ячий</w:t>
      </w:r>
    </w:p>
    <w:p w:rsidR="00170E72" w:rsidRPr="001D5E27" w:rsidRDefault="00170E72" w:rsidP="00AA0CF6">
      <w:pPr>
        <w:suppressAutoHyphens/>
        <w:spacing w:after="0" w:line="0" w:lineRule="atLeast"/>
        <w:ind w:right="-1"/>
        <w:contextualSpacing/>
        <w:rPr>
          <w:rFonts w:ascii="Times New Roman" w:eastAsia="Times New Roman" w:hAnsi="Times New Roman" w:cs="Times New Roman"/>
          <w:color w:val="000000" w:themeColor="text1"/>
          <w:sz w:val="24"/>
          <w:szCs w:val="24"/>
          <w:lang w:eastAsia="ar-SA"/>
        </w:rPr>
      </w:pPr>
      <w:r w:rsidRPr="001D5E27">
        <w:rPr>
          <w:rFonts w:ascii="Times New Roman" w:eastAsia="Times New Roman" w:hAnsi="Times New Roman" w:cs="Times New Roman"/>
          <w:color w:val="000000" w:themeColor="text1"/>
          <w:sz w:val="24"/>
          <w:szCs w:val="24"/>
          <w:lang w:eastAsia="ar-SA"/>
        </w:rPr>
        <w:t>2) двух...ярусный</w:t>
      </w:r>
    </w:p>
    <w:p w:rsidR="00170E72" w:rsidRPr="001D5E27" w:rsidRDefault="00170E72" w:rsidP="00AA0CF6">
      <w:pPr>
        <w:suppressAutoHyphens/>
        <w:spacing w:after="0" w:line="0" w:lineRule="atLeast"/>
        <w:ind w:right="-1"/>
        <w:contextualSpacing/>
        <w:rPr>
          <w:rFonts w:ascii="Times New Roman" w:eastAsia="Times New Roman" w:hAnsi="Times New Roman" w:cs="Times New Roman"/>
          <w:color w:val="000000" w:themeColor="text1"/>
          <w:sz w:val="24"/>
          <w:szCs w:val="24"/>
          <w:lang w:eastAsia="ar-SA"/>
        </w:rPr>
      </w:pPr>
      <w:r w:rsidRPr="001D5E27">
        <w:rPr>
          <w:rFonts w:ascii="Times New Roman" w:eastAsia="Times New Roman" w:hAnsi="Times New Roman" w:cs="Times New Roman"/>
          <w:color w:val="000000" w:themeColor="text1"/>
          <w:sz w:val="24"/>
          <w:szCs w:val="24"/>
          <w:lang w:eastAsia="ar-SA"/>
        </w:rPr>
        <w:t>3) об...явленный</w:t>
      </w:r>
    </w:p>
    <w:p w:rsidR="00170E72" w:rsidRPr="001D5E27" w:rsidRDefault="00170E72" w:rsidP="00AA0CF6">
      <w:pPr>
        <w:suppressAutoHyphens/>
        <w:spacing w:after="0" w:line="0" w:lineRule="atLeast"/>
        <w:ind w:right="-1"/>
        <w:contextualSpacing/>
        <w:jc w:val="both"/>
        <w:rPr>
          <w:rFonts w:ascii="Times New Roman" w:eastAsia="Times New Roman" w:hAnsi="Times New Roman" w:cs="Times New Roman"/>
          <w:color w:val="000000" w:themeColor="text1"/>
          <w:sz w:val="24"/>
          <w:szCs w:val="24"/>
          <w:lang w:eastAsia="ar-SA"/>
        </w:rPr>
      </w:pPr>
      <w:r w:rsidRPr="001D5E27">
        <w:rPr>
          <w:rFonts w:ascii="Times New Roman" w:eastAsia="Times New Roman" w:hAnsi="Times New Roman" w:cs="Times New Roman"/>
          <w:color w:val="000000" w:themeColor="text1"/>
          <w:sz w:val="24"/>
          <w:szCs w:val="24"/>
          <w:lang w:eastAsia="ar-SA"/>
        </w:rPr>
        <w:t xml:space="preserve">4) </w:t>
      </w:r>
      <w:proofErr w:type="spellStart"/>
      <w:r w:rsidRPr="001D5E27">
        <w:rPr>
          <w:rFonts w:ascii="Times New Roman" w:eastAsia="Times New Roman" w:hAnsi="Times New Roman" w:cs="Times New Roman"/>
          <w:color w:val="000000" w:themeColor="text1"/>
          <w:sz w:val="24"/>
          <w:szCs w:val="24"/>
          <w:lang w:eastAsia="ar-SA"/>
        </w:rPr>
        <w:t>безыз</w:t>
      </w:r>
      <w:proofErr w:type="spellEnd"/>
      <w:r w:rsidRPr="001D5E27">
        <w:rPr>
          <w:rFonts w:ascii="Times New Roman" w:eastAsia="Times New Roman" w:hAnsi="Times New Roman" w:cs="Times New Roman"/>
          <w:color w:val="000000" w:themeColor="text1"/>
          <w:sz w:val="24"/>
          <w:szCs w:val="24"/>
          <w:lang w:eastAsia="ar-SA"/>
        </w:rPr>
        <w:t>...</w:t>
      </w:r>
      <w:proofErr w:type="spellStart"/>
      <w:r w:rsidRPr="001D5E27">
        <w:rPr>
          <w:rFonts w:ascii="Times New Roman" w:eastAsia="Times New Roman" w:hAnsi="Times New Roman" w:cs="Times New Roman"/>
          <w:color w:val="000000" w:themeColor="text1"/>
          <w:sz w:val="24"/>
          <w:szCs w:val="24"/>
          <w:lang w:eastAsia="ar-SA"/>
        </w:rPr>
        <w:t>янный</w:t>
      </w:r>
      <w:proofErr w:type="spellEnd"/>
    </w:p>
    <w:p w:rsidR="00AA0CF6" w:rsidRPr="001D5E27" w:rsidRDefault="00AA0CF6" w:rsidP="00AA0CF6">
      <w:pPr>
        <w:suppressAutoHyphens/>
        <w:spacing w:after="0" w:line="0" w:lineRule="atLeast"/>
        <w:ind w:right="-1"/>
        <w:contextualSpacing/>
        <w:jc w:val="both"/>
        <w:rPr>
          <w:rFonts w:ascii="Times New Roman" w:hAnsi="Times New Roman" w:cs="Times New Roman"/>
          <w:b/>
          <w:i/>
          <w:iCs/>
          <w:color w:val="000000" w:themeColor="text1"/>
          <w:sz w:val="24"/>
          <w:szCs w:val="24"/>
          <w:shd w:val="clear" w:color="auto" w:fill="FFFFFF"/>
        </w:rPr>
      </w:pPr>
      <w:r w:rsidRPr="001D5E27">
        <w:rPr>
          <w:rFonts w:ascii="Times New Roman" w:hAnsi="Times New Roman" w:cs="Times New Roman"/>
          <w:b/>
          <w:i/>
          <w:iCs/>
          <w:color w:val="000000" w:themeColor="text1"/>
          <w:sz w:val="24"/>
          <w:szCs w:val="24"/>
          <w:shd w:val="clear" w:color="auto" w:fill="FFFFFF"/>
        </w:rPr>
        <w:t xml:space="preserve">16. </w:t>
      </w:r>
      <w:r w:rsidR="001E03AF" w:rsidRPr="001D5E27">
        <w:rPr>
          <w:rFonts w:ascii="Times New Roman" w:hAnsi="Times New Roman" w:cs="Times New Roman"/>
          <w:b/>
          <w:i/>
          <w:iCs/>
          <w:color w:val="000000" w:themeColor="text1"/>
          <w:sz w:val="24"/>
          <w:szCs w:val="24"/>
          <w:shd w:val="clear" w:color="auto" w:fill="FFFFFF"/>
        </w:rPr>
        <w:t xml:space="preserve">Спишите, вставьте буквы на месте пропусков. </w:t>
      </w:r>
    </w:p>
    <w:p w:rsidR="001E03AF" w:rsidRPr="001D5E27" w:rsidRDefault="00AA0CF6" w:rsidP="00AA0CF6">
      <w:pPr>
        <w:suppressAutoHyphens/>
        <w:spacing w:after="0" w:line="0" w:lineRule="atLeast"/>
        <w:ind w:right="-1"/>
        <w:contextualSpacing/>
        <w:jc w:val="both"/>
        <w:rPr>
          <w:rFonts w:ascii="Times New Roman" w:eastAsia="Times New Roman" w:hAnsi="Times New Roman" w:cs="Times New Roman"/>
          <w:color w:val="000000" w:themeColor="text1"/>
          <w:sz w:val="24"/>
          <w:szCs w:val="24"/>
          <w:lang w:eastAsia="ar-SA"/>
        </w:rPr>
      </w:pPr>
      <w:r w:rsidRPr="001D5E27">
        <w:rPr>
          <w:rFonts w:ascii="Times New Roman" w:hAnsi="Times New Roman" w:cs="Times New Roman"/>
          <w:i/>
          <w:iCs/>
          <w:color w:val="000000" w:themeColor="text1"/>
          <w:sz w:val="24"/>
          <w:szCs w:val="24"/>
          <w:shd w:val="clear" w:color="auto" w:fill="FFFFFF"/>
        </w:rPr>
        <w:tab/>
      </w:r>
      <w:proofErr w:type="spellStart"/>
      <w:r w:rsidR="001E03AF" w:rsidRPr="001D5E27">
        <w:rPr>
          <w:rFonts w:ascii="Times New Roman" w:hAnsi="Times New Roman" w:cs="Times New Roman"/>
          <w:i/>
          <w:iCs/>
          <w:color w:val="000000" w:themeColor="text1"/>
          <w:sz w:val="24"/>
          <w:szCs w:val="24"/>
          <w:shd w:val="clear" w:color="auto" w:fill="FFFFFF"/>
        </w:rPr>
        <w:t>П</w:t>
      </w:r>
      <w:r w:rsidR="001E03AF" w:rsidRPr="001D5E27">
        <w:rPr>
          <w:rFonts w:ascii="Times New Roman" w:eastAsia="Times New Roman" w:hAnsi="Times New Roman" w:cs="Times New Roman"/>
          <w:color w:val="000000" w:themeColor="text1"/>
          <w:sz w:val="24"/>
          <w:szCs w:val="24"/>
          <w:lang w:eastAsia="ar-SA"/>
        </w:rPr>
        <w:t>росч</w:t>
      </w:r>
      <w:proofErr w:type="spellEnd"/>
      <w:r w:rsidR="001E03AF" w:rsidRPr="001D5E27">
        <w:rPr>
          <w:rFonts w:ascii="Times New Roman" w:eastAsia="Times New Roman" w:hAnsi="Times New Roman" w:cs="Times New Roman"/>
          <w:color w:val="000000" w:themeColor="text1"/>
          <w:sz w:val="24"/>
          <w:szCs w:val="24"/>
          <w:lang w:eastAsia="ar-SA"/>
        </w:rPr>
        <w:t xml:space="preserve">…т, </w:t>
      </w:r>
      <w:proofErr w:type="spellStart"/>
      <w:r w:rsidR="001E03AF" w:rsidRPr="001D5E27">
        <w:rPr>
          <w:rFonts w:ascii="Times New Roman" w:eastAsia="Times New Roman" w:hAnsi="Times New Roman" w:cs="Times New Roman"/>
          <w:color w:val="000000" w:themeColor="text1"/>
          <w:sz w:val="24"/>
          <w:szCs w:val="24"/>
          <w:lang w:eastAsia="ar-SA"/>
        </w:rPr>
        <w:t>размещ</w:t>
      </w:r>
      <w:proofErr w:type="spellEnd"/>
      <w:r w:rsidR="001E03AF" w:rsidRPr="001D5E27">
        <w:rPr>
          <w:rFonts w:ascii="Times New Roman" w:eastAsia="Times New Roman" w:hAnsi="Times New Roman" w:cs="Times New Roman"/>
          <w:color w:val="000000" w:themeColor="text1"/>
          <w:sz w:val="24"/>
          <w:szCs w:val="24"/>
          <w:lang w:eastAsia="ar-SA"/>
        </w:rPr>
        <w:t>…</w:t>
      </w:r>
      <w:proofErr w:type="spellStart"/>
      <w:r w:rsidR="001E03AF" w:rsidRPr="001D5E27">
        <w:rPr>
          <w:rFonts w:ascii="Times New Roman" w:eastAsia="Times New Roman" w:hAnsi="Times New Roman" w:cs="Times New Roman"/>
          <w:color w:val="000000" w:themeColor="text1"/>
          <w:sz w:val="24"/>
          <w:szCs w:val="24"/>
          <w:lang w:eastAsia="ar-SA"/>
        </w:rPr>
        <w:t>нный</w:t>
      </w:r>
      <w:proofErr w:type="spellEnd"/>
      <w:r w:rsidR="001E03AF" w:rsidRPr="001D5E27">
        <w:rPr>
          <w:rFonts w:ascii="Times New Roman" w:eastAsia="Times New Roman" w:hAnsi="Times New Roman" w:cs="Times New Roman"/>
          <w:color w:val="000000" w:themeColor="text1"/>
          <w:sz w:val="24"/>
          <w:szCs w:val="24"/>
          <w:lang w:eastAsia="ar-SA"/>
        </w:rPr>
        <w:t xml:space="preserve">, </w:t>
      </w:r>
      <w:proofErr w:type="spellStart"/>
      <w:r w:rsidR="001E03AF" w:rsidRPr="001D5E27">
        <w:rPr>
          <w:rFonts w:ascii="Times New Roman" w:eastAsia="Times New Roman" w:hAnsi="Times New Roman" w:cs="Times New Roman"/>
          <w:color w:val="000000" w:themeColor="text1"/>
          <w:sz w:val="24"/>
          <w:szCs w:val="24"/>
          <w:lang w:eastAsia="ar-SA"/>
        </w:rPr>
        <w:t>шапч</w:t>
      </w:r>
      <w:proofErr w:type="spellEnd"/>
      <w:r w:rsidR="001E03AF" w:rsidRPr="001D5E27">
        <w:rPr>
          <w:rFonts w:ascii="Times New Roman" w:eastAsia="Times New Roman" w:hAnsi="Times New Roman" w:cs="Times New Roman"/>
          <w:color w:val="000000" w:themeColor="text1"/>
          <w:sz w:val="24"/>
          <w:szCs w:val="24"/>
          <w:lang w:eastAsia="ar-SA"/>
        </w:rPr>
        <w:t>…</w:t>
      </w:r>
      <w:proofErr w:type="spellStart"/>
      <w:r w:rsidR="001E03AF" w:rsidRPr="001D5E27">
        <w:rPr>
          <w:rFonts w:ascii="Times New Roman" w:eastAsia="Times New Roman" w:hAnsi="Times New Roman" w:cs="Times New Roman"/>
          <w:color w:val="000000" w:themeColor="text1"/>
          <w:sz w:val="24"/>
          <w:szCs w:val="24"/>
          <w:lang w:eastAsia="ar-SA"/>
        </w:rPr>
        <w:t>нка</w:t>
      </w:r>
      <w:proofErr w:type="spellEnd"/>
      <w:r w:rsidR="001E03AF" w:rsidRPr="001D5E27">
        <w:rPr>
          <w:rFonts w:ascii="Times New Roman" w:eastAsia="Times New Roman" w:hAnsi="Times New Roman" w:cs="Times New Roman"/>
          <w:color w:val="000000" w:themeColor="text1"/>
          <w:sz w:val="24"/>
          <w:szCs w:val="24"/>
          <w:lang w:eastAsia="ar-SA"/>
        </w:rPr>
        <w:t xml:space="preserve">, хорош…, </w:t>
      </w:r>
      <w:proofErr w:type="spellStart"/>
      <w:r w:rsidR="001E03AF" w:rsidRPr="001D5E27">
        <w:rPr>
          <w:rFonts w:ascii="Times New Roman" w:eastAsia="Times New Roman" w:hAnsi="Times New Roman" w:cs="Times New Roman"/>
          <w:color w:val="000000" w:themeColor="text1"/>
          <w:sz w:val="24"/>
          <w:szCs w:val="24"/>
          <w:lang w:eastAsia="ar-SA"/>
        </w:rPr>
        <w:t>старич</w:t>
      </w:r>
      <w:proofErr w:type="spellEnd"/>
      <w:r w:rsidR="001E03AF" w:rsidRPr="001D5E27">
        <w:rPr>
          <w:rFonts w:ascii="Times New Roman" w:eastAsia="Times New Roman" w:hAnsi="Times New Roman" w:cs="Times New Roman"/>
          <w:color w:val="000000" w:themeColor="text1"/>
          <w:sz w:val="24"/>
          <w:szCs w:val="24"/>
          <w:lang w:eastAsia="ar-SA"/>
        </w:rPr>
        <w:t xml:space="preserve">…к, </w:t>
      </w:r>
      <w:proofErr w:type="spellStart"/>
      <w:r w:rsidR="001E03AF" w:rsidRPr="001D5E27">
        <w:rPr>
          <w:rFonts w:ascii="Times New Roman" w:eastAsia="Times New Roman" w:hAnsi="Times New Roman" w:cs="Times New Roman"/>
          <w:color w:val="000000" w:themeColor="text1"/>
          <w:sz w:val="24"/>
          <w:szCs w:val="24"/>
          <w:lang w:eastAsia="ar-SA"/>
        </w:rPr>
        <w:t>измельч</w:t>
      </w:r>
      <w:proofErr w:type="spellEnd"/>
      <w:r w:rsidR="001E03AF" w:rsidRPr="001D5E27">
        <w:rPr>
          <w:rFonts w:ascii="Times New Roman" w:eastAsia="Times New Roman" w:hAnsi="Times New Roman" w:cs="Times New Roman"/>
          <w:color w:val="000000" w:themeColor="text1"/>
          <w:sz w:val="24"/>
          <w:szCs w:val="24"/>
          <w:lang w:eastAsia="ar-SA"/>
        </w:rPr>
        <w:t>…</w:t>
      </w:r>
      <w:proofErr w:type="spellStart"/>
      <w:r w:rsidR="001E03AF" w:rsidRPr="001D5E27">
        <w:rPr>
          <w:rFonts w:ascii="Times New Roman" w:eastAsia="Times New Roman" w:hAnsi="Times New Roman" w:cs="Times New Roman"/>
          <w:color w:val="000000" w:themeColor="text1"/>
          <w:sz w:val="24"/>
          <w:szCs w:val="24"/>
          <w:lang w:eastAsia="ar-SA"/>
        </w:rPr>
        <w:t>нный</w:t>
      </w:r>
      <w:proofErr w:type="spellEnd"/>
      <w:r w:rsidR="001E03AF" w:rsidRPr="001D5E27">
        <w:rPr>
          <w:rFonts w:ascii="Times New Roman" w:eastAsia="Times New Roman" w:hAnsi="Times New Roman" w:cs="Times New Roman"/>
          <w:color w:val="000000" w:themeColor="text1"/>
          <w:sz w:val="24"/>
          <w:szCs w:val="24"/>
          <w:lang w:eastAsia="ar-SA"/>
        </w:rPr>
        <w:t xml:space="preserve">, порош…к, грач…м, </w:t>
      </w:r>
      <w:proofErr w:type="spellStart"/>
      <w:r w:rsidR="001E03AF" w:rsidRPr="001D5E27">
        <w:rPr>
          <w:rFonts w:ascii="Times New Roman" w:eastAsia="Times New Roman" w:hAnsi="Times New Roman" w:cs="Times New Roman"/>
          <w:color w:val="000000" w:themeColor="text1"/>
          <w:sz w:val="24"/>
          <w:szCs w:val="24"/>
          <w:lang w:eastAsia="ar-SA"/>
        </w:rPr>
        <w:t>ож</w:t>
      </w:r>
      <w:proofErr w:type="spellEnd"/>
      <w:r w:rsidR="001E03AF" w:rsidRPr="001D5E27">
        <w:rPr>
          <w:rFonts w:ascii="Times New Roman" w:eastAsia="Times New Roman" w:hAnsi="Times New Roman" w:cs="Times New Roman"/>
          <w:color w:val="000000" w:themeColor="text1"/>
          <w:sz w:val="24"/>
          <w:szCs w:val="24"/>
          <w:lang w:eastAsia="ar-SA"/>
        </w:rPr>
        <w:t xml:space="preserve">…г (руки́), </w:t>
      </w:r>
      <w:proofErr w:type="spellStart"/>
      <w:r w:rsidR="001E03AF" w:rsidRPr="001D5E27">
        <w:rPr>
          <w:rFonts w:ascii="Times New Roman" w:eastAsia="Times New Roman" w:hAnsi="Times New Roman" w:cs="Times New Roman"/>
          <w:color w:val="000000" w:themeColor="text1"/>
          <w:sz w:val="24"/>
          <w:szCs w:val="24"/>
          <w:lang w:eastAsia="ar-SA"/>
        </w:rPr>
        <w:t>ш</w:t>
      </w:r>
      <w:proofErr w:type="spellEnd"/>
      <w:r w:rsidR="001E03AF" w:rsidRPr="001D5E27">
        <w:rPr>
          <w:rFonts w:ascii="Times New Roman" w:eastAsia="Times New Roman" w:hAnsi="Times New Roman" w:cs="Times New Roman"/>
          <w:color w:val="000000" w:themeColor="text1"/>
          <w:sz w:val="24"/>
          <w:szCs w:val="24"/>
          <w:lang w:eastAsia="ar-SA"/>
        </w:rPr>
        <w:t xml:space="preserve">…пот, </w:t>
      </w:r>
      <w:proofErr w:type="spellStart"/>
      <w:r w:rsidR="001E03AF" w:rsidRPr="001D5E27">
        <w:rPr>
          <w:rFonts w:ascii="Times New Roman" w:eastAsia="Times New Roman" w:hAnsi="Times New Roman" w:cs="Times New Roman"/>
          <w:color w:val="000000" w:themeColor="text1"/>
          <w:sz w:val="24"/>
          <w:szCs w:val="24"/>
          <w:lang w:eastAsia="ar-SA"/>
        </w:rPr>
        <w:t>пощ</w:t>
      </w:r>
      <w:proofErr w:type="spellEnd"/>
      <w:r w:rsidR="001E03AF" w:rsidRPr="001D5E27">
        <w:rPr>
          <w:rFonts w:ascii="Times New Roman" w:eastAsia="Times New Roman" w:hAnsi="Times New Roman" w:cs="Times New Roman"/>
          <w:color w:val="000000" w:themeColor="text1"/>
          <w:sz w:val="24"/>
          <w:szCs w:val="24"/>
          <w:lang w:eastAsia="ar-SA"/>
        </w:rPr>
        <w:t xml:space="preserve">…чина, </w:t>
      </w:r>
      <w:proofErr w:type="spellStart"/>
      <w:r w:rsidR="001E03AF" w:rsidRPr="001D5E27">
        <w:rPr>
          <w:rFonts w:ascii="Times New Roman" w:eastAsia="Times New Roman" w:hAnsi="Times New Roman" w:cs="Times New Roman"/>
          <w:color w:val="000000" w:themeColor="text1"/>
          <w:sz w:val="24"/>
          <w:szCs w:val="24"/>
          <w:lang w:eastAsia="ar-SA"/>
        </w:rPr>
        <w:t>пресеч</w:t>
      </w:r>
      <w:proofErr w:type="spellEnd"/>
      <w:r w:rsidR="001E03AF" w:rsidRPr="001D5E27">
        <w:rPr>
          <w:rFonts w:ascii="Times New Roman" w:eastAsia="Times New Roman" w:hAnsi="Times New Roman" w:cs="Times New Roman"/>
          <w:color w:val="000000" w:themeColor="text1"/>
          <w:sz w:val="24"/>
          <w:szCs w:val="24"/>
          <w:lang w:eastAsia="ar-SA"/>
        </w:rPr>
        <w:t>…</w:t>
      </w:r>
      <w:proofErr w:type="spellStart"/>
      <w:r w:rsidR="001E03AF" w:rsidRPr="001D5E27">
        <w:rPr>
          <w:rFonts w:ascii="Times New Roman" w:eastAsia="Times New Roman" w:hAnsi="Times New Roman" w:cs="Times New Roman"/>
          <w:color w:val="000000" w:themeColor="text1"/>
          <w:sz w:val="24"/>
          <w:szCs w:val="24"/>
          <w:lang w:eastAsia="ar-SA"/>
        </w:rPr>
        <w:t>шь</w:t>
      </w:r>
      <w:proofErr w:type="spellEnd"/>
      <w:r w:rsidR="001E03AF" w:rsidRPr="001D5E27">
        <w:rPr>
          <w:rFonts w:ascii="Times New Roman" w:eastAsia="Times New Roman" w:hAnsi="Times New Roman" w:cs="Times New Roman"/>
          <w:color w:val="000000" w:themeColor="text1"/>
          <w:sz w:val="24"/>
          <w:szCs w:val="24"/>
          <w:lang w:eastAsia="ar-SA"/>
        </w:rPr>
        <w:t xml:space="preserve">, </w:t>
      </w:r>
      <w:proofErr w:type="spellStart"/>
      <w:r w:rsidR="001E03AF" w:rsidRPr="001D5E27">
        <w:rPr>
          <w:rFonts w:ascii="Times New Roman" w:eastAsia="Times New Roman" w:hAnsi="Times New Roman" w:cs="Times New Roman"/>
          <w:color w:val="000000" w:themeColor="text1"/>
          <w:sz w:val="24"/>
          <w:szCs w:val="24"/>
          <w:lang w:eastAsia="ar-SA"/>
        </w:rPr>
        <w:t>ш</w:t>
      </w:r>
      <w:proofErr w:type="spellEnd"/>
      <w:r w:rsidR="001E03AF" w:rsidRPr="001D5E27">
        <w:rPr>
          <w:rFonts w:ascii="Times New Roman" w:eastAsia="Times New Roman" w:hAnsi="Times New Roman" w:cs="Times New Roman"/>
          <w:color w:val="000000" w:themeColor="text1"/>
          <w:sz w:val="24"/>
          <w:szCs w:val="24"/>
          <w:lang w:eastAsia="ar-SA"/>
        </w:rPr>
        <w:t>…</w:t>
      </w:r>
      <w:proofErr w:type="spellStart"/>
      <w:r w:rsidR="001E03AF" w:rsidRPr="001D5E27">
        <w:rPr>
          <w:rFonts w:ascii="Times New Roman" w:eastAsia="Times New Roman" w:hAnsi="Times New Roman" w:cs="Times New Roman"/>
          <w:color w:val="000000" w:themeColor="text1"/>
          <w:sz w:val="24"/>
          <w:szCs w:val="24"/>
          <w:lang w:eastAsia="ar-SA"/>
        </w:rPr>
        <w:t>лковый</w:t>
      </w:r>
      <w:proofErr w:type="spellEnd"/>
      <w:r w:rsidR="001E03AF" w:rsidRPr="001D5E27">
        <w:rPr>
          <w:rFonts w:ascii="Times New Roman" w:eastAsia="Times New Roman" w:hAnsi="Times New Roman" w:cs="Times New Roman"/>
          <w:color w:val="000000" w:themeColor="text1"/>
          <w:sz w:val="24"/>
          <w:szCs w:val="24"/>
          <w:lang w:eastAsia="ar-SA"/>
        </w:rPr>
        <w:t>, ч…</w:t>
      </w:r>
      <w:proofErr w:type="spellStart"/>
      <w:r w:rsidR="001E03AF" w:rsidRPr="001D5E27">
        <w:rPr>
          <w:rFonts w:ascii="Times New Roman" w:eastAsia="Times New Roman" w:hAnsi="Times New Roman" w:cs="Times New Roman"/>
          <w:color w:val="000000" w:themeColor="text1"/>
          <w:sz w:val="24"/>
          <w:szCs w:val="24"/>
          <w:lang w:eastAsia="ar-SA"/>
        </w:rPr>
        <w:t>каться</w:t>
      </w:r>
      <w:proofErr w:type="spellEnd"/>
      <w:r w:rsidR="001E03AF" w:rsidRPr="001D5E27">
        <w:rPr>
          <w:rFonts w:ascii="Times New Roman" w:eastAsia="Times New Roman" w:hAnsi="Times New Roman" w:cs="Times New Roman"/>
          <w:color w:val="000000" w:themeColor="text1"/>
          <w:sz w:val="24"/>
          <w:szCs w:val="24"/>
          <w:lang w:eastAsia="ar-SA"/>
        </w:rPr>
        <w:t xml:space="preserve">, </w:t>
      </w:r>
      <w:proofErr w:type="spellStart"/>
      <w:r w:rsidR="001E03AF" w:rsidRPr="001D5E27">
        <w:rPr>
          <w:rFonts w:ascii="Times New Roman" w:eastAsia="Times New Roman" w:hAnsi="Times New Roman" w:cs="Times New Roman"/>
          <w:color w:val="000000" w:themeColor="text1"/>
          <w:sz w:val="24"/>
          <w:szCs w:val="24"/>
          <w:lang w:eastAsia="ar-SA"/>
        </w:rPr>
        <w:t>сач</w:t>
      </w:r>
      <w:proofErr w:type="spellEnd"/>
      <w:r w:rsidR="001E03AF" w:rsidRPr="001D5E27">
        <w:rPr>
          <w:rFonts w:ascii="Times New Roman" w:eastAsia="Times New Roman" w:hAnsi="Times New Roman" w:cs="Times New Roman"/>
          <w:color w:val="000000" w:themeColor="text1"/>
          <w:sz w:val="24"/>
          <w:szCs w:val="24"/>
          <w:lang w:eastAsia="ar-SA"/>
        </w:rPr>
        <w:t xml:space="preserve">…к, </w:t>
      </w:r>
      <w:proofErr w:type="spellStart"/>
      <w:r w:rsidR="001E03AF" w:rsidRPr="001D5E27">
        <w:rPr>
          <w:rFonts w:ascii="Times New Roman" w:eastAsia="Times New Roman" w:hAnsi="Times New Roman" w:cs="Times New Roman"/>
          <w:color w:val="000000" w:themeColor="text1"/>
          <w:sz w:val="24"/>
          <w:szCs w:val="24"/>
          <w:lang w:eastAsia="ar-SA"/>
        </w:rPr>
        <w:t>отвлеч</w:t>
      </w:r>
      <w:proofErr w:type="spellEnd"/>
      <w:r w:rsidR="001E03AF" w:rsidRPr="001D5E27">
        <w:rPr>
          <w:rFonts w:ascii="Times New Roman" w:eastAsia="Times New Roman" w:hAnsi="Times New Roman" w:cs="Times New Roman"/>
          <w:color w:val="000000" w:themeColor="text1"/>
          <w:sz w:val="24"/>
          <w:szCs w:val="24"/>
          <w:lang w:eastAsia="ar-SA"/>
        </w:rPr>
        <w:t>…</w:t>
      </w:r>
      <w:proofErr w:type="spellStart"/>
      <w:r w:rsidR="001E03AF" w:rsidRPr="001D5E27">
        <w:rPr>
          <w:rFonts w:ascii="Times New Roman" w:eastAsia="Times New Roman" w:hAnsi="Times New Roman" w:cs="Times New Roman"/>
          <w:color w:val="000000" w:themeColor="text1"/>
          <w:sz w:val="24"/>
          <w:szCs w:val="24"/>
          <w:lang w:eastAsia="ar-SA"/>
        </w:rPr>
        <w:t>нный</w:t>
      </w:r>
      <w:proofErr w:type="spellEnd"/>
      <w:r w:rsidR="001E03AF" w:rsidRPr="001D5E27">
        <w:rPr>
          <w:rFonts w:ascii="Times New Roman" w:eastAsia="Times New Roman" w:hAnsi="Times New Roman" w:cs="Times New Roman"/>
          <w:color w:val="000000" w:themeColor="text1"/>
          <w:sz w:val="24"/>
          <w:szCs w:val="24"/>
          <w:lang w:eastAsia="ar-SA"/>
        </w:rPr>
        <w:t xml:space="preserve">, </w:t>
      </w:r>
      <w:proofErr w:type="spellStart"/>
      <w:r w:rsidR="001E03AF" w:rsidRPr="001D5E27">
        <w:rPr>
          <w:rFonts w:ascii="Times New Roman" w:eastAsia="Times New Roman" w:hAnsi="Times New Roman" w:cs="Times New Roman"/>
          <w:color w:val="000000" w:themeColor="text1"/>
          <w:sz w:val="24"/>
          <w:szCs w:val="24"/>
          <w:lang w:eastAsia="ar-SA"/>
        </w:rPr>
        <w:t>ш</w:t>
      </w:r>
      <w:proofErr w:type="spellEnd"/>
      <w:r w:rsidR="001E03AF" w:rsidRPr="001D5E27">
        <w:rPr>
          <w:rFonts w:ascii="Times New Roman" w:eastAsia="Times New Roman" w:hAnsi="Times New Roman" w:cs="Times New Roman"/>
          <w:color w:val="000000" w:themeColor="text1"/>
          <w:sz w:val="24"/>
          <w:szCs w:val="24"/>
          <w:lang w:eastAsia="ar-SA"/>
        </w:rPr>
        <w:t xml:space="preserve">…к, </w:t>
      </w:r>
      <w:proofErr w:type="spellStart"/>
      <w:r w:rsidR="001E03AF" w:rsidRPr="001D5E27">
        <w:rPr>
          <w:rFonts w:ascii="Times New Roman" w:eastAsia="Times New Roman" w:hAnsi="Times New Roman" w:cs="Times New Roman"/>
          <w:color w:val="000000" w:themeColor="text1"/>
          <w:sz w:val="24"/>
          <w:szCs w:val="24"/>
          <w:lang w:eastAsia="ar-SA"/>
        </w:rPr>
        <w:t>ещ</w:t>
      </w:r>
      <w:proofErr w:type="spellEnd"/>
      <w:r w:rsidR="001E03AF" w:rsidRPr="001D5E27">
        <w:rPr>
          <w:rFonts w:ascii="Times New Roman" w:eastAsia="Times New Roman" w:hAnsi="Times New Roman" w:cs="Times New Roman"/>
          <w:color w:val="000000" w:themeColor="text1"/>
          <w:sz w:val="24"/>
          <w:szCs w:val="24"/>
          <w:lang w:eastAsia="ar-SA"/>
        </w:rPr>
        <w:t>…, горяч…, корчевка.</w:t>
      </w:r>
    </w:p>
    <w:p w:rsidR="001E03AF" w:rsidRPr="001D5E27" w:rsidRDefault="001E03AF" w:rsidP="00AA0CF6">
      <w:pPr>
        <w:suppressAutoHyphens/>
        <w:spacing w:after="0" w:line="0" w:lineRule="atLeast"/>
        <w:ind w:right="-1"/>
        <w:contextualSpacing/>
        <w:jc w:val="both"/>
        <w:rPr>
          <w:rFonts w:ascii="Times New Roman" w:eastAsia="Times New Roman" w:hAnsi="Times New Roman" w:cs="Times New Roman"/>
          <w:color w:val="000000" w:themeColor="text1"/>
          <w:sz w:val="24"/>
          <w:szCs w:val="24"/>
          <w:lang w:eastAsia="ar-SA"/>
        </w:rPr>
      </w:pPr>
    </w:p>
    <w:p w:rsidR="001E03AF" w:rsidRPr="001D5E27" w:rsidRDefault="00AA0CF6" w:rsidP="00AA0CF6">
      <w:pPr>
        <w:suppressAutoHyphens/>
        <w:spacing w:after="0" w:line="0" w:lineRule="atLeast"/>
        <w:ind w:right="-1"/>
        <w:contextualSpacing/>
        <w:jc w:val="both"/>
        <w:rPr>
          <w:rFonts w:ascii="Times New Roman" w:eastAsia="Times New Roman" w:hAnsi="Times New Roman" w:cs="Times New Roman"/>
          <w:b/>
          <w:i/>
          <w:color w:val="000000" w:themeColor="text1"/>
          <w:sz w:val="24"/>
          <w:szCs w:val="24"/>
          <w:lang w:eastAsia="ar-SA"/>
        </w:rPr>
      </w:pPr>
      <w:r w:rsidRPr="001D5E27">
        <w:rPr>
          <w:rFonts w:ascii="Times New Roman" w:eastAsia="Times New Roman" w:hAnsi="Times New Roman" w:cs="Times New Roman"/>
          <w:b/>
          <w:i/>
          <w:color w:val="000000" w:themeColor="text1"/>
          <w:sz w:val="24"/>
          <w:szCs w:val="24"/>
          <w:lang w:eastAsia="ar-SA"/>
        </w:rPr>
        <w:t xml:space="preserve">17. </w:t>
      </w:r>
      <w:r w:rsidR="001E03AF" w:rsidRPr="001D5E27">
        <w:rPr>
          <w:rFonts w:ascii="Times New Roman" w:eastAsia="Times New Roman" w:hAnsi="Times New Roman" w:cs="Times New Roman"/>
          <w:b/>
          <w:i/>
          <w:color w:val="000000" w:themeColor="text1"/>
          <w:sz w:val="24"/>
          <w:szCs w:val="24"/>
          <w:lang w:eastAsia="ar-SA"/>
        </w:rPr>
        <w:t>Образуйте и запишите слова с приведенными приставками. Приставку выделите.</w:t>
      </w:r>
    </w:p>
    <w:p w:rsidR="001E03AF" w:rsidRPr="001D5E27" w:rsidRDefault="001E03AF" w:rsidP="00AA0CF6">
      <w:pPr>
        <w:suppressAutoHyphens/>
        <w:spacing w:after="0" w:line="0" w:lineRule="atLeast"/>
        <w:ind w:right="-1"/>
        <w:contextualSpacing/>
        <w:jc w:val="both"/>
        <w:rPr>
          <w:rFonts w:ascii="Times New Roman" w:eastAsia="Times New Roman" w:hAnsi="Times New Roman" w:cs="Times New Roman"/>
          <w:color w:val="000000" w:themeColor="text1"/>
          <w:sz w:val="24"/>
          <w:szCs w:val="24"/>
          <w:lang w:eastAsia="ar-SA"/>
        </w:rPr>
      </w:pPr>
      <w:r w:rsidRPr="001D5E27">
        <w:rPr>
          <w:rFonts w:ascii="Times New Roman" w:eastAsia="Times New Roman" w:hAnsi="Times New Roman" w:cs="Times New Roman"/>
          <w:color w:val="000000" w:themeColor="text1"/>
          <w:sz w:val="24"/>
          <w:szCs w:val="24"/>
          <w:lang w:eastAsia="ar-SA"/>
        </w:rPr>
        <w:t>Без- или бес- ( полезный, сонный, ответственный, ценный);</w:t>
      </w:r>
    </w:p>
    <w:p w:rsidR="001E03AF" w:rsidRPr="001D5E27" w:rsidRDefault="001E03AF" w:rsidP="00AA0CF6">
      <w:pPr>
        <w:suppressAutoHyphens/>
        <w:spacing w:after="0" w:line="0" w:lineRule="atLeast"/>
        <w:ind w:right="-1"/>
        <w:contextualSpacing/>
        <w:jc w:val="both"/>
        <w:rPr>
          <w:rFonts w:ascii="Times New Roman" w:eastAsia="Times New Roman" w:hAnsi="Times New Roman" w:cs="Times New Roman"/>
          <w:color w:val="000000" w:themeColor="text1"/>
          <w:sz w:val="24"/>
          <w:szCs w:val="24"/>
          <w:lang w:eastAsia="ar-SA"/>
        </w:rPr>
      </w:pPr>
      <w:r w:rsidRPr="001D5E27">
        <w:rPr>
          <w:rFonts w:ascii="Times New Roman" w:eastAsia="Times New Roman" w:hAnsi="Times New Roman" w:cs="Times New Roman"/>
          <w:color w:val="000000" w:themeColor="text1"/>
          <w:sz w:val="24"/>
          <w:szCs w:val="24"/>
          <w:lang w:eastAsia="ar-SA"/>
        </w:rPr>
        <w:t>раз- или рас- (спрашивать, считать, таять, чертить);</w:t>
      </w:r>
    </w:p>
    <w:p w:rsidR="001E03AF" w:rsidRPr="001D5E27" w:rsidRDefault="001E03AF" w:rsidP="00AA0CF6">
      <w:pPr>
        <w:suppressAutoHyphens/>
        <w:spacing w:after="0" w:line="0" w:lineRule="atLeast"/>
        <w:ind w:right="-1"/>
        <w:contextualSpacing/>
        <w:jc w:val="both"/>
        <w:rPr>
          <w:rFonts w:ascii="Times New Roman" w:eastAsia="Times New Roman" w:hAnsi="Times New Roman" w:cs="Times New Roman"/>
          <w:color w:val="000000" w:themeColor="text1"/>
          <w:sz w:val="24"/>
          <w:szCs w:val="24"/>
          <w:lang w:eastAsia="ar-SA"/>
        </w:rPr>
      </w:pPr>
      <w:r w:rsidRPr="001D5E27">
        <w:rPr>
          <w:rFonts w:ascii="Times New Roman" w:eastAsia="Times New Roman" w:hAnsi="Times New Roman" w:cs="Times New Roman"/>
          <w:color w:val="000000" w:themeColor="text1"/>
          <w:sz w:val="24"/>
          <w:szCs w:val="24"/>
          <w:lang w:eastAsia="ar-SA"/>
        </w:rPr>
        <w:t xml:space="preserve">воз- или </w:t>
      </w:r>
      <w:proofErr w:type="spellStart"/>
      <w:r w:rsidRPr="001D5E27">
        <w:rPr>
          <w:rFonts w:ascii="Times New Roman" w:eastAsia="Times New Roman" w:hAnsi="Times New Roman" w:cs="Times New Roman"/>
          <w:color w:val="000000" w:themeColor="text1"/>
          <w:sz w:val="24"/>
          <w:szCs w:val="24"/>
          <w:lang w:eastAsia="ar-SA"/>
        </w:rPr>
        <w:t>вос</w:t>
      </w:r>
      <w:proofErr w:type="spellEnd"/>
      <w:r w:rsidRPr="001D5E27">
        <w:rPr>
          <w:rFonts w:ascii="Times New Roman" w:eastAsia="Times New Roman" w:hAnsi="Times New Roman" w:cs="Times New Roman"/>
          <w:color w:val="000000" w:themeColor="text1"/>
          <w:sz w:val="24"/>
          <w:szCs w:val="24"/>
          <w:lang w:eastAsia="ar-SA"/>
        </w:rPr>
        <w:t>- (произвести, создавать, наградить);</w:t>
      </w:r>
    </w:p>
    <w:p w:rsidR="001E03AF" w:rsidRPr="001D5E27" w:rsidRDefault="001E03AF" w:rsidP="00AA0CF6">
      <w:pPr>
        <w:suppressAutoHyphens/>
        <w:spacing w:after="0" w:line="0" w:lineRule="atLeast"/>
        <w:ind w:right="-1"/>
        <w:contextualSpacing/>
        <w:jc w:val="both"/>
        <w:rPr>
          <w:rFonts w:ascii="Times New Roman" w:eastAsia="Times New Roman" w:hAnsi="Times New Roman" w:cs="Times New Roman"/>
          <w:color w:val="000000" w:themeColor="text1"/>
          <w:sz w:val="24"/>
          <w:szCs w:val="24"/>
          <w:lang w:eastAsia="ar-SA"/>
        </w:rPr>
      </w:pPr>
      <w:r w:rsidRPr="001D5E27">
        <w:rPr>
          <w:rFonts w:ascii="Times New Roman" w:eastAsia="Times New Roman" w:hAnsi="Times New Roman" w:cs="Times New Roman"/>
          <w:color w:val="000000" w:themeColor="text1"/>
          <w:sz w:val="24"/>
          <w:szCs w:val="24"/>
          <w:lang w:eastAsia="ar-SA"/>
        </w:rPr>
        <w:t xml:space="preserve">из- или </w:t>
      </w:r>
      <w:proofErr w:type="spellStart"/>
      <w:r w:rsidRPr="001D5E27">
        <w:rPr>
          <w:rFonts w:ascii="Times New Roman" w:eastAsia="Times New Roman" w:hAnsi="Times New Roman" w:cs="Times New Roman"/>
          <w:color w:val="000000" w:themeColor="text1"/>
          <w:sz w:val="24"/>
          <w:szCs w:val="24"/>
          <w:lang w:eastAsia="ar-SA"/>
        </w:rPr>
        <w:t>ис</w:t>
      </w:r>
      <w:proofErr w:type="spellEnd"/>
      <w:r w:rsidRPr="001D5E27">
        <w:rPr>
          <w:rFonts w:ascii="Times New Roman" w:eastAsia="Times New Roman" w:hAnsi="Times New Roman" w:cs="Times New Roman"/>
          <w:color w:val="000000" w:themeColor="text1"/>
          <w:sz w:val="24"/>
          <w:szCs w:val="24"/>
          <w:lang w:eastAsia="ar-SA"/>
        </w:rPr>
        <w:t>- (следовать, дать, ведать).</w:t>
      </w:r>
    </w:p>
    <w:p w:rsidR="001E03AF" w:rsidRPr="001D5E27" w:rsidRDefault="001E03AF" w:rsidP="00AA0CF6">
      <w:pPr>
        <w:suppressAutoHyphens/>
        <w:spacing w:after="0" w:line="0" w:lineRule="atLeast"/>
        <w:ind w:right="-1"/>
        <w:contextualSpacing/>
        <w:jc w:val="both"/>
        <w:rPr>
          <w:rFonts w:ascii="Times New Roman" w:eastAsia="Times New Roman" w:hAnsi="Times New Roman" w:cs="Times New Roman"/>
          <w:b/>
          <w:i/>
          <w:color w:val="000000" w:themeColor="text1"/>
          <w:sz w:val="24"/>
          <w:szCs w:val="24"/>
          <w:lang w:eastAsia="ar-SA"/>
        </w:rPr>
      </w:pPr>
    </w:p>
    <w:p w:rsidR="001E03AF" w:rsidRPr="001D5E27" w:rsidRDefault="00AA0CF6" w:rsidP="00AA0CF6">
      <w:pPr>
        <w:suppressAutoHyphens/>
        <w:spacing w:after="0" w:line="0" w:lineRule="atLeast"/>
        <w:ind w:right="-1"/>
        <w:contextualSpacing/>
        <w:jc w:val="both"/>
        <w:rPr>
          <w:rFonts w:ascii="Times New Roman" w:eastAsia="Times New Roman" w:hAnsi="Times New Roman" w:cs="Times New Roman"/>
          <w:b/>
          <w:i/>
          <w:color w:val="000000" w:themeColor="text1"/>
          <w:sz w:val="24"/>
          <w:szCs w:val="24"/>
          <w:lang w:eastAsia="ar-SA"/>
        </w:rPr>
      </w:pPr>
      <w:r w:rsidRPr="001D5E27">
        <w:rPr>
          <w:rFonts w:ascii="Times New Roman" w:eastAsia="Times New Roman" w:hAnsi="Times New Roman" w:cs="Times New Roman"/>
          <w:b/>
          <w:i/>
          <w:color w:val="000000" w:themeColor="text1"/>
          <w:sz w:val="24"/>
          <w:szCs w:val="24"/>
          <w:lang w:eastAsia="ar-SA"/>
        </w:rPr>
        <w:t xml:space="preserve">18. </w:t>
      </w:r>
      <w:r w:rsidR="001E03AF" w:rsidRPr="001D5E27">
        <w:rPr>
          <w:rFonts w:ascii="Times New Roman" w:eastAsia="Times New Roman" w:hAnsi="Times New Roman" w:cs="Times New Roman"/>
          <w:b/>
          <w:i/>
          <w:color w:val="000000" w:themeColor="text1"/>
          <w:sz w:val="24"/>
          <w:szCs w:val="24"/>
          <w:lang w:eastAsia="ar-SA"/>
        </w:rPr>
        <w:t>Спишите, вставьте буквы на месте пропусков</w:t>
      </w:r>
      <w:r w:rsidRPr="001D5E27">
        <w:rPr>
          <w:rFonts w:ascii="Times New Roman" w:eastAsia="Times New Roman" w:hAnsi="Times New Roman" w:cs="Times New Roman"/>
          <w:b/>
          <w:i/>
          <w:color w:val="000000" w:themeColor="text1"/>
          <w:sz w:val="24"/>
          <w:szCs w:val="24"/>
          <w:lang w:eastAsia="ar-SA"/>
        </w:rPr>
        <w:t>.</w:t>
      </w:r>
    </w:p>
    <w:p w:rsidR="001E03AF" w:rsidRPr="001D5E27" w:rsidRDefault="001E03AF" w:rsidP="00AA0CF6">
      <w:pPr>
        <w:suppressAutoHyphens/>
        <w:spacing w:after="0" w:line="0" w:lineRule="atLeast"/>
        <w:ind w:right="-1"/>
        <w:contextualSpacing/>
        <w:jc w:val="both"/>
        <w:rPr>
          <w:rFonts w:ascii="Times New Roman" w:eastAsia="Times New Roman" w:hAnsi="Times New Roman" w:cs="Times New Roman"/>
          <w:color w:val="000000" w:themeColor="text1"/>
          <w:sz w:val="24"/>
          <w:szCs w:val="24"/>
          <w:lang w:eastAsia="ar-SA"/>
        </w:rPr>
      </w:pPr>
      <w:r w:rsidRPr="001D5E27">
        <w:rPr>
          <w:rFonts w:ascii="Times New Roman" w:eastAsia="Times New Roman" w:hAnsi="Times New Roman" w:cs="Times New Roman"/>
          <w:color w:val="000000" w:themeColor="text1"/>
          <w:sz w:val="24"/>
          <w:szCs w:val="24"/>
          <w:lang w:eastAsia="ar-SA"/>
        </w:rPr>
        <w:t>Спорт...</w:t>
      </w:r>
      <w:proofErr w:type="spellStart"/>
      <w:r w:rsidRPr="001D5E27">
        <w:rPr>
          <w:rFonts w:ascii="Times New Roman" w:eastAsia="Times New Roman" w:hAnsi="Times New Roman" w:cs="Times New Roman"/>
          <w:color w:val="000000" w:themeColor="text1"/>
          <w:sz w:val="24"/>
          <w:szCs w:val="24"/>
          <w:lang w:eastAsia="ar-SA"/>
        </w:rPr>
        <w:t>гра</w:t>
      </w:r>
      <w:proofErr w:type="spellEnd"/>
      <w:r w:rsidRPr="001D5E27">
        <w:rPr>
          <w:rFonts w:ascii="Times New Roman" w:eastAsia="Times New Roman" w:hAnsi="Times New Roman" w:cs="Times New Roman"/>
          <w:color w:val="000000" w:themeColor="text1"/>
          <w:sz w:val="24"/>
          <w:szCs w:val="24"/>
          <w:lang w:eastAsia="ar-SA"/>
        </w:rPr>
        <w:t>, с...</w:t>
      </w:r>
      <w:proofErr w:type="spellStart"/>
      <w:r w:rsidRPr="001D5E27">
        <w:rPr>
          <w:rFonts w:ascii="Times New Roman" w:eastAsia="Times New Roman" w:hAnsi="Times New Roman" w:cs="Times New Roman"/>
          <w:color w:val="000000" w:themeColor="text1"/>
          <w:sz w:val="24"/>
          <w:szCs w:val="24"/>
          <w:lang w:eastAsia="ar-SA"/>
        </w:rPr>
        <w:t>здавна</w:t>
      </w:r>
      <w:proofErr w:type="spellEnd"/>
      <w:r w:rsidRPr="001D5E27">
        <w:rPr>
          <w:rFonts w:ascii="Times New Roman" w:eastAsia="Times New Roman" w:hAnsi="Times New Roman" w:cs="Times New Roman"/>
          <w:color w:val="000000" w:themeColor="text1"/>
          <w:sz w:val="24"/>
          <w:szCs w:val="24"/>
          <w:lang w:eastAsia="ar-SA"/>
        </w:rPr>
        <w:t>, с...</w:t>
      </w:r>
      <w:proofErr w:type="spellStart"/>
      <w:r w:rsidRPr="001D5E27">
        <w:rPr>
          <w:rFonts w:ascii="Times New Roman" w:eastAsia="Times New Roman" w:hAnsi="Times New Roman" w:cs="Times New Roman"/>
          <w:color w:val="000000" w:themeColor="text1"/>
          <w:sz w:val="24"/>
          <w:szCs w:val="24"/>
          <w:lang w:eastAsia="ar-SA"/>
        </w:rPr>
        <w:t>змала</w:t>
      </w:r>
      <w:proofErr w:type="spellEnd"/>
      <w:r w:rsidRPr="001D5E27">
        <w:rPr>
          <w:rFonts w:ascii="Times New Roman" w:eastAsia="Times New Roman" w:hAnsi="Times New Roman" w:cs="Times New Roman"/>
          <w:color w:val="000000" w:themeColor="text1"/>
          <w:sz w:val="24"/>
          <w:szCs w:val="24"/>
          <w:lang w:eastAsia="ar-SA"/>
        </w:rPr>
        <w:t xml:space="preserve">, </w:t>
      </w:r>
      <w:proofErr w:type="spellStart"/>
      <w:r w:rsidRPr="001D5E27">
        <w:rPr>
          <w:rFonts w:ascii="Times New Roman" w:eastAsia="Times New Roman" w:hAnsi="Times New Roman" w:cs="Times New Roman"/>
          <w:color w:val="000000" w:themeColor="text1"/>
          <w:sz w:val="24"/>
          <w:szCs w:val="24"/>
          <w:lang w:eastAsia="ar-SA"/>
        </w:rPr>
        <w:t>фин</w:t>
      </w:r>
      <w:proofErr w:type="spellEnd"/>
      <w:r w:rsidRPr="001D5E27">
        <w:rPr>
          <w:rFonts w:ascii="Times New Roman" w:eastAsia="Times New Roman" w:hAnsi="Times New Roman" w:cs="Times New Roman"/>
          <w:color w:val="000000" w:themeColor="text1"/>
          <w:sz w:val="24"/>
          <w:szCs w:val="24"/>
          <w:lang w:eastAsia="ar-SA"/>
        </w:rPr>
        <w:t>...</w:t>
      </w:r>
      <w:proofErr w:type="spellStart"/>
      <w:r w:rsidRPr="001D5E27">
        <w:rPr>
          <w:rFonts w:ascii="Times New Roman" w:eastAsia="Times New Roman" w:hAnsi="Times New Roman" w:cs="Times New Roman"/>
          <w:color w:val="000000" w:themeColor="text1"/>
          <w:sz w:val="24"/>
          <w:szCs w:val="24"/>
          <w:lang w:eastAsia="ar-SA"/>
        </w:rPr>
        <w:t>нспектор</w:t>
      </w:r>
      <w:proofErr w:type="spellEnd"/>
      <w:r w:rsidRPr="001D5E27">
        <w:rPr>
          <w:rFonts w:ascii="Times New Roman" w:eastAsia="Times New Roman" w:hAnsi="Times New Roman" w:cs="Times New Roman"/>
          <w:color w:val="000000" w:themeColor="text1"/>
          <w:sz w:val="24"/>
          <w:szCs w:val="24"/>
          <w:lang w:eastAsia="ar-SA"/>
        </w:rPr>
        <w:t>, без...</w:t>
      </w:r>
      <w:proofErr w:type="spellStart"/>
      <w:r w:rsidRPr="001D5E27">
        <w:rPr>
          <w:rFonts w:ascii="Times New Roman" w:eastAsia="Times New Roman" w:hAnsi="Times New Roman" w:cs="Times New Roman"/>
          <w:color w:val="000000" w:themeColor="text1"/>
          <w:sz w:val="24"/>
          <w:szCs w:val="24"/>
          <w:lang w:eastAsia="ar-SA"/>
        </w:rPr>
        <w:t>нициативный</w:t>
      </w:r>
      <w:proofErr w:type="spellEnd"/>
      <w:r w:rsidRPr="001D5E27">
        <w:rPr>
          <w:rFonts w:ascii="Times New Roman" w:eastAsia="Times New Roman" w:hAnsi="Times New Roman" w:cs="Times New Roman"/>
          <w:color w:val="000000" w:themeColor="text1"/>
          <w:sz w:val="24"/>
          <w:szCs w:val="24"/>
          <w:lang w:eastAsia="ar-SA"/>
        </w:rPr>
        <w:t>, об...</w:t>
      </w:r>
      <w:proofErr w:type="spellStart"/>
      <w:r w:rsidRPr="001D5E27">
        <w:rPr>
          <w:rFonts w:ascii="Times New Roman" w:eastAsia="Times New Roman" w:hAnsi="Times New Roman" w:cs="Times New Roman"/>
          <w:color w:val="000000" w:themeColor="text1"/>
          <w:sz w:val="24"/>
          <w:szCs w:val="24"/>
          <w:lang w:eastAsia="ar-SA"/>
        </w:rPr>
        <w:t>гранный</w:t>
      </w:r>
      <w:proofErr w:type="spellEnd"/>
      <w:r w:rsidRPr="001D5E27">
        <w:rPr>
          <w:rFonts w:ascii="Times New Roman" w:eastAsia="Times New Roman" w:hAnsi="Times New Roman" w:cs="Times New Roman"/>
          <w:color w:val="000000" w:themeColor="text1"/>
          <w:sz w:val="24"/>
          <w:szCs w:val="24"/>
          <w:lang w:eastAsia="ar-SA"/>
        </w:rPr>
        <w:t xml:space="preserve">, </w:t>
      </w:r>
      <w:proofErr w:type="spellStart"/>
      <w:r w:rsidRPr="001D5E27">
        <w:rPr>
          <w:rFonts w:ascii="Times New Roman" w:eastAsia="Times New Roman" w:hAnsi="Times New Roman" w:cs="Times New Roman"/>
          <w:color w:val="000000" w:themeColor="text1"/>
          <w:sz w:val="24"/>
          <w:szCs w:val="24"/>
          <w:lang w:eastAsia="ar-SA"/>
        </w:rPr>
        <w:t>дез</w:t>
      </w:r>
      <w:proofErr w:type="spellEnd"/>
      <w:r w:rsidRPr="001D5E27">
        <w:rPr>
          <w:rFonts w:ascii="Times New Roman" w:eastAsia="Times New Roman" w:hAnsi="Times New Roman" w:cs="Times New Roman"/>
          <w:color w:val="000000" w:themeColor="text1"/>
          <w:sz w:val="24"/>
          <w:szCs w:val="24"/>
          <w:lang w:eastAsia="ar-SA"/>
        </w:rPr>
        <w:t>...</w:t>
      </w:r>
      <w:proofErr w:type="spellStart"/>
      <w:r w:rsidRPr="001D5E27">
        <w:rPr>
          <w:rFonts w:ascii="Times New Roman" w:eastAsia="Times New Roman" w:hAnsi="Times New Roman" w:cs="Times New Roman"/>
          <w:color w:val="000000" w:themeColor="text1"/>
          <w:sz w:val="24"/>
          <w:szCs w:val="24"/>
          <w:lang w:eastAsia="ar-SA"/>
        </w:rPr>
        <w:t>нфекция</w:t>
      </w:r>
      <w:proofErr w:type="spellEnd"/>
      <w:r w:rsidRPr="001D5E27">
        <w:rPr>
          <w:rFonts w:ascii="Times New Roman" w:eastAsia="Times New Roman" w:hAnsi="Times New Roman" w:cs="Times New Roman"/>
          <w:color w:val="000000" w:themeColor="text1"/>
          <w:sz w:val="24"/>
          <w:szCs w:val="24"/>
          <w:lang w:eastAsia="ar-SA"/>
        </w:rPr>
        <w:t>, спорт...</w:t>
      </w:r>
      <w:proofErr w:type="spellStart"/>
      <w:r w:rsidRPr="001D5E27">
        <w:rPr>
          <w:rFonts w:ascii="Times New Roman" w:eastAsia="Times New Roman" w:hAnsi="Times New Roman" w:cs="Times New Roman"/>
          <w:color w:val="000000" w:themeColor="text1"/>
          <w:sz w:val="24"/>
          <w:szCs w:val="24"/>
          <w:lang w:eastAsia="ar-SA"/>
        </w:rPr>
        <w:t>нвентарь</w:t>
      </w:r>
      <w:proofErr w:type="spellEnd"/>
      <w:r w:rsidRPr="001D5E27">
        <w:rPr>
          <w:rFonts w:ascii="Times New Roman" w:eastAsia="Times New Roman" w:hAnsi="Times New Roman" w:cs="Times New Roman"/>
          <w:color w:val="000000" w:themeColor="text1"/>
          <w:sz w:val="24"/>
          <w:szCs w:val="24"/>
          <w:lang w:eastAsia="ar-SA"/>
        </w:rPr>
        <w:t>.</w:t>
      </w:r>
    </w:p>
    <w:p w:rsidR="001E03AF" w:rsidRPr="001D5E27" w:rsidRDefault="001E03AF" w:rsidP="001E03AF">
      <w:pPr>
        <w:suppressAutoHyphens/>
        <w:spacing w:after="0" w:line="0" w:lineRule="atLeast"/>
        <w:ind w:right="-1"/>
        <w:contextualSpacing/>
        <w:jc w:val="both"/>
        <w:rPr>
          <w:rFonts w:ascii="Times New Roman" w:eastAsia="Times New Roman" w:hAnsi="Times New Roman" w:cs="Times New Roman"/>
          <w:color w:val="000000" w:themeColor="text1"/>
          <w:sz w:val="24"/>
          <w:szCs w:val="24"/>
          <w:lang w:eastAsia="ar-SA"/>
        </w:rPr>
      </w:pPr>
    </w:p>
    <w:p w:rsidR="00C94808" w:rsidRPr="001D5E27" w:rsidRDefault="00C94808" w:rsidP="00C94808">
      <w:pPr>
        <w:autoSpaceDE w:val="0"/>
        <w:autoSpaceDN w:val="0"/>
        <w:adjustRightInd w:val="0"/>
        <w:spacing w:after="0" w:line="360" w:lineRule="auto"/>
        <w:ind w:right="-1"/>
        <w:contextualSpacing/>
        <w:jc w:val="both"/>
        <w:rPr>
          <w:rFonts w:ascii="Times New Roman" w:eastAsia="Times New Roman" w:hAnsi="Times New Roman" w:cs="Times New Roman"/>
          <w:b/>
          <w:bCs/>
          <w:color w:val="000000" w:themeColor="text1"/>
          <w:sz w:val="24"/>
          <w:szCs w:val="24"/>
          <w:lang w:eastAsia="ru-RU"/>
        </w:rPr>
      </w:pPr>
      <w:r w:rsidRPr="001D5E27">
        <w:rPr>
          <w:rFonts w:ascii="Times New Roman" w:eastAsia="Times New Roman" w:hAnsi="Times New Roman" w:cs="Times New Roman"/>
          <w:b/>
          <w:bCs/>
          <w:color w:val="000000" w:themeColor="text1"/>
          <w:sz w:val="24"/>
          <w:szCs w:val="24"/>
          <w:lang w:eastAsia="ru-RU"/>
        </w:rPr>
        <w:t>Критерии оценки:</w:t>
      </w:r>
    </w:p>
    <w:p w:rsidR="00C94808" w:rsidRPr="001D5E27" w:rsidRDefault="00C94808" w:rsidP="00C94808">
      <w:pPr>
        <w:tabs>
          <w:tab w:val="left" w:leader="dot" w:pos="9845"/>
        </w:tabs>
        <w:autoSpaceDE w:val="0"/>
        <w:autoSpaceDN w:val="0"/>
        <w:adjustRightInd w:val="0"/>
        <w:spacing w:after="0" w:line="360" w:lineRule="auto"/>
        <w:ind w:right="-1"/>
        <w:contextualSpacing/>
        <w:jc w:val="both"/>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b/>
          <w:i/>
          <w:color w:val="000000" w:themeColor="text1"/>
          <w:sz w:val="24"/>
          <w:szCs w:val="24"/>
          <w:lang w:eastAsia="ru-RU"/>
        </w:rPr>
        <w:t>оценка «отлично»</w:t>
      </w:r>
      <w:r w:rsidRPr="001D5E27">
        <w:rPr>
          <w:rFonts w:ascii="Times New Roman" w:eastAsia="Times New Roman" w:hAnsi="Times New Roman" w:cs="Times New Roman"/>
          <w:color w:val="000000" w:themeColor="text1"/>
          <w:sz w:val="24"/>
          <w:szCs w:val="24"/>
          <w:lang w:eastAsia="ru-RU"/>
        </w:rPr>
        <w:t>- выполнено не менее 90 % предложенных заданий;</w:t>
      </w:r>
    </w:p>
    <w:p w:rsidR="00C94808" w:rsidRPr="001D5E27" w:rsidRDefault="00C94808" w:rsidP="00C94808">
      <w:pPr>
        <w:spacing w:after="0" w:line="360" w:lineRule="auto"/>
        <w:ind w:right="-1"/>
        <w:contextualSpacing/>
        <w:jc w:val="both"/>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b/>
          <w:i/>
          <w:color w:val="000000" w:themeColor="text1"/>
          <w:sz w:val="24"/>
          <w:szCs w:val="24"/>
          <w:lang w:eastAsia="ru-RU"/>
        </w:rPr>
        <w:t>оценка «хорошо»</w:t>
      </w:r>
      <w:r w:rsidRPr="001D5E27">
        <w:rPr>
          <w:rFonts w:ascii="Times New Roman" w:eastAsia="Times New Roman" w:hAnsi="Times New Roman" w:cs="Times New Roman"/>
          <w:color w:val="000000" w:themeColor="text1"/>
          <w:sz w:val="24"/>
          <w:szCs w:val="24"/>
          <w:lang w:eastAsia="ru-RU"/>
        </w:rPr>
        <w:t xml:space="preserve">- выполнено не менее 80 % предложенных заданий </w:t>
      </w:r>
    </w:p>
    <w:p w:rsidR="00C94808" w:rsidRPr="001D5E27" w:rsidRDefault="00C94808" w:rsidP="00C94808">
      <w:pPr>
        <w:spacing w:after="0" w:line="360" w:lineRule="auto"/>
        <w:ind w:right="-1"/>
        <w:contextualSpacing/>
        <w:jc w:val="both"/>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b/>
          <w:i/>
          <w:color w:val="000000" w:themeColor="text1"/>
          <w:sz w:val="24"/>
          <w:szCs w:val="24"/>
          <w:lang w:eastAsia="ru-RU"/>
        </w:rPr>
        <w:t>оценка «удовлетворительно»</w:t>
      </w:r>
      <w:r w:rsidRPr="001D5E27">
        <w:rPr>
          <w:rFonts w:ascii="Times New Roman" w:eastAsia="Times New Roman" w:hAnsi="Times New Roman" w:cs="Times New Roman"/>
          <w:color w:val="000000" w:themeColor="text1"/>
          <w:sz w:val="24"/>
          <w:szCs w:val="24"/>
          <w:lang w:eastAsia="ru-RU"/>
        </w:rPr>
        <w:t>-</w:t>
      </w:r>
      <w:r w:rsidRPr="001D5E27">
        <w:rPr>
          <w:rFonts w:ascii="Times New Roman" w:eastAsia="Times New Roman" w:hAnsi="Times New Roman" w:cs="Times New Roman"/>
          <w:color w:val="000000" w:themeColor="text1"/>
          <w:sz w:val="24"/>
          <w:szCs w:val="24"/>
          <w:lang w:eastAsia="ru-RU"/>
        </w:rPr>
        <w:tab/>
        <w:t>выполнено  не менее 70 % предложенных заданий;</w:t>
      </w:r>
    </w:p>
    <w:p w:rsidR="00C94808" w:rsidRPr="001D5E27" w:rsidRDefault="00C94808" w:rsidP="00C94808">
      <w:pPr>
        <w:spacing w:after="0" w:line="360" w:lineRule="auto"/>
        <w:ind w:right="-1"/>
        <w:contextualSpacing/>
        <w:jc w:val="both"/>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b/>
          <w:i/>
          <w:color w:val="000000" w:themeColor="text1"/>
          <w:sz w:val="24"/>
          <w:szCs w:val="24"/>
          <w:lang w:eastAsia="ru-RU"/>
        </w:rPr>
        <w:t>оценка «неудовлетворительно»</w:t>
      </w:r>
      <w:r w:rsidRPr="001D5E27">
        <w:rPr>
          <w:rFonts w:ascii="Times New Roman" w:eastAsia="Times New Roman" w:hAnsi="Times New Roman" w:cs="Times New Roman"/>
          <w:color w:val="000000" w:themeColor="text1"/>
          <w:sz w:val="24"/>
          <w:szCs w:val="24"/>
          <w:lang w:eastAsia="ru-RU"/>
        </w:rPr>
        <w:t>- выполнено не менее 60 % предложенных заданий</w:t>
      </w:r>
    </w:p>
    <w:p w:rsidR="00C94808" w:rsidRPr="001D5E27" w:rsidRDefault="00C94808" w:rsidP="00C94808">
      <w:pPr>
        <w:tabs>
          <w:tab w:val="left" w:pos="2817"/>
        </w:tabs>
        <w:autoSpaceDE w:val="0"/>
        <w:autoSpaceDN w:val="0"/>
        <w:adjustRightInd w:val="0"/>
        <w:spacing w:after="0" w:line="240" w:lineRule="auto"/>
        <w:ind w:right="-1"/>
        <w:contextualSpacing/>
        <w:jc w:val="both"/>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ab/>
      </w:r>
    </w:p>
    <w:p w:rsidR="00C94808" w:rsidRPr="001D5E27" w:rsidRDefault="00C94808" w:rsidP="00C94808">
      <w:pPr>
        <w:tabs>
          <w:tab w:val="left" w:leader="underscore" w:pos="5227"/>
        </w:tabs>
        <w:autoSpaceDE w:val="0"/>
        <w:autoSpaceDN w:val="0"/>
        <w:adjustRightInd w:val="0"/>
        <w:spacing w:after="0" w:line="240" w:lineRule="auto"/>
        <w:ind w:right="-1"/>
        <w:contextualSpacing/>
        <w:jc w:val="both"/>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b/>
          <w:color w:val="000000" w:themeColor="text1"/>
          <w:sz w:val="24"/>
          <w:szCs w:val="24"/>
          <w:lang w:eastAsia="ru-RU"/>
        </w:rPr>
        <w:t xml:space="preserve">Преподаватель </w:t>
      </w:r>
      <w:r w:rsidRPr="001D5E27">
        <w:rPr>
          <w:rFonts w:ascii="Times New Roman" w:eastAsia="Times New Roman" w:hAnsi="Times New Roman" w:cs="Times New Roman"/>
          <w:color w:val="000000" w:themeColor="text1"/>
          <w:sz w:val="24"/>
          <w:szCs w:val="24"/>
          <w:lang w:eastAsia="ru-RU"/>
        </w:rPr>
        <w:t xml:space="preserve">   РУБЦОВА М.А. </w:t>
      </w:r>
    </w:p>
    <w:p w:rsidR="00C94808" w:rsidRPr="001D5E27" w:rsidRDefault="00C94808" w:rsidP="00C94808">
      <w:pPr>
        <w:tabs>
          <w:tab w:val="left" w:leader="underscore" w:pos="499"/>
          <w:tab w:val="left" w:leader="underscore" w:pos="2400"/>
        </w:tabs>
        <w:autoSpaceDE w:val="0"/>
        <w:autoSpaceDN w:val="0"/>
        <w:adjustRightInd w:val="0"/>
        <w:spacing w:after="0" w:line="240" w:lineRule="auto"/>
        <w:ind w:right="-1"/>
        <w:contextualSpacing/>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w:t>
      </w:r>
      <w:r w:rsidRPr="001D5E27">
        <w:rPr>
          <w:rFonts w:ascii="Times New Roman" w:eastAsia="Times New Roman" w:hAnsi="Times New Roman" w:cs="Times New Roman"/>
          <w:color w:val="000000" w:themeColor="text1"/>
          <w:sz w:val="24"/>
          <w:szCs w:val="24"/>
          <w:lang w:eastAsia="ru-RU"/>
        </w:rPr>
        <w:tab/>
        <w:t>»</w:t>
      </w:r>
      <w:r w:rsidRPr="001D5E27">
        <w:rPr>
          <w:rFonts w:ascii="Times New Roman" w:eastAsia="Times New Roman" w:hAnsi="Times New Roman" w:cs="Times New Roman"/>
          <w:color w:val="000000" w:themeColor="text1"/>
          <w:sz w:val="24"/>
          <w:szCs w:val="24"/>
          <w:lang w:eastAsia="ru-RU"/>
        </w:rPr>
        <w:tab/>
        <w:t>20    г.</w:t>
      </w:r>
    </w:p>
    <w:p w:rsidR="00F52ACA" w:rsidRPr="001D5E27" w:rsidRDefault="00F52ACA" w:rsidP="00116083">
      <w:pPr>
        <w:spacing w:after="100" w:afterAutospacing="1" w:line="240" w:lineRule="auto"/>
        <w:ind w:right="-1" w:firstLine="720"/>
        <w:contextualSpacing/>
        <w:jc w:val="both"/>
        <w:rPr>
          <w:rFonts w:ascii="Times New Roman" w:eastAsia="Times New Roman" w:hAnsi="Times New Roman" w:cs="Times New Roman"/>
          <w:color w:val="000000" w:themeColor="text1"/>
          <w:sz w:val="24"/>
          <w:szCs w:val="24"/>
          <w:lang w:eastAsia="ru-RU"/>
        </w:rPr>
      </w:pPr>
    </w:p>
    <w:p w:rsidR="001469AF" w:rsidRPr="001D5E27" w:rsidRDefault="001469AF" w:rsidP="00116083">
      <w:pPr>
        <w:suppressAutoHyphens/>
        <w:spacing w:after="100" w:afterAutospacing="1" w:line="240" w:lineRule="auto"/>
        <w:ind w:right="-1"/>
        <w:contextualSpacing/>
        <w:rPr>
          <w:rFonts w:ascii="Times New Roman" w:eastAsia="Times New Roman" w:hAnsi="Times New Roman" w:cs="Times New Roman"/>
          <w:color w:val="000000" w:themeColor="text1"/>
          <w:sz w:val="24"/>
          <w:szCs w:val="24"/>
          <w:lang w:eastAsia="ar-SA"/>
        </w:rPr>
      </w:pPr>
    </w:p>
    <w:p w:rsidR="001469AF" w:rsidRPr="001D5E27" w:rsidRDefault="001469AF" w:rsidP="00116083">
      <w:pPr>
        <w:spacing w:after="100" w:afterAutospacing="1" w:line="240" w:lineRule="auto"/>
        <w:ind w:right="-1" w:firstLine="720"/>
        <w:contextualSpacing/>
        <w:jc w:val="both"/>
        <w:rPr>
          <w:rFonts w:ascii="Times New Roman" w:eastAsia="Times New Roman" w:hAnsi="Times New Roman" w:cs="Times New Roman"/>
          <w:color w:val="000000" w:themeColor="text1"/>
          <w:sz w:val="24"/>
          <w:szCs w:val="24"/>
          <w:lang w:eastAsia="ru-RU"/>
        </w:rPr>
      </w:pPr>
    </w:p>
    <w:p w:rsidR="00643F8D" w:rsidRPr="001D5E27" w:rsidRDefault="00643F8D" w:rsidP="00116083">
      <w:pPr>
        <w:spacing w:after="100" w:afterAutospacing="1" w:line="240" w:lineRule="auto"/>
        <w:ind w:right="-1" w:firstLine="720"/>
        <w:contextualSpacing/>
        <w:jc w:val="both"/>
        <w:rPr>
          <w:rFonts w:ascii="Times New Roman" w:eastAsia="Times New Roman" w:hAnsi="Times New Roman" w:cs="Times New Roman"/>
          <w:i/>
          <w:color w:val="000000" w:themeColor="text1"/>
          <w:sz w:val="24"/>
          <w:szCs w:val="24"/>
          <w:lang w:eastAsia="ru-RU"/>
        </w:rPr>
      </w:pPr>
    </w:p>
    <w:p w:rsidR="00643F8D" w:rsidRPr="001D5E27" w:rsidRDefault="00643F8D" w:rsidP="00116083">
      <w:pPr>
        <w:spacing w:after="100" w:afterAutospacing="1" w:line="240" w:lineRule="auto"/>
        <w:ind w:right="-1" w:firstLine="720"/>
        <w:contextualSpacing/>
        <w:jc w:val="both"/>
        <w:rPr>
          <w:rFonts w:ascii="Times New Roman" w:eastAsia="Times New Roman" w:hAnsi="Times New Roman" w:cs="Times New Roman"/>
          <w:i/>
          <w:color w:val="000000" w:themeColor="text1"/>
          <w:sz w:val="24"/>
          <w:szCs w:val="24"/>
          <w:lang w:eastAsia="ru-RU"/>
        </w:rPr>
      </w:pPr>
    </w:p>
    <w:p w:rsidR="00643F8D" w:rsidRPr="001D5E27" w:rsidRDefault="00643F8D" w:rsidP="00116083">
      <w:pPr>
        <w:spacing w:after="100" w:afterAutospacing="1" w:line="240" w:lineRule="auto"/>
        <w:ind w:right="-1" w:firstLine="720"/>
        <w:contextualSpacing/>
        <w:jc w:val="both"/>
        <w:rPr>
          <w:rFonts w:ascii="Times New Roman" w:eastAsia="Times New Roman" w:hAnsi="Times New Roman" w:cs="Times New Roman"/>
          <w:i/>
          <w:color w:val="000000" w:themeColor="text1"/>
          <w:sz w:val="24"/>
          <w:szCs w:val="24"/>
          <w:lang w:eastAsia="ru-RU"/>
        </w:rPr>
      </w:pPr>
    </w:p>
    <w:p w:rsidR="00643F8D" w:rsidRPr="001D5E27" w:rsidRDefault="00643F8D" w:rsidP="00116083">
      <w:pPr>
        <w:spacing w:after="100" w:afterAutospacing="1" w:line="240" w:lineRule="auto"/>
        <w:ind w:right="-1" w:firstLine="720"/>
        <w:contextualSpacing/>
        <w:jc w:val="both"/>
        <w:rPr>
          <w:rFonts w:ascii="Times New Roman" w:eastAsia="Times New Roman" w:hAnsi="Times New Roman" w:cs="Times New Roman"/>
          <w:i/>
          <w:color w:val="000000" w:themeColor="text1"/>
          <w:sz w:val="24"/>
          <w:szCs w:val="24"/>
          <w:lang w:eastAsia="ru-RU"/>
        </w:rPr>
      </w:pPr>
    </w:p>
    <w:p w:rsidR="00643F8D" w:rsidRPr="001D5E27" w:rsidRDefault="00643F8D" w:rsidP="00116083">
      <w:pPr>
        <w:spacing w:after="100" w:afterAutospacing="1" w:line="240" w:lineRule="auto"/>
        <w:ind w:right="-1" w:firstLine="720"/>
        <w:contextualSpacing/>
        <w:jc w:val="both"/>
        <w:rPr>
          <w:rFonts w:ascii="Times New Roman" w:eastAsia="Times New Roman" w:hAnsi="Times New Roman" w:cs="Times New Roman"/>
          <w:i/>
          <w:color w:val="000000" w:themeColor="text1"/>
          <w:sz w:val="24"/>
          <w:szCs w:val="24"/>
          <w:lang w:eastAsia="ru-RU"/>
        </w:rPr>
      </w:pPr>
    </w:p>
    <w:p w:rsidR="00643F8D" w:rsidRPr="001D5E27" w:rsidRDefault="00643F8D" w:rsidP="00116083">
      <w:pPr>
        <w:spacing w:after="100" w:afterAutospacing="1" w:line="240" w:lineRule="auto"/>
        <w:ind w:right="-1" w:firstLine="720"/>
        <w:contextualSpacing/>
        <w:jc w:val="both"/>
        <w:rPr>
          <w:rFonts w:ascii="Times New Roman" w:eastAsia="Times New Roman" w:hAnsi="Times New Roman" w:cs="Times New Roman"/>
          <w:i/>
          <w:color w:val="000000" w:themeColor="text1"/>
          <w:sz w:val="24"/>
          <w:szCs w:val="24"/>
          <w:lang w:eastAsia="ru-RU"/>
        </w:rPr>
      </w:pPr>
    </w:p>
    <w:p w:rsidR="00643F8D" w:rsidRPr="001D5E27" w:rsidRDefault="00643F8D" w:rsidP="00116083">
      <w:pPr>
        <w:spacing w:after="100" w:afterAutospacing="1" w:line="240" w:lineRule="auto"/>
        <w:ind w:right="-1" w:firstLine="720"/>
        <w:contextualSpacing/>
        <w:jc w:val="both"/>
        <w:rPr>
          <w:rFonts w:ascii="Times New Roman" w:eastAsia="Times New Roman" w:hAnsi="Times New Roman" w:cs="Times New Roman"/>
          <w:i/>
          <w:color w:val="000000" w:themeColor="text1"/>
          <w:sz w:val="24"/>
          <w:szCs w:val="24"/>
          <w:lang w:eastAsia="ru-RU"/>
        </w:rPr>
      </w:pPr>
    </w:p>
    <w:p w:rsidR="00643F8D" w:rsidRPr="001D5E27" w:rsidRDefault="00643F8D" w:rsidP="00116083">
      <w:pPr>
        <w:spacing w:after="100" w:afterAutospacing="1" w:line="240" w:lineRule="auto"/>
        <w:ind w:right="-1" w:firstLine="720"/>
        <w:contextualSpacing/>
        <w:jc w:val="both"/>
        <w:rPr>
          <w:rFonts w:ascii="Times New Roman" w:eastAsia="Times New Roman" w:hAnsi="Times New Roman" w:cs="Times New Roman"/>
          <w:i/>
          <w:color w:val="000000" w:themeColor="text1"/>
          <w:sz w:val="24"/>
          <w:szCs w:val="24"/>
          <w:lang w:eastAsia="ru-RU"/>
        </w:rPr>
      </w:pPr>
    </w:p>
    <w:p w:rsidR="00643F8D" w:rsidRPr="001D5E27" w:rsidRDefault="00643F8D" w:rsidP="00116083">
      <w:pPr>
        <w:spacing w:after="100" w:afterAutospacing="1" w:line="240" w:lineRule="auto"/>
        <w:ind w:right="-1" w:firstLine="720"/>
        <w:contextualSpacing/>
        <w:jc w:val="both"/>
        <w:rPr>
          <w:rFonts w:ascii="Times New Roman" w:eastAsia="Times New Roman" w:hAnsi="Times New Roman" w:cs="Times New Roman"/>
          <w:i/>
          <w:color w:val="000000" w:themeColor="text1"/>
          <w:sz w:val="24"/>
          <w:szCs w:val="24"/>
          <w:lang w:eastAsia="ru-RU"/>
        </w:rPr>
      </w:pPr>
    </w:p>
    <w:p w:rsidR="00643F8D" w:rsidRPr="001D5E27" w:rsidRDefault="00643F8D" w:rsidP="00116083">
      <w:pPr>
        <w:spacing w:after="100" w:afterAutospacing="1" w:line="240" w:lineRule="auto"/>
        <w:ind w:right="-1" w:firstLine="720"/>
        <w:contextualSpacing/>
        <w:jc w:val="both"/>
        <w:rPr>
          <w:rFonts w:ascii="Times New Roman" w:eastAsia="Times New Roman" w:hAnsi="Times New Roman" w:cs="Times New Roman"/>
          <w:i/>
          <w:color w:val="000000" w:themeColor="text1"/>
          <w:sz w:val="24"/>
          <w:szCs w:val="24"/>
          <w:lang w:eastAsia="ru-RU"/>
        </w:rPr>
      </w:pPr>
    </w:p>
    <w:p w:rsidR="00643F8D" w:rsidRPr="001D5E27" w:rsidRDefault="00643F8D" w:rsidP="00116083">
      <w:pPr>
        <w:spacing w:after="100" w:afterAutospacing="1" w:line="240" w:lineRule="auto"/>
        <w:ind w:right="-1" w:firstLine="720"/>
        <w:contextualSpacing/>
        <w:jc w:val="both"/>
        <w:rPr>
          <w:rFonts w:ascii="Times New Roman" w:eastAsia="Times New Roman" w:hAnsi="Times New Roman" w:cs="Times New Roman"/>
          <w:i/>
          <w:color w:val="000000" w:themeColor="text1"/>
          <w:sz w:val="24"/>
          <w:szCs w:val="24"/>
          <w:lang w:eastAsia="ru-RU"/>
        </w:rPr>
      </w:pPr>
    </w:p>
    <w:p w:rsidR="00643F8D" w:rsidRPr="001D5E27" w:rsidRDefault="00643F8D" w:rsidP="00116083">
      <w:pPr>
        <w:spacing w:after="100" w:afterAutospacing="1" w:line="240" w:lineRule="auto"/>
        <w:ind w:right="-1" w:firstLine="720"/>
        <w:contextualSpacing/>
        <w:jc w:val="both"/>
        <w:rPr>
          <w:rFonts w:ascii="Times New Roman" w:eastAsia="Times New Roman" w:hAnsi="Times New Roman" w:cs="Times New Roman"/>
          <w:i/>
          <w:color w:val="000000" w:themeColor="text1"/>
          <w:sz w:val="24"/>
          <w:szCs w:val="24"/>
          <w:lang w:eastAsia="ru-RU"/>
        </w:rPr>
      </w:pPr>
    </w:p>
    <w:p w:rsidR="00643F8D" w:rsidRPr="001D5E27" w:rsidRDefault="00643F8D" w:rsidP="00116083">
      <w:pPr>
        <w:spacing w:after="100" w:afterAutospacing="1" w:line="240" w:lineRule="auto"/>
        <w:ind w:right="-1" w:firstLine="720"/>
        <w:contextualSpacing/>
        <w:jc w:val="both"/>
        <w:rPr>
          <w:rFonts w:ascii="Times New Roman" w:eastAsia="Times New Roman" w:hAnsi="Times New Roman" w:cs="Times New Roman"/>
          <w:i/>
          <w:color w:val="000000" w:themeColor="text1"/>
          <w:sz w:val="24"/>
          <w:szCs w:val="24"/>
          <w:lang w:eastAsia="ru-RU"/>
        </w:rPr>
      </w:pPr>
    </w:p>
    <w:p w:rsidR="00643F8D" w:rsidRPr="001D5E27" w:rsidRDefault="00643F8D" w:rsidP="00116083">
      <w:pPr>
        <w:spacing w:after="100" w:afterAutospacing="1" w:line="240" w:lineRule="auto"/>
        <w:ind w:right="-1" w:firstLine="720"/>
        <w:contextualSpacing/>
        <w:jc w:val="both"/>
        <w:rPr>
          <w:rFonts w:ascii="Times New Roman" w:eastAsia="Times New Roman" w:hAnsi="Times New Roman" w:cs="Times New Roman"/>
          <w:i/>
          <w:color w:val="000000" w:themeColor="text1"/>
          <w:sz w:val="24"/>
          <w:szCs w:val="24"/>
          <w:lang w:eastAsia="ru-RU"/>
        </w:rPr>
      </w:pPr>
    </w:p>
    <w:p w:rsidR="00643F8D" w:rsidRPr="001D5E27" w:rsidRDefault="00643F8D" w:rsidP="00116083">
      <w:pPr>
        <w:spacing w:after="100" w:afterAutospacing="1" w:line="240" w:lineRule="auto"/>
        <w:ind w:right="-1" w:firstLine="720"/>
        <w:contextualSpacing/>
        <w:jc w:val="both"/>
        <w:rPr>
          <w:rFonts w:ascii="Times New Roman" w:eastAsia="Times New Roman" w:hAnsi="Times New Roman" w:cs="Times New Roman"/>
          <w:i/>
          <w:color w:val="000000" w:themeColor="text1"/>
          <w:sz w:val="24"/>
          <w:szCs w:val="24"/>
          <w:lang w:eastAsia="ru-RU"/>
        </w:rPr>
      </w:pPr>
    </w:p>
    <w:p w:rsidR="00643F8D" w:rsidRPr="001D5E27" w:rsidRDefault="00643F8D" w:rsidP="00116083">
      <w:pPr>
        <w:spacing w:after="100" w:afterAutospacing="1" w:line="240" w:lineRule="auto"/>
        <w:ind w:right="-1" w:firstLine="720"/>
        <w:contextualSpacing/>
        <w:jc w:val="both"/>
        <w:rPr>
          <w:rFonts w:ascii="Times New Roman" w:eastAsia="Times New Roman" w:hAnsi="Times New Roman" w:cs="Times New Roman"/>
          <w:i/>
          <w:color w:val="000000" w:themeColor="text1"/>
          <w:sz w:val="24"/>
          <w:szCs w:val="24"/>
          <w:lang w:eastAsia="ru-RU"/>
        </w:rPr>
      </w:pPr>
    </w:p>
    <w:p w:rsidR="00C94808" w:rsidRPr="001D5E27" w:rsidRDefault="00C94808" w:rsidP="00116083">
      <w:pPr>
        <w:spacing w:after="100" w:afterAutospacing="1" w:line="240" w:lineRule="auto"/>
        <w:ind w:right="-1" w:firstLine="720"/>
        <w:contextualSpacing/>
        <w:jc w:val="both"/>
        <w:rPr>
          <w:rFonts w:ascii="Times New Roman" w:eastAsia="Times New Roman" w:hAnsi="Times New Roman" w:cs="Times New Roman"/>
          <w:i/>
          <w:color w:val="000000" w:themeColor="text1"/>
          <w:sz w:val="24"/>
          <w:szCs w:val="24"/>
          <w:lang w:eastAsia="ru-RU"/>
        </w:rPr>
      </w:pPr>
    </w:p>
    <w:p w:rsidR="00C94808" w:rsidRPr="001D5E27" w:rsidRDefault="00C94808" w:rsidP="00116083">
      <w:pPr>
        <w:spacing w:after="100" w:afterAutospacing="1" w:line="240" w:lineRule="auto"/>
        <w:ind w:right="-1" w:firstLine="720"/>
        <w:contextualSpacing/>
        <w:jc w:val="both"/>
        <w:rPr>
          <w:rFonts w:ascii="Times New Roman" w:eastAsia="Times New Roman" w:hAnsi="Times New Roman" w:cs="Times New Roman"/>
          <w:i/>
          <w:color w:val="000000" w:themeColor="text1"/>
          <w:sz w:val="24"/>
          <w:szCs w:val="24"/>
          <w:lang w:eastAsia="ru-RU"/>
        </w:rPr>
      </w:pPr>
    </w:p>
    <w:p w:rsidR="00C94808" w:rsidRPr="001D5E27" w:rsidRDefault="00C94808" w:rsidP="00116083">
      <w:pPr>
        <w:spacing w:after="100" w:afterAutospacing="1" w:line="240" w:lineRule="auto"/>
        <w:ind w:right="-1" w:firstLine="720"/>
        <w:contextualSpacing/>
        <w:jc w:val="both"/>
        <w:rPr>
          <w:rFonts w:ascii="Times New Roman" w:eastAsia="Times New Roman" w:hAnsi="Times New Roman" w:cs="Times New Roman"/>
          <w:i/>
          <w:color w:val="000000" w:themeColor="text1"/>
          <w:sz w:val="24"/>
          <w:szCs w:val="24"/>
          <w:lang w:eastAsia="ru-RU"/>
        </w:rPr>
      </w:pPr>
    </w:p>
    <w:p w:rsidR="00C94808" w:rsidRPr="001D5E27" w:rsidRDefault="00C94808" w:rsidP="00116083">
      <w:pPr>
        <w:spacing w:after="100" w:afterAutospacing="1" w:line="240" w:lineRule="auto"/>
        <w:ind w:right="-1" w:firstLine="720"/>
        <w:contextualSpacing/>
        <w:jc w:val="both"/>
        <w:rPr>
          <w:rFonts w:ascii="Times New Roman" w:eastAsia="Times New Roman" w:hAnsi="Times New Roman" w:cs="Times New Roman"/>
          <w:i/>
          <w:color w:val="000000" w:themeColor="text1"/>
          <w:sz w:val="24"/>
          <w:szCs w:val="24"/>
          <w:lang w:eastAsia="ru-RU"/>
        </w:rPr>
      </w:pPr>
    </w:p>
    <w:p w:rsidR="00C94808" w:rsidRPr="001D5E27" w:rsidRDefault="00C94808" w:rsidP="00116083">
      <w:pPr>
        <w:spacing w:after="100" w:afterAutospacing="1" w:line="240" w:lineRule="auto"/>
        <w:ind w:right="-1" w:firstLine="720"/>
        <w:contextualSpacing/>
        <w:jc w:val="both"/>
        <w:rPr>
          <w:rFonts w:ascii="Times New Roman" w:eastAsia="Times New Roman" w:hAnsi="Times New Roman" w:cs="Times New Roman"/>
          <w:i/>
          <w:color w:val="000000" w:themeColor="text1"/>
          <w:sz w:val="24"/>
          <w:szCs w:val="24"/>
          <w:lang w:eastAsia="ru-RU"/>
        </w:rPr>
      </w:pPr>
    </w:p>
    <w:p w:rsidR="008839F1" w:rsidRPr="001D5E27" w:rsidRDefault="008839F1" w:rsidP="00116083">
      <w:pPr>
        <w:spacing w:after="100" w:afterAutospacing="1" w:line="240" w:lineRule="auto"/>
        <w:ind w:right="-1" w:firstLine="720"/>
        <w:contextualSpacing/>
        <w:jc w:val="both"/>
        <w:rPr>
          <w:rFonts w:ascii="Times New Roman" w:eastAsia="Times New Roman" w:hAnsi="Times New Roman" w:cs="Times New Roman"/>
          <w:i/>
          <w:color w:val="000000" w:themeColor="text1"/>
          <w:sz w:val="24"/>
          <w:szCs w:val="24"/>
          <w:lang w:eastAsia="ru-RU"/>
        </w:rPr>
      </w:pPr>
    </w:p>
    <w:p w:rsidR="008839F1" w:rsidRPr="001D5E27" w:rsidRDefault="008839F1" w:rsidP="00116083">
      <w:pPr>
        <w:spacing w:after="100" w:afterAutospacing="1" w:line="240" w:lineRule="auto"/>
        <w:ind w:right="-1" w:firstLine="720"/>
        <w:contextualSpacing/>
        <w:jc w:val="both"/>
        <w:rPr>
          <w:rFonts w:ascii="Times New Roman" w:eastAsia="Times New Roman" w:hAnsi="Times New Roman" w:cs="Times New Roman"/>
          <w:i/>
          <w:color w:val="000000" w:themeColor="text1"/>
          <w:sz w:val="24"/>
          <w:szCs w:val="24"/>
          <w:lang w:eastAsia="ru-RU"/>
        </w:rPr>
      </w:pPr>
    </w:p>
    <w:p w:rsidR="008839F1" w:rsidRPr="001D5E27" w:rsidRDefault="008839F1" w:rsidP="00116083">
      <w:pPr>
        <w:spacing w:after="100" w:afterAutospacing="1" w:line="240" w:lineRule="auto"/>
        <w:ind w:right="-1" w:firstLine="720"/>
        <w:contextualSpacing/>
        <w:jc w:val="both"/>
        <w:rPr>
          <w:rFonts w:ascii="Times New Roman" w:eastAsia="Times New Roman" w:hAnsi="Times New Roman" w:cs="Times New Roman"/>
          <w:i/>
          <w:color w:val="000000" w:themeColor="text1"/>
          <w:sz w:val="24"/>
          <w:szCs w:val="24"/>
          <w:lang w:eastAsia="ru-RU"/>
        </w:rPr>
      </w:pPr>
    </w:p>
    <w:p w:rsidR="008839F1" w:rsidRPr="001D5E27" w:rsidRDefault="008839F1" w:rsidP="00116083">
      <w:pPr>
        <w:spacing w:after="100" w:afterAutospacing="1" w:line="240" w:lineRule="auto"/>
        <w:ind w:right="-1" w:firstLine="720"/>
        <w:contextualSpacing/>
        <w:jc w:val="both"/>
        <w:rPr>
          <w:rFonts w:ascii="Times New Roman" w:eastAsia="Times New Roman" w:hAnsi="Times New Roman" w:cs="Times New Roman"/>
          <w:i/>
          <w:color w:val="000000" w:themeColor="text1"/>
          <w:sz w:val="24"/>
          <w:szCs w:val="24"/>
          <w:lang w:eastAsia="ru-RU"/>
        </w:rPr>
      </w:pPr>
    </w:p>
    <w:p w:rsidR="008839F1" w:rsidRPr="001D5E27" w:rsidRDefault="008839F1" w:rsidP="00116083">
      <w:pPr>
        <w:spacing w:after="100" w:afterAutospacing="1" w:line="240" w:lineRule="auto"/>
        <w:ind w:right="-1" w:firstLine="720"/>
        <w:contextualSpacing/>
        <w:jc w:val="both"/>
        <w:rPr>
          <w:rFonts w:ascii="Times New Roman" w:eastAsia="Times New Roman" w:hAnsi="Times New Roman" w:cs="Times New Roman"/>
          <w:i/>
          <w:color w:val="000000" w:themeColor="text1"/>
          <w:sz w:val="24"/>
          <w:szCs w:val="24"/>
          <w:lang w:eastAsia="ru-RU"/>
        </w:rPr>
      </w:pPr>
    </w:p>
    <w:p w:rsidR="008839F1" w:rsidRPr="001D5E27" w:rsidRDefault="008839F1" w:rsidP="00116083">
      <w:pPr>
        <w:spacing w:after="100" w:afterAutospacing="1" w:line="240" w:lineRule="auto"/>
        <w:ind w:right="-1" w:firstLine="720"/>
        <w:contextualSpacing/>
        <w:jc w:val="both"/>
        <w:rPr>
          <w:rFonts w:ascii="Times New Roman" w:eastAsia="Times New Roman" w:hAnsi="Times New Roman" w:cs="Times New Roman"/>
          <w:i/>
          <w:color w:val="000000" w:themeColor="text1"/>
          <w:sz w:val="24"/>
          <w:szCs w:val="24"/>
          <w:lang w:eastAsia="ru-RU"/>
        </w:rPr>
      </w:pPr>
    </w:p>
    <w:p w:rsidR="008839F1" w:rsidRPr="001D5E27" w:rsidRDefault="008839F1" w:rsidP="00116083">
      <w:pPr>
        <w:spacing w:after="100" w:afterAutospacing="1" w:line="240" w:lineRule="auto"/>
        <w:ind w:right="-1" w:firstLine="720"/>
        <w:contextualSpacing/>
        <w:jc w:val="both"/>
        <w:rPr>
          <w:rFonts w:ascii="Times New Roman" w:eastAsia="Times New Roman" w:hAnsi="Times New Roman" w:cs="Times New Roman"/>
          <w:i/>
          <w:color w:val="000000" w:themeColor="text1"/>
          <w:sz w:val="24"/>
          <w:szCs w:val="24"/>
          <w:lang w:eastAsia="ru-RU"/>
        </w:rPr>
      </w:pPr>
    </w:p>
    <w:p w:rsidR="008839F1" w:rsidRPr="001D5E27" w:rsidRDefault="008839F1" w:rsidP="00116083">
      <w:pPr>
        <w:spacing w:after="100" w:afterAutospacing="1" w:line="240" w:lineRule="auto"/>
        <w:ind w:right="-1" w:firstLine="720"/>
        <w:contextualSpacing/>
        <w:jc w:val="both"/>
        <w:rPr>
          <w:rFonts w:ascii="Times New Roman" w:eastAsia="Times New Roman" w:hAnsi="Times New Roman" w:cs="Times New Roman"/>
          <w:i/>
          <w:color w:val="000000" w:themeColor="text1"/>
          <w:sz w:val="24"/>
          <w:szCs w:val="24"/>
          <w:lang w:eastAsia="ru-RU"/>
        </w:rPr>
      </w:pPr>
    </w:p>
    <w:p w:rsidR="008839F1" w:rsidRPr="001D5E27" w:rsidRDefault="008839F1" w:rsidP="00116083">
      <w:pPr>
        <w:spacing w:after="100" w:afterAutospacing="1" w:line="240" w:lineRule="auto"/>
        <w:ind w:right="-1" w:firstLine="720"/>
        <w:contextualSpacing/>
        <w:jc w:val="both"/>
        <w:rPr>
          <w:rFonts w:ascii="Times New Roman" w:eastAsia="Times New Roman" w:hAnsi="Times New Roman" w:cs="Times New Roman"/>
          <w:i/>
          <w:color w:val="000000" w:themeColor="text1"/>
          <w:sz w:val="24"/>
          <w:szCs w:val="24"/>
          <w:lang w:eastAsia="ru-RU"/>
        </w:rPr>
      </w:pPr>
    </w:p>
    <w:p w:rsidR="008839F1" w:rsidRPr="001D5E27" w:rsidRDefault="008839F1" w:rsidP="00116083">
      <w:pPr>
        <w:spacing w:after="100" w:afterAutospacing="1" w:line="240" w:lineRule="auto"/>
        <w:ind w:right="-1" w:firstLine="720"/>
        <w:contextualSpacing/>
        <w:jc w:val="both"/>
        <w:rPr>
          <w:rFonts w:ascii="Times New Roman" w:eastAsia="Times New Roman" w:hAnsi="Times New Roman" w:cs="Times New Roman"/>
          <w:i/>
          <w:color w:val="000000" w:themeColor="text1"/>
          <w:sz w:val="24"/>
          <w:szCs w:val="24"/>
          <w:lang w:eastAsia="ru-RU"/>
        </w:rPr>
      </w:pPr>
    </w:p>
    <w:p w:rsidR="008839F1" w:rsidRPr="001D5E27" w:rsidRDefault="008839F1" w:rsidP="00116083">
      <w:pPr>
        <w:spacing w:after="100" w:afterAutospacing="1" w:line="240" w:lineRule="auto"/>
        <w:ind w:right="-1" w:firstLine="720"/>
        <w:contextualSpacing/>
        <w:jc w:val="both"/>
        <w:rPr>
          <w:rFonts w:ascii="Times New Roman" w:eastAsia="Times New Roman" w:hAnsi="Times New Roman" w:cs="Times New Roman"/>
          <w:i/>
          <w:color w:val="000000" w:themeColor="text1"/>
          <w:sz w:val="24"/>
          <w:szCs w:val="24"/>
          <w:lang w:eastAsia="ru-RU"/>
        </w:rPr>
      </w:pPr>
    </w:p>
    <w:p w:rsidR="008839F1" w:rsidRPr="001D5E27" w:rsidRDefault="008839F1" w:rsidP="00116083">
      <w:pPr>
        <w:spacing w:after="100" w:afterAutospacing="1" w:line="240" w:lineRule="auto"/>
        <w:ind w:right="-1" w:firstLine="720"/>
        <w:contextualSpacing/>
        <w:jc w:val="both"/>
        <w:rPr>
          <w:rFonts w:ascii="Times New Roman" w:eastAsia="Times New Roman" w:hAnsi="Times New Roman" w:cs="Times New Roman"/>
          <w:i/>
          <w:color w:val="000000" w:themeColor="text1"/>
          <w:sz w:val="24"/>
          <w:szCs w:val="24"/>
          <w:lang w:eastAsia="ru-RU"/>
        </w:rPr>
      </w:pPr>
    </w:p>
    <w:p w:rsidR="00C94808" w:rsidRPr="001D5E27" w:rsidRDefault="00C94808" w:rsidP="00116083">
      <w:pPr>
        <w:spacing w:after="100" w:afterAutospacing="1" w:line="240" w:lineRule="auto"/>
        <w:ind w:right="-1" w:firstLine="720"/>
        <w:contextualSpacing/>
        <w:jc w:val="both"/>
        <w:rPr>
          <w:rFonts w:ascii="Times New Roman" w:eastAsia="Times New Roman" w:hAnsi="Times New Roman" w:cs="Times New Roman"/>
          <w:i/>
          <w:color w:val="000000" w:themeColor="text1"/>
          <w:sz w:val="24"/>
          <w:szCs w:val="24"/>
          <w:lang w:eastAsia="ru-RU"/>
        </w:rPr>
      </w:pPr>
    </w:p>
    <w:p w:rsidR="00692B9C" w:rsidRPr="001D5E27" w:rsidRDefault="00692B9C" w:rsidP="00692B9C">
      <w:pPr>
        <w:spacing w:after="0" w:line="240" w:lineRule="auto"/>
        <w:jc w:val="center"/>
        <w:rPr>
          <w:rFonts w:ascii="Times New Roman" w:eastAsia="Calibri" w:hAnsi="Times New Roman" w:cs="Times New Roman"/>
          <w:b/>
          <w:color w:val="000000" w:themeColor="text1"/>
          <w:sz w:val="24"/>
          <w:szCs w:val="24"/>
          <w:lang w:bidi="en-US"/>
        </w:rPr>
      </w:pPr>
      <w:r w:rsidRPr="001D5E27">
        <w:rPr>
          <w:rFonts w:ascii="Times New Roman" w:eastAsia="Calibri" w:hAnsi="Times New Roman" w:cs="Times New Roman"/>
          <w:b/>
          <w:color w:val="000000" w:themeColor="text1"/>
          <w:sz w:val="24"/>
          <w:szCs w:val="24"/>
          <w:lang w:bidi="en-US"/>
        </w:rPr>
        <w:lastRenderedPageBreak/>
        <w:t>ГОСУДАРСТВЕННОЕ БЮДЖЕТНОЕ ПРОФЕССИОНАЛЬНОЕ</w:t>
      </w:r>
    </w:p>
    <w:p w:rsidR="00692B9C" w:rsidRPr="001D5E27" w:rsidRDefault="00692B9C" w:rsidP="00692B9C">
      <w:pPr>
        <w:spacing w:after="0" w:line="240" w:lineRule="auto"/>
        <w:jc w:val="center"/>
        <w:rPr>
          <w:rFonts w:ascii="Times New Roman" w:eastAsia="Calibri" w:hAnsi="Times New Roman" w:cs="Times New Roman"/>
          <w:b/>
          <w:color w:val="000000" w:themeColor="text1"/>
          <w:sz w:val="24"/>
          <w:szCs w:val="24"/>
          <w:lang w:bidi="en-US"/>
        </w:rPr>
      </w:pPr>
      <w:r w:rsidRPr="001D5E27">
        <w:rPr>
          <w:rFonts w:ascii="Times New Roman" w:eastAsia="Calibri" w:hAnsi="Times New Roman" w:cs="Times New Roman"/>
          <w:b/>
          <w:color w:val="000000" w:themeColor="text1"/>
          <w:sz w:val="24"/>
          <w:szCs w:val="24"/>
          <w:lang w:bidi="en-US"/>
        </w:rPr>
        <w:t>ОБРАЗОВАТЕЛЬНОЕ УЧРЕЖДЕНИЕ ИРКУТСКОЙ ОБЛАСТИ</w:t>
      </w:r>
    </w:p>
    <w:p w:rsidR="00692B9C" w:rsidRPr="001D5E27" w:rsidRDefault="00692B9C" w:rsidP="00692B9C">
      <w:pPr>
        <w:spacing w:after="0" w:line="240" w:lineRule="auto"/>
        <w:jc w:val="center"/>
        <w:rPr>
          <w:rFonts w:ascii="Times New Roman" w:eastAsia="Calibri" w:hAnsi="Times New Roman" w:cs="Times New Roman"/>
          <w:b/>
          <w:color w:val="000000" w:themeColor="text1"/>
          <w:sz w:val="24"/>
          <w:szCs w:val="24"/>
          <w:lang w:bidi="en-US"/>
        </w:rPr>
      </w:pPr>
      <w:r w:rsidRPr="001D5E27">
        <w:rPr>
          <w:rFonts w:ascii="Times New Roman" w:eastAsia="Calibri" w:hAnsi="Times New Roman" w:cs="Times New Roman"/>
          <w:b/>
          <w:color w:val="000000" w:themeColor="text1"/>
          <w:sz w:val="24"/>
          <w:szCs w:val="24"/>
          <w:lang w:bidi="en-US"/>
        </w:rPr>
        <w:t>«ЗИМИНСКИЙ ЖЕЛЕЗНОДОРОЖНЫЙ ТЕХНИКУМ»</w:t>
      </w:r>
    </w:p>
    <w:p w:rsidR="00643F8D" w:rsidRPr="001D5E27" w:rsidRDefault="00643F8D" w:rsidP="00116083">
      <w:pPr>
        <w:autoSpaceDE w:val="0"/>
        <w:autoSpaceDN w:val="0"/>
        <w:adjustRightInd w:val="0"/>
        <w:spacing w:after="0" w:line="240" w:lineRule="auto"/>
        <w:ind w:right="-1"/>
        <w:contextualSpacing/>
        <w:jc w:val="both"/>
        <w:rPr>
          <w:rFonts w:ascii="Times New Roman" w:eastAsia="Times New Roman" w:hAnsi="Times New Roman" w:cs="Times New Roman"/>
          <w:color w:val="000000" w:themeColor="text1"/>
          <w:sz w:val="24"/>
          <w:szCs w:val="24"/>
          <w:lang w:eastAsia="ru-RU"/>
        </w:rPr>
      </w:pPr>
    </w:p>
    <w:p w:rsidR="00643F8D" w:rsidRPr="001D5E27" w:rsidRDefault="00643F8D" w:rsidP="00116083">
      <w:pPr>
        <w:autoSpaceDE w:val="0"/>
        <w:autoSpaceDN w:val="0"/>
        <w:adjustRightInd w:val="0"/>
        <w:spacing w:after="0" w:line="240" w:lineRule="auto"/>
        <w:ind w:right="-1"/>
        <w:contextualSpacing/>
        <w:jc w:val="center"/>
        <w:rPr>
          <w:rFonts w:ascii="Times New Roman" w:eastAsia="Times New Roman" w:hAnsi="Times New Roman" w:cs="Times New Roman"/>
          <w:b/>
          <w:bCs/>
          <w:color w:val="000000" w:themeColor="text1"/>
          <w:sz w:val="24"/>
          <w:szCs w:val="24"/>
          <w:lang w:eastAsia="ru-RU"/>
        </w:rPr>
      </w:pPr>
      <w:r w:rsidRPr="001D5E27">
        <w:rPr>
          <w:rFonts w:ascii="Times New Roman" w:eastAsia="Times New Roman" w:hAnsi="Times New Roman" w:cs="Times New Roman"/>
          <w:b/>
          <w:bCs/>
          <w:color w:val="000000" w:themeColor="text1"/>
          <w:sz w:val="24"/>
          <w:szCs w:val="24"/>
          <w:lang w:eastAsia="ru-RU"/>
        </w:rPr>
        <w:t>Комплект заданий для контрольной работы</w:t>
      </w:r>
    </w:p>
    <w:p w:rsidR="001469AF" w:rsidRPr="001D5E27" w:rsidRDefault="007F23E5" w:rsidP="00116083">
      <w:pPr>
        <w:spacing w:after="100" w:afterAutospacing="1" w:line="240" w:lineRule="auto"/>
        <w:ind w:right="-1" w:firstLine="720"/>
        <w:contextualSpacing/>
        <w:jc w:val="both"/>
        <w:rPr>
          <w:rFonts w:ascii="Times New Roman" w:eastAsia="Times New Roman" w:hAnsi="Times New Roman" w:cs="Times New Roman"/>
          <w:b/>
          <w:color w:val="000000" w:themeColor="text1"/>
          <w:sz w:val="24"/>
          <w:szCs w:val="24"/>
          <w:lang w:eastAsia="ru-RU"/>
        </w:rPr>
      </w:pPr>
      <w:r w:rsidRPr="001D5E27">
        <w:rPr>
          <w:rFonts w:ascii="Times New Roman" w:eastAsia="Times New Roman" w:hAnsi="Times New Roman" w:cs="Times New Roman"/>
          <w:b/>
          <w:i/>
          <w:color w:val="000000" w:themeColor="text1"/>
          <w:sz w:val="24"/>
          <w:szCs w:val="24"/>
          <w:lang w:eastAsia="ru-RU"/>
        </w:rPr>
        <w:t xml:space="preserve">Контрольная работа № 3 </w:t>
      </w:r>
      <w:r w:rsidR="001469AF" w:rsidRPr="001D5E27">
        <w:rPr>
          <w:rFonts w:ascii="Times New Roman" w:eastAsia="Times New Roman" w:hAnsi="Times New Roman" w:cs="Times New Roman"/>
          <w:b/>
          <w:color w:val="000000" w:themeColor="text1"/>
          <w:sz w:val="24"/>
          <w:szCs w:val="24"/>
          <w:lang w:eastAsia="ru-RU"/>
        </w:rPr>
        <w:t xml:space="preserve"> «</w:t>
      </w:r>
      <w:proofErr w:type="spellStart"/>
      <w:r w:rsidR="001469AF" w:rsidRPr="001D5E27">
        <w:rPr>
          <w:rFonts w:ascii="Times New Roman" w:eastAsia="Times New Roman" w:hAnsi="Times New Roman" w:cs="Times New Roman"/>
          <w:b/>
          <w:color w:val="000000" w:themeColor="text1"/>
          <w:sz w:val="24"/>
          <w:szCs w:val="24"/>
          <w:lang w:eastAsia="ru-RU"/>
        </w:rPr>
        <w:t>Морфемика</w:t>
      </w:r>
      <w:proofErr w:type="spellEnd"/>
      <w:r w:rsidR="001469AF" w:rsidRPr="001D5E27">
        <w:rPr>
          <w:rFonts w:ascii="Times New Roman" w:eastAsia="Times New Roman" w:hAnsi="Times New Roman" w:cs="Times New Roman"/>
          <w:b/>
          <w:color w:val="000000" w:themeColor="text1"/>
          <w:sz w:val="24"/>
          <w:szCs w:val="24"/>
          <w:lang w:eastAsia="ru-RU"/>
        </w:rPr>
        <w:t>, словообразование, орфография»</w:t>
      </w:r>
    </w:p>
    <w:p w:rsidR="001469AF" w:rsidRPr="001D5E27" w:rsidRDefault="008839F1" w:rsidP="00116083">
      <w:pPr>
        <w:widowControl w:val="0"/>
        <w:suppressAutoHyphens/>
        <w:spacing w:after="100" w:afterAutospacing="1" w:line="240" w:lineRule="auto"/>
        <w:ind w:right="-1"/>
        <w:contextualSpacing/>
        <w:jc w:val="center"/>
        <w:rPr>
          <w:rFonts w:ascii="Times New Roman" w:eastAsia="DejaVu Sans" w:hAnsi="Times New Roman" w:cs="Times New Roman"/>
          <w:b/>
          <w:color w:val="000000" w:themeColor="text1"/>
          <w:kern w:val="1"/>
          <w:sz w:val="24"/>
          <w:szCs w:val="24"/>
          <w:lang w:eastAsia="hi-IN" w:bidi="hi-IN"/>
        </w:rPr>
      </w:pPr>
      <w:r w:rsidRPr="001D5E27">
        <w:rPr>
          <w:rFonts w:ascii="Times New Roman" w:eastAsia="DejaVu Sans" w:hAnsi="Times New Roman" w:cs="Times New Roman"/>
          <w:b/>
          <w:color w:val="000000" w:themeColor="text1"/>
          <w:kern w:val="1"/>
          <w:sz w:val="24"/>
          <w:szCs w:val="24"/>
          <w:lang w:eastAsia="hi-IN" w:bidi="hi-IN"/>
        </w:rPr>
        <w:t>1 вариант</w:t>
      </w:r>
    </w:p>
    <w:p w:rsidR="00354BB3" w:rsidRPr="001D5E27" w:rsidRDefault="00354BB3" w:rsidP="00354BB3">
      <w:pPr>
        <w:widowControl w:val="0"/>
        <w:suppressAutoHyphens/>
        <w:spacing w:after="100" w:afterAutospacing="1" w:line="240" w:lineRule="auto"/>
        <w:ind w:right="-1"/>
        <w:contextualSpacing/>
        <w:rPr>
          <w:rFonts w:ascii="Times New Roman" w:eastAsia="DejaVu Sans" w:hAnsi="Times New Roman" w:cs="Times New Roman"/>
          <w:b/>
          <w:i/>
          <w:color w:val="000000" w:themeColor="text1"/>
          <w:kern w:val="1"/>
          <w:sz w:val="24"/>
          <w:szCs w:val="24"/>
          <w:lang w:eastAsia="hi-IN" w:bidi="hi-IN"/>
        </w:rPr>
      </w:pPr>
      <w:r w:rsidRPr="001D5E27">
        <w:rPr>
          <w:rFonts w:ascii="Times New Roman" w:eastAsia="DejaVu Sans" w:hAnsi="Times New Roman" w:cs="Times New Roman"/>
          <w:b/>
          <w:i/>
          <w:color w:val="000000" w:themeColor="text1"/>
          <w:kern w:val="1"/>
          <w:sz w:val="24"/>
          <w:szCs w:val="24"/>
          <w:lang w:eastAsia="hi-IN" w:bidi="hi-IN"/>
        </w:rPr>
        <w:t>1. Это главная значимая часть слова, в которой заключено основное лексическое значение родственных слов.</w:t>
      </w:r>
    </w:p>
    <w:p w:rsidR="00354BB3" w:rsidRPr="001D5E27" w:rsidRDefault="00354BB3" w:rsidP="00354BB3">
      <w:pPr>
        <w:widowControl w:val="0"/>
        <w:suppressAutoHyphens/>
        <w:spacing w:after="100" w:afterAutospacing="1" w:line="240" w:lineRule="auto"/>
        <w:ind w:right="-1"/>
        <w:contextualSpacing/>
        <w:rPr>
          <w:rFonts w:ascii="Times New Roman" w:eastAsia="DejaVu Sans" w:hAnsi="Times New Roman" w:cs="Times New Roman"/>
          <w:color w:val="000000" w:themeColor="text1"/>
          <w:kern w:val="1"/>
          <w:sz w:val="24"/>
          <w:szCs w:val="24"/>
          <w:lang w:eastAsia="hi-IN" w:bidi="hi-IN"/>
        </w:rPr>
      </w:pPr>
      <w:r w:rsidRPr="001D5E27">
        <w:rPr>
          <w:rFonts w:ascii="Times New Roman" w:eastAsia="DejaVu Sans" w:hAnsi="Times New Roman" w:cs="Times New Roman"/>
          <w:color w:val="000000" w:themeColor="text1"/>
          <w:kern w:val="1"/>
          <w:sz w:val="24"/>
          <w:szCs w:val="24"/>
          <w:lang w:eastAsia="hi-IN" w:bidi="hi-IN"/>
        </w:rPr>
        <w:t>1) окончание</w:t>
      </w:r>
    </w:p>
    <w:p w:rsidR="00354BB3" w:rsidRPr="001D5E27" w:rsidRDefault="00354BB3" w:rsidP="00354BB3">
      <w:pPr>
        <w:widowControl w:val="0"/>
        <w:suppressAutoHyphens/>
        <w:spacing w:after="100" w:afterAutospacing="1" w:line="240" w:lineRule="auto"/>
        <w:ind w:right="-1"/>
        <w:contextualSpacing/>
        <w:rPr>
          <w:rFonts w:ascii="Times New Roman" w:eastAsia="DejaVu Sans" w:hAnsi="Times New Roman" w:cs="Times New Roman"/>
          <w:color w:val="000000" w:themeColor="text1"/>
          <w:kern w:val="1"/>
          <w:sz w:val="24"/>
          <w:szCs w:val="24"/>
          <w:lang w:eastAsia="hi-IN" w:bidi="hi-IN"/>
        </w:rPr>
      </w:pPr>
      <w:r w:rsidRPr="001D5E27">
        <w:rPr>
          <w:rFonts w:ascii="Times New Roman" w:eastAsia="DejaVu Sans" w:hAnsi="Times New Roman" w:cs="Times New Roman"/>
          <w:color w:val="000000" w:themeColor="text1"/>
          <w:kern w:val="1"/>
          <w:sz w:val="24"/>
          <w:szCs w:val="24"/>
          <w:lang w:eastAsia="hi-IN" w:bidi="hi-IN"/>
        </w:rPr>
        <w:t>2) приставка</w:t>
      </w:r>
    </w:p>
    <w:p w:rsidR="00354BB3" w:rsidRPr="001D5E27" w:rsidRDefault="00354BB3" w:rsidP="00354BB3">
      <w:pPr>
        <w:widowControl w:val="0"/>
        <w:suppressAutoHyphens/>
        <w:spacing w:after="100" w:afterAutospacing="1" w:line="240" w:lineRule="auto"/>
        <w:ind w:right="-1"/>
        <w:contextualSpacing/>
        <w:rPr>
          <w:rFonts w:ascii="Times New Roman" w:eastAsia="DejaVu Sans" w:hAnsi="Times New Roman" w:cs="Times New Roman"/>
          <w:color w:val="000000" w:themeColor="text1"/>
          <w:kern w:val="1"/>
          <w:sz w:val="24"/>
          <w:szCs w:val="24"/>
          <w:lang w:eastAsia="hi-IN" w:bidi="hi-IN"/>
        </w:rPr>
      </w:pPr>
      <w:r w:rsidRPr="001D5E27">
        <w:rPr>
          <w:rFonts w:ascii="Times New Roman" w:eastAsia="DejaVu Sans" w:hAnsi="Times New Roman" w:cs="Times New Roman"/>
          <w:color w:val="000000" w:themeColor="text1"/>
          <w:kern w:val="1"/>
          <w:sz w:val="24"/>
          <w:szCs w:val="24"/>
          <w:lang w:eastAsia="hi-IN" w:bidi="hi-IN"/>
        </w:rPr>
        <w:t>3) корень</w:t>
      </w:r>
    </w:p>
    <w:p w:rsidR="00354BB3" w:rsidRPr="001D5E27" w:rsidRDefault="00354BB3" w:rsidP="00354BB3">
      <w:pPr>
        <w:widowControl w:val="0"/>
        <w:suppressAutoHyphens/>
        <w:spacing w:after="100" w:afterAutospacing="1" w:line="240" w:lineRule="auto"/>
        <w:ind w:right="-1"/>
        <w:contextualSpacing/>
        <w:rPr>
          <w:rFonts w:ascii="Times New Roman" w:eastAsia="DejaVu Sans" w:hAnsi="Times New Roman" w:cs="Times New Roman"/>
          <w:color w:val="000000" w:themeColor="text1"/>
          <w:kern w:val="1"/>
          <w:sz w:val="24"/>
          <w:szCs w:val="24"/>
          <w:lang w:eastAsia="hi-IN" w:bidi="hi-IN"/>
        </w:rPr>
      </w:pPr>
      <w:r w:rsidRPr="001D5E27">
        <w:rPr>
          <w:rFonts w:ascii="Times New Roman" w:eastAsia="DejaVu Sans" w:hAnsi="Times New Roman" w:cs="Times New Roman"/>
          <w:color w:val="000000" w:themeColor="text1"/>
          <w:kern w:val="1"/>
          <w:sz w:val="24"/>
          <w:szCs w:val="24"/>
          <w:lang w:eastAsia="hi-IN" w:bidi="hi-IN"/>
        </w:rPr>
        <w:t>4) суффикс</w:t>
      </w:r>
    </w:p>
    <w:p w:rsidR="00354BB3" w:rsidRPr="001D5E27" w:rsidRDefault="00354BB3" w:rsidP="00354BB3">
      <w:pPr>
        <w:widowControl w:val="0"/>
        <w:suppressAutoHyphens/>
        <w:spacing w:after="100" w:afterAutospacing="1" w:line="240" w:lineRule="auto"/>
        <w:ind w:right="-1"/>
        <w:contextualSpacing/>
        <w:rPr>
          <w:rFonts w:ascii="Times New Roman" w:eastAsia="DejaVu Sans" w:hAnsi="Times New Roman" w:cs="Times New Roman"/>
          <w:b/>
          <w:i/>
          <w:color w:val="000000" w:themeColor="text1"/>
          <w:kern w:val="1"/>
          <w:sz w:val="24"/>
          <w:szCs w:val="24"/>
          <w:lang w:eastAsia="hi-IN" w:bidi="hi-IN"/>
        </w:rPr>
      </w:pPr>
    </w:p>
    <w:p w:rsidR="00354BB3" w:rsidRPr="001D5E27" w:rsidRDefault="00354BB3" w:rsidP="00354BB3">
      <w:pPr>
        <w:widowControl w:val="0"/>
        <w:suppressAutoHyphens/>
        <w:spacing w:after="100" w:afterAutospacing="1" w:line="240" w:lineRule="auto"/>
        <w:ind w:right="-1"/>
        <w:contextualSpacing/>
        <w:rPr>
          <w:rFonts w:ascii="Times New Roman" w:eastAsia="DejaVu Sans" w:hAnsi="Times New Roman" w:cs="Times New Roman"/>
          <w:b/>
          <w:i/>
          <w:color w:val="000000" w:themeColor="text1"/>
          <w:kern w:val="1"/>
          <w:sz w:val="24"/>
          <w:szCs w:val="24"/>
          <w:lang w:eastAsia="hi-IN" w:bidi="hi-IN"/>
        </w:rPr>
      </w:pPr>
      <w:r w:rsidRPr="001D5E27">
        <w:rPr>
          <w:rFonts w:ascii="Times New Roman" w:eastAsia="DejaVu Sans" w:hAnsi="Times New Roman" w:cs="Times New Roman"/>
          <w:b/>
          <w:i/>
          <w:color w:val="000000" w:themeColor="text1"/>
          <w:kern w:val="1"/>
          <w:sz w:val="24"/>
          <w:szCs w:val="24"/>
          <w:lang w:eastAsia="hi-IN" w:bidi="hi-IN"/>
        </w:rPr>
        <w:t>2. Какая часть слова служит для образования форм слова?</w:t>
      </w:r>
    </w:p>
    <w:p w:rsidR="00354BB3" w:rsidRPr="001D5E27" w:rsidRDefault="00354BB3" w:rsidP="00354BB3">
      <w:pPr>
        <w:widowControl w:val="0"/>
        <w:suppressAutoHyphens/>
        <w:spacing w:after="100" w:afterAutospacing="1" w:line="240" w:lineRule="auto"/>
        <w:ind w:right="-1"/>
        <w:contextualSpacing/>
        <w:rPr>
          <w:rFonts w:ascii="Times New Roman" w:eastAsia="DejaVu Sans" w:hAnsi="Times New Roman" w:cs="Times New Roman"/>
          <w:color w:val="000000" w:themeColor="text1"/>
          <w:kern w:val="1"/>
          <w:sz w:val="24"/>
          <w:szCs w:val="24"/>
          <w:lang w:eastAsia="hi-IN" w:bidi="hi-IN"/>
        </w:rPr>
      </w:pPr>
      <w:r w:rsidRPr="001D5E27">
        <w:rPr>
          <w:rFonts w:ascii="Times New Roman" w:eastAsia="DejaVu Sans" w:hAnsi="Times New Roman" w:cs="Times New Roman"/>
          <w:color w:val="000000" w:themeColor="text1"/>
          <w:kern w:val="1"/>
          <w:sz w:val="24"/>
          <w:szCs w:val="24"/>
          <w:lang w:eastAsia="hi-IN" w:bidi="hi-IN"/>
        </w:rPr>
        <w:t>1) окончание</w:t>
      </w:r>
    </w:p>
    <w:p w:rsidR="00354BB3" w:rsidRPr="001D5E27" w:rsidRDefault="00354BB3" w:rsidP="00354BB3">
      <w:pPr>
        <w:widowControl w:val="0"/>
        <w:suppressAutoHyphens/>
        <w:spacing w:after="100" w:afterAutospacing="1" w:line="240" w:lineRule="auto"/>
        <w:ind w:right="-1"/>
        <w:contextualSpacing/>
        <w:rPr>
          <w:rFonts w:ascii="Times New Roman" w:eastAsia="DejaVu Sans" w:hAnsi="Times New Roman" w:cs="Times New Roman"/>
          <w:color w:val="000000" w:themeColor="text1"/>
          <w:kern w:val="1"/>
          <w:sz w:val="24"/>
          <w:szCs w:val="24"/>
          <w:lang w:eastAsia="hi-IN" w:bidi="hi-IN"/>
        </w:rPr>
      </w:pPr>
      <w:r w:rsidRPr="001D5E27">
        <w:rPr>
          <w:rFonts w:ascii="Times New Roman" w:eastAsia="DejaVu Sans" w:hAnsi="Times New Roman" w:cs="Times New Roman"/>
          <w:color w:val="000000" w:themeColor="text1"/>
          <w:kern w:val="1"/>
          <w:sz w:val="24"/>
          <w:szCs w:val="24"/>
          <w:lang w:eastAsia="hi-IN" w:bidi="hi-IN"/>
        </w:rPr>
        <w:t>2) приставка</w:t>
      </w:r>
    </w:p>
    <w:p w:rsidR="00354BB3" w:rsidRPr="001D5E27" w:rsidRDefault="00354BB3" w:rsidP="00354BB3">
      <w:pPr>
        <w:widowControl w:val="0"/>
        <w:suppressAutoHyphens/>
        <w:spacing w:after="100" w:afterAutospacing="1" w:line="240" w:lineRule="auto"/>
        <w:ind w:right="-1"/>
        <w:contextualSpacing/>
        <w:rPr>
          <w:rFonts w:ascii="Times New Roman" w:eastAsia="DejaVu Sans" w:hAnsi="Times New Roman" w:cs="Times New Roman"/>
          <w:color w:val="000000" w:themeColor="text1"/>
          <w:kern w:val="1"/>
          <w:sz w:val="24"/>
          <w:szCs w:val="24"/>
          <w:lang w:eastAsia="hi-IN" w:bidi="hi-IN"/>
        </w:rPr>
      </w:pPr>
      <w:r w:rsidRPr="001D5E27">
        <w:rPr>
          <w:rFonts w:ascii="Times New Roman" w:eastAsia="DejaVu Sans" w:hAnsi="Times New Roman" w:cs="Times New Roman"/>
          <w:color w:val="000000" w:themeColor="text1"/>
          <w:kern w:val="1"/>
          <w:sz w:val="24"/>
          <w:szCs w:val="24"/>
          <w:lang w:eastAsia="hi-IN" w:bidi="hi-IN"/>
        </w:rPr>
        <w:t>3) корень</w:t>
      </w:r>
    </w:p>
    <w:p w:rsidR="00221B10" w:rsidRPr="001D5E27" w:rsidRDefault="00354BB3" w:rsidP="00354BB3">
      <w:pPr>
        <w:widowControl w:val="0"/>
        <w:suppressAutoHyphens/>
        <w:spacing w:after="100" w:afterAutospacing="1" w:line="240" w:lineRule="auto"/>
        <w:ind w:right="-1"/>
        <w:contextualSpacing/>
        <w:rPr>
          <w:rFonts w:ascii="Times New Roman" w:eastAsia="DejaVu Sans" w:hAnsi="Times New Roman" w:cs="Times New Roman"/>
          <w:color w:val="000000" w:themeColor="text1"/>
          <w:kern w:val="1"/>
          <w:sz w:val="24"/>
          <w:szCs w:val="24"/>
          <w:lang w:eastAsia="hi-IN" w:bidi="hi-IN"/>
        </w:rPr>
      </w:pPr>
      <w:r w:rsidRPr="001D5E27">
        <w:rPr>
          <w:rFonts w:ascii="Times New Roman" w:eastAsia="DejaVu Sans" w:hAnsi="Times New Roman" w:cs="Times New Roman"/>
          <w:color w:val="000000" w:themeColor="text1"/>
          <w:kern w:val="1"/>
          <w:sz w:val="24"/>
          <w:szCs w:val="24"/>
          <w:lang w:eastAsia="hi-IN" w:bidi="hi-IN"/>
        </w:rPr>
        <w:t>4) суффикс</w:t>
      </w:r>
    </w:p>
    <w:p w:rsidR="00623C90" w:rsidRPr="001D5E27" w:rsidRDefault="00623C90" w:rsidP="00354BB3">
      <w:pPr>
        <w:widowControl w:val="0"/>
        <w:suppressAutoHyphens/>
        <w:spacing w:after="100" w:afterAutospacing="1" w:line="240" w:lineRule="auto"/>
        <w:ind w:right="-1"/>
        <w:contextualSpacing/>
        <w:rPr>
          <w:rFonts w:ascii="Times New Roman" w:eastAsia="DejaVu Sans" w:hAnsi="Times New Roman" w:cs="Times New Roman"/>
          <w:color w:val="000000" w:themeColor="text1"/>
          <w:kern w:val="1"/>
          <w:sz w:val="24"/>
          <w:szCs w:val="24"/>
          <w:lang w:eastAsia="hi-IN" w:bidi="hi-IN"/>
        </w:rPr>
      </w:pPr>
    </w:p>
    <w:p w:rsidR="00354BB3" w:rsidRPr="001D5E27" w:rsidRDefault="00623C90" w:rsidP="00354BB3">
      <w:pPr>
        <w:widowControl w:val="0"/>
        <w:suppressAutoHyphens/>
        <w:spacing w:after="100" w:afterAutospacing="1" w:line="240" w:lineRule="auto"/>
        <w:ind w:right="-1"/>
        <w:contextualSpacing/>
        <w:rPr>
          <w:rFonts w:ascii="Times New Roman" w:eastAsia="DejaVu Sans" w:hAnsi="Times New Roman" w:cs="Times New Roman"/>
          <w:b/>
          <w:i/>
          <w:color w:val="000000" w:themeColor="text1"/>
          <w:kern w:val="1"/>
          <w:sz w:val="24"/>
          <w:szCs w:val="24"/>
          <w:lang w:eastAsia="hi-IN" w:bidi="hi-IN"/>
        </w:rPr>
      </w:pPr>
      <w:r w:rsidRPr="001D5E27">
        <w:rPr>
          <w:rFonts w:ascii="Times New Roman" w:eastAsia="DejaVu Sans" w:hAnsi="Times New Roman" w:cs="Times New Roman"/>
          <w:b/>
          <w:i/>
          <w:color w:val="000000" w:themeColor="text1"/>
          <w:kern w:val="1"/>
          <w:sz w:val="24"/>
          <w:szCs w:val="24"/>
          <w:lang w:eastAsia="hi-IN" w:bidi="hi-IN"/>
        </w:rPr>
        <w:t>3</w:t>
      </w:r>
      <w:r w:rsidR="00354BB3" w:rsidRPr="001D5E27">
        <w:rPr>
          <w:rFonts w:ascii="Times New Roman" w:eastAsia="DejaVu Sans" w:hAnsi="Times New Roman" w:cs="Times New Roman"/>
          <w:b/>
          <w:i/>
          <w:color w:val="000000" w:themeColor="text1"/>
          <w:kern w:val="1"/>
          <w:sz w:val="24"/>
          <w:szCs w:val="24"/>
          <w:lang w:eastAsia="hi-IN" w:bidi="hi-IN"/>
        </w:rPr>
        <w:t xml:space="preserve">. В каком ряду верно перечислены все морфемы, входящие в основу слова? </w:t>
      </w:r>
    </w:p>
    <w:p w:rsidR="00354BB3" w:rsidRPr="001D5E27" w:rsidRDefault="00354BB3" w:rsidP="00354BB3">
      <w:pPr>
        <w:widowControl w:val="0"/>
        <w:suppressAutoHyphens/>
        <w:spacing w:after="100" w:afterAutospacing="1" w:line="240" w:lineRule="auto"/>
        <w:ind w:right="-1"/>
        <w:contextualSpacing/>
        <w:rPr>
          <w:rFonts w:ascii="Times New Roman" w:eastAsia="DejaVu Sans" w:hAnsi="Times New Roman" w:cs="Times New Roman"/>
          <w:color w:val="000000" w:themeColor="text1"/>
          <w:kern w:val="1"/>
          <w:sz w:val="24"/>
          <w:szCs w:val="24"/>
          <w:lang w:eastAsia="hi-IN" w:bidi="hi-IN"/>
        </w:rPr>
      </w:pPr>
      <w:r w:rsidRPr="001D5E27">
        <w:rPr>
          <w:rFonts w:ascii="Times New Roman" w:eastAsia="DejaVu Sans" w:hAnsi="Times New Roman" w:cs="Times New Roman"/>
          <w:color w:val="000000" w:themeColor="text1"/>
          <w:kern w:val="1"/>
          <w:sz w:val="24"/>
          <w:szCs w:val="24"/>
          <w:lang w:eastAsia="hi-IN" w:bidi="hi-IN"/>
        </w:rPr>
        <w:t>1) приставка, корень, окончание</w:t>
      </w:r>
    </w:p>
    <w:p w:rsidR="00354BB3" w:rsidRPr="001D5E27" w:rsidRDefault="00354BB3" w:rsidP="00354BB3">
      <w:pPr>
        <w:widowControl w:val="0"/>
        <w:suppressAutoHyphens/>
        <w:spacing w:after="100" w:afterAutospacing="1" w:line="240" w:lineRule="auto"/>
        <w:ind w:right="-1"/>
        <w:contextualSpacing/>
        <w:rPr>
          <w:rFonts w:ascii="Times New Roman" w:eastAsia="DejaVu Sans" w:hAnsi="Times New Roman" w:cs="Times New Roman"/>
          <w:color w:val="000000" w:themeColor="text1"/>
          <w:kern w:val="1"/>
          <w:sz w:val="24"/>
          <w:szCs w:val="24"/>
          <w:lang w:eastAsia="hi-IN" w:bidi="hi-IN"/>
        </w:rPr>
      </w:pPr>
      <w:r w:rsidRPr="001D5E27">
        <w:rPr>
          <w:rFonts w:ascii="Times New Roman" w:eastAsia="DejaVu Sans" w:hAnsi="Times New Roman" w:cs="Times New Roman"/>
          <w:color w:val="000000" w:themeColor="text1"/>
          <w:kern w:val="1"/>
          <w:sz w:val="24"/>
          <w:szCs w:val="24"/>
          <w:lang w:eastAsia="hi-IN" w:bidi="hi-IN"/>
        </w:rPr>
        <w:t>2) корень, суффикс</w:t>
      </w:r>
    </w:p>
    <w:p w:rsidR="00354BB3" w:rsidRPr="001D5E27" w:rsidRDefault="00354BB3" w:rsidP="00354BB3">
      <w:pPr>
        <w:widowControl w:val="0"/>
        <w:suppressAutoHyphens/>
        <w:spacing w:after="100" w:afterAutospacing="1" w:line="240" w:lineRule="auto"/>
        <w:ind w:right="-1"/>
        <w:contextualSpacing/>
        <w:rPr>
          <w:rFonts w:ascii="Times New Roman" w:eastAsia="DejaVu Sans" w:hAnsi="Times New Roman" w:cs="Times New Roman"/>
          <w:color w:val="000000" w:themeColor="text1"/>
          <w:kern w:val="1"/>
          <w:sz w:val="24"/>
          <w:szCs w:val="24"/>
          <w:lang w:eastAsia="hi-IN" w:bidi="hi-IN"/>
        </w:rPr>
      </w:pPr>
      <w:r w:rsidRPr="001D5E27">
        <w:rPr>
          <w:rFonts w:ascii="Times New Roman" w:eastAsia="DejaVu Sans" w:hAnsi="Times New Roman" w:cs="Times New Roman"/>
          <w:color w:val="000000" w:themeColor="text1"/>
          <w:kern w:val="1"/>
          <w:sz w:val="24"/>
          <w:szCs w:val="24"/>
          <w:lang w:eastAsia="hi-IN" w:bidi="hi-IN"/>
        </w:rPr>
        <w:t>3) приставка, корень, суффикс, окончание</w:t>
      </w:r>
    </w:p>
    <w:p w:rsidR="00354BB3" w:rsidRPr="001D5E27" w:rsidRDefault="00354BB3" w:rsidP="00354BB3">
      <w:pPr>
        <w:widowControl w:val="0"/>
        <w:suppressAutoHyphens/>
        <w:spacing w:after="100" w:afterAutospacing="1" w:line="240" w:lineRule="auto"/>
        <w:ind w:right="-1"/>
        <w:contextualSpacing/>
        <w:rPr>
          <w:rFonts w:ascii="Times New Roman" w:eastAsia="DejaVu Sans" w:hAnsi="Times New Roman" w:cs="Times New Roman"/>
          <w:color w:val="000000" w:themeColor="text1"/>
          <w:kern w:val="1"/>
          <w:sz w:val="24"/>
          <w:szCs w:val="24"/>
          <w:lang w:eastAsia="hi-IN" w:bidi="hi-IN"/>
        </w:rPr>
      </w:pPr>
      <w:r w:rsidRPr="001D5E27">
        <w:rPr>
          <w:rFonts w:ascii="Times New Roman" w:eastAsia="DejaVu Sans" w:hAnsi="Times New Roman" w:cs="Times New Roman"/>
          <w:color w:val="000000" w:themeColor="text1"/>
          <w:kern w:val="1"/>
          <w:sz w:val="24"/>
          <w:szCs w:val="24"/>
          <w:lang w:eastAsia="hi-IN" w:bidi="hi-IN"/>
        </w:rPr>
        <w:t>4) приставка, корень, суффикс</w:t>
      </w:r>
    </w:p>
    <w:p w:rsidR="00354BB3" w:rsidRPr="001D5E27" w:rsidRDefault="00354BB3" w:rsidP="00354BB3">
      <w:pPr>
        <w:widowControl w:val="0"/>
        <w:suppressAutoHyphens/>
        <w:spacing w:after="100" w:afterAutospacing="1" w:line="240" w:lineRule="auto"/>
        <w:ind w:right="-1"/>
        <w:contextualSpacing/>
        <w:rPr>
          <w:rFonts w:ascii="Times New Roman" w:eastAsia="DejaVu Sans" w:hAnsi="Times New Roman" w:cs="Times New Roman"/>
          <w:color w:val="000000" w:themeColor="text1"/>
          <w:kern w:val="1"/>
          <w:sz w:val="24"/>
          <w:szCs w:val="24"/>
          <w:lang w:eastAsia="hi-IN" w:bidi="hi-IN"/>
        </w:rPr>
      </w:pPr>
    </w:p>
    <w:p w:rsidR="00354BB3" w:rsidRPr="001D5E27" w:rsidRDefault="00623C90" w:rsidP="00354BB3">
      <w:pPr>
        <w:widowControl w:val="0"/>
        <w:suppressAutoHyphens/>
        <w:spacing w:after="100" w:afterAutospacing="1" w:line="240" w:lineRule="auto"/>
        <w:ind w:right="-1"/>
        <w:contextualSpacing/>
        <w:rPr>
          <w:rFonts w:ascii="Times New Roman" w:eastAsia="DejaVu Sans" w:hAnsi="Times New Roman" w:cs="Times New Roman"/>
          <w:b/>
          <w:i/>
          <w:color w:val="000000" w:themeColor="text1"/>
          <w:kern w:val="1"/>
          <w:sz w:val="24"/>
          <w:szCs w:val="24"/>
          <w:lang w:eastAsia="hi-IN" w:bidi="hi-IN"/>
        </w:rPr>
      </w:pPr>
      <w:r w:rsidRPr="001D5E27">
        <w:rPr>
          <w:rFonts w:ascii="Times New Roman" w:eastAsia="DejaVu Sans" w:hAnsi="Times New Roman" w:cs="Times New Roman"/>
          <w:b/>
          <w:i/>
          <w:color w:val="000000" w:themeColor="text1"/>
          <w:kern w:val="1"/>
          <w:sz w:val="24"/>
          <w:szCs w:val="24"/>
          <w:lang w:eastAsia="hi-IN" w:bidi="hi-IN"/>
        </w:rPr>
        <w:t>4</w:t>
      </w:r>
      <w:r w:rsidR="00354BB3" w:rsidRPr="001D5E27">
        <w:rPr>
          <w:rFonts w:ascii="Times New Roman" w:eastAsia="DejaVu Sans" w:hAnsi="Times New Roman" w:cs="Times New Roman"/>
          <w:b/>
          <w:i/>
          <w:color w:val="000000" w:themeColor="text1"/>
          <w:kern w:val="1"/>
          <w:sz w:val="24"/>
          <w:szCs w:val="24"/>
          <w:lang w:eastAsia="hi-IN" w:bidi="hi-IN"/>
        </w:rPr>
        <w:t>. Какой частью слова НЕ похожи существительные: ГОРОДОК, СЫНОК, СНЕЖОК, ТЕРЕМОК?</w:t>
      </w:r>
    </w:p>
    <w:p w:rsidR="00354BB3" w:rsidRPr="001D5E27" w:rsidRDefault="00354BB3" w:rsidP="00354BB3">
      <w:pPr>
        <w:widowControl w:val="0"/>
        <w:suppressAutoHyphens/>
        <w:spacing w:after="100" w:afterAutospacing="1" w:line="240" w:lineRule="auto"/>
        <w:ind w:right="-1"/>
        <w:contextualSpacing/>
        <w:rPr>
          <w:rFonts w:ascii="Times New Roman" w:eastAsia="DejaVu Sans" w:hAnsi="Times New Roman" w:cs="Times New Roman"/>
          <w:color w:val="000000" w:themeColor="text1"/>
          <w:kern w:val="1"/>
          <w:sz w:val="24"/>
          <w:szCs w:val="24"/>
          <w:lang w:eastAsia="hi-IN" w:bidi="hi-IN"/>
        </w:rPr>
      </w:pPr>
      <w:r w:rsidRPr="001D5E27">
        <w:rPr>
          <w:rFonts w:ascii="Times New Roman" w:eastAsia="DejaVu Sans" w:hAnsi="Times New Roman" w:cs="Times New Roman"/>
          <w:color w:val="000000" w:themeColor="text1"/>
          <w:kern w:val="1"/>
          <w:sz w:val="24"/>
          <w:szCs w:val="24"/>
          <w:lang w:eastAsia="hi-IN" w:bidi="hi-IN"/>
        </w:rPr>
        <w:t>1) приставкой</w:t>
      </w:r>
    </w:p>
    <w:p w:rsidR="00354BB3" w:rsidRPr="001D5E27" w:rsidRDefault="00354BB3" w:rsidP="00354BB3">
      <w:pPr>
        <w:widowControl w:val="0"/>
        <w:suppressAutoHyphens/>
        <w:spacing w:after="100" w:afterAutospacing="1" w:line="240" w:lineRule="auto"/>
        <w:ind w:right="-1"/>
        <w:contextualSpacing/>
        <w:rPr>
          <w:rFonts w:ascii="Times New Roman" w:eastAsia="DejaVu Sans" w:hAnsi="Times New Roman" w:cs="Times New Roman"/>
          <w:color w:val="000000" w:themeColor="text1"/>
          <w:kern w:val="1"/>
          <w:sz w:val="24"/>
          <w:szCs w:val="24"/>
          <w:lang w:eastAsia="hi-IN" w:bidi="hi-IN"/>
        </w:rPr>
      </w:pPr>
      <w:r w:rsidRPr="001D5E27">
        <w:rPr>
          <w:rFonts w:ascii="Times New Roman" w:eastAsia="DejaVu Sans" w:hAnsi="Times New Roman" w:cs="Times New Roman"/>
          <w:color w:val="000000" w:themeColor="text1"/>
          <w:kern w:val="1"/>
          <w:sz w:val="24"/>
          <w:szCs w:val="24"/>
          <w:lang w:eastAsia="hi-IN" w:bidi="hi-IN"/>
        </w:rPr>
        <w:t>2) окончанием</w:t>
      </w:r>
    </w:p>
    <w:p w:rsidR="00354BB3" w:rsidRPr="001D5E27" w:rsidRDefault="00354BB3" w:rsidP="00354BB3">
      <w:pPr>
        <w:widowControl w:val="0"/>
        <w:suppressAutoHyphens/>
        <w:spacing w:after="100" w:afterAutospacing="1" w:line="240" w:lineRule="auto"/>
        <w:ind w:right="-1"/>
        <w:contextualSpacing/>
        <w:rPr>
          <w:rFonts w:ascii="Times New Roman" w:eastAsia="DejaVu Sans" w:hAnsi="Times New Roman" w:cs="Times New Roman"/>
          <w:color w:val="000000" w:themeColor="text1"/>
          <w:kern w:val="1"/>
          <w:sz w:val="24"/>
          <w:szCs w:val="24"/>
          <w:lang w:eastAsia="hi-IN" w:bidi="hi-IN"/>
        </w:rPr>
      </w:pPr>
      <w:r w:rsidRPr="001D5E27">
        <w:rPr>
          <w:rFonts w:ascii="Times New Roman" w:eastAsia="DejaVu Sans" w:hAnsi="Times New Roman" w:cs="Times New Roman"/>
          <w:color w:val="000000" w:themeColor="text1"/>
          <w:kern w:val="1"/>
          <w:sz w:val="24"/>
          <w:szCs w:val="24"/>
          <w:lang w:eastAsia="hi-IN" w:bidi="hi-IN"/>
        </w:rPr>
        <w:t>3) корнем</w:t>
      </w:r>
    </w:p>
    <w:p w:rsidR="00354BB3" w:rsidRPr="001D5E27" w:rsidRDefault="00354BB3" w:rsidP="00354BB3">
      <w:pPr>
        <w:widowControl w:val="0"/>
        <w:suppressAutoHyphens/>
        <w:spacing w:after="100" w:afterAutospacing="1" w:line="240" w:lineRule="auto"/>
        <w:ind w:right="-1"/>
        <w:contextualSpacing/>
        <w:rPr>
          <w:rFonts w:ascii="Times New Roman" w:eastAsia="DejaVu Sans" w:hAnsi="Times New Roman" w:cs="Times New Roman"/>
          <w:color w:val="000000" w:themeColor="text1"/>
          <w:kern w:val="1"/>
          <w:sz w:val="24"/>
          <w:szCs w:val="24"/>
          <w:lang w:eastAsia="hi-IN" w:bidi="hi-IN"/>
        </w:rPr>
      </w:pPr>
      <w:r w:rsidRPr="001D5E27">
        <w:rPr>
          <w:rFonts w:ascii="Times New Roman" w:eastAsia="DejaVu Sans" w:hAnsi="Times New Roman" w:cs="Times New Roman"/>
          <w:color w:val="000000" w:themeColor="text1"/>
          <w:kern w:val="1"/>
          <w:sz w:val="24"/>
          <w:szCs w:val="24"/>
          <w:lang w:eastAsia="hi-IN" w:bidi="hi-IN"/>
        </w:rPr>
        <w:t>4) суффиксом</w:t>
      </w:r>
    </w:p>
    <w:p w:rsidR="00623C90" w:rsidRPr="001D5E27" w:rsidRDefault="00623C90" w:rsidP="00354BB3">
      <w:pPr>
        <w:widowControl w:val="0"/>
        <w:suppressAutoHyphens/>
        <w:spacing w:after="100" w:afterAutospacing="1" w:line="240" w:lineRule="auto"/>
        <w:ind w:right="-1"/>
        <w:contextualSpacing/>
        <w:rPr>
          <w:rFonts w:ascii="Times New Roman" w:eastAsia="DejaVu Sans" w:hAnsi="Times New Roman" w:cs="Times New Roman"/>
          <w:color w:val="000000" w:themeColor="text1"/>
          <w:kern w:val="1"/>
          <w:sz w:val="24"/>
          <w:szCs w:val="24"/>
          <w:lang w:eastAsia="hi-IN" w:bidi="hi-IN"/>
        </w:rPr>
      </w:pPr>
    </w:p>
    <w:p w:rsidR="00354BB3" w:rsidRPr="001D5E27" w:rsidRDefault="00623C90" w:rsidP="00354BB3">
      <w:pPr>
        <w:widowControl w:val="0"/>
        <w:suppressAutoHyphens/>
        <w:spacing w:after="100" w:afterAutospacing="1" w:line="240" w:lineRule="auto"/>
        <w:ind w:right="-1"/>
        <w:contextualSpacing/>
        <w:rPr>
          <w:rFonts w:ascii="Times New Roman" w:eastAsia="DejaVu Sans" w:hAnsi="Times New Roman" w:cs="Times New Roman"/>
          <w:b/>
          <w:i/>
          <w:color w:val="000000" w:themeColor="text1"/>
          <w:kern w:val="1"/>
          <w:sz w:val="24"/>
          <w:szCs w:val="24"/>
          <w:lang w:eastAsia="hi-IN" w:bidi="hi-IN"/>
        </w:rPr>
      </w:pPr>
      <w:r w:rsidRPr="001D5E27">
        <w:rPr>
          <w:rFonts w:ascii="Times New Roman" w:eastAsia="DejaVu Sans" w:hAnsi="Times New Roman" w:cs="Times New Roman"/>
          <w:b/>
          <w:i/>
          <w:color w:val="000000" w:themeColor="text1"/>
          <w:kern w:val="1"/>
          <w:sz w:val="24"/>
          <w:szCs w:val="24"/>
          <w:lang w:eastAsia="hi-IN" w:bidi="hi-IN"/>
        </w:rPr>
        <w:t>5. Выпишите слово(а) с чередующейся гласной в корне.</w:t>
      </w:r>
    </w:p>
    <w:p w:rsidR="00354BB3" w:rsidRPr="001D5E27" w:rsidRDefault="00354BB3" w:rsidP="00354BB3">
      <w:pPr>
        <w:widowControl w:val="0"/>
        <w:suppressAutoHyphens/>
        <w:spacing w:after="100" w:afterAutospacing="1" w:line="240" w:lineRule="auto"/>
        <w:ind w:right="-1"/>
        <w:contextualSpacing/>
        <w:rPr>
          <w:rFonts w:ascii="Times New Roman" w:eastAsia="DejaVu Sans" w:hAnsi="Times New Roman" w:cs="Times New Roman"/>
          <w:i/>
          <w:color w:val="000000" w:themeColor="text1"/>
          <w:kern w:val="1"/>
          <w:sz w:val="24"/>
          <w:szCs w:val="24"/>
          <w:lang w:eastAsia="hi-IN" w:bidi="hi-IN"/>
        </w:rPr>
      </w:pPr>
      <w:r w:rsidRPr="001D5E27">
        <w:rPr>
          <w:rFonts w:ascii="Times New Roman" w:eastAsia="DejaVu Sans" w:hAnsi="Times New Roman" w:cs="Times New Roman"/>
          <w:i/>
          <w:color w:val="000000" w:themeColor="text1"/>
          <w:kern w:val="1"/>
          <w:sz w:val="24"/>
          <w:szCs w:val="24"/>
          <w:lang w:eastAsia="hi-IN" w:bidi="hi-IN"/>
        </w:rPr>
        <w:t>Горелая сосна стояла на пригорке, и торчащие вокруг нее толстые пни служили надёжным укрытием для стрелков. Позиция была удобна для обороны, и в то же время с пригорка легко было атаковать. (</w:t>
      </w:r>
      <w:proofErr w:type="spellStart"/>
      <w:r w:rsidRPr="001D5E27">
        <w:rPr>
          <w:rFonts w:ascii="Times New Roman" w:eastAsia="DejaVu Sans" w:hAnsi="Times New Roman" w:cs="Times New Roman"/>
          <w:i/>
          <w:color w:val="000000" w:themeColor="text1"/>
          <w:kern w:val="1"/>
          <w:sz w:val="24"/>
          <w:szCs w:val="24"/>
          <w:lang w:eastAsia="hi-IN" w:bidi="hi-IN"/>
        </w:rPr>
        <w:t>Бражнин</w:t>
      </w:r>
      <w:proofErr w:type="spellEnd"/>
      <w:r w:rsidRPr="001D5E27">
        <w:rPr>
          <w:rFonts w:ascii="Times New Roman" w:eastAsia="DejaVu Sans" w:hAnsi="Times New Roman" w:cs="Times New Roman"/>
          <w:i/>
          <w:color w:val="000000" w:themeColor="text1"/>
          <w:kern w:val="1"/>
          <w:sz w:val="24"/>
          <w:szCs w:val="24"/>
          <w:lang w:eastAsia="hi-IN" w:bidi="hi-IN"/>
        </w:rPr>
        <w:t xml:space="preserve"> И.)</w:t>
      </w:r>
    </w:p>
    <w:p w:rsidR="00354BB3" w:rsidRPr="001D5E27" w:rsidRDefault="00354BB3" w:rsidP="00354BB3">
      <w:pPr>
        <w:widowControl w:val="0"/>
        <w:suppressAutoHyphens/>
        <w:spacing w:after="100" w:afterAutospacing="1" w:line="240" w:lineRule="auto"/>
        <w:ind w:right="-1"/>
        <w:contextualSpacing/>
        <w:rPr>
          <w:rFonts w:ascii="Times New Roman" w:eastAsia="DejaVu Sans" w:hAnsi="Times New Roman" w:cs="Times New Roman"/>
          <w:color w:val="000000" w:themeColor="text1"/>
          <w:kern w:val="1"/>
          <w:sz w:val="24"/>
          <w:szCs w:val="24"/>
          <w:lang w:eastAsia="hi-IN" w:bidi="hi-IN"/>
        </w:rPr>
      </w:pPr>
    </w:p>
    <w:p w:rsidR="00354BB3" w:rsidRPr="001D5E27" w:rsidRDefault="00623C90" w:rsidP="00354BB3">
      <w:pPr>
        <w:widowControl w:val="0"/>
        <w:suppressAutoHyphens/>
        <w:spacing w:after="100" w:afterAutospacing="1" w:line="240" w:lineRule="auto"/>
        <w:ind w:right="-1"/>
        <w:contextualSpacing/>
        <w:rPr>
          <w:rFonts w:ascii="Times New Roman" w:eastAsia="DejaVu Sans" w:hAnsi="Times New Roman" w:cs="Times New Roman"/>
          <w:b/>
          <w:i/>
          <w:color w:val="000000" w:themeColor="text1"/>
          <w:kern w:val="1"/>
          <w:sz w:val="24"/>
          <w:szCs w:val="24"/>
          <w:lang w:eastAsia="hi-IN" w:bidi="hi-IN"/>
        </w:rPr>
      </w:pPr>
      <w:r w:rsidRPr="001D5E27">
        <w:rPr>
          <w:rFonts w:ascii="Times New Roman" w:eastAsia="DejaVu Sans" w:hAnsi="Times New Roman" w:cs="Times New Roman"/>
          <w:b/>
          <w:i/>
          <w:color w:val="000000" w:themeColor="text1"/>
          <w:kern w:val="1"/>
          <w:sz w:val="24"/>
          <w:szCs w:val="24"/>
          <w:lang w:eastAsia="hi-IN" w:bidi="hi-IN"/>
        </w:rPr>
        <w:t>6</w:t>
      </w:r>
      <w:r w:rsidR="00354BB3" w:rsidRPr="001D5E27">
        <w:rPr>
          <w:rFonts w:ascii="Times New Roman" w:eastAsia="DejaVu Sans" w:hAnsi="Times New Roman" w:cs="Times New Roman"/>
          <w:b/>
          <w:i/>
          <w:color w:val="000000" w:themeColor="text1"/>
          <w:kern w:val="1"/>
          <w:sz w:val="24"/>
          <w:szCs w:val="24"/>
          <w:lang w:eastAsia="hi-IN" w:bidi="hi-IN"/>
        </w:rPr>
        <w:t xml:space="preserve">. </w:t>
      </w:r>
      <w:r w:rsidRPr="001D5E27">
        <w:rPr>
          <w:rFonts w:ascii="Times New Roman" w:eastAsia="DejaVu Sans" w:hAnsi="Times New Roman" w:cs="Times New Roman"/>
          <w:b/>
          <w:i/>
          <w:color w:val="000000" w:themeColor="text1"/>
          <w:kern w:val="1"/>
          <w:sz w:val="24"/>
          <w:szCs w:val="24"/>
          <w:lang w:eastAsia="hi-IN" w:bidi="hi-IN"/>
        </w:rPr>
        <w:t>Выпишите слово(а) с чередующейся гласной в корне.</w:t>
      </w:r>
    </w:p>
    <w:p w:rsidR="00354BB3" w:rsidRPr="001D5E27" w:rsidRDefault="00354BB3" w:rsidP="00354BB3">
      <w:pPr>
        <w:widowControl w:val="0"/>
        <w:suppressAutoHyphens/>
        <w:spacing w:after="100" w:afterAutospacing="1" w:line="240" w:lineRule="auto"/>
        <w:ind w:right="-1"/>
        <w:contextualSpacing/>
        <w:rPr>
          <w:rFonts w:ascii="Times New Roman" w:eastAsia="DejaVu Sans" w:hAnsi="Times New Roman" w:cs="Times New Roman"/>
          <w:i/>
          <w:color w:val="000000" w:themeColor="text1"/>
          <w:kern w:val="1"/>
          <w:sz w:val="24"/>
          <w:szCs w:val="24"/>
          <w:lang w:eastAsia="hi-IN" w:bidi="hi-IN"/>
        </w:rPr>
      </w:pPr>
      <w:r w:rsidRPr="001D5E27">
        <w:rPr>
          <w:rFonts w:ascii="Times New Roman" w:eastAsia="DejaVu Sans" w:hAnsi="Times New Roman" w:cs="Times New Roman"/>
          <w:i/>
          <w:color w:val="000000" w:themeColor="text1"/>
          <w:kern w:val="1"/>
          <w:sz w:val="24"/>
          <w:szCs w:val="24"/>
          <w:lang w:eastAsia="hi-IN" w:bidi="hi-IN"/>
        </w:rPr>
        <w:t>Скоро по комнате распространился запах кофе, который блестел чёрными зеркалами в белых фарфоровых чашках. (Дубровин Е.)</w:t>
      </w:r>
    </w:p>
    <w:p w:rsidR="00354BB3" w:rsidRPr="001D5E27" w:rsidRDefault="00354BB3" w:rsidP="00354BB3">
      <w:pPr>
        <w:widowControl w:val="0"/>
        <w:suppressAutoHyphens/>
        <w:spacing w:after="100" w:afterAutospacing="1" w:line="240" w:lineRule="auto"/>
        <w:ind w:right="-1"/>
        <w:contextualSpacing/>
        <w:rPr>
          <w:rFonts w:ascii="Times New Roman" w:eastAsia="DejaVu Sans" w:hAnsi="Times New Roman" w:cs="Times New Roman"/>
          <w:color w:val="000000" w:themeColor="text1"/>
          <w:kern w:val="1"/>
          <w:sz w:val="24"/>
          <w:szCs w:val="24"/>
          <w:lang w:eastAsia="hi-IN" w:bidi="hi-IN"/>
        </w:rPr>
      </w:pPr>
    </w:p>
    <w:p w:rsidR="00354BB3" w:rsidRPr="001D5E27" w:rsidRDefault="00623C90" w:rsidP="00354BB3">
      <w:pPr>
        <w:widowControl w:val="0"/>
        <w:suppressAutoHyphens/>
        <w:spacing w:after="100" w:afterAutospacing="1" w:line="240" w:lineRule="auto"/>
        <w:ind w:right="-1"/>
        <w:contextualSpacing/>
        <w:rPr>
          <w:rFonts w:ascii="Times New Roman" w:eastAsia="DejaVu Sans" w:hAnsi="Times New Roman" w:cs="Times New Roman"/>
          <w:b/>
          <w:i/>
          <w:color w:val="000000" w:themeColor="text1"/>
          <w:kern w:val="1"/>
          <w:sz w:val="24"/>
          <w:szCs w:val="24"/>
          <w:lang w:eastAsia="hi-IN" w:bidi="hi-IN"/>
        </w:rPr>
      </w:pPr>
      <w:r w:rsidRPr="001D5E27">
        <w:rPr>
          <w:rFonts w:ascii="Times New Roman" w:eastAsia="DejaVu Sans" w:hAnsi="Times New Roman" w:cs="Times New Roman"/>
          <w:b/>
          <w:i/>
          <w:color w:val="000000" w:themeColor="text1"/>
          <w:kern w:val="1"/>
          <w:sz w:val="24"/>
          <w:szCs w:val="24"/>
          <w:lang w:eastAsia="hi-IN" w:bidi="hi-IN"/>
        </w:rPr>
        <w:t>7</w:t>
      </w:r>
      <w:r w:rsidR="00354BB3" w:rsidRPr="001D5E27">
        <w:rPr>
          <w:rFonts w:ascii="Times New Roman" w:eastAsia="DejaVu Sans" w:hAnsi="Times New Roman" w:cs="Times New Roman"/>
          <w:b/>
          <w:i/>
          <w:color w:val="000000" w:themeColor="text1"/>
          <w:kern w:val="1"/>
          <w:sz w:val="24"/>
          <w:szCs w:val="24"/>
          <w:lang w:eastAsia="hi-IN" w:bidi="hi-IN"/>
        </w:rPr>
        <w:t xml:space="preserve">. </w:t>
      </w:r>
      <w:r w:rsidRPr="001D5E27">
        <w:rPr>
          <w:rFonts w:ascii="Times New Roman" w:eastAsia="DejaVu Sans" w:hAnsi="Times New Roman" w:cs="Times New Roman"/>
          <w:b/>
          <w:i/>
          <w:color w:val="000000" w:themeColor="text1"/>
          <w:kern w:val="1"/>
          <w:sz w:val="24"/>
          <w:szCs w:val="24"/>
          <w:lang w:eastAsia="hi-IN" w:bidi="hi-IN"/>
        </w:rPr>
        <w:t>Выпишите слово(а) с чередующейся гласной в корне.</w:t>
      </w:r>
    </w:p>
    <w:p w:rsidR="00354BB3" w:rsidRPr="001D5E27" w:rsidRDefault="00354BB3" w:rsidP="00354BB3">
      <w:pPr>
        <w:widowControl w:val="0"/>
        <w:suppressAutoHyphens/>
        <w:spacing w:after="100" w:afterAutospacing="1" w:line="240" w:lineRule="auto"/>
        <w:ind w:right="-1"/>
        <w:contextualSpacing/>
        <w:rPr>
          <w:rFonts w:ascii="Times New Roman" w:eastAsia="DejaVu Sans" w:hAnsi="Times New Roman" w:cs="Times New Roman"/>
          <w:i/>
          <w:color w:val="000000" w:themeColor="text1"/>
          <w:kern w:val="1"/>
          <w:sz w:val="24"/>
          <w:szCs w:val="24"/>
          <w:lang w:eastAsia="hi-IN" w:bidi="hi-IN"/>
        </w:rPr>
      </w:pPr>
      <w:r w:rsidRPr="001D5E27">
        <w:rPr>
          <w:rFonts w:ascii="Times New Roman" w:eastAsia="DejaVu Sans" w:hAnsi="Times New Roman" w:cs="Times New Roman"/>
          <w:i/>
          <w:color w:val="000000" w:themeColor="text1"/>
          <w:kern w:val="1"/>
          <w:sz w:val="24"/>
          <w:szCs w:val="24"/>
          <w:lang w:eastAsia="hi-IN" w:bidi="hi-IN"/>
        </w:rPr>
        <w:t>Мы выкопали добрый десяток глубоких ям, с замиранием сердца ожидая, когда лопата ударится о кованый сундучок. Но чем больше мы копали, тем всё меньше и меньше верили в существование клада. (</w:t>
      </w:r>
      <w:proofErr w:type="spellStart"/>
      <w:r w:rsidRPr="001D5E27">
        <w:rPr>
          <w:rFonts w:ascii="Times New Roman" w:eastAsia="DejaVu Sans" w:hAnsi="Times New Roman" w:cs="Times New Roman"/>
          <w:i/>
          <w:color w:val="000000" w:themeColor="text1"/>
          <w:kern w:val="1"/>
          <w:sz w:val="24"/>
          <w:szCs w:val="24"/>
          <w:lang w:eastAsia="hi-IN" w:bidi="hi-IN"/>
        </w:rPr>
        <w:t>Коковин</w:t>
      </w:r>
      <w:proofErr w:type="spellEnd"/>
      <w:r w:rsidRPr="001D5E27">
        <w:rPr>
          <w:rFonts w:ascii="Times New Roman" w:eastAsia="DejaVu Sans" w:hAnsi="Times New Roman" w:cs="Times New Roman"/>
          <w:i/>
          <w:color w:val="000000" w:themeColor="text1"/>
          <w:kern w:val="1"/>
          <w:sz w:val="24"/>
          <w:szCs w:val="24"/>
          <w:lang w:eastAsia="hi-IN" w:bidi="hi-IN"/>
        </w:rPr>
        <w:t xml:space="preserve"> Е.)</w:t>
      </w:r>
    </w:p>
    <w:p w:rsidR="00623C90" w:rsidRPr="001D5E27" w:rsidRDefault="00623C90" w:rsidP="00354BB3">
      <w:pPr>
        <w:widowControl w:val="0"/>
        <w:suppressAutoHyphens/>
        <w:spacing w:after="100" w:afterAutospacing="1" w:line="240" w:lineRule="auto"/>
        <w:ind w:right="-1"/>
        <w:contextualSpacing/>
        <w:rPr>
          <w:rFonts w:ascii="Times New Roman" w:eastAsia="DejaVu Sans" w:hAnsi="Times New Roman" w:cs="Times New Roman"/>
          <w:color w:val="000000" w:themeColor="text1"/>
          <w:kern w:val="1"/>
          <w:sz w:val="24"/>
          <w:szCs w:val="24"/>
          <w:lang w:eastAsia="hi-IN" w:bidi="hi-IN"/>
        </w:rPr>
      </w:pPr>
    </w:p>
    <w:p w:rsidR="00354BB3" w:rsidRPr="001D5E27" w:rsidRDefault="00623C90" w:rsidP="00354BB3">
      <w:pPr>
        <w:widowControl w:val="0"/>
        <w:suppressAutoHyphens/>
        <w:spacing w:after="100" w:afterAutospacing="1" w:line="240" w:lineRule="auto"/>
        <w:ind w:right="-1"/>
        <w:contextualSpacing/>
        <w:rPr>
          <w:rFonts w:ascii="Times New Roman" w:eastAsia="DejaVu Sans" w:hAnsi="Times New Roman" w:cs="Times New Roman"/>
          <w:b/>
          <w:i/>
          <w:color w:val="000000" w:themeColor="text1"/>
          <w:kern w:val="1"/>
          <w:sz w:val="24"/>
          <w:szCs w:val="24"/>
          <w:lang w:eastAsia="hi-IN" w:bidi="hi-IN"/>
        </w:rPr>
      </w:pPr>
      <w:r w:rsidRPr="001D5E27">
        <w:rPr>
          <w:rFonts w:ascii="Times New Roman" w:eastAsia="DejaVu Sans" w:hAnsi="Times New Roman" w:cs="Times New Roman"/>
          <w:b/>
          <w:i/>
          <w:color w:val="000000" w:themeColor="text1"/>
          <w:kern w:val="1"/>
          <w:sz w:val="24"/>
          <w:szCs w:val="24"/>
          <w:lang w:eastAsia="hi-IN" w:bidi="hi-IN"/>
        </w:rPr>
        <w:t>8</w:t>
      </w:r>
      <w:r w:rsidR="00354BB3" w:rsidRPr="001D5E27">
        <w:rPr>
          <w:rFonts w:ascii="Times New Roman" w:eastAsia="DejaVu Sans" w:hAnsi="Times New Roman" w:cs="Times New Roman"/>
          <w:b/>
          <w:i/>
          <w:color w:val="000000" w:themeColor="text1"/>
          <w:kern w:val="1"/>
          <w:sz w:val="24"/>
          <w:szCs w:val="24"/>
          <w:lang w:eastAsia="hi-IN" w:bidi="hi-IN"/>
        </w:rPr>
        <w:t xml:space="preserve">. </w:t>
      </w:r>
      <w:r w:rsidRPr="001D5E27">
        <w:rPr>
          <w:rFonts w:ascii="Times New Roman" w:eastAsia="DejaVu Sans" w:hAnsi="Times New Roman" w:cs="Times New Roman"/>
          <w:b/>
          <w:i/>
          <w:color w:val="000000" w:themeColor="text1"/>
          <w:kern w:val="1"/>
          <w:sz w:val="24"/>
          <w:szCs w:val="24"/>
          <w:lang w:eastAsia="hi-IN" w:bidi="hi-IN"/>
        </w:rPr>
        <w:t>Выпишите слово(а) с чередующейся гласной в корне.</w:t>
      </w:r>
    </w:p>
    <w:p w:rsidR="00354BB3" w:rsidRPr="001D5E27" w:rsidRDefault="00354BB3" w:rsidP="00354BB3">
      <w:pPr>
        <w:widowControl w:val="0"/>
        <w:suppressAutoHyphens/>
        <w:spacing w:after="100" w:afterAutospacing="1" w:line="240" w:lineRule="auto"/>
        <w:ind w:right="-1"/>
        <w:contextualSpacing/>
        <w:rPr>
          <w:rFonts w:ascii="Times New Roman" w:eastAsia="DejaVu Sans" w:hAnsi="Times New Roman" w:cs="Times New Roman"/>
          <w:i/>
          <w:color w:val="000000" w:themeColor="text1"/>
          <w:kern w:val="1"/>
          <w:sz w:val="24"/>
          <w:szCs w:val="24"/>
          <w:lang w:eastAsia="hi-IN" w:bidi="hi-IN"/>
        </w:rPr>
      </w:pPr>
      <w:r w:rsidRPr="001D5E27">
        <w:rPr>
          <w:rFonts w:ascii="Times New Roman" w:eastAsia="DejaVu Sans" w:hAnsi="Times New Roman" w:cs="Times New Roman"/>
          <w:i/>
          <w:color w:val="000000" w:themeColor="text1"/>
          <w:kern w:val="1"/>
          <w:sz w:val="24"/>
          <w:szCs w:val="24"/>
          <w:lang w:eastAsia="hi-IN" w:bidi="hi-IN"/>
        </w:rPr>
        <w:t>Юнга очень удивился переменам, происшедшим в его отсутствие. Теперь катер был уже не катером, а чем-то вроде плавучей беседки. (Платов Л.)</w:t>
      </w:r>
    </w:p>
    <w:p w:rsidR="00354BB3" w:rsidRPr="001D5E27" w:rsidRDefault="00354BB3" w:rsidP="00354BB3">
      <w:pPr>
        <w:widowControl w:val="0"/>
        <w:suppressAutoHyphens/>
        <w:spacing w:after="100" w:afterAutospacing="1" w:line="240" w:lineRule="auto"/>
        <w:ind w:right="-1"/>
        <w:contextualSpacing/>
        <w:rPr>
          <w:rFonts w:ascii="Times New Roman" w:eastAsia="DejaVu Sans" w:hAnsi="Times New Roman" w:cs="Times New Roman"/>
          <w:color w:val="000000" w:themeColor="text1"/>
          <w:kern w:val="1"/>
          <w:sz w:val="24"/>
          <w:szCs w:val="24"/>
          <w:lang w:eastAsia="hi-IN" w:bidi="hi-IN"/>
        </w:rPr>
      </w:pPr>
    </w:p>
    <w:p w:rsidR="00354BB3" w:rsidRPr="001D5E27" w:rsidRDefault="00623C90" w:rsidP="00623C90">
      <w:pPr>
        <w:widowControl w:val="0"/>
        <w:suppressAutoHyphens/>
        <w:spacing w:after="100" w:afterAutospacing="1" w:line="240" w:lineRule="auto"/>
        <w:ind w:right="-1"/>
        <w:contextualSpacing/>
        <w:rPr>
          <w:rFonts w:ascii="Times New Roman" w:eastAsia="DejaVu Sans" w:hAnsi="Times New Roman" w:cs="Times New Roman"/>
          <w:i/>
          <w:color w:val="000000" w:themeColor="text1"/>
          <w:kern w:val="1"/>
          <w:sz w:val="24"/>
          <w:szCs w:val="24"/>
          <w:lang w:eastAsia="hi-IN" w:bidi="hi-IN"/>
        </w:rPr>
      </w:pPr>
      <w:r w:rsidRPr="001D5E27">
        <w:rPr>
          <w:rFonts w:ascii="Times New Roman" w:eastAsia="DejaVu Sans" w:hAnsi="Times New Roman" w:cs="Times New Roman"/>
          <w:b/>
          <w:i/>
          <w:color w:val="000000" w:themeColor="text1"/>
          <w:kern w:val="1"/>
          <w:sz w:val="24"/>
          <w:szCs w:val="24"/>
          <w:lang w:eastAsia="hi-IN" w:bidi="hi-IN"/>
        </w:rPr>
        <w:t>9</w:t>
      </w:r>
      <w:r w:rsidR="00354BB3" w:rsidRPr="001D5E27">
        <w:rPr>
          <w:rFonts w:ascii="Times New Roman" w:eastAsia="DejaVu Sans" w:hAnsi="Times New Roman" w:cs="Times New Roman"/>
          <w:b/>
          <w:i/>
          <w:color w:val="000000" w:themeColor="text1"/>
          <w:kern w:val="1"/>
          <w:sz w:val="24"/>
          <w:szCs w:val="24"/>
          <w:lang w:eastAsia="hi-IN" w:bidi="hi-IN"/>
        </w:rPr>
        <w:t xml:space="preserve">. </w:t>
      </w:r>
      <w:r w:rsidRPr="001D5E27">
        <w:rPr>
          <w:rFonts w:ascii="Times New Roman" w:eastAsia="DejaVu Sans" w:hAnsi="Times New Roman" w:cs="Times New Roman"/>
          <w:b/>
          <w:i/>
          <w:color w:val="000000" w:themeColor="text1"/>
          <w:kern w:val="1"/>
          <w:sz w:val="24"/>
          <w:szCs w:val="24"/>
          <w:lang w:eastAsia="hi-IN" w:bidi="hi-IN"/>
        </w:rPr>
        <w:t xml:space="preserve">Выпишите слово(а) с чередующейся гласной в </w:t>
      </w:r>
      <w:proofErr w:type="spellStart"/>
      <w:r w:rsidRPr="001D5E27">
        <w:rPr>
          <w:rFonts w:ascii="Times New Roman" w:eastAsia="DejaVu Sans" w:hAnsi="Times New Roman" w:cs="Times New Roman"/>
          <w:b/>
          <w:i/>
          <w:color w:val="000000" w:themeColor="text1"/>
          <w:kern w:val="1"/>
          <w:sz w:val="24"/>
          <w:szCs w:val="24"/>
          <w:lang w:eastAsia="hi-IN" w:bidi="hi-IN"/>
        </w:rPr>
        <w:t>корне.</w:t>
      </w:r>
      <w:r w:rsidR="00354BB3" w:rsidRPr="001D5E27">
        <w:rPr>
          <w:rFonts w:ascii="Times New Roman" w:eastAsia="DejaVu Sans" w:hAnsi="Times New Roman" w:cs="Times New Roman"/>
          <w:i/>
          <w:color w:val="000000" w:themeColor="text1"/>
          <w:kern w:val="1"/>
          <w:sz w:val="24"/>
          <w:szCs w:val="24"/>
          <w:lang w:eastAsia="hi-IN" w:bidi="hi-IN"/>
        </w:rPr>
        <w:t>Разведчики</w:t>
      </w:r>
      <w:proofErr w:type="spellEnd"/>
      <w:r w:rsidR="00354BB3" w:rsidRPr="001D5E27">
        <w:rPr>
          <w:rFonts w:ascii="Times New Roman" w:eastAsia="DejaVu Sans" w:hAnsi="Times New Roman" w:cs="Times New Roman"/>
          <w:i/>
          <w:color w:val="000000" w:themeColor="text1"/>
          <w:kern w:val="1"/>
          <w:sz w:val="24"/>
          <w:szCs w:val="24"/>
          <w:lang w:eastAsia="hi-IN" w:bidi="hi-IN"/>
        </w:rPr>
        <w:t xml:space="preserve"> спустились к реке, в </w:t>
      </w:r>
      <w:r w:rsidR="00354BB3" w:rsidRPr="001D5E27">
        <w:rPr>
          <w:rFonts w:ascii="Times New Roman" w:eastAsia="DejaVu Sans" w:hAnsi="Times New Roman" w:cs="Times New Roman"/>
          <w:i/>
          <w:color w:val="000000" w:themeColor="text1"/>
          <w:kern w:val="1"/>
          <w:sz w:val="24"/>
          <w:szCs w:val="24"/>
          <w:lang w:eastAsia="hi-IN" w:bidi="hi-IN"/>
        </w:rPr>
        <w:lastRenderedPageBreak/>
        <w:t xml:space="preserve">прибрежные заросли, где их уже ожидали сапёры с тремя рыбачьими лодками. Было одиннадцать часов ночи. Огромная туча, выползшая из-за </w:t>
      </w:r>
      <w:proofErr w:type="spellStart"/>
      <w:r w:rsidR="00354BB3" w:rsidRPr="001D5E27">
        <w:rPr>
          <w:rFonts w:ascii="Times New Roman" w:eastAsia="DejaVu Sans" w:hAnsi="Times New Roman" w:cs="Times New Roman"/>
          <w:i/>
          <w:color w:val="000000" w:themeColor="text1"/>
          <w:kern w:val="1"/>
          <w:sz w:val="24"/>
          <w:szCs w:val="24"/>
          <w:lang w:eastAsia="hi-IN" w:bidi="hi-IN"/>
        </w:rPr>
        <w:t>Шебекинского</w:t>
      </w:r>
      <w:proofErr w:type="spellEnd"/>
      <w:r w:rsidR="00354BB3" w:rsidRPr="001D5E27">
        <w:rPr>
          <w:rFonts w:ascii="Times New Roman" w:eastAsia="DejaVu Sans" w:hAnsi="Times New Roman" w:cs="Times New Roman"/>
          <w:i/>
          <w:color w:val="000000" w:themeColor="text1"/>
          <w:kern w:val="1"/>
          <w:sz w:val="24"/>
          <w:szCs w:val="24"/>
          <w:lang w:eastAsia="hi-IN" w:bidi="hi-IN"/>
        </w:rPr>
        <w:t xml:space="preserve"> урочища, закрыла луну. (Алексеев М.)</w:t>
      </w:r>
    </w:p>
    <w:p w:rsidR="00354BB3" w:rsidRPr="001D5E27" w:rsidRDefault="00354BB3" w:rsidP="00354BB3">
      <w:pPr>
        <w:widowControl w:val="0"/>
        <w:suppressAutoHyphens/>
        <w:spacing w:after="100" w:afterAutospacing="1" w:line="240" w:lineRule="auto"/>
        <w:ind w:right="-1"/>
        <w:contextualSpacing/>
        <w:rPr>
          <w:rFonts w:ascii="Times New Roman" w:eastAsia="DejaVu Sans" w:hAnsi="Times New Roman" w:cs="Times New Roman"/>
          <w:color w:val="000000" w:themeColor="text1"/>
          <w:kern w:val="1"/>
          <w:sz w:val="24"/>
          <w:szCs w:val="24"/>
          <w:lang w:eastAsia="hi-IN" w:bidi="hi-IN"/>
        </w:rPr>
      </w:pPr>
    </w:p>
    <w:p w:rsidR="00623C90" w:rsidRPr="001D5E27" w:rsidRDefault="00623C90" w:rsidP="00354BB3">
      <w:pPr>
        <w:widowControl w:val="0"/>
        <w:suppressAutoHyphens/>
        <w:spacing w:after="100" w:afterAutospacing="1" w:line="240" w:lineRule="auto"/>
        <w:ind w:right="-1"/>
        <w:contextualSpacing/>
        <w:rPr>
          <w:rFonts w:ascii="Times New Roman" w:eastAsia="DejaVu Sans" w:hAnsi="Times New Roman" w:cs="Times New Roman"/>
          <w:b/>
          <w:i/>
          <w:color w:val="000000" w:themeColor="text1"/>
          <w:kern w:val="1"/>
          <w:sz w:val="24"/>
          <w:szCs w:val="24"/>
          <w:lang w:eastAsia="hi-IN" w:bidi="hi-IN"/>
        </w:rPr>
      </w:pPr>
      <w:r w:rsidRPr="001D5E27">
        <w:rPr>
          <w:rFonts w:ascii="Times New Roman" w:eastAsia="DejaVu Sans" w:hAnsi="Times New Roman" w:cs="Times New Roman"/>
          <w:b/>
          <w:i/>
          <w:color w:val="000000" w:themeColor="text1"/>
          <w:kern w:val="1"/>
          <w:sz w:val="24"/>
          <w:szCs w:val="24"/>
          <w:lang w:eastAsia="hi-IN" w:bidi="hi-IN"/>
        </w:rPr>
        <w:t>10. Выпишите слова с приставкой ПРИ-. Выделите приставку.</w:t>
      </w:r>
    </w:p>
    <w:p w:rsidR="00354BB3" w:rsidRPr="001D5E27" w:rsidRDefault="00623C90" w:rsidP="00354BB3">
      <w:pPr>
        <w:widowControl w:val="0"/>
        <w:suppressAutoHyphens/>
        <w:spacing w:after="100" w:afterAutospacing="1" w:line="240" w:lineRule="auto"/>
        <w:ind w:right="-1"/>
        <w:contextualSpacing/>
        <w:rPr>
          <w:rFonts w:ascii="Times New Roman" w:eastAsia="DejaVu Sans" w:hAnsi="Times New Roman" w:cs="Times New Roman"/>
          <w:color w:val="000000" w:themeColor="text1"/>
          <w:kern w:val="1"/>
          <w:sz w:val="24"/>
          <w:szCs w:val="24"/>
          <w:lang w:eastAsia="hi-IN" w:bidi="hi-IN"/>
        </w:rPr>
      </w:pPr>
      <w:r w:rsidRPr="001D5E27">
        <w:rPr>
          <w:rFonts w:ascii="Times New Roman" w:eastAsia="DejaVu Sans" w:hAnsi="Times New Roman" w:cs="Times New Roman"/>
          <w:color w:val="000000" w:themeColor="text1"/>
          <w:kern w:val="1"/>
          <w:sz w:val="24"/>
          <w:szCs w:val="24"/>
          <w:lang w:eastAsia="hi-IN" w:bidi="hi-IN"/>
        </w:rPr>
        <w:t xml:space="preserve"> </w:t>
      </w:r>
      <w:r w:rsidR="00354BB3" w:rsidRPr="001D5E27">
        <w:rPr>
          <w:rFonts w:ascii="Times New Roman" w:eastAsia="DejaVu Sans" w:hAnsi="Times New Roman" w:cs="Times New Roman"/>
          <w:color w:val="000000" w:themeColor="text1"/>
          <w:kern w:val="1"/>
          <w:sz w:val="24"/>
          <w:szCs w:val="24"/>
          <w:lang w:eastAsia="hi-IN" w:bidi="hi-IN"/>
        </w:rPr>
        <w:t>Пр..больно, пр…задуматься, пр…</w:t>
      </w:r>
      <w:proofErr w:type="spellStart"/>
      <w:r w:rsidR="00354BB3" w:rsidRPr="001D5E27">
        <w:rPr>
          <w:rFonts w:ascii="Times New Roman" w:eastAsia="DejaVu Sans" w:hAnsi="Times New Roman" w:cs="Times New Roman"/>
          <w:color w:val="000000" w:themeColor="text1"/>
          <w:kern w:val="1"/>
          <w:sz w:val="24"/>
          <w:szCs w:val="24"/>
          <w:lang w:eastAsia="hi-IN" w:bidi="hi-IN"/>
        </w:rPr>
        <w:t>митивный</w:t>
      </w:r>
      <w:proofErr w:type="spellEnd"/>
      <w:r w:rsidR="00354BB3" w:rsidRPr="001D5E27">
        <w:rPr>
          <w:rFonts w:ascii="Times New Roman" w:eastAsia="DejaVu Sans" w:hAnsi="Times New Roman" w:cs="Times New Roman"/>
          <w:color w:val="000000" w:themeColor="text1"/>
          <w:kern w:val="1"/>
          <w:sz w:val="24"/>
          <w:szCs w:val="24"/>
          <w:lang w:eastAsia="hi-IN" w:bidi="hi-IN"/>
        </w:rPr>
        <w:t>, пр…грубый, пр….</w:t>
      </w:r>
      <w:proofErr w:type="spellStart"/>
      <w:r w:rsidR="00354BB3" w:rsidRPr="001D5E27">
        <w:rPr>
          <w:rFonts w:ascii="Times New Roman" w:eastAsia="DejaVu Sans" w:hAnsi="Times New Roman" w:cs="Times New Roman"/>
          <w:color w:val="000000" w:themeColor="text1"/>
          <w:kern w:val="1"/>
          <w:sz w:val="24"/>
          <w:szCs w:val="24"/>
          <w:lang w:eastAsia="hi-IN" w:bidi="hi-IN"/>
        </w:rPr>
        <w:t>кратить</w:t>
      </w:r>
      <w:proofErr w:type="spellEnd"/>
      <w:r w:rsidR="00354BB3" w:rsidRPr="001D5E27">
        <w:rPr>
          <w:rFonts w:ascii="Times New Roman" w:eastAsia="DejaVu Sans" w:hAnsi="Times New Roman" w:cs="Times New Roman"/>
          <w:color w:val="000000" w:themeColor="text1"/>
          <w:kern w:val="1"/>
          <w:sz w:val="24"/>
          <w:szCs w:val="24"/>
          <w:lang w:eastAsia="hi-IN" w:bidi="hi-IN"/>
        </w:rPr>
        <w:t xml:space="preserve">, пр…отличный, </w:t>
      </w:r>
      <w:proofErr w:type="spellStart"/>
      <w:r w:rsidR="00354BB3" w:rsidRPr="001D5E27">
        <w:rPr>
          <w:rFonts w:ascii="Times New Roman" w:eastAsia="DejaVu Sans" w:hAnsi="Times New Roman" w:cs="Times New Roman"/>
          <w:color w:val="000000" w:themeColor="text1"/>
          <w:kern w:val="1"/>
          <w:sz w:val="24"/>
          <w:szCs w:val="24"/>
          <w:lang w:eastAsia="hi-IN" w:bidi="hi-IN"/>
        </w:rPr>
        <w:t>пр</w:t>
      </w:r>
      <w:proofErr w:type="spellEnd"/>
      <w:r w:rsidR="00354BB3" w:rsidRPr="001D5E27">
        <w:rPr>
          <w:rFonts w:ascii="Times New Roman" w:eastAsia="DejaVu Sans" w:hAnsi="Times New Roman" w:cs="Times New Roman"/>
          <w:color w:val="000000" w:themeColor="text1"/>
          <w:kern w:val="1"/>
          <w:sz w:val="24"/>
          <w:szCs w:val="24"/>
          <w:lang w:eastAsia="hi-IN" w:bidi="hi-IN"/>
        </w:rPr>
        <w:t xml:space="preserve">...бывать , </w:t>
      </w:r>
      <w:proofErr w:type="spellStart"/>
      <w:r w:rsidR="00354BB3" w:rsidRPr="001D5E27">
        <w:rPr>
          <w:rFonts w:ascii="Times New Roman" w:eastAsia="DejaVu Sans" w:hAnsi="Times New Roman" w:cs="Times New Roman"/>
          <w:color w:val="000000" w:themeColor="text1"/>
          <w:kern w:val="1"/>
          <w:sz w:val="24"/>
          <w:szCs w:val="24"/>
          <w:lang w:eastAsia="hi-IN" w:bidi="hi-IN"/>
        </w:rPr>
        <w:t>пр</w:t>
      </w:r>
      <w:proofErr w:type="spellEnd"/>
      <w:r w:rsidR="00354BB3" w:rsidRPr="001D5E27">
        <w:rPr>
          <w:rFonts w:ascii="Times New Roman" w:eastAsia="DejaVu Sans" w:hAnsi="Times New Roman" w:cs="Times New Roman"/>
          <w:color w:val="000000" w:themeColor="text1"/>
          <w:kern w:val="1"/>
          <w:sz w:val="24"/>
          <w:szCs w:val="24"/>
          <w:lang w:eastAsia="hi-IN" w:bidi="hi-IN"/>
        </w:rPr>
        <w:t xml:space="preserve">...открыть, пр...шить, пр...поднять, </w:t>
      </w:r>
      <w:proofErr w:type="spellStart"/>
      <w:r w:rsidR="00354BB3" w:rsidRPr="001D5E27">
        <w:rPr>
          <w:rFonts w:ascii="Times New Roman" w:eastAsia="DejaVu Sans" w:hAnsi="Times New Roman" w:cs="Times New Roman"/>
          <w:color w:val="000000" w:themeColor="text1"/>
          <w:kern w:val="1"/>
          <w:sz w:val="24"/>
          <w:szCs w:val="24"/>
          <w:lang w:eastAsia="hi-IN" w:bidi="hi-IN"/>
        </w:rPr>
        <w:t>пр</w:t>
      </w:r>
      <w:proofErr w:type="spellEnd"/>
      <w:r w:rsidR="00354BB3" w:rsidRPr="001D5E27">
        <w:rPr>
          <w:rFonts w:ascii="Times New Roman" w:eastAsia="DejaVu Sans" w:hAnsi="Times New Roman" w:cs="Times New Roman"/>
          <w:color w:val="000000" w:themeColor="text1"/>
          <w:kern w:val="1"/>
          <w:sz w:val="24"/>
          <w:szCs w:val="24"/>
          <w:lang w:eastAsia="hi-IN" w:bidi="hi-IN"/>
        </w:rPr>
        <w:t>...</w:t>
      </w:r>
      <w:proofErr w:type="spellStart"/>
      <w:r w:rsidR="00354BB3" w:rsidRPr="001D5E27">
        <w:rPr>
          <w:rFonts w:ascii="Times New Roman" w:eastAsia="DejaVu Sans" w:hAnsi="Times New Roman" w:cs="Times New Roman"/>
          <w:color w:val="000000" w:themeColor="text1"/>
          <w:kern w:val="1"/>
          <w:sz w:val="24"/>
          <w:szCs w:val="24"/>
          <w:lang w:eastAsia="hi-IN" w:bidi="hi-IN"/>
        </w:rPr>
        <w:t>седание</w:t>
      </w:r>
      <w:proofErr w:type="spellEnd"/>
      <w:r w:rsidR="00354BB3" w:rsidRPr="001D5E27">
        <w:rPr>
          <w:rFonts w:ascii="Times New Roman" w:eastAsia="DejaVu Sans" w:hAnsi="Times New Roman" w:cs="Times New Roman"/>
          <w:color w:val="000000" w:themeColor="text1"/>
          <w:kern w:val="1"/>
          <w:sz w:val="24"/>
          <w:szCs w:val="24"/>
          <w:lang w:eastAsia="hi-IN" w:bidi="hi-IN"/>
        </w:rPr>
        <w:t xml:space="preserve">, </w:t>
      </w:r>
      <w:proofErr w:type="spellStart"/>
      <w:r w:rsidR="00354BB3" w:rsidRPr="001D5E27">
        <w:rPr>
          <w:rFonts w:ascii="Times New Roman" w:eastAsia="DejaVu Sans" w:hAnsi="Times New Roman" w:cs="Times New Roman"/>
          <w:color w:val="000000" w:themeColor="text1"/>
          <w:kern w:val="1"/>
          <w:sz w:val="24"/>
          <w:szCs w:val="24"/>
          <w:lang w:eastAsia="hi-IN" w:bidi="hi-IN"/>
        </w:rPr>
        <w:t>пр</w:t>
      </w:r>
      <w:proofErr w:type="spellEnd"/>
      <w:r w:rsidR="00354BB3" w:rsidRPr="001D5E27">
        <w:rPr>
          <w:rFonts w:ascii="Times New Roman" w:eastAsia="DejaVu Sans" w:hAnsi="Times New Roman" w:cs="Times New Roman"/>
          <w:color w:val="000000" w:themeColor="text1"/>
          <w:kern w:val="1"/>
          <w:sz w:val="24"/>
          <w:szCs w:val="24"/>
          <w:lang w:eastAsia="hi-IN" w:bidi="hi-IN"/>
        </w:rPr>
        <w:t xml:space="preserve">...вращение, пр...писка, пр...говор, пр...смешной, </w:t>
      </w:r>
      <w:proofErr w:type="spellStart"/>
      <w:r w:rsidR="00354BB3" w:rsidRPr="001D5E27">
        <w:rPr>
          <w:rFonts w:ascii="Times New Roman" w:eastAsia="DejaVu Sans" w:hAnsi="Times New Roman" w:cs="Times New Roman"/>
          <w:color w:val="000000" w:themeColor="text1"/>
          <w:kern w:val="1"/>
          <w:sz w:val="24"/>
          <w:szCs w:val="24"/>
          <w:lang w:eastAsia="hi-IN" w:bidi="hi-IN"/>
        </w:rPr>
        <w:t>пр</w:t>
      </w:r>
      <w:proofErr w:type="spellEnd"/>
      <w:r w:rsidR="00354BB3" w:rsidRPr="001D5E27">
        <w:rPr>
          <w:rFonts w:ascii="Times New Roman" w:eastAsia="DejaVu Sans" w:hAnsi="Times New Roman" w:cs="Times New Roman"/>
          <w:color w:val="000000" w:themeColor="text1"/>
          <w:kern w:val="1"/>
          <w:sz w:val="24"/>
          <w:szCs w:val="24"/>
          <w:lang w:eastAsia="hi-IN" w:bidi="hi-IN"/>
        </w:rPr>
        <w:t>...</w:t>
      </w:r>
      <w:proofErr w:type="spellStart"/>
      <w:r w:rsidR="00354BB3" w:rsidRPr="001D5E27">
        <w:rPr>
          <w:rFonts w:ascii="Times New Roman" w:eastAsia="DejaVu Sans" w:hAnsi="Times New Roman" w:cs="Times New Roman"/>
          <w:color w:val="000000" w:themeColor="text1"/>
          <w:kern w:val="1"/>
          <w:sz w:val="24"/>
          <w:szCs w:val="24"/>
          <w:lang w:eastAsia="hi-IN" w:bidi="hi-IN"/>
        </w:rPr>
        <w:t>цепить</w:t>
      </w:r>
      <w:proofErr w:type="spellEnd"/>
      <w:r w:rsidR="00354BB3" w:rsidRPr="001D5E27">
        <w:rPr>
          <w:rFonts w:ascii="Times New Roman" w:eastAsia="DejaVu Sans" w:hAnsi="Times New Roman" w:cs="Times New Roman"/>
          <w:color w:val="000000" w:themeColor="text1"/>
          <w:kern w:val="1"/>
          <w:sz w:val="24"/>
          <w:szCs w:val="24"/>
          <w:lang w:eastAsia="hi-IN" w:bidi="hi-IN"/>
        </w:rPr>
        <w:t xml:space="preserve">, </w:t>
      </w:r>
      <w:proofErr w:type="spellStart"/>
      <w:r w:rsidR="00354BB3" w:rsidRPr="001D5E27">
        <w:rPr>
          <w:rFonts w:ascii="Times New Roman" w:eastAsia="DejaVu Sans" w:hAnsi="Times New Roman" w:cs="Times New Roman"/>
          <w:color w:val="000000" w:themeColor="text1"/>
          <w:kern w:val="1"/>
          <w:sz w:val="24"/>
          <w:szCs w:val="24"/>
          <w:lang w:eastAsia="hi-IN" w:bidi="hi-IN"/>
        </w:rPr>
        <w:t>пр</w:t>
      </w:r>
      <w:proofErr w:type="spellEnd"/>
      <w:r w:rsidR="00354BB3" w:rsidRPr="001D5E27">
        <w:rPr>
          <w:rFonts w:ascii="Times New Roman" w:eastAsia="DejaVu Sans" w:hAnsi="Times New Roman" w:cs="Times New Roman"/>
          <w:color w:val="000000" w:themeColor="text1"/>
          <w:kern w:val="1"/>
          <w:sz w:val="24"/>
          <w:szCs w:val="24"/>
          <w:lang w:eastAsia="hi-IN" w:bidi="hi-IN"/>
        </w:rPr>
        <w:t xml:space="preserve">...дорожный, </w:t>
      </w:r>
      <w:proofErr w:type="spellStart"/>
      <w:r w:rsidR="00354BB3" w:rsidRPr="001D5E27">
        <w:rPr>
          <w:rFonts w:ascii="Times New Roman" w:eastAsia="DejaVu Sans" w:hAnsi="Times New Roman" w:cs="Times New Roman"/>
          <w:color w:val="000000" w:themeColor="text1"/>
          <w:kern w:val="1"/>
          <w:sz w:val="24"/>
          <w:szCs w:val="24"/>
          <w:lang w:eastAsia="hi-IN" w:bidi="hi-IN"/>
        </w:rPr>
        <w:t>пр</w:t>
      </w:r>
      <w:proofErr w:type="spellEnd"/>
      <w:r w:rsidR="00354BB3" w:rsidRPr="001D5E27">
        <w:rPr>
          <w:rFonts w:ascii="Times New Roman" w:eastAsia="DejaVu Sans" w:hAnsi="Times New Roman" w:cs="Times New Roman"/>
          <w:color w:val="000000" w:themeColor="text1"/>
          <w:kern w:val="1"/>
          <w:sz w:val="24"/>
          <w:szCs w:val="24"/>
          <w:lang w:eastAsia="hi-IN" w:bidi="hi-IN"/>
        </w:rPr>
        <w:t>...</w:t>
      </w:r>
      <w:proofErr w:type="spellStart"/>
      <w:r w:rsidR="00354BB3" w:rsidRPr="001D5E27">
        <w:rPr>
          <w:rFonts w:ascii="Times New Roman" w:eastAsia="DejaVu Sans" w:hAnsi="Times New Roman" w:cs="Times New Roman"/>
          <w:color w:val="000000" w:themeColor="text1"/>
          <w:kern w:val="1"/>
          <w:sz w:val="24"/>
          <w:szCs w:val="24"/>
          <w:lang w:eastAsia="hi-IN" w:bidi="hi-IN"/>
        </w:rPr>
        <w:t>вязывать</w:t>
      </w:r>
      <w:proofErr w:type="spellEnd"/>
      <w:r w:rsidR="00354BB3" w:rsidRPr="001D5E27">
        <w:rPr>
          <w:rFonts w:ascii="Times New Roman" w:eastAsia="DejaVu Sans" w:hAnsi="Times New Roman" w:cs="Times New Roman"/>
          <w:color w:val="000000" w:themeColor="text1"/>
          <w:kern w:val="1"/>
          <w:sz w:val="24"/>
          <w:szCs w:val="24"/>
          <w:lang w:eastAsia="hi-IN" w:bidi="hi-IN"/>
        </w:rPr>
        <w:t xml:space="preserve">, </w:t>
      </w:r>
      <w:proofErr w:type="spellStart"/>
      <w:r w:rsidR="00354BB3" w:rsidRPr="001D5E27">
        <w:rPr>
          <w:rFonts w:ascii="Times New Roman" w:eastAsia="DejaVu Sans" w:hAnsi="Times New Roman" w:cs="Times New Roman"/>
          <w:color w:val="000000" w:themeColor="text1"/>
          <w:kern w:val="1"/>
          <w:sz w:val="24"/>
          <w:szCs w:val="24"/>
          <w:lang w:eastAsia="hi-IN" w:bidi="hi-IN"/>
        </w:rPr>
        <w:t>пр</w:t>
      </w:r>
      <w:proofErr w:type="spellEnd"/>
      <w:r w:rsidR="00354BB3" w:rsidRPr="001D5E27">
        <w:rPr>
          <w:rFonts w:ascii="Times New Roman" w:eastAsia="DejaVu Sans" w:hAnsi="Times New Roman" w:cs="Times New Roman"/>
          <w:color w:val="000000" w:themeColor="text1"/>
          <w:kern w:val="1"/>
          <w:sz w:val="24"/>
          <w:szCs w:val="24"/>
          <w:lang w:eastAsia="hi-IN" w:bidi="hi-IN"/>
        </w:rPr>
        <w:t>...озёрный.</w:t>
      </w:r>
    </w:p>
    <w:p w:rsidR="00354BB3" w:rsidRPr="001D5E27" w:rsidRDefault="00354BB3" w:rsidP="00354BB3">
      <w:pPr>
        <w:widowControl w:val="0"/>
        <w:suppressAutoHyphens/>
        <w:spacing w:after="100" w:afterAutospacing="1" w:line="240" w:lineRule="auto"/>
        <w:ind w:right="-1"/>
        <w:contextualSpacing/>
        <w:rPr>
          <w:rFonts w:ascii="Times New Roman" w:eastAsia="DejaVu Sans" w:hAnsi="Times New Roman" w:cs="Times New Roman"/>
          <w:color w:val="000000" w:themeColor="text1"/>
          <w:kern w:val="1"/>
          <w:sz w:val="24"/>
          <w:szCs w:val="24"/>
          <w:lang w:eastAsia="hi-IN" w:bidi="hi-IN"/>
        </w:rPr>
      </w:pPr>
      <w:r w:rsidRPr="001D5E27">
        <w:rPr>
          <w:rFonts w:ascii="Times New Roman" w:eastAsia="DejaVu Sans" w:hAnsi="Times New Roman" w:cs="Times New Roman"/>
          <w:color w:val="000000" w:themeColor="text1"/>
          <w:kern w:val="1"/>
          <w:sz w:val="24"/>
          <w:szCs w:val="24"/>
          <w:lang w:eastAsia="hi-IN" w:bidi="hi-IN"/>
        </w:rPr>
        <w:t xml:space="preserve"> Пр…клонить голову к плечу, пр…клонить колени; пр…бывать на месте, пр…бывать на место; пр…творить мечту в жизнь, пр…творить форточку; пр…ходящий учитель, пр…ходящие ценности.</w:t>
      </w:r>
    </w:p>
    <w:p w:rsidR="00354BB3" w:rsidRPr="001D5E27" w:rsidRDefault="00354BB3" w:rsidP="00354BB3">
      <w:pPr>
        <w:widowControl w:val="0"/>
        <w:suppressAutoHyphens/>
        <w:spacing w:after="100" w:afterAutospacing="1" w:line="240" w:lineRule="auto"/>
        <w:ind w:right="-1"/>
        <w:contextualSpacing/>
        <w:rPr>
          <w:rFonts w:ascii="Times New Roman" w:eastAsia="DejaVu Sans" w:hAnsi="Times New Roman" w:cs="Times New Roman"/>
          <w:color w:val="000000" w:themeColor="text1"/>
          <w:kern w:val="1"/>
          <w:sz w:val="24"/>
          <w:szCs w:val="24"/>
          <w:lang w:eastAsia="hi-IN" w:bidi="hi-IN"/>
        </w:rPr>
      </w:pPr>
    </w:p>
    <w:p w:rsidR="00354BB3" w:rsidRPr="001D5E27" w:rsidRDefault="008839F1" w:rsidP="00354BB3">
      <w:pPr>
        <w:widowControl w:val="0"/>
        <w:suppressAutoHyphens/>
        <w:spacing w:after="100" w:afterAutospacing="1" w:line="240" w:lineRule="auto"/>
        <w:ind w:right="-1"/>
        <w:contextualSpacing/>
        <w:jc w:val="center"/>
        <w:rPr>
          <w:rFonts w:ascii="Times New Roman" w:eastAsia="DejaVu Sans" w:hAnsi="Times New Roman" w:cs="Times New Roman"/>
          <w:b/>
          <w:color w:val="000000" w:themeColor="text1"/>
          <w:kern w:val="1"/>
          <w:sz w:val="24"/>
          <w:szCs w:val="24"/>
          <w:lang w:eastAsia="hi-IN" w:bidi="hi-IN"/>
        </w:rPr>
      </w:pPr>
      <w:r w:rsidRPr="001D5E27">
        <w:rPr>
          <w:rFonts w:ascii="Times New Roman" w:eastAsia="DejaVu Sans" w:hAnsi="Times New Roman" w:cs="Times New Roman"/>
          <w:b/>
          <w:color w:val="000000" w:themeColor="text1"/>
          <w:kern w:val="1"/>
          <w:sz w:val="24"/>
          <w:szCs w:val="24"/>
          <w:lang w:eastAsia="hi-IN" w:bidi="hi-IN"/>
        </w:rPr>
        <w:t>2 вариант</w:t>
      </w:r>
    </w:p>
    <w:p w:rsidR="00354BB3" w:rsidRPr="001D5E27" w:rsidRDefault="00623C90" w:rsidP="00354BB3">
      <w:pPr>
        <w:widowControl w:val="0"/>
        <w:suppressAutoHyphens/>
        <w:spacing w:after="100" w:afterAutospacing="1" w:line="240" w:lineRule="auto"/>
        <w:ind w:right="-1"/>
        <w:contextualSpacing/>
        <w:jc w:val="both"/>
        <w:rPr>
          <w:rFonts w:ascii="Times New Roman" w:eastAsia="DejaVu Sans" w:hAnsi="Times New Roman" w:cs="Times New Roman"/>
          <w:b/>
          <w:i/>
          <w:color w:val="000000" w:themeColor="text1"/>
          <w:kern w:val="1"/>
          <w:sz w:val="24"/>
          <w:szCs w:val="24"/>
          <w:lang w:eastAsia="hi-IN" w:bidi="hi-IN"/>
        </w:rPr>
      </w:pPr>
      <w:r w:rsidRPr="001D5E27">
        <w:rPr>
          <w:rFonts w:ascii="Times New Roman" w:eastAsia="DejaVu Sans" w:hAnsi="Times New Roman" w:cs="Times New Roman"/>
          <w:b/>
          <w:i/>
          <w:color w:val="000000" w:themeColor="text1"/>
          <w:kern w:val="1"/>
          <w:sz w:val="24"/>
          <w:szCs w:val="24"/>
          <w:lang w:eastAsia="hi-IN" w:bidi="hi-IN"/>
        </w:rPr>
        <w:t>1</w:t>
      </w:r>
      <w:r w:rsidR="00354BB3" w:rsidRPr="001D5E27">
        <w:rPr>
          <w:rFonts w:ascii="Times New Roman" w:eastAsia="DejaVu Sans" w:hAnsi="Times New Roman" w:cs="Times New Roman"/>
          <w:b/>
          <w:i/>
          <w:color w:val="000000" w:themeColor="text1"/>
          <w:kern w:val="1"/>
          <w:sz w:val="24"/>
          <w:szCs w:val="24"/>
          <w:lang w:eastAsia="hi-IN" w:bidi="hi-IN"/>
        </w:rPr>
        <w:t>. Это значимая часть слова, которая находится перед корнем и служит для образования новых слов.</w:t>
      </w:r>
    </w:p>
    <w:p w:rsidR="00354BB3" w:rsidRPr="001D5E27" w:rsidRDefault="00354BB3" w:rsidP="00354BB3">
      <w:pPr>
        <w:widowControl w:val="0"/>
        <w:suppressAutoHyphens/>
        <w:spacing w:after="100" w:afterAutospacing="1" w:line="240" w:lineRule="auto"/>
        <w:ind w:right="-1"/>
        <w:contextualSpacing/>
        <w:jc w:val="both"/>
        <w:rPr>
          <w:rFonts w:ascii="Times New Roman" w:eastAsia="DejaVu Sans" w:hAnsi="Times New Roman" w:cs="Times New Roman"/>
          <w:color w:val="000000" w:themeColor="text1"/>
          <w:kern w:val="1"/>
          <w:sz w:val="24"/>
          <w:szCs w:val="24"/>
          <w:lang w:eastAsia="hi-IN" w:bidi="hi-IN"/>
        </w:rPr>
      </w:pPr>
      <w:r w:rsidRPr="001D5E27">
        <w:rPr>
          <w:rFonts w:ascii="Times New Roman" w:eastAsia="DejaVu Sans" w:hAnsi="Times New Roman" w:cs="Times New Roman"/>
          <w:color w:val="000000" w:themeColor="text1"/>
          <w:kern w:val="1"/>
          <w:sz w:val="24"/>
          <w:szCs w:val="24"/>
          <w:lang w:eastAsia="hi-IN" w:bidi="hi-IN"/>
        </w:rPr>
        <w:t>1) окончание</w:t>
      </w:r>
    </w:p>
    <w:p w:rsidR="00354BB3" w:rsidRPr="001D5E27" w:rsidRDefault="00354BB3" w:rsidP="00354BB3">
      <w:pPr>
        <w:widowControl w:val="0"/>
        <w:suppressAutoHyphens/>
        <w:spacing w:after="100" w:afterAutospacing="1" w:line="240" w:lineRule="auto"/>
        <w:ind w:right="-1"/>
        <w:contextualSpacing/>
        <w:jc w:val="both"/>
        <w:rPr>
          <w:rFonts w:ascii="Times New Roman" w:eastAsia="DejaVu Sans" w:hAnsi="Times New Roman" w:cs="Times New Roman"/>
          <w:color w:val="000000" w:themeColor="text1"/>
          <w:kern w:val="1"/>
          <w:sz w:val="24"/>
          <w:szCs w:val="24"/>
          <w:lang w:eastAsia="hi-IN" w:bidi="hi-IN"/>
        </w:rPr>
      </w:pPr>
      <w:r w:rsidRPr="001D5E27">
        <w:rPr>
          <w:rFonts w:ascii="Times New Roman" w:eastAsia="DejaVu Sans" w:hAnsi="Times New Roman" w:cs="Times New Roman"/>
          <w:color w:val="000000" w:themeColor="text1"/>
          <w:kern w:val="1"/>
          <w:sz w:val="24"/>
          <w:szCs w:val="24"/>
          <w:lang w:eastAsia="hi-IN" w:bidi="hi-IN"/>
        </w:rPr>
        <w:t>2) приставка</w:t>
      </w:r>
    </w:p>
    <w:p w:rsidR="00354BB3" w:rsidRPr="001D5E27" w:rsidRDefault="00354BB3" w:rsidP="00354BB3">
      <w:pPr>
        <w:widowControl w:val="0"/>
        <w:suppressAutoHyphens/>
        <w:spacing w:after="100" w:afterAutospacing="1" w:line="240" w:lineRule="auto"/>
        <w:ind w:right="-1"/>
        <w:contextualSpacing/>
        <w:jc w:val="both"/>
        <w:rPr>
          <w:rFonts w:ascii="Times New Roman" w:eastAsia="DejaVu Sans" w:hAnsi="Times New Roman" w:cs="Times New Roman"/>
          <w:color w:val="000000" w:themeColor="text1"/>
          <w:kern w:val="1"/>
          <w:sz w:val="24"/>
          <w:szCs w:val="24"/>
          <w:lang w:eastAsia="hi-IN" w:bidi="hi-IN"/>
        </w:rPr>
      </w:pPr>
      <w:r w:rsidRPr="001D5E27">
        <w:rPr>
          <w:rFonts w:ascii="Times New Roman" w:eastAsia="DejaVu Sans" w:hAnsi="Times New Roman" w:cs="Times New Roman"/>
          <w:color w:val="000000" w:themeColor="text1"/>
          <w:kern w:val="1"/>
          <w:sz w:val="24"/>
          <w:szCs w:val="24"/>
          <w:lang w:eastAsia="hi-IN" w:bidi="hi-IN"/>
        </w:rPr>
        <w:t>3) корень</w:t>
      </w:r>
    </w:p>
    <w:p w:rsidR="00354BB3" w:rsidRPr="001D5E27" w:rsidRDefault="00354BB3" w:rsidP="00354BB3">
      <w:pPr>
        <w:widowControl w:val="0"/>
        <w:suppressAutoHyphens/>
        <w:spacing w:after="100" w:afterAutospacing="1" w:line="240" w:lineRule="auto"/>
        <w:ind w:right="-1"/>
        <w:contextualSpacing/>
        <w:jc w:val="both"/>
        <w:rPr>
          <w:rFonts w:ascii="Times New Roman" w:eastAsia="DejaVu Sans" w:hAnsi="Times New Roman" w:cs="Times New Roman"/>
          <w:color w:val="000000" w:themeColor="text1"/>
          <w:kern w:val="1"/>
          <w:sz w:val="24"/>
          <w:szCs w:val="24"/>
          <w:lang w:eastAsia="hi-IN" w:bidi="hi-IN"/>
        </w:rPr>
      </w:pPr>
      <w:r w:rsidRPr="001D5E27">
        <w:rPr>
          <w:rFonts w:ascii="Times New Roman" w:eastAsia="DejaVu Sans" w:hAnsi="Times New Roman" w:cs="Times New Roman"/>
          <w:color w:val="000000" w:themeColor="text1"/>
          <w:kern w:val="1"/>
          <w:sz w:val="24"/>
          <w:szCs w:val="24"/>
          <w:lang w:eastAsia="hi-IN" w:bidi="hi-IN"/>
        </w:rPr>
        <w:t>4) суффикс</w:t>
      </w:r>
    </w:p>
    <w:p w:rsidR="00354BB3" w:rsidRPr="001D5E27" w:rsidRDefault="00354BB3" w:rsidP="00354BB3">
      <w:pPr>
        <w:widowControl w:val="0"/>
        <w:suppressAutoHyphens/>
        <w:spacing w:after="100" w:afterAutospacing="1" w:line="240" w:lineRule="auto"/>
        <w:ind w:right="-1"/>
        <w:contextualSpacing/>
        <w:jc w:val="both"/>
        <w:rPr>
          <w:rFonts w:ascii="Times New Roman" w:eastAsia="DejaVu Sans" w:hAnsi="Times New Roman" w:cs="Times New Roman"/>
          <w:color w:val="000000" w:themeColor="text1"/>
          <w:kern w:val="1"/>
          <w:sz w:val="24"/>
          <w:szCs w:val="24"/>
          <w:lang w:eastAsia="hi-IN" w:bidi="hi-IN"/>
        </w:rPr>
      </w:pPr>
    </w:p>
    <w:p w:rsidR="00354BB3" w:rsidRPr="001D5E27" w:rsidRDefault="00623C90" w:rsidP="00354BB3">
      <w:pPr>
        <w:widowControl w:val="0"/>
        <w:suppressAutoHyphens/>
        <w:spacing w:after="100" w:afterAutospacing="1" w:line="240" w:lineRule="auto"/>
        <w:ind w:right="-1"/>
        <w:contextualSpacing/>
        <w:jc w:val="both"/>
        <w:rPr>
          <w:rFonts w:ascii="Times New Roman" w:eastAsia="DejaVu Sans" w:hAnsi="Times New Roman" w:cs="Times New Roman"/>
          <w:b/>
          <w:i/>
          <w:color w:val="000000" w:themeColor="text1"/>
          <w:kern w:val="1"/>
          <w:sz w:val="24"/>
          <w:szCs w:val="24"/>
          <w:lang w:eastAsia="hi-IN" w:bidi="hi-IN"/>
        </w:rPr>
      </w:pPr>
      <w:r w:rsidRPr="001D5E27">
        <w:rPr>
          <w:rFonts w:ascii="Times New Roman" w:eastAsia="DejaVu Sans" w:hAnsi="Times New Roman" w:cs="Times New Roman"/>
          <w:b/>
          <w:i/>
          <w:color w:val="000000" w:themeColor="text1"/>
          <w:kern w:val="1"/>
          <w:sz w:val="24"/>
          <w:szCs w:val="24"/>
          <w:lang w:eastAsia="hi-IN" w:bidi="hi-IN"/>
        </w:rPr>
        <w:t>2</w:t>
      </w:r>
      <w:r w:rsidR="00354BB3" w:rsidRPr="001D5E27">
        <w:rPr>
          <w:rFonts w:ascii="Times New Roman" w:eastAsia="DejaVu Sans" w:hAnsi="Times New Roman" w:cs="Times New Roman"/>
          <w:b/>
          <w:i/>
          <w:color w:val="000000" w:themeColor="text1"/>
          <w:kern w:val="1"/>
          <w:sz w:val="24"/>
          <w:szCs w:val="24"/>
          <w:lang w:eastAsia="hi-IN" w:bidi="hi-IN"/>
        </w:rPr>
        <w:t>. Эта часть слова служит для связи слов в предложении и словосочетании.</w:t>
      </w:r>
    </w:p>
    <w:p w:rsidR="00354BB3" w:rsidRPr="001D5E27" w:rsidRDefault="00354BB3" w:rsidP="00354BB3">
      <w:pPr>
        <w:widowControl w:val="0"/>
        <w:suppressAutoHyphens/>
        <w:spacing w:after="100" w:afterAutospacing="1" w:line="240" w:lineRule="auto"/>
        <w:ind w:right="-1"/>
        <w:contextualSpacing/>
        <w:jc w:val="both"/>
        <w:rPr>
          <w:rFonts w:ascii="Times New Roman" w:eastAsia="DejaVu Sans" w:hAnsi="Times New Roman" w:cs="Times New Roman"/>
          <w:color w:val="000000" w:themeColor="text1"/>
          <w:kern w:val="1"/>
          <w:sz w:val="24"/>
          <w:szCs w:val="24"/>
          <w:lang w:eastAsia="hi-IN" w:bidi="hi-IN"/>
        </w:rPr>
      </w:pPr>
      <w:r w:rsidRPr="001D5E27">
        <w:rPr>
          <w:rFonts w:ascii="Times New Roman" w:eastAsia="DejaVu Sans" w:hAnsi="Times New Roman" w:cs="Times New Roman"/>
          <w:color w:val="000000" w:themeColor="text1"/>
          <w:kern w:val="1"/>
          <w:sz w:val="24"/>
          <w:szCs w:val="24"/>
          <w:lang w:eastAsia="hi-IN" w:bidi="hi-IN"/>
        </w:rPr>
        <w:t>1) окончание</w:t>
      </w:r>
    </w:p>
    <w:p w:rsidR="00354BB3" w:rsidRPr="001D5E27" w:rsidRDefault="00354BB3" w:rsidP="00354BB3">
      <w:pPr>
        <w:widowControl w:val="0"/>
        <w:suppressAutoHyphens/>
        <w:spacing w:after="100" w:afterAutospacing="1" w:line="240" w:lineRule="auto"/>
        <w:ind w:right="-1"/>
        <w:contextualSpacing/>
        <w:jc w:val="both"/>
        <w:rPr>
          <w:rFonts w:ascii="Times New Roman" w:eastAsia="DejaVu Sans" w:hAnsi="Times New Roman" w:cs="Times New Roman"/>
          <w:color w:val="000000" w:themeColor="text1"/>
          <w:kern w:val="1"/>
          <w:sz w:val="24"/>
          <w:szCs w:val="24"/>
          <w:lang w:eastAsia="hi-IN" w:bidi="hi-IN"/>
        </w:rPr>
      </w:pPr>
      <w:r w:rsidRPr="001D5E27">
        <w:rPr>
          <w:rFonts w:ascii="Times New Roman" w:eastAsia="DejaVu Sans" w:hAnsi="Times New Roman" w:cs="Times New Roman"/>
          <w:color w:val="000000" w:themeColor="text1"/>
          <w:kern w:val="1"/>
          <w:sz w:val="24"/>
          <w:szCs w:val="24"/>
          <w:lang w:eastAsia="hi-IN" w:bidi="hi-IN"/>
        </w:rPr>
        <w:t>2) приставка</w:t>
      </w:r>
    </w:p>
    <w:p w:rsidR="00354BB3" w:rsidRPr="001D5E27" w:rsidRDefault="00354BB3" w:rsidP="00354BB3">
      <w:pPr>
        <w:widowControl w:val="0"/>
        <w:suppressAutoHyphens/>
        <w:spacing w:after="100" w:afterAutospacing="1" w:line="240" w:lineRule="auto"/>
        <w:ind w:right="-1"/>
        <w:contextualSpacing/>
        <w:jc w:val="both"/>
        <w:rPr>
          <w:rFonts w:ascii="Times New Roman" w:eastAsia="DejaVu Sans" w:hAnsi="Times New Roman" w:cs="Times New Roman"/>
          <w:color w:val="000000" w:themeColor="text1"/>
          <w:kern w:val="1"/>
          <w:sz w:val="24"/>
          <w:szCs w:val="24"/>
          <w:lang w:eastAsia="hi-IN" w:bidi="hi-IN"/>
        </w:rPr>
      </w:pPr>
      <w:r w:rsidRPr="001D5E27">
        <w:rPr>
          <w:rFonts w:ascii="Times New Roman" w:eastAsia="DejaVu Sans" w:hAnsi="Times New Roman" w:cs="Times New Roman"/>
          <w:color w:val="000000" w:themeColor="text1"/>
          <w:kern w:val="1"/>
          <w:sz w:val="24"/>
          <w:szCs w:val="24"/>
          <w:lang w:eastAsia="hi-IN" w:bidi="hi-IN"/>
        </w:rPr>
        <w:t>3) корень</w:t>
      </w:r>
    </w:p>
    <w:p w:rsidR="00354BB3" w:rsidRPr="001D5E27" w:rsidRDefault="00354BB3" w:rsidP="00354BB3">
      <w:pPr>
        <w:widowControl w:val="0"/>
        <w:suppressAutoHyphens/>
        <w:spacing w:after="100" w:afterAutospacing="1" w:line="240" w:lineRule="auto"/>
        <w:ind w:right="-1"/>
        <w:contextualSpacing/>
        <w:jc w:val="both"/>
        <w:rPr>
          <w:rFonts w:ascii="Times New Roman" w:eastAsia="DejaVu Sans" w:hAnsi="Times New Roman" w:cs="Times New Roman"/>
          <w:color w:val="000000" w:themeColor="text1"/>
          <w:kern w:val="1"/>
          <w:sz w:val="24"/>
          <w:szCs w:val="24"/>
          <w:lang w:eastAsia="hi-IN" w:bidi="hi-IN"/>
        </w:rPr>
      </w:pPr>
      <w:r w:rsidRPr="001D5E27">
        <w:rPr>
          <w:rFonts w:ascii="Times New Roman" w:eastAsia="DejaVu Sans" w:hAnsi="Times New Roman" w:cs="Times New Roman"/>
          <w:color w:val="000000" w:themeColor="text1"/>
          <w:kern w:val="1"/>
          <w:sz w:val="24"/>
          <w:szCs w:val="24"/>
          <w:lang w:eastAsia="hi-IN" w:bidi="hi-IN"/>
        </w:rPr>
        <w:t>4) суффикс</w:t>
      </w:r>
    </w:p>
    <w:p w:rsidR="00623C90" w:rsidRPr="001D5E27" w:rsidRDefault="00623C90" w:rsidP="00354BB3">
      <w:pPr>
        <w:widowControl w:val="0"/>
        <w:suppressAutoHyphens/>
        <w:spacing w:after="100" w:afterAutospacing="1" w:line="240" w:lineRule="auto"/>
        <w:ind w:right="-1"/>
        <w:contextualSpacing/>
        <w:jc w:val="both"/>
        <w:rPr>
          <w:rFonts w:ascii="Times New Roman" w:eastAsia="DejaVu Sans" w:hAnsi="Times New Roman" w:cs="Times New Roman"/>
          <w:color w:val="000000" w:themeColor="text1"/>
          <w:kern w:val="1"/>
          <w:sz w:val="24"/>
          <w:szCs w:val="24"/>
          <w:lang w:eastAsia="hi-IN" w:bidi="hi-IN"/>
        </w:rPr>
      </w:pPr>
    </w:p>
    <w:p w:rsidR="00354BB3" w:rsidRPr="001D5E27" w:rsidRDefault="00623C90" w:rsidP="00354BB3">
      <w:pPr>
        <w:widowControl w:val="0"/>
        <w:suppressAutoHyphens/>
        <w:spacing w:after="100" w:afterAutospacing="1" w:line="240" w:lineRule="auto"/>
        <w:ind w:right="-1"/>
        <w:contextualSpacing/>
        <w:jc w:val="both"/>
        <w:rPr>
          <w:rFonts w:ascii="Times New Roman" w:eastAsia="DejaVu Sans" w:hAnsi="Times New Roman" w:cs="Times New Roman"/>
          <w:b/>
          <w:i/>
          <w:color w:val="000000" w:themeColor="text1"/>
          <w:kern w:val="1"/>
          <w:sz w:val="24"/>
          <w:szCs w:val="24"/>
          <w:lang w:eastAsia="hi-IN" w:bidi="hi-IN"/>
        </w:rPr>
      </w:pPr>
      <w:r w:rsidRPr="001D5E27">
        <w:rPr>
          <w:rFonts w:ascii="Times New Roman" w:eastAsia="DejaVu Sans" w:hAnsi="Times New Roman" w:cs="Times New Roman"/>
          <w:b/>
          <w:i/>
          <w:color w:val="000000" w:themeColor="text1"/>
          <w:kern w:val="1"/>
          <w:sz w:val="24"/>
          <w:szCs w:val="24"/>
          <w:lang w:eastAsia="hi-IN" w:bidi="hi-IN"/>
        </w:rPr>
        <w:t>3</w:t>
      </w:r>
      <w:r w:rsidR="00354BB3" w:rsidRPr="001D5E27">
        <w:rPr>
          <w:rFonts w:ascii="Times New Roman" w:eastAsia="DejaVu Sans" w:hAnsi="Times New Roman" w:cs="Times New Roman"/>
          <w:b/>
          <w:i/>
          <w:color w:val="000000" w:themeColor="text1"/>
          <w:kern w:val="1"/>
          <w:sz w:val="24"/>
          <w:szCs w:val="24"/>
          <w:lang w:eastAsia="hi-IN" w:bidi="hi-IN"/>
        </w:rPr>
        <w:t>. Какой суффикс характерен для глаголов прошедшего времени?</w:t>
      </w:r>
    </w:p>
    <w:p w:rsidR="00354BB3" w:rsidRPr="001D5E27" w:rsidRDefault="00354BB3" w:rsidP="00354BB3">
      <w:pPr>
        <w:widowControl w:val="0"/>
        <w:suppressAutoHyphens/>
        <w:spacing w:after="100" w:afterAutospacing="1" w:line="240" w:lineRule="auto"/>
        <w:ind w:right="-1"/>
        <w:contextualSpacing/>
        <w:jc w:val="both"/>
        <w:rPr>
          <w:rFonts w:ascii="Times New Roman" w:eastAsia="DejaVu Sans" w:hAnsi="Times New Roman" w:cs="Times New Roman"/>
          <w:color w:val="000000" w:themeColor="text1"/>
          <w:kern w:val="1"/>
          <w:sz w:val="24"/>
          <w:szCs w:val="24"/>
          <w:lang w:eastAsia="hi-IN" w:bidi="hi-IN"/>
        </w:rPr>
      </w:pPr>
      <w:r w:rsidRPr="001D5E27">
        <w:rPr>
          <w:rFonts w:ascii="Times New Roman" w:eastAsia="DejaVu Sans" w:hAnsi="Times New Roman" w:cs="Times New Roman"/>
          <w:color w:val="000000" w:themeColor="text1"/>
          <w:kern w:val="1"/>
          <w:sz w:val="24"/>
          <w:szCs w:val="24"/>
          <w:lang w:eastAsia="hi-IN" w:bidi="hi-IN"/>
        </w:rPr>
        <w:t>1) -и-</w:t>
      </w:r>
    </w:p>
    <w:p w:rsidR="00354BB3" w:rsidRPr="001D5E27" w:rsidRDefault="00354BB3" w:rsidP="00354BB3">
      <w:pPr>
        <w:widowControl w:val="0"/>
        <w:suppressAutoHyphens/>
        <w:spacing w:after="100" w:afterAutospacing="1" w:line="240" w:lineRule="auto"/>
        <w:ind w:right="-1"/>
        <w:contextualSpacing/>
        <w:jc w:val="both"/>
        <w:rPr>
          <w:rFonts w:ascii="Times New Roman" w:eastAsia="DejaVu Sans" w:hAnsi="Times New Roman" w:cs="Times New Roman"/>
          <w:color w:val="000000" w:themeColor="text1"/>
          <w:kern w:val="1"/>
          <w:sz w:val="24"/>
          <w:szCs w:val="24"/>
          <w:lang w:eastAsia="hi-IN" w:bidi="hi-IN"/>
        </w:rPr>
      </w:pPr>
      <w:r w:rsidRPr="001D5E27">
        <w:rPr>
          <w:rFonts w:ascii="Times New Roman" w:eastAsia="DejaVu Sans" w:hAnsi="Times New Roman" w:cs="Times New Roman"/>
          <w:color w:val="000000" w:themeColor="text1"/>
          <w:kern w:val="1"/>
          <w:sz w:val="24"/>
          <w:szCs w:val="24"/>
          <w:lang w:eastAsia="hi-IN" w:bidi="hi-IN"/>
        </w:rPr>
        <w:t>2) -а-</w:t>
      </w:r>
    </w:p>
    <w:p w:rsidR="00354BB3" w:rsidRPr="001D5E27" w:rsidRDefault="00354BB3" w:rsidP="00354BB3">
      <w:pPr>
        <w:widowControl w:val="0"/>
        <w:suppressAutoHyphens/>
        <w:spacing w:after="100" w:afterAutospacing="1" w:line="240" w:lineRule="auto"/>
        <w:ind w:right="-1"/>
        <w:contextualSpacing/>
        <w:jc w:val="both"/>
        <w:rPr>
          <w:rFonts w:ascii="Times New Roman" w:eastAsia="DejaVu Sans" w:hAnsi="Times New Roman" w:cs="Times New Roman"/>
          <w:color w:val="000000" w:themeColor="text1"/>
          <w:kern w:val="1"/>
          <w:sz w:val="24"/>
          <w:szCs w:val="24"/>
          <w:lang w:eastAsia="hi-IN" w:bidi="hi-IN"/>
        </w:rPr>
      </w:pPr>
      <w:r w:rsidRPr="001D5E27">
        <w:rPr>
          <w:rFonts w:ascii="Times New Roman" w:eastAsia="DejaVu Sans" w:hAnsi="Times New Roman" w:cs="Times New Roman"/>
          <w:color w:val="000000" w:themeColor="text1"/>
          <w:kern w:val="1"/>
          <w:sz w:val="24"/>
          <w:szCs w:val="24"/>
          <w:lang w:eastAsia="hi-IN" w:bidi="hi-IN"/>
        </w:rPr>
        <w:t>3) -е-</w:t>
      </w:r>
    </w:p>
    <w:p w:rsidR="00354BB3" w:rsidRPr="001D5E27" w:rsidRDefault="00354BB3" w:rsidP="00354BB3">
      <w:pPr>
        <w:widowControl w:val="0"/>
        <w:suppressAutoHyphens/>
        <w:spacing w:after="100" w:afterAutospacing="1" w:line="240" w:lineRule="auto"/>
        <w:ind w:right="-1"/>
        <w:contextualSpacing/>
        <w:jc w:val="both"/>
        <w:rPr>
          <w:rFonts w:ascii="Times New Roman" w:eastAsia="DejaVu Sans" w:hAnsi="Times New Roman" w:cs="Times New Roman"/>
          <w:color w:val="000000" w:themeColor="text1"/>
          <w:kern w:val="1"/>
          <w:sz w:val="24"/>
          <w:szCs w:val="24"/>
          <w:lang w:eastAsia="hi-IN" w:bidi="hi-IN"/>
        </w:rPr>
      </w:pPr>
      <w:r w:rsidRPr="001D5E27">
        <w:rPr>
          <w:rFonts w:ascii="Times New Roman" w:eastAsia="DejaVu Sans" w:hAnsi="Times New Roman" w:cs="Times New Roman"/>
          <w:color w:val="000000" w:themeColor="text1"/>
          <w:kern w:val="1"/>
          <w:sz w:val="24"/>
          <w:szCs w:val="24"/>
          <w:lang w:eastAsia="hi-IN" w:bidi="hi-IN"/>
        </w:rPr>
        <w:t>4) -л-</w:t>
      </w:r>
    </w:p>
    <w:p w:rsidR="00354BB3" w:rsidRPr="001D5E27" w:rsidRDefault="00354BB3" w:rsidP="00354BB3">
      <w:pPr>
        <w:widowControl w:val="0"/>
        <w:suppressAutoHyphens/>
        <w:spacing w:after="100" w:afterAutospacing="1" w:line="240" w:lineRule="auto"/>
        <w:ind w:right="-1"/>
        <w:contextualSpacing/>
        <w:jc w:val="both"/>
        <w:rPr>
          <w:rFonts w:ascii="Times New Roman" w:eastAsia="DejaVu Sans" w:hAnsi="Times New Roman" w:cs="Times New Roman"/>
          <w:color w:val="000000" w:themeColor="text1"/>
          <w:kern w:val="1"/>
          <w:sz w:val="24"/>
          <w:szCs w:val="24"/>
          <w:lang w:eastAsia="hi-IN" w:bidi="hi-IN"/>
        </w:rPr>
      </w:pPr>
    </w:p>
    <w:p w:rsidR="00354BB3" w:rsidRPr="001D5E27" w:rsidRDefault="00623C90" w:rsidP="00354BB3">
      <w:pPr>
        <w:widowControl w:val="0"/>
        <w:suppressAutoHyphens/>
        <w:spacing w:after="100" w:afterAutospacing="1" w:line="240" w:lineRule="auto"/>
        <w:ind w:right="-1"/>
        <w:contextualSpacing/>
        <w:jc w:val="both"/>
        <w:rPr>
          <w:rFonts w:ascii="Times New Roman" w:eastAsia="DejaVu Sans" w:hAnsi="Times New Roman" w:cs="Times New Roman"/>
          <w:b/>
          <w:i/>
          <w:color w:val="000000" w:themeColor="text1"/>
          <w:kern w:val="1"/>
          <w:sz w:val="24"/>
          <w:szCs w:val="24"/>
          <w:lang w:eastAsia="hi-IN" w:bidi="hi-IN"/>
        </w:rPr>
      </w:pPr>
      <w:r w:rsidRPr="001D5E27">
        <w:rPr>
          <w:rFonts w:ascii="Times New Roman" w:eastAsia="DejaVu Sans" w:hAnsi="Times New Roman" w:cs="Times New Roman"/>
          <w:b/>
          <w:i/>
          <w:color w:val="000000" w:themeColor="text1"/>
          <w:kern w:val="1"/>
          <w:sz w:val="24"/>
          <w:szCs w:val="24"/>
          <w:lang w:eastAsia="hi-IN" w:bidi="hi-IN"/>
        </w:rPr>
        <w:t>4</w:t>
      </w:r>
      <w:r w:rsidR="00354BB3" w:rsidRPr="001D5E27">
        <w:rPr>
          <w:rFonts w:ascii="Times New Roman" w:eastAsia="DejaVu Sans" w:hAnsi="Times New Roman" w:cs="Times New Roman"/>
          <w:b/>
          <w:i/>
          <w:color w:val="000000" w:themeColor="text1"/>
          <w:kern w:val="1"/>
          <w:sz w:val="24"/>
          <w:szCs w:val="24"/>
          <w:lang w:eastAsia="hi-IN" w:bidi="hi-IN"/>
        </w:rPr>
        <w:t>. Какой частью слова похожи слова: ПОДСВЕЧНИК, ПОДСТАКАННИК, ПОДСКАЗКА, ПОДГОТОВИТЬ?</w:t>
      </w:r>
    </w:p>
    <w:p w:rsidR="00354BB3" w:rsidRPr="001D5E27" w:rsidRDefault="00354BB3" w:rsidP="00354BB3">
      <w:pPr>
        <w:widowControl w:val="0"/>
        <w:suppressAutoHyphens/>
        <w:spacing w:after="100" w:afterAutospacing="1" w:line="240" w:lineRule="auto"/>
        <w:ind w:right="-1"/>
        <w:contextualSpacing/>
        <w:jc w:val="both"/>
        <w:rPr>
          <w:rFonts w:ascii="Times New Roman" w:eastAsia="DejaVu Sans" w:hAnsi="Times New Roman" w:cs="Times New Roman"/>
          <w:color w:val="000000" w:themeColor="text1"/>
          <w:kern w:val="1"/>
          <w:sz w:val="24"/>
          <w:szCs w:val="24"/>
          <w:lang w:eastAsia="hi-IN" w:bidi="hi-IN"/>
        </w:rPr>
      </w:pPr>
      <w:r w:rsidRPr="001D5E27">
        <w:rPr>
          <w:rFonts w:ascii="Times New Roman" w:eastAsia="DejaVu Sans" w:hAnsi="Times New Roman" w:cs="Times New Roman"/>
          <w:color w:val="000000" w:themeColor="text1"/>
          <w:kern w:val="1"/>
          <w:sz w:val="24"/>
          <w:szCs w:val="24"/>
          <w:lang w:eastAsia="hi-IN" w:bidi="hi-IN"/>
        </w:rPr>
        <w:t>1) приставкой</w:t>
      </w:r>
    </w:p>
    <w:p w:rsidR="00354BB3" w:rsidRPr="001D5E27" w:rsidRDefault="00354BB3" w:rsidP="00354BB3">
      <w:pPr>
        <w:widowControl w:val="0"/>
        <w:suppressAutoHyphens/>
        <w:spacing w:after="100" w:afterAutospacing="1" w:line="240" w:lineRule="auto"/>
        <w:ind w:right="-1"/>
        <w:contextualSpacing/>
        <w:jc w:val="both"/>
        <w:rPr>
          <w:rFonts w:ascii="Times New Roman" w:eastAsia="DejaVu Sans" w:hAnsi="Times New Roman" w:cs="Times New Roman"/>
          <w:color w:val="000000" w:themeColor="text1"/>
          <w:kern w:val="1"/>
          <w:sz w:val="24"/>
          <w:szCs w:val="24"/>
          <w:lang w:eastAsia="hi-IN" w:bidi="hi-IN"/>
        </w:rPr>
      </w:pPr>
      <w:r w:rsidRPr="001D5E27">
        <w:rPr>
          <w:rFonts w:ascii="Times New Roman" w:eastAsia="DejaVu Sans" w:hAnsi="Times New Roman" w:cs="Times New Roman"/>
          <w:color w:val="000000" w:themeColor="text1"/>
          <w:kern w:val="1"/>
          <w:sz w:val="24"/>
          <w:szCs w:val="24"/>
          <w:lang w:eastAsia="hi-IN" w:bidi="hi-IN"/>
        </w:rPr>
        <w:t>2) корнем</w:t>
      </w:r>
    </w:p>
    <w:p w:rsidR="00354BB3" w:rsidRPr="001D5E27" w:rsidRDefault="00354BB3" w:rsidP="00354BB3">
      <w:pPr>
        <w:widowControl w:val="0"/>
        <w:suppressAutoHyphens/>
        <w:spacing w:after="100" w:afterAutospacing="1" w:line="240" w:lineRule="auto"/>
        <w:ind w:right="-1"/>
        <w:contextualSpacing/>
        <w:jc w:val="both"/>
        <w:rPr>
          <w:rFonts w:ascii="Times New Roman" w:eastAsia="DejaVu Sans" w:hAnsi="Times New Roman" w:cs="Times New Roman"/>
          <w:color w:val="000000" w:themeColor="text1"/>
          <w:kern w:val="1"/>
          <w:sz w:val="24"/>
          <w:szCs w:val="24"/>
          <w:lang w:eastAsia="hi-IN" w:bidi="hi-IN"/>
        </w:rPr>
      </w:pPr>
      <w:r w:rsidRPr="001D5E27">
        <w:rPr>
          <w:rFonts w:ascii="Times New Roman" w:eastAsia="DejaVu Sans" w:hAnsi="Times New Roman" w:cs="Times New Roman"/>
          <w:color w:val="000000" w:themeColor="text1"/>
          <w:kern w:val="1"/>
          <w:sz w:val="24"/>
          <w:szCs w:val="24"/>
          <w:lang w:eastAsia="hi-IN" w:bidi="hi-IN"/>
        </w:rPr>
        <w:t>3) суффиксом</w:t>
      </w:r>
    </w:p>
    <w:p w:rsidR="00354BB3" w:rsidRPr="001D5E27" w:rsidRDefault="00354BB3" w:rsidP="00354BB3">
      <w:pPr>
        <w:widowControl w:val="0"/>
        <w:suppressAutoHyphens/>
        <w:spacing w:after="100" w:afterAutospacing="1" w:line="240" w:lineRule="auto"/>
        <w:ind w:right="-1"/>
        <w:contextualSpacing/>
        <w:jc w:val="both"/>
        <w:rPr>
          <w:rFonts w:ascii="Times New Roman" w:eastAsia="DejaVu Sans" w:hAnsi="Times New Roman" w:cs="Times New Roman"/>
          <w:color w:val="000000" w:themeColor="text1"/>
          <w:kern w:val="1"/>
          <w:sz w:val="24"/>
          <w:szCs w:val="24"/>
          <w:lang w:eastAsia="hi-IN" w:bidi="hi-IN"/>
        </w:rPr>
      </w:pPr>
      <w:r w:rsidRPr="001D5E27">
        <w:rPr>
          <w:rFonts w:ascii="Times New Roman" w:eastAsia="DejaVu Sans" w:hAnsi="Times New Roman" w:cs="Times New Roman"/>
          <w:color w:val="000000" w:themeColor="text1"/>
          <w:kern w:val="1"/>
          <w:sz w:val="24"/>
          <w:szCs w:val="24"/>
          <w:lang w:eastAsia="hi-IN" w:bidi="hi-IN"/>
        </w:rPr>
        <w:t>4) окончанием</w:t>
      </w:r>
    </w:p>
    <w:p w:rsidR="00623C90" w:rsidRPr="001D5E27" w:rsidRDefault="00623C90" w:rsidP="00354BB3">
      <w:pPr>
        <w:widowControl w:val="0"/>
        <w:suppressAutoHyphens/>
        <w:spacing w:after="100" w:afterAutospacing="1" w:line="240" w:lineRule="auto"/>
        <w:ind w:right="-1"/>
        <w:contextualSpacing/>
        <w:jc w:val="both"/>
        <w:rPr>
          <w:rFonts w:ascii="Times New Roman" w:eastAsia="DejaVu Sans" w:hAnsi="Times New Roman" w:cs="Times New Roman"/>
          <w:color w:val="000000" w:themeColor="text1"/>
          <w:kern w:val="1"/>
          <w:sz w:val="24"/>
          <w:szCs w:val="24"/>
          <w:lang w:eastAsia="hi-IN" w:bidi="hi-IN"/>
        </w:rPr>
      </w:pPr>
    </w:p>
    <w:p w:rsidR="00354BB3" w:rsidRPr="001D5E27" w:rsidRDefault="00623C90" w:rsidP="00354BB3">
      <w:pPr>
        <w:widowControl w:val="0"/>
        <w:suppressAutoHyphens/>
        <w:spacing w:after="100" w:afterAutospacing="1" w:line="240" w:lineRule="auto"/>
        <w:ind w:right="-1"/>
        <w:contextualSpacing/>
        <w:jc w:val="both"/>
        <w:rPr>
          <w:rFonts w:ascii="Times New Roman" w:eastAsia="DejaVu Sans" w:hAnsi="Times New Roman" w:cs="Times New Roman"/>
          <w:b/>
          <w:i/>
          <w:color w:val="000000" w:themeColor="text1"/>
          <w:kern w:val="1"/>
          <w:sz w:val="24"/>
          <w:szCs w:val="24"/>
          <w:lang w:eastAsia="hi-IN" w:bidi="hi-IN"/>
        </w:rPr>
      </w:pPr>
      <w:r w:rsidRPr="001D5E27">
        <w:rPr>
          <w:rFonts w:ascii="Times New Roman" w:eastAsia="DejaVu Sans" w:hAnsi="Times New Roman" w:cs="Times New Roman"/>
          <w:b/>
          <w:i/>
          <w:color w:val="000000" w:themeColor="text1"/>
          <w:kern w:val="1"/>
          <w:sz w:val="24"/>
          <w:szCs w:val="24"/>
          <w:lang w:eastAsia="hi-IN" w:bidi="hi-IN"/>
        </w:rPr>
        <w:t>5</w:t>
      </w:r>
      <w:r w:rsidR="00354BB3" w:rsidRPr="001D5E27">
        <w:rPr>
          <w:rFonts w:ascii="Times New Roman" w:eastAsia="DejaVu Sans" w:hAnsi="Times New Roman" w:cs="Times New Roman"/>
          <w:b/>
          <w:i/>
          <w:color w:val="000000" w:themeColor="text1"/>
          <w:kern w:val="1"/>
          <w:sz w:val="24"/>
          <w:szCs w:val="24"/>
          <w:lang w:eastAsia="hi-IN" w:bidi="hi-IN"/>
        </w:rPr>
        <w:t xml:space="preserve">. </w:t>
      </w:r>
      <w:r w:rsidRPr="001D5E27">
        <w:rPr>
          <w:rFonts w:ascii="Times New Roman" w:eastAsia="DejaVu Sans" w:hAnsi="Times New Roman" w:cs="Times New Roman"/>
          <w:b/>
          <w:i/>
          <w:color w:val="000000" w:themeColor="text1"/>
          <w:kern w:val="1"/>
          <w:sz w:val="24"/>
          <w:szCs w:val="24"/>
          <w:lang w:eastAsia="hi-IN" w:bidi="hi-IN"/>
        </w:rPr>
        <w:t>Выпишите слово(а) с чередующейся гласной в корне.</w:t>
      </w:r>
    </w:p>
    <w:p w:rsidR="00354BB3" w:rsidRPr="001D5E27" w:rsidRDefault="00354BB3" w:rsidP="00354BB3">
      <w:pPr>
        <w:widowControl w:val="0"/>
        <w:suppressAutoHyphens/>
        <w:spacing w:after="100" w:afterAutospacing="1" w:line="240" w:lineRule="auto"/>
        <w:ind w:right="-1"/>
        <w:contextualSpacing/>
        <w:jc w:val="both"/>
        <w:rPr>
          <w:rFonts w:ascii="Times New Roman" w:eastAsia="DejaVu Sans" w:hAnsi="Times New Roman" w:cs="Times New Roman"/>
          <w:i/>
          <w:color w:val="000000" w:themeColor="text1"/>
          <w:kern w:val="1"/>
          <w:sz w:val="24"/>
          <w:szCs w:val="24"/>
          <w:lang w:eastAsia="hi-IN" w:bidi="hi-IN"/>
        </w:rPr>
      </w:pPr>
      <w:r w:rsidRPr="001D5E27">
        <w:rPr>
          <w:rFonts w:ascii="Times New Roman" w:eastAsia="DejaVu Sans" w:hAnsi="Times New Roman" w:cs="Times New Roman"/>
          <w:i/>
          <w:color w:val="000000" w:themeColor="text1"/>
          <w:kern w:val="1"/>
          <w:sz w:val="24"/>
          <w:szCs w:val="24"/>
          <w:lang w:eastAsia="hi-IN" w:bidi="hi-IN"/>
        </w:rPr>
        <w:t>Деревья появлялись из темноты и уходили опять в темноту. Коле они казались то стариками, идущими под конвоем фашистских солдат, то партизанами, выскочившими из лесу. Коля изредка ещё вздрагивал, но почему-то ему казалось, что теперь все будет хорошо. (</w:t>
      </w:r>
      <w:proofErr w:type="spellStart"/>
      <w:r w:rsidRPr="001D5E27">
        <w:rPr>
          <w:rFonts w:ascii="Times New Roman" w:eastAsia="DejaVu Sans" w:hAnsi="Times New Roman" w:cs="Times New Roman"/>
          <w:i/>
          <w:color w:val="000000" w:themeColor="text1"/>
          <w:kern w:val="1"/>
          <w:sz w:val="24"/>
          <w:szCs w:val="24"/>
          <w:lang w:eastAsia="hi-IN" w:bidi="hi-IN"/>
        </w:rPr>
        <w:t>Рысс</w:t>
      </w:r>
      <w:proofErr w:type="spellEnd"/>
      <w:r w:rsidRPr="001D5E27">
        <w:rPr>
          <w:rFonts w:ascii="Times New Roman" w:eastAsia="DejaVu Sans" w:hAnsi="Times New Roman" w:cs="Times New Roman"/>
          <w:i/>
          <w:color w:val="000000" w:themeColor="text1"/>
          <w:kern w:val="1"/>
          <w:sz w:val="24"/>
          <w:szCs w:val="24"/>
          <w:lang w:eastAsia="hi-IN" w:bidi="hi-IN"/>
        </w:rPr>
        <w:t xml:space="preserve"> Е.)</w:t>
      </w:r>
    </w:p>
    <w:p w:rsidR="00354BB3" w:rsidRPr="001D5E27" w:rsidRDefault="00354BB3" w:rsidP="00354BB3">
      <w:pPr>
        <w:widowControl w:val="0"/>
        <w:suppressAutoHyphens/>
        <w:spacing w:after="100" w:afterAutospacing="1" w:line="240" w:lineRule="auto"/>
        <w:ind w:right="-1"/>
        <w:contextualSpacing/>
        <w:jc w:val="both"/>
        <w:rPr>
          <w:rFonts w:ascii="Times New Roman" w:eastAsia="DejaVu Sans" w:hAnsi="Times New Roman" w:cs="Times New Roman"/>
          <w:color w:val="000000" w:themeColor="text1"/>
          <w:kern w:val="1"/>
          <w:sz w:val="24"/>
          <w:szCs w:val="24"/>
          <w:lang w:eastAsia="hi-IN" w:bidi="hi-IN"/>
        </w:rPr>
      </w:pPr>
    </w:p>
    <w:p w:rsidR="00354BB3" w:rsidRPr="001D5E27" w:rsidRDefault="00623C90" w:rsidP="00354BB3">
      <w:pPr>
        <w:widowControl w:val="0"/>
        <w:suppressAutoHyphens/>
        <w:spacing w:after="100" w:afterAutospacing="1" w:line="240" w:lineRule="auto"/>
        <w:ind w:right="-1"/>
        <w:contextualSpacing/>
        <w:jc w:val="both"/>
        <w:rPr>
          <w:rFonts w:ascii="Times New Roman" w:eastAsia="DejaVu Sans" w:hAnsi="Times New Roman" w:cs="Times New Roman"/>
          <w:b/>
          <w:i/>
          <w:color w:val="000000" w:themeColor="text1"/>
          <w:kern w:val="1"/>
          <w:sz w:val="24"/>
          <w:szCs w:val="24"/>
          <w:lang w:eastAsia="hi-IN" w:bidi="hi-IN"/>
        </w:rPr>
      </w:pPr>
      <w:r w:rsidRPr="001D5E27">
        <w:rPr>
          <w:rFonts w:ascii="Times New Roman" w:eastAsia="DejaVu Sans" w:hAnsi="Times New Roman" w:cs="Times New Roman"/>
          <w:b/>
          <w:i/>
          <w:color w:val="000000" w:themeColor="text1"/>
          <w:kern w:val="1"/>
          <w:sz w:val="24"/>
          <w:szCs w:val="24"/>
          <w:lang w:eastAsia="hi-IN" w:bidi="hi-IN"/>
        </w:rPr>
        <w:t>6</w:t>
      </w:r>
      <w:r w:rsidR="00354BB3" w:rsidRPr="001D5E27">
        <w:rPr>
          <w:rFonts w:ascii="Times New Roman" w:eastAsia="DejaVu Sans" w:hAnsi="Times New Roman" w:cs="Times New Roman"/>
          <w:b/>
          <w:i/>
          <w:color w:val="000000" w:themeColor="text1"/>
          <w:kern w:val="1"/>
          <w:sz w:val="24"/>
          <w:szCs w:val="24"/>
          <w:lang w:eastAsia="hi-IN" w:bidi="hi-IN"/>
        </w:rPr>
        <w:t xml:space="preserve">. </w:t>
      </w:r>
      <w:r w:rsidRPr="001D5E27">
        <w:rPr>
          <w:rFonts w:ascii="Times New Roman" w:eastAsia="DejaVu Sans" w:hAnsi="Times New Roman" w:cs="Times New Roman"/>
          <w:b/>
          <w:i/>
          <w:color w:val="000000" w:themeColor="text1"/>
          <w:kern w:val="1"/>
          <w:sz w:val="24"/>
          <w:szCs w:val="24"/>
          <w:lang w:eastAsia="hi-IN" w:bidi="hi-IN"/>
        </w:rPr>
        <w:t>Выпишите слово(а) с чередующейся гласной в корне.</w:t>
      </w:r>
    </w:p>
    <w:p w:rsidR="00354BB3" w:rsidRPr="001D5E27" w:rsidRDefault="00354BB3" w:rsidP="00354BB3">
      <w:pPr>
        <w:widowControl w:val="0"/>
        <w:suppressAutoHyphens/>
        <w:spacing w:after="100" w:afterAutospacing="1" w:line="240" w:lineRule="auto"/>
        <w:ind w:right="-1"/>
        <w:contextualSpacing/>
        <w:jc w:val="both"/>
        <w:rPr>
          <w:rFonts w:ascii="Times New Roman" w:eastAsia="DejaVu Sans" w:hAnsi="Times New Roman" w:cs="Times New Roman"/>
          <w:i/>
          <w:color w:val="000000" w:themeColor="text1"/>
          <w:kern w:val="1"/>
          <w:sz w:val="24"/>
          <w:szCs w:val="24"/>
          <w:lang w:eastAsia="hi-IN" w:bidi="hi-IN"/>
        </w:rPr>
      </w:pPr>
      <w:r w:rsidRPr="001D5E27">
        <w:rPr>
          <w:rFonts w:ascii="Times New Roman" w:eastAsia="DejaVu Sans" w:hAnsi="Times New Roman" w:cs="Times New Roman"/>
          <w:i/>
          <w:color w:val="000000" w:themeColor="text1"/>
          <w:kern w:val="1"/>
          <w:sz w:val="24"/>
          <w:szCs w:val="24"/>
          <w:lang w:eastAsia="hi-IN" w:bidi="hi-IN"/>
        </w:rPr>
        <w:t>Сотрясая мостовую, под виадуком прошел, расстелив над ним дымное облако, дачный поезд. Холодный январский ветер доносил серебристый перезвон склянок с кораблей, стоявших в порту и на рейде. (</w:t>
      </w:r>
      <w:proofErr w:type="spellStart"/>
      <w:r w:rsidRPr="001D5E27">
        <w:rPr>
          <w:rFonts w:ascii="Times New Roman" w:eastAsia="DejaVu Sans" w:hAnsi="Times New Roman" w:cs="Times New Roman"/>
          <w:i/>
          <w:color w:val="000000" w:themeColor="text1"/>
          <w:kern w:val="1"/>
          <w:sz w:val="24"/>
          <w:szCs w:val="24"/>
          <w:lang w:eastAsia="hi-IN" w:bidi="hi-IN"/>
        </w:rPr>
        <w:t>Нагишкин</w:t>
      </w:r>
      <w:proofErr w:type="spellEnd"/>
      <w:r w:rsidRPr="001D5E27">
        <w:rPr>
          <w:rFonts w:ascii="Times New Roman" w:eastAsia="DejaVu Sans" w:hAnsi="Times New Roman" w:cs="Times New Roman"/>
          <w:i/>
          <w:color w:val="000000" w:themeColor="text1"/>
          <w:kern w:val="1"/>
          <w:sz w:val="24"/>
          <w:szCs w:val="24"/>
          <w:lang w:eastAsia="hi-IN" w:bidi="hi-IN"/>
        </w:rPr>
        <w:t xml:space="preserve"> Д.)</w:t>
      </w:r>
    </w:p>
    <w:p w:rsidR="00354BB3" w:rsidRPr="001D5E27" w:rsidRDefault="00354BB3" w:rsidP="00354BB3">
      <w:pPr>
        <w:widowControl w:val="0"/>
        <w:suppressAutoHyphens/>
        <w:spacing w:after="100" w:afterAutospacing="1" w:line="240" w:lineRule="auto"/>
        <w:ind w:right="-1"/>
        <w:contextualSpacing/>
        <w:jc w:val="both"/>
        <w:rPr>
          <w:rFonts w:ascii="Times New Roman" w:eastAsia="DejaVu Sans" w:hAnsi="Times New Roman" w:cs="Times New Roman"/>
          <w:color w:val="000000" w:themeColor="text1"/>
          <w:kern w:val="1"/>
          <w:sz w:val="24"/>
          <w:szCs w:val="24"/>
          <w:lang w:eastAsia="hi-IN" w:bidi="hi-IN"/>
        </w:rPr>
      </w:pPr>
    </w:p>
    <w:p w:rsidR="00354BB3" w:rsidRPr="001D5E27" w:rsidRDefault="00623C90" w:rsidP="00354BB3">
      <w:pPr>
        <w:widowControl w:val="0"/>
        <w:suppressAutoHyphens/>
        <w:spacing w:after="100" w:afterAutospacing="1" w:line="240" w:lineRule="auto"/>
        <w:ind w:right="-1"/>
        <w:contextualSpacing/>
        <w:jc w:val="both"/>
        <w:rPr>
          <w:rFonts w:ascii="Times New Roman" w:eastAsia="DejaVu Sans" w:hAnsi="Times New Roman" w:cs="Times New Roman"/>
          <w:b/>
          <w:i/>
          <w:color w:val="000000" w:themeColor="text1"/>
          <w:kern w:val="1"/>
          <w:sz w:val="24"/>
          <w:szCs w:val="24"/>
          <w:lang w:eastAsia="hi-IN" w:bidi="hi-IN"/>
        </w:rPr>
      </w:pPr>
      <w:r w:rsidRPr="001D5E27">
        <w:rPr>
          <w:rFonts w:ascii="Times New Roman" w:eastAsia="DejaVu Sans" w:hAnsi="Times New Roman" w:cs="Times New Roman"/>
          <w:b/>
          <w:i/>
          <w:color w:val="000000" w:themeColor="text1"/>
          <w:kern w:val="1"/>
          <w:sz w:val="24"/>
          <w:szCs w:val="24"/>
          <w:lang w:eastAsia="hi-IN" w:bidi="hi-IN"/>
        </w:rPr>
        <w:t>7</w:t>
      </w:r>
      <w:r w:rsidR="00354BB3" w:rsidRPr="001D5E27">
        <w:rPr>
          <w:rFonts w:ascii="Times New Roman" w:eastAsia="DejaVu Sans" w:hAnsi="Times New Roman" w:cs="Times New Roman"/>
          <w:b/>
          <w:i/>
          <w:color w:val="000000" w:themeColor="text1"/>
          <w:kern w:val="1"/>
          <w:sz w:val="24"/>
          <w:szCs w:val="24"/>
          <w:lang w:eastAsia="hi-IN" w:bidi="hi-IN"/>
        </w:rPr>
        <w:t xml:space="preserve">. </w:t>
      </w:r>
      <w:r w:rsidRPr="001D5E27">
        <w:rPr>
          <w:rFonts w:ascii="Times New Roman" w:eastAsia="DejaVu Sans" w:hAnsi="Times New Roman" w:cs="Times New Roman"/>
          <w:b/>
          <w:i/>
          <w:color w:val="000000" w:themeColor="text1"/>
          <w:kern w:val="1"/>
          <w:sz w:val="24"/>
          <w:szCs w:val="24"/>
          <w:lang w:eastAsia="hi-IN" w:bidi="hi-IN"/>
        </w:rPr>
        <w:t>Выпишите слово(а) с чередующейся гласной в корне.</w:t>
      </w:r>
    </w:p>
    <w:p w:rsidR="00354BB3" w:rsidRPr="001D5E27" w:rsidRDefault="00354BB3" w:rsidP="00354BB3">
      <w:pPr>
        <w:widowControl w:val="0"/>
        <w:suppressAutoHyphens/>
        <w:spacing w:after="100" w:afterAutospacing="1" w:line="240" w:lineRule="auto"/>
        <w:ind w:right="-1"/>
        <w:contextualSpacing/>
        <w:jc w:val="both"/>
        <w:rPr>
          <w:rFonts w:ascii="Times New Roman" w:eastAsia="DejaVu Sans" w:hAnsi="Times New Roman" w:cs="Times New Roman"/>
          <w:i/>
          <w:color w:val="000000" w:themeColor="text1"/>
          <w:kern w:val="1"/>
          <w:sz w:val="24"/>
          <w:szCs w:val="24"/>
          <w:lang w:eastAsia="hi-IN" w:bidi="hi-IN"/>
        </w:rPr>
      </w:pPr>
      <w:r w:rsidRPr="001D5E27">
        <w:rPr>
          <w:rFonts w:ascii="Times New Roman" w:eastAsia="DejaVu Sans" w:hAnsi="Times New Roman" w:cs="Times New Roman"/>
          <w:i/>
          <w:color w:val="000000" w:themeColor="text1"/>
          <w:kern w:val="1"/>
          <w:sz w:val="24"/>
          <w:szCs w:val="24"/>
          <w:lang w:eastAsia="hi-IN" w:bidi="hi-IN"/>
        </w:rPr>
        <w:t xml:space="preserve">Васёк покрывал лаком рамку для стенгазеты. "Вот это по мне", - думал он, с удовольствием </w:t>
      </w:r>
      <w:r w:rsidRPr="001D5E27">
        <w:rPr>
          <w:rFonts w:ascii="Times New Roman" w:eastAsia="DejaVu Sans" w:hAnsi="Times New Roman" w:cs="Times New Roman"/>
          <w:i/>
          <w:color w:val="000000" w:themeColor="text1"/>
          <w:kern w:val="1"/>
          <w:sz w:val="24"/>
          <w:szCs w:val="24"/>
          <w:lang w:eastAsia="hi-IN" w:bidi="hi-IN"/>
        </w:rPr>
        <w:lastRenderedPageBreak/>
        <w:t>макая кисть в густой лак. Митя сидел за столом, просматривая заметки для стенгазеты. (Осеева В.)</w:t>
      </w:r>
    </w:p>
    <w:p w:rsidR="00623C90" w:rsidRPr="001D5E27" w:rsidRDefault="00623C90" w:rsidP="00354BB3">
      <w:pPr>
        <w:widowControl w:val="0"/>
        <w:suppressAutoHyphens/>
        <w:spacing w:after="100" w:afterAutospacing="1" w:line="240" w:lineRule="auto"/>
        <w:ind w:right="-1"/>
        <w:contextualSpacing/>
        <w:jc w:val="both"/>
        <w:rPr>
          <w:rFonts w:ascii="Times New Roman" w:eastAsia="DejaVu Sans" w:hAnsi="Times New Roman" w:cs="Times New Roman"/>
          <w:color w:val="000000" w:themeColor="text1"/>
          <w:kern w:val="1"/>
          <w:sz w:val="24"/>
          <w:szCs w:val="24"/>
          <w:lang w:eastAsia="hi-IN" w:bidi="hi-IN"/>
        </w:rPr>
      </w:pPr>
    </w:p>
    <w:p w:rsidR="00354BB3" w:rsidRPr="001D5E27" w:rsidRDefault="00623C90" w:rsidP="00354BB3">
      <w:pPr>
        <w:widowControl w:val="0"/>
        <w:suppressAutoHyphens/>
        <w:spacing w:after="100" w:afterAutospacing="1" w:line="240" w:lineRule="auto"/>
        <w:ind w:right="-1"/>
        <w:contextualSpacing/>
        <w:jc w:val="both"/>
        <w:rPr>
          <w:rFonts w:ascii="Times New Roman" w:eastAsia="DejaVu Sans" w:hAnsi="Times New Roman" w:cs="Times New Roman"/>
          <w:b/>
          <w:i/>
          <w:color w:val="000000" w:themeColor="text1"/>
          <w:kern w:val="1"/>
          <w:sz w:val="24"/>
          <w:szCs w:val="24"/>
          <w:lang w:eastAsia="hi-IN" w:bidi="hi-IN"/>
        </w:rPr>
      </w:pPr>
      <w:r w:rsidRPr="001D5E27">
        <w:rPr>
          <w:rFonts w:ascii="Times New Roman" w:eastAsia="DejaVu Sans" w:hAnsi="Times New Roman" w:cs="Times New Roman"/>
          <w:b/>
          <w:i/>
          <w:color w:val="000000" w:themeColor="text1"/>
          <w:kern w:val="1"/>
          <w:sz w:val="24"/>
          <w:szCs w:val="24"/>
          <w:lang w:eastAsia="hi-IN" w:bidi="hi-IN"/>
        </w:rPr>
        <w:t>8. Выпишите</w:t>
      </w:r>
      <w:r w:rsidR="00354BB3" w:rsidRPr="001D5E27">
        <w:rPr>
          <w:rFonts w:ascii="Times New Roman" w:eastAsia="DejaVu Sans" w:hAnsi="Times New Roman" w:cs="Times New Roman"/>
          <w:b/>
          <w:i/>
          <w:color w:val="000000" w:themeColor="text1"/>
          <w:kern w:val="1"/>
          <w:sz w:val="24"/>
          <w:szCs w:val="24"/>
          <w:lang w:eastAsia="hi-IN" w:bidi="hi-IN"/>
        </w:rPr>
        <w:t xml:space="preserve"> слово</w:t>
      </w:r>
      <w:r w:rsidRPr="001D5E27">
        <w:rPr>
          <w:rFonts w:ascii="Times New Roman" w:eastAsia="DejaVu Sans" w:hAnsi="Times New Roman" w:cs="Times New Roman"/>
          <w:b/>
          <w:i/>
          <w:color w:val="000000" w:themeColor="text1"/>
          <w:kern w:val="1"/>
          <w:sz w:val="24"/>
          <w:szCs w:val="24"/>
          <w:lang w:eastAsia="hi-IN" w:bidi="hi-IN"/>
        </w:rPr>
        <w:t>(а)</w:t>
      </w:r>
      <w:r w:rsidR="00354BB3" w:rsidRPr="001D5E27">
        <w:rPr>
          <w:rFonts w:ascii="Times New Roman" w:eastAsia="DejaVu Sans" w:hAnsi="Times New Roman" w:cs="Times New Roman"/>
          <w:b/>
          <w:i/>
          <w:color w:val="000000" w:themeColor="text1"/>
          <w:kern w:val="1"/>
          <w:sz w:val="24"/>
          <w:szCs w:val="24"/>
          <w:lang w:eastAsia="hi-IN" w:bidi="hi-IN"/>
        </w:rPr>
        <w:t xml:space="preserve"> с чередующейся гласной в корне.</w:t>
      </w:r>
    </w:p>
    <w:p w:rsidR="00354BB3" w:rsidRPr="001D5E27" w:rsidRDefault="00354BB3" w:rsidP="00354BB3">
      <w:pPr>
        <w:widowControl w:val="0"/>
        <w:suppressAutoHyphens/>
        <w:spacing w:after="100" w:afterAutospacing="1" w:line="240" w:lineRule="auto"/>
        <w:ind w:right="-1"/>
        <w:contextualSpacing/>
        <w:jc w:val="both"/>
        <w:rPr>
          <w:rFonts w:ascii="Times New Roman" w:eastAsia="DejaVu Sans" w:hAnsi="Times New Roman" w:cs="Times New Roman"/>
          <w:i/>
          <w:color w:val="000000" w:themeColor="text1"/>
          <w:kern w:val="1"/>
          <w:sz w:val="24"/>
          <w:szCs w:val="24"/>
          <w:lang w:eastAsia="hi-IN" w:bidi="hi-IN"/>
        </w:rPr>
      </w:pPr>
      <w:r w:rsidRPr="001D5E27">
        <w:rPr>
          <w:rFonts w:ascii="Times New Roman" w:eastAsia="DejaVu Sans" w:hAnsi="Times New Roman" w:cs="Times New Roman"/>
          <w:i/>
          <w:color w:val="000000" w:themeColor="text1"/>
          <w:kern w:val="1"/>
          <w:sz w:val="24"/>
          <w:szCs w:val="24"/>
          <w:lang w:eastAsia="hi-IN" w:bidi="hi-IN"/>
        </w:rPr>
        <w:t>Когда мать была жива, Васёк после школы торопился домой. Теперь опустевший дом пугал мальчика. Часто до возвращения отца с работы он бесцельно бродил по городу один или предлагал своим друзьям Коле Одинцову и Саше Булгакову: «Пойдемте, ребята, куда-нибудь, пошатаемся...» (Осеева В.)</w:t>
      </w:r>
    </w:p>
    <w:p w:rsidR="00354BB3" w:rsidRPr="001D5E27" w:rsidRDefault="00354BB3" w:rsidP="00354BB3">
      <w:pPr>
        <w:widowControl w:val="0"/>
        <w:suppressAutoHyphens/>
        <w:spacing w:after="100" w:afterAutospacing="1" w:line="240" w:lineRule="auto"/>
        <w:ind w:right="-1"/>
        <w:contextualSpacing/>
        <w:jc w:val="both"/>
        <w:rPr>
          <w:rFonts w:ascii="Times New Roman" w:eastAsia="DejaVu Sans" w:hAnsi="Times New Roman" w:cs="Times New Roman"/>
          <w:color w:val="000000" w:themeColor="text1"/>
          <w:kern w:val="1"/>
          <w:sz w:val="24"/>
          <w:szCs w:val="24"/>
          <w:lang w:eastAsia="hi-IN" w:bidi="hi-IN"/>
        </w:rPr>
      </w:pPr>
    </w:p>
    <w:p w:rsidR="00354BB3" w:rsidRPr="001D5E27" w:rsidRDefault="00623C90" w:rsidP="00354BB3">
      <w:pPr>
        <w:widowControl w:val="0"/>
        <w:suppressAutoHyphens/>
        <w:spacing w:after="100" w:afterAutospacing="1" w:line="240" w:lineRule="auto"/>
        <w:ind w:right="-1"/>
        <w:contextualSpacing/>
        <w:jc w:val="both"/>
        <w:rPr>
          <w:rFonts w:ascii="Times New Roman" w:eastAsia="DejaVu Sans" w:hAnsi="Times New Roman" w:cs="Times New Roman"/>
          <w:b/>
          <w:i/>
          <w:color w:val="000000" w:themeColor="text1"/>
          <w:kern w:val="1"/>
          <w:sz w:val="24"/>
          <w:szCs w:val="24"/>
          <w:lang w:eastAsia="hi-IN" w:bidi="hi-IN"/>
        </w:rPr>
      </w:pPr>
      <w:r w:rsidRPr="001D5E27">
        <w:rPr>
          <w:rFonts w:ascii="Times New Roman" w:eastAsia="DejaVu Sans" w:hAnsi="Times New Roman" w:cs="Times New Roman"/>
          <w:b/>
          <w:i/>
          <w:color w:val="000000" w:themeColor="text1"/>
          <w:kern w:val="1"/>
          <w:sz w:val="24"/>
          <w:szCs w:val="24"/>
          <w:lang w:eastAsia="hi-IN" w:bidi="hi-IN"/>
        </w:rPr>
        <w:t>9</w:t>
      </w:r>
      <w:r w:rsidR="00354BB3" w:rsidRPr="001D5E27">
        <w:rPr>
          <w:rFonts w:ascii="Times New Roman" w:eastAsia="DejaVu Sans" w:hAnsi="Times New Roman" w:cs="Times New Roman"/>
          <w:b/>
          <w:i/>
          <w:color w:val="000000" w:themeColor="text1"/>
          <w:kern w:val="1"/>
          <w:sz w:val="24"/>
          <w:szCs w:val="24"/>
          <w:lang w:eastAsia="hi-IN" w:bidi="hi-IN"/>
        </w:rPr>
        <w:t xml:space="preserve">. </w:t>
      </w:r>
      <w:r w:rsidRPr="001D5E27">
        <w:rPr>
          <w:rFonts w:ascii="Times New Roman" w:eastAsia="DejaVu Sans" w:hAnsi="Times New Roman" w:cs="Times New Roman"/>
          <w:b/>
          <w:i/>
          <w:color w:val="000000" w:themeColor="text1"/>
          <w:kern w:val="1"/>
          <w:sz w:val="24"/>
          <w:szCs w:val="24"/>
          <w:lang w:eastAsia="hi-IN" w:bidi="hi-IN"/>
        </w:rPr>
        <w:t>Выпишите слово(а) с чередующейся гласной в корне.</w:t>
      </w:r>
    </w:p>
    <w:p w:rsidR="00354BB3" w:rsidRPr="001D5E27" w:rsidRDefault="00354BB3" w:rsidP="00354BB3">
      <w:pPr>
        <w:widowControl w:val="0"/>
        <w:suppressAutoHyphens/>
        <w:spacing w:after="100" w:afterAutospacing="1" w:line="240" w:lineRule="auto"/>
        <w:ind w:right="-1"/>
        <w:contextualSpacing/>
        <w:jc w:val="both"/>
        <w:rPr>
          <w:rFonts w:ascii="Times New Roman" w:eastAsia="DejaVu Sans" w:hAnsi="Times New Roman" w:cs="Times New Roman"/>
          <w:i/>
          <w:color w:val="000000" w:themeColor="text1"/>
          <w:kern w:val="1"/>
          <w:sz w:val="24"/>
          <w:szCs w:val="24"/>
          <w:lang w:eastAsia="hi-IN" w:bidi="hi-IN"/>
        </w:rPr>
      </w:pPr>
      <w:r w:rsidRPr="001D5E27">
        <w:rPr>
          <w:rFonts w:ascii="Times New Roman" w:eastAsia="DejaVu Sans" w:hAnsi="Times New Roman" w:cs="Times New Roman"/>
          <w:i/>
          <w:color w:val="000000" w:themeColor="text1"/>
          <w:kern w:val="1"/>
          <w:sz w:val="24"/>
          <w:szCs w:val="24"/>
          <w:lang w:eastAsia="hi-IN" w:bidi="hi-IN"/>
        </w:rPr>
        <w:t>Вероника Васильевна знает по фамилиям всех постоянных читателей. Она неторопливо расхаживает по ту сторону стойки, перебирая книги. В ее руках - моя судьба, по крайней мере, на сегодняшний вечер. Хорошо ли проведу его, с увлекательной ли, интересной книгой вдвоем? Эх, мне бы ту, со львами!.. (Платов Л.)</w:t>
      </w:r>
    </w:p>
    <w:p w:rsidR="00623C90" w:rsidRPr="001D5E27" w:rsidRDefault="00623C90" w:rsidP="00D46FAB">
      <w:pPr>
        <w:widowControl w:val="0"/>
        <w:suppressAutoHyphens/>
        <w:spacing w:after="100" w:afterAutospacing="1" w:line="240" w:lineRule="auto"/>
        <w:ind w:right="-1"/>
        <w:contextualSpacing/>
        <w:rPr>
          <w:rFonts w:ascii="Times New Roman" w:eastAsia="DejaVu Sans" w:hAnsi="Times New Roman" w:cs="Times New Roman"/>
          <w:color w:val="000000" w:themeColor="text1"/>
          <w:kern w:val="1"/>
          <w:sz w:val="24"/>
          <w:szCs w:val="24"/>
          <w:lang w:eastAsia="hi-IN" w:bidi="hi-IN"/>
        </w:rPr>
      </w:pPr>
    </w:p>
    <w:p w:rsidR="00623C90" w:rsidRPr="001D5E27" w:rsidRDefault="00623C90" w:rsidP="00623C90">
      <w:pPr>
        <w:widowControl w:val="0"/>
        <w:suppressAutoHyphens/>
        <w:spacing w:after="100" w:afterAutospacing="1" w:line="240" w:lineRule="auto"/>
        <w:ind w:right="-1"/>
        <w:contextualSpacing/>
        <w:rPr>
          <w:rFonts w:ascii="Times New Roman" w:eastAsia="DejaVu Sans" w:hAnsi="Times New Roman" w:cs="Times New Roman"/>
          <w:b/>
          <w:i/>
          <w:color w:val="000000" w:themeColor="text1"/>
          <w:kern w:val="1"/>
          <w:sz w:val="24"/>
          <w:szCs w:val="24"/>
          <w:lang w:eastAsia="hi-IN" w:bidi="hi-IN"/>
        </w:rPr>
      </w:pPr>
      <w:r w:rsidRPr="001D5E27">
        <w:rPr>
          <w:rFonts w:ascii="Times New Roman" w:eastAsia="DejaVu Sans" w:hAnsi="Times New Roman" w:cs="Times New Roman"/>
          <w:color w:val="000000" w:themeColor="text1"/>
          <w:kern w:val="1"/>
          <w:sz w:val="24"/>
          <w:szCs w:val="24"/>
          <w:lang w:eastAsia="hi-IN" w:bidi="hi-IN"/>
        </w:rPr>
        <w:t>10.</w:t>
      </w:r>
      <w:r w:rsidRPr="001D5E27">
        <w:rPr>
          <w:rFonts w:ascii="Times New Roman" w:eastAsia="DejaVu Sans" w:hAnsi="Times New Roman" w:cs="Times New Roman"/>
          <w:b/>
          <w:i/>
          <w:color w:val="000000" w:themeColor="text1"/>
          <w:kern w:val="1"/>
          <w:sz w:val="24"/>
          <w:szCs w:val="24"/>
          <w:lang w:eastAsia="hi-IN" w:bidi="hi-IN"/>
        </w:rPr>
        <w:t xml:space="preserve"> 10. Выпишите слова с приставкой ПРЕ-. Выделите приставку.</w:t>
      </w:r>
    </w:p>
    <w:p w:rsidR="00D46FAB" w:rsidRPr="001D5E27" w:rsidRDefault="00623C90" w:rsidP="00D46FAB">
      <w:pPr>
        <w:widowControl w:val="0"/>
        <w:suppressAutoHyphens/>
        <w:spacing w:after="100" w:afterAutospacing="1" w:line="240" w:lineRule="auto"/>
        <w:ind w:right="-1"/>
        <w:contextualSpacing/>
        <w:rPr>
          <w:rFonts w:ascii="Times New Roman" w:eastAsia="DejaVu Sans" w:hAnsi="Times New Roman" w:cs="Times New Roman"/>
          <w:color w:val="000000" w:themeColor="text1"/>
          <w:kern w:val="1"/>
          <w:sz w:val="24"/>
          <w:szCs w:val="24"/>
          <w:lang w:eastAsia="hi-IN" w:bidi="hi-IN"/>
        </w:rPr>
      </w:pPr>
      <w:r w:rsidRPr="001D5E27">
        <w:rPr>
          <w:rFonts w:ascii="Times New Roman" w:eastAsia="DejaVu Sans" w:hAnsi="Times New Roman" w:cs="Times New Roman"/>
          <w:color w:val="000000" w:themeColor="text1"/>
          <w:kern w:val="1"/>
          <w:sz w:val="24"/>
          <w:szCs w:val="24"/>
          <w:lang w:eastAsia="hi-IN" w:bidi="hi-IN"/>
        </w:rPr>
        <w:t xml:space="preserve"> </w:t>
      </w:r>
      <w:r w:rsidR="00D46FAB" w:rsidRPr="001D5E27">
        <w:rPr>
          <w:rFonts w:ascii="Times New Roman" w:eastAsia="DejaVu Sans" w:hAnsi="Times New Roman" w:cs="Times New Roman"/>
          <w:color w:val="000000" w:themeColor="text1"/>
          <w:kern w:val="1"/>
          <w:sz w:val="24"/>
          <w:szCs w:val="24"/>
          <w:lang w:eastAsia="hi-IN" w:bidi="hi-IN"/>
        </w:rPr>
        <w:t>Пр..больно, пр…задуматься, пр…</w:t>
      </w:r>
      <w:proofErr w:type="spellStart"/>
      <w:r w:rsidR="00D46FAB" w:rsidRPr="001D5E27">
        <w:rPr>
          <w:rFonts w:ascii="Times New Roman" w:eastAsia="DejaVu Sans" w:hAnsi="Times New Roman" w:cs="Times New Roman"/>
          <w:color w:val="000000" w:themeColor="text1"/>
          <w:kern w:val="1"/>
          <w:sz w:val="24"/>
          <w:szCs w:val="24"/>
          <w:lang w:eastAsia="hi-IN" w:bidi="hi-IN"/>
        </w:rPr>
        <w:t>митивный</w:t>
      </w:r>
      <w:proofErr w:type="spellEnd"/>
      <w:r w:rsidR="00D46FAB" w:rsidRPr="001D5E27">
        <w:rPr>
          <w:rFonts w:ascii="Times New Roman" w:eastAsia="DejaVu Sans" w:hAnsi="Times New Roman" w:cs="Times New Roman"/>
          <w:color w:val="000000" w:themeColor="text1"/>
          <w:kern w:val="1"/>
          <w:sz w:val="24"/>
          <w:szCs w:val="24"/>
          <w:lang w:eastAsia="hi-IN" w:bidi="hi-IN"/>
        </w:rPr>
        <w:t>, пр…грубый, пр….</w:t>
      </w:r>
      <w:proofErr w:type="spellStart"/>
      <w:r w:rsidR="00D46FAB" w:rsidRPr="001D5E27">
        <w:rPr>
          <w:rFonts w:ascii="Times New Roman" w:eastAsia="DejaVu Sans" w:hAnsi="Times New Roman" w:cs="Times New Roman"/>
          <w:color w:val="000000" w:themeColor="text1"/>
          <w:kern w:val="1"/>
          <w:sz w:val="24"/>
          <w:szCs w:val="24"/>
          <w:lang w:eastAsia="hi-IN" w:bidi="hi-IN"/>
        </w:rPr>
        <w:t>кратить</w:t>
      </w:r>
      <w:proofErr w:type="spellEnd"/>
      <w:r w:rsidR="00D46FAB" w:rsidRPr="001D5E27">
        <w:rPr>
          <w:rFonts w:ascii="Times New Roman" w:eastAsia="DejaVu Sans" w:hAnsi="Times New Roman" w:cs="Times New Roman"/>
          <w:color w:val="000000" w:themeColor="text1"/>
          <w:kern w:val="1"/>
          <w:sz w:val="24"/>
          <w:szCs w:val="24"/>
          <w:lang w:eastAsia="hi-IN" w:bidi="hi-IN"/>
        </w:rPr>
        <w:t xml:space="preserve">, пр…отличный, </w:t>
      </w:r>
      <w:proofErr w:type="spellStart"/>
      <w:r w:rsidR="00D46FAB" w:rsidRPr="001D5E27">
        <w:rPr>
          <w:rFonts w:ascii="Times New Roman" w:eastAsia="DejaVu Sans" w:hAnsi="Times New Roman" w:cs="Times New Roman"/>
          <w:color w:val="000000" w:themeColor="text1"/>
          <w:kern w:val="1"/>
          <w:sz w:val="24"/>
          <w:szCs w:val="24"/>
          <w:lang w:eastAsia="hi-IN" w:bidi="hi-IN"/>
        </w:rPr>
        <w:t>пр</w:t>
      </w:r>
      <w:proofErr w:type="spellEnd"/>
      <w:r w:rsidR="00D46FAB" w:rsidRPr="001D5E27">
        <w:rPr>
          <w:rFonts w:ascii="Times New Roman" w:eastAsia="DejaVu Sans" w:hAnsi="Times New Roman" w:cs="Times New Roman"/>
          <w:color w:val="000000" w:themeColor="text1"/>
          <w:kern w:val="1"/>
          <w:sz w:val="24"/>
          <w:szCs w:val="24"/>
          <w:lang w:eastAsia="hi-IN" w:bidi="hi-IN"/>
        </w:rPr>
        <w:t xml:space="preserve">...бывать , </w:t>
      </w:r>
      <w:proofErr w:type="spellStart"/>
      <w:r w:rsidR="00D46FAB" w:rsidRPr="001D5E27">
        <w:rPr>
          <w:rFonts w:ascii="Times New Roman" w:eastAsia="DejaVu Sans" w:hAnsi="Times New Roman" w:cs="Times New Roman"/>
          <w:color w:val="000000" w:themeColor="text1"/>
          <w:kern w:val="1"/>
          <w:sz w:val="24"/>
          <w:szCs w:val="24"/>
          <w:lang w:eastAsia="hi-IN" w:bidi="hi-IN"/>
        </w:rPr>
        <w:t>пр</w:t>
      </w:r>
      <w:proofErr w:type="spellEnd"/>
      <w:r w:rsidR="00D46FAB" w:rsidRPr="001D5E27">
        <w:rPr>
          <w:rFonts w:ascii="Times New Roman" w:eastAsia="DejaVu Sans" w:hAnsi="Times New Roman" w:cs="Times New Roman"/>
          <w:color w:val="000000" w:themeColor="text1"/>
          <w:kern w:val="1"/>
          <w:sz w:val="24"/>
          <w:szCs w:val="24"/>
          <w:lang w:eastAsia="hi-IN" w:bidi="hi-IN"/>
        </w:rPr>
        <w:t xml:space="preserve">...открыть, пр...шить, пр...поднять, </w:t>
      </w:r>
      <w:proofErr w:type="spellStart"/>
      <w:r w:rsidR="00D46FAB" w:rsidRPr="001D5E27">
        <w:rPr>
          <w:rFonts w:ascii="Times New Roman" w:eastAsia="DejaVu Sans" w:hAnsi="Times New Roman" w:cs="Times New Roman"/>
          <w:color w:val="000000" w:themeColor="text1"/>
          <w:kern w:val="1"/>
          <w:sz w:val="24"/>
          <w:szCs w:val="24"/>
          <w:lang w:eastAsia="hi-IN" w:bidi="hi-IN"/>
        </w:rPr>
        <w:t>пр</w:t>
      </w:r>
      <w:proofErr w:type="spellEnd"/>
      <w:r w:rsidR="00D46FAB" w:rsidRPr="001D5E27">
        <w:rPr>
          <w:rFonts w:ascii="Times New Roman" w:eastAsia="DejaVu Sans" w:hAnsi="Times New Roman" w:cs="Times New Roman"/>
          <w:color w:val="000000" w:themeColor="text1"/>
          <w:kern w:val="1"/>
          <w:sz w:val="24"/>
          <w:szCs w:val="24"/>
          <w:lang w:eastAsia="hi-IN" w:bidi="hi-IN"/>
        </w:rPr>
        <w:t>...</w:t>
      </w:r>
      <w:proofErr w:type="spellStart"/>
      <w:r w:rsidR="00D46FAB" w:rsidRPr="001D5E27">
        <w:rPr>
          <w:rFonts w:ascii="Times New Roman" w:eastAsia="DejaVu Sans" w:hAnsi="Times New Roman" w:cs="Times New Roman"/>
          <w:color w:val="000000" w:themeColor="text1"/>
          <w:kern w:val="1"/>
          <w:sz w:val="24"/>
          <w:szCs w:val="24"/>
          <w:lang w:eastAsia="hi-IN" w:bidi="hi-IN"/>
        </w:rPr>
        <w:t>седание</w:t>
      </w:r>
      <w:proofErr w:type="spellEnd"/>
      <w:r w:rsidR="00D46FAB" w:rsidRPr="001D5E27">
        <w:rPr>
          <w:rFonts w:ascii="Times New Roman" w:eastAsia="DejaVu Sans" w:hAnsi="Times New Roman" w:cs="Times New Roman"/>
          <w:color w:val="000000" w:themeColor="text1"/>
          <w:kern w:val="1"/>
          <w:sz w:val="24"/>
          <w:szCs w:val="24"/>
          <w:lang w:eastAsia="hi-IN" w:bidi="hi-IN"/>
        </w:rPr>
        <w:t xml:space="preserve">, </w:t>
      </w:r>
      <w:proofErr w:type="spellStart"/>
      <w:r w:rsidR="00D46FAB" w:rsidRPr="001D5E27">
        <w:rPr>
          <w:rFonts w:ascii="Times New Roman" w:eastAsia="DejaVu Sans" w:hAnsi="Times New Roman" w:cs="Times New Roman"/>
          <w:color w:val="000000" w:themeColor="text1"/>
          <w:kern w:val="1"/>
          <w:sz w:val="24"/>
          <w:szCs w:val="24"/>
          <w:lang w:eastAsia="hi-IN" w:bidi="hi-IN"/>
        </w:rPr>
        <w:t>пр</w:t>
      </w:r>
      <w:proofErr w:type="spellEnd"/>
      <w:r w:rsidR="00D46FAB" w:rsidRPr="001D5E27">
        <w:rPr>
          <w:rFonts w:ascii="Times New Roman" w:eastAsia="DejaVu Sans" w:hAnsi="Times New Roman" w:cs="Times New Roman"/>
          <w:color w:val="000000" w:themeColor="text1"/>
          <w:kern w:val="1"/>
          <w:sz w:val="24"/>
          <w:szCs w:val="24"/>
          <w:lang w:eastAsia="hi-IN" w:bidi="hi-IN"/>
        </w:rPr>
        <w:t xml:space="preserve">...вращение, пр...писка, пр...говор, пр...смешной, </w:t>
      </w:r>
      <w:proofErr w:type="spellStart"/>
      <w:r w:rsidR="00D46FAB" w:rsidRPr="001D5E27">
        <w:rPr>
          <w:rFonts w:ascii="Times New Roman" w:eastAsia="DejaVu Sans" w:hAnsi="Times New Roman" w:cs="Times New Roman"/>
          <w:color w:val="000000" w:themeColor="text1"/>
          <w:kern w:val="1"/>
          <w:sz w:val="24"/>
          <w:szCs w:val="24"/>
          <w:lang w:eastAsia="hi-IN" w:bidi="hi-IN"/>
        </w:rPr>
        <w:t>пр</w:t>
      </w:r>
      <w:proofErr w:type="spellEnd"/>
      <w:r w:rsidR="00D46FAB" w:rsidRPr="001D5E27">
        <w:rPr>
          <w:rFonts w:ascii="Times New Roman" w:eastAsia="DejaVu Sans" w:hAnsi="Times New Roman" w:cs="Times New Roman"/>
          <w:color w:val="000000" w:themeColor="text1"/>
          <w:kern w:val="1"/>
          <w:sz w:val="24"/>
          <w:szCs w:val="24"/>
          <w:lang w:eastAsia="hi-IN" w:bidi="hi-IN"/>
        </w:rPr>
        <w:t>...</w:t>
      </w:r>
      <w:proofErr w:type="spellStart"/>
      <w:r w:rsidR="00D46FAB" w:rsidRPr="001D5E27">
        <w:rPr>
          <w:rFonts w:ascii="Times New Roman" w:eastAsia="DejaVu Sans" w:hAnsi="Times New Roman" w:cs="Times New Roman"/>
          <w:color w:val="000000" w:themeColor="text1"/>
          <w:kern w:val="1"/>
          <w:sz w:val="24"/>
          <w:szCs w:val="24"/>
          <w:lang w:eastAsia="hi-IN" w:bidi="hi-IN"/>
        </w:rPr>
        <w:t>цепить</w:t>
      </w:r>
      <w:proofErr w:type="spellEnd"/>
      <w:r w:rsidR="00D46FAB" w:rsidRPr="001D5E27">
        <w:rPr>
          <w:rFonts w:ascii="Times New Roman" w:eastAsia="DejaVu Sans" w:hAnsi="Times New Roman" w:cs="Times New Roman"/>
          <w:color w:val="000000" w:themeColor="text1"/>
          <w:kern w:val="1"/>
          <w:sz w:val="24"/>
          <w:szCs w:val="24"/>
          <w:lang w:eastAsia="hi-IN" w:bidi="hi-IN"/>
        </w:rPr>
        <w:t xml:space="preserve">, </w:t>
      </w:r>
      <w:proofErr w:type="spellStart"/>
      <w:r w:rsidR="00D46FAB" w:rsidRPr="001D5E27">
        <w:rPr>
          <w:rFonts w:ascii="Times New Roman" w:eastAsia="DejaVu Sans" w:hAnsi="Times New Roman" w:cs="Times New Roman"/>
          <w:color w:val="000000" w:themeColor="text1"/>
          <w:kern w:val="1"/>
          <w:sz w:val="24"/>
          <w:szCs w:val="24"/>
          <w:lang w:eastAsia="hi-IN" w:bidi="hi-IN"/>
        </w:rPr>
        <w:t>пр</w:t>
      </w:r>
      <w:proofErr w:type="spellEnd"/>
      <w:r w:rsidR="00D46FAB" w:rsidRPr="001D5E27">
        <w:rPr>
          <w:rFonts w:ascii="Times New Roman" w:eastAsia="DejaVu Sans" w:hAnsi="Times New Roman" w:cs="Times New Roman"/>
          <w:color w:val="000000" w:themeColor="text1"/>
          <w:kern w:val="1"/>
          <w:sz w:val="24"/>
          <w:szCs w:val="24"/>
          <w:lang w:eastAsia="hi-IN" w:bidi="hi-IN"/>
        </w:rPr>
        <w:t xml:space="preserve">...дорожный, </w:t>
      </w:r>
      <w:proofErr w:type="spellStart"/>
      <w:r w:rsidR="00D46FAB" w:rsidRPr="001D5E27">
        <w:rPr>
          <w:rFonts w:ascii="Times New Roman" w:eastAsia="DejaVu Sans" w:hAnsi="Times New Roman" w:cs="Times New Roman"/>
          <w:color w:val="000000" w:themeColor="text1"/>
          <w:kern w:val="1"/>
          <w:sz w:val="24"/>
          <w:szCs w:val="24"/>
          <w:lang w:eastAsia="hi-IN" w:bidi="hi-IN"/>
        </w:rPr>
        <w:t>пр</w:t>
      </w:r>
      <w:proofErr w:type="spellEnd"/>
      <w:r w:rsidR="00D46FAB" w:rsidRPr="001D5E27">
        <w:rPr>
          <w:rFonts w:ascii="Times New Roman" w:eastAsia="DejaVu Sans" w:hAnsi="Times New Roman" w:cs="Times New Roman"/>
          <w:color w:val="000000" w:themeColor="text1"/>
          <w:kern w:val="1"/>
          <w:sz w:val="24"/>
          <w:szCs w:val="24"/>
          <w:lang w:eastAsia="hi-IN" w:bidi="hi-IN"/>
        </w:rPr>
        <w:t>...</w:t>
      </w:r>
      <w:proofErr w:type="spellStart"/>
      <w:r w:rsidR="00D46FAB" w:rsidRPr="001D5E27">
        <w:rPr>
          <w:rFonts w:ascii="Times New Roman" w:eastAsia="DejaVu Sans" w:hAnsi="Times New Roman" w:cs="Times New Roman"/>
          <w:color w:val="000000" w:themeColor="text1"/>
          <w:kern w:val="1"/>
          <w:sz w:val="24"/>
          <w:szCs w:val="24"/>
          <w:lang w:eastAsia="hi-IN" w:bidi="hi-IN"/>
        </w:rPr>
        <w:t>вязывать</w:t>
      </w:r>
      <w:proofErr w:type="spellEnd"/>
      <w:r w:rsidR="00D46FAB" w:rsidRPr="001D5E27">
        <w:rPr>
          <w:rFonts w:ascii="Times New Roman" w:eastAsia="DejaVu Sans" w:hAnsi="Times New Roman" w:cs="Times New Roman"/>
          <w:color w:val="000000" w:themeColor="text1"/>
          <w:kern w:val="1"/>
          <w:sz w:val="24"/>
          <w:szCs w:val="24"/>
          <w:lang w:eastAsia="hi-IN" w:bidi="hi-IN"/>
        </w:rPr>
        <w:t xml:space="preserve">, </w:t>
      </w:r>
      <w:proofErr w:type="spellStart"/>
      <w:r w:rsidR="00D46FAB" w:rsidRPr="001D5E27">
        <w:rPr>
          <w:rFonts w:ascii="Times New Roman" w:eastAsia="DejaVu Sans" w:hAnsi="Times New Roman" w:cs="Times New Roman"/>
          <w:color w:val="000000" w:themeColor="text1"/>
          <w:kern w:val="1"/>
          <w:sz w:val="24"/>
          <w:szCs w:val="24"/>
          <w:lang w:eastAsia="hi-IN" w:bidi="hi-IN"/>
        </w:rPr>
        <w:t>пр</w:t>
      </w:r>
      <w:proofErr w:type="spellEnd"/>
      <w:r w:rsidR="00D46FAB" w:rsidRPr="001D5E27">
        <w:rPr>
          <w:rFonts w:ascii="Times New Roman" w:eastAsia="DejaVu Sans" w:hAnsi="Times New Roman" w:cs="Times New Roman"/>
          <w:color w:val="000000" w:themeColor="text1"/>
          <w:kern w:val="1"/>
          <w:sz w:val="24"/>
          <w:szCs w:val="24"/>
          <w:lang w:eastAsia="hi-IN" w:bidi="hi-IN"/>
        </w:rPr>
        <w:t>...озёрный.</w:t>
      </w:r>
    </w:p>
    <w:p w:rsidR="00D46FAB" w:rsidRPr="001D5E27" w:rsidRDefault="00D46FAB" w:rsidP="00D46FAB">
      <w:pPr>
        <w:widowControl w:val="0"/>
        <w:suppressAutoHyphens/>
        <w:spacing w:after="100" w:afterAutospacing="1" w:line="240" w:lineRule="auto"/>
        <w:ind w:right="-1"/>
        <w:contextualSpacing/>
        <w:rPr>
          <w:rFonts w:ascii="Times New Roman" w:eastAsia="DejaVu Sans" w:hAnsi="Times New Roman" w:cs="Times New Roman"/>
          <w:color w:val="000000" w:themeColor="text1"/>
          <w:kern w:val="1"/>
          <w:sz w:val="24"/>
          <w:szCs w:val="24"/>
          <w:lang w:eastAsia="hi-IN" w:bidi="hi-IN"/>
        </w:rPr>
      </w:pPr>
      <w:r w:rsidRPr="001D5E27">
        <w:rPr>
          <w:rFonts w:ascii="Times New Roman" w:eastAsia="DejaVu Sans" w:hAnsi="Times New Roman" w:cs="Times New Roman"/>
          <w:color w:val="000000" w:themeColor="text1"/>
          <w:kern w:val="1"/>
          <w:sz w:val="24"/>
          <w:szCs w:val="24"/>
          <w:lang w:eastAsia="hi-IN" w:bidi="hi-IN"/>
        </w:rPr>
        <w:t xml:space="preserve"> Пр…клонить голову к плечу, пр…клонить колени; пр…бывать на месте, пр…бывать на место; пр…творить мечту в жизнь, пр…творить форточку; пр…ходящий учитель, пр…ходящие ценности.</w:t>
      </w:r>
    </w:p>
    <w:p w:rsidR="00354BB3" w:rsidRPr="001D5E27" w:rsidRDefault="00354BB3" w:rsidP="00354BB3">
      <w:pPr>
        <w:widowControl w:val="0"/>
        <w:suppressAutoHyphens/>
        <w:spacing w:after="100" w:afterAutospacing="1" w:line="240" w:lineRule="auto"/>
        <w:ind w:right="-1"/>
        <w:contextualSpacing/>
        <w:jc w:val="both"/>
        <w:rPr>
          <w:rFonts w:ascii="Times New Roman" w:eastAsia="DejaVu Sans" w:hAnsi="Times New Roman" w:cs="Times New Roman"/>
          <w:color w:val="000000" w:themeColor="text1"/>
          <w:kern w:val="1"/>
          <w:sz w:val="24"/>
          <w:szCs w:val="24"/>
          <w:lang w:eastAsia="hi-IN" w:bidi="hi-IN"/>
        </w:rPr>
      </w:pPr>
    </w:p>
    <w:p w:rsidR="00C94808" w:rsidRPr="001D5E27" w:rsidRDefault="00C94808" w:rsidP="00C94808">
      <w:pPr>
        <w:autoSpaceDE w:val="0"/>
        <w:autoSpaceDN w:val="0"/>
        <w:adjustRightInd w:val="0"/>
        <w:spacing w:after="0" w:line="360" w:lineRule="auto"/>
        <w:ind w:right="-1"/>
        <w:contextualSpacing/>
        <w:jc w:val="both"/>
        <w:rPr>
          <w:rFonts w:ascii="Times New Roman" w:eastAsia="Times New Roman" w:hAnsi="Times New Roman" w:cs="Times New Roman"/>
          <w:b/>
          <w:bCs/>
          <w:color w:val="000000" w:themeColor="text1"/>
          <w:sz w:val="24"/>
          <w:szCs w:val="24"/>
          <w:lang w:eastAsia="ru-RU"/>
        </w:rPr>
      </w:pPr>
      <w:r w:rsidRPr="001D5E27">
        <w:rPr>
          <w:rFonts w:ascii="Times New Roman" w:eastAsia="Times New Roman" w:hAnsi="Times New Roman" w:cs="Times New Roman"/>
          <w:b/>
          <w:bCs/>
          <w:color w:val="000000" w:themeColor="text1"/>
          <w:sz w:val="24"/>
          <w:szCs w:val="24"/>
          <w:lang w:eastAsia="ru-RU"/>
        </w:rPr>
        <w:t>Критерии оценки:</w:t>
      </w:r>
    </w:p>
    <w:p w:rsidR="00C94808" w:rsidRPr="001D5E27" w:rsidRDefault="00C94808" w:rsidP="00C94808">
      <w:pPr>
        <w:tabs>
          <w:tab w:val="left" w:leader="dot" w:pos="9845"/>
        </w:tabs>
        <w:autoSpaceDE w:val="0"/>
        <w:autoSpaceDN w:val="0"/>
        <w:adjustRightInd w:val="0"/>
        <w:spacing w:after="0" w:line="360" w:lineRule="auto"/>
        <w:ind w:right="-1"/>
        <w:contextualSpacing/>
        <w:jc w:val="both"/>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b/>
          <w:i/>
          <w:color w:val="000000" w:themeColor="text1"/>
          <w:sz w:val="24"/>
          <w:szCs w:val="24"/>
          <w:lang w:eastAsia="ru-RU"/>
        </w:rPr>
        <w:t>оценка «отлично»</w:t>
      </w:r>
      <w:r w:rsidRPr="001D5E27">
        <w:rPr>
          <w:rFonts w:ascii="Times New Roman" w:eastAsia="Times New Roman" w:hAnsi="Times New Roman" w:cs="Times New Roman"/>
          <w:color w:val="000000" w:themeColor="text1"/>
          <w:sz w:val="24"/>
          <w:szCs w:val="24"/>
          <w:lang w:eastAsia="ru-RU"/>
        </w:rPr>
        <w:t>- выполнено не менее 90 % предложенных заданий;</w:t>
      </w:r>
    </w:p>
    <w:p w:rsidR="00C94808" w:rsidRPr="001D5E27" w:rsidRDefault="00C94808" w:rsidP="00C94808">
      <w:pPr>
        <w:spacing w:after="0" w:line="360" w:lineRule="auto"/>
        <w:ind w:right="-1"/>
        <w:contextualSpacing/>
        <w:jc w:val="both"/>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b/>
          <w:i/>
          <w:color w:val="000000" w:themeColor="text1"/>
          <w:sz w:val="24"/>
          <w:szCs w:val="24"/>
          <w:lang w:eastAsia="ru-RU"/>
        </w:rPr>
        <w:t>оценка «хорошо»</w:t>
      </w:r>
      <w:r w:rsidRPr="001D5E27">
        <w:rPr>
          <w:rFonts w:ascii="Times New Roman" w:eastAsia="Times New Roman" w:hAnsi="Times New Roman" w:cs="Times New Roman"/>
          <w:color w:val="000000" w:themeColor="text1"/>
          <w:sz w:val="24"/>
          <w:szCs w:val="24"/>
          <w:lang w:eastAsia="ru-RU"/>
        </w:rPr>
        <w:t xml:space="preserve">- выполнено не менее 80 % предложенных заданий </w:t>
      </w:r>
    </w:p>
    <w:p w:rsidR="00C94808" w:rsidRPr="001D5E27" w:rsidRDefault="00C94808" w:rsidP="00C94808">
      <w:pPr>
        <w:spacing w:after="0" w:line="360" w:lineRule="auto"/>
        <w:ind w:right="-1"/>
        <w:contextualSpacing/>
        <w:jc w:val="both"/>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b/>
          <w:i/>
          <w:color w:val="000000" w:themeColor="text1"/>
          <w:sz w:val="24"/>
          <w:szCs w:val="24"/>
          <w:lang w:eastAsia="ru-RU"/>
        </w:rPr>
        <w:t>оценка «удовлетворительно»</w:t>
      </w:r>
      <w:r w:rsidRPr="001D5E27">
        <w:rPr>
          <w:rFonts w:ascii="Times New Roman" w:eastAsia="Times New Roman" w:hAnsi="Times New Roman" w:cs="Times New Roman"/>
          <w:color w:val="000000" w:themeColor="text1"/>
          <w:sz w:val="24"/>
          <w:szCs w:val="24"/>
          <w:lang w:eastAsia="ru-RU"/>
        </w:rPr>
        <w:t>-</w:t>
      </w:r>
      <w:r w:rsidRPr="001D5E27">
        <w:rPr>
          <w:rFonts w:ascii="Times New Roman" w:eastAsia="Times New Roman" w:hAnsi="Times New Roman" w:cs="Times New Roman"/>
          <w:color w:val="000000" w:themeColor="text1"/>
          <w:sz w:val="24"/>
          <w:szCs w:val="24"/>
          <w:lang w:eastAsia="ru-RU"/>
        </w:rPr>
        <w:tab/>
        <w:t>выполнено  не менее 70 % предложенных заданий;</w:t>
      </w:r>
    </w:p>
    <w:p w:rsidR="00C94808" w:rsidRPr="001D5E27" w:rsidRDefault="00C94808" w:rsidP="00C94808">
      <w:pPr>
        <w:spacing w:after="0" w:line="360" w:lineRule="auto"/>
        <w:ind w:right="-1"/>
        <w:contextualSpacing/>
        <w:jc w:val="both"/>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b/>
          <w:i/>
          <w:color w:val="000000" w:themeColor="text1"/>
          <w:sz w:val="24"/>
          <w:szCs w:val="24"/>
          <w:lang w:eastAsia="ru-RU"/>
        </w:rPr>
        <w:t>оценка «неудовлетворительно»</w:t>
      </w:r>
      <w:r w:rsidRPr="001D5E27">
        <w:rPr>
          <w:rFonts w:ascii="Times New Roman" w:eastAsia="Times New Roman" w:hAnsi="Times New Roman" w:cs="Times New Roman"/>
          <w:color w:val="000000" w:themeColor="text1"/>
          <w:sz w:val="24"/>
          <w:szCs w:val="24"/>
          <w:lang w:eastAsia="ru-RU"/>
        </w:rPr>
        <w:t>- выполнено не менее 60 % предложенных заданий</w:t>
      </w:r>
    </w:p>
    <w:p w:rsidR="00C94808" w:rsidRPr="001D5E27" w:rsidRDefault="00C94808" w:rsidP="00C94808">
      <w:pPr>
        <w:tabs>
          <w:tab w:val="left" w:pos="2817"/>
        </w:tabs>
        <w:autoSpaceDE w:val="0"/>
        <w:autoSpaceDN w:val="0"/>
        <w:adjustRightInd w:val="0"/>
        <w:spacing w:after="0" w:line="240" w:lineRule="auto"/>
        <w:ind w:right="-1"/>
        <w:contextualSpacing/>
        <w:jc w:val="both"/>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ab/>
      </w:r>
    </w:p>
    <w:p w:rsidR="00C94808" w:rsidRPr="001D5E27" w:rsidRDefault="00C94808" w:rsidP="00C94808">
      <w:pPr>
        <w:tabs>
          <w:tab w:val="left" w:leader="underscore" w:pos="5227"/>
        </w:tabs>
        <w:autoSpaceDE w:val="0"/>
        <w:autoSpaceDN w:val="0"/>
        <w:adjustRightInd w:val="0"/>
        <w:spacing w:after="0" w:line="240" w:lineRule="auto"/>
        <w:ind w:right="-1"/>
        <w:contextualSpacing/>
        <w:jc w:val="both"/>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b/>
          <w:color w:val="000000" w:themeColor="text1"/>
          <w:sz w:val="24"/>
          <w:szCs w:val="24"/>
          <w:lang w:eastAsia="ru-RU"/>
        </w:rPr>
        <w:t xml:space="preserve">Преподаватель </w:t>
      </w:r>
      <w:r w:rsidRPr="001D5E27">
        <w:rPr>
          <w:rFonts w:ascii="Times New Roman" w:eastAsia="Times New Roman" w:hAnsi="Times New Roman" w:cs="Times New Roman"/>
          <w:color w:val="000000" w:themeColor="text1"/>
          <w:sz w:val="24"/>
          <w:szCs w:val="24"/>
          <w:lang w:eastAsia="ru-RU"/>
        </w:rPr>
        <w:t xml:space="preserve">   РУБЦОВА М.А. </w:t>
      </w:r>
    </w:p>
    <w:p w:rsidR="00C94808" w:rsidRPr="001D5E27" w:rsidRDefault="00C94808" w:rsidP="00C94808">
      <w:pPr>
        <w:tabs>
          <w:tab w:val="left" w:leader="underscore" w:pos="499"/>
          <w:tab w:val="left" w:leader="underscore" w:pos="2400"/>
        </w:tabs>
        <w:autoSpaceDE w:val="0"/>
        <w:autoSpaceDN w:val="0"/>
        <w:adjustRightInd w:val="0"/>
        <w:spacing w:after="0" w:line="240" w:lineRule="auto"/>
        <w:ind w:right="-1"/>
        <w:contextualSpacing/>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w:t>
      </w:r>
      <w:r w:rsidRPr="001D5E27">
        <w:rPr>
          <w:rFonts w:ascii="Times New Roman" w:eastAsia="Times New Roman" w:hAnsi="Times New Roman" w:cs="Times New Roman"/>
          <w:color w:val="000000" w:themeColor="text1"/>
          <w:sz w:val="24"/>
          <w:szCs w:val="24"/>
          <w:lang w:eastAsia="ru-RU"/>
        </w:rPr>
        <w:tab/>
        <w:t>»</w:t>
      </w:r>
      <w:r w:rsidRPr="001D5E27">
        <w:rPr>
          <w:rFonts w:ascii="Times New Roman" w:eastAsia="Times New Roman" w:hAnsi="Times New Roman" w:cs="Times New Roman"/>
          <w:color w:val="000000" w:themeColor="text1"/>
          <w:sz w:val="24"/>
          <w:szCs w:val="24"/>
          <w:lang w:eastAsia="ru-RU"/>
        </w:rPr>
        <w:tab/>
        <w:t>20    г.</w:t>
      </w:r>
    </w:p>
    <w:p w:rsidR="00F52ACA" w:rsidRPr="001D5E27" w:rsidRDefault="00F52ACA" w:rsidP="00116083">
      <w:pPr>
        <w:spacing w:after="100" w:afterAutospacing="1" w:line="240" w:lineRule="auto"/>
        <w:ind w:right="-1" w:firstLine="720"/>
        <w:contextualSpacing/>
        <w:jc w:val="both"/>
        <w:rPr>
          <w:rFonts w:ascii="Times New Roman" w:eastAsia="Times New Roman" w:hAnsi="Times New Roman" w:cs="Times New Roman"/>
          <w:color w:val="000000" w:themeColor="text1"/>
          <w:sz w:val="24"/>
          <w:szCs w:val="24"/>
          <w:lang w:eastAsia="ru-RU"/>
        </w:rPr>
      </w:pPr>
    </w:p>
    <w:p w:rsidR="001469AF" w:rsidRPr="001D5E27" w:rsidRDefault="001469AF" w:rsidP="00116083">
      <w:pPr>
        <w:spacing w:after="100" w:afterAutospacing="1" w:line="240" w:lineRule="auto"/>
        <w:ind w:right="-1" w:firstLine="720"/>
        <w:contextualSpacing/>
        <w:jc w:val="both"/>
        <w:rPr>
          <w:rFonts w:ascii="Times New Roman" w:eastAsia="Times New Roman" w:hAnsi="Times New Roman" w:cs="Times New Roman"/>
          <w:color w:val="000000" w:themeColor="text1"/>
          <w:sz w:val="24"/>
          <w:szCs w:val="24"/>
          <w:lang w:eastAsia="ru-RU"/>
        </w:rPr>
      </w:pPr>
    </w:p>
    <w:p w:rsidR="00643F8D" w:rsidRPr="001D5E27" w:rsidRDefault="00643F8D" w:rsidP="00116083">
      <w:pPr>
        <w:spacing w:after="100" w:afterAutospacing="1" w:line="240" w:lineRule="auto"/>
        <w:ind w:right="-1" w:firstLine="720"/>
        <w:contextualSpacing/>
        <w:jc w:val="both"/>
        <w:rPr>
          <w:rFonts w:ascii="Times New Roman" w:eastAsia="Times New Roman" w:hAnsi="Times New Roman" w:cs="Times New Roman"/>
          <w:i/>
          <w:color w:val="000000" w:themeColor="text1"/>
          <w:sz w:val="24"/>
          <w:szCs w:val="24"/>
          <w:lang w:eastAsia="ru-RU"/>
        </w:rPr>
      </w:pPr>
    </w:p>
    <w:p w:rsidR="00643F8D" w:rsidRPr="001D5E27" w:rsidRDefault="00643F8D" w:rsidP="00116083">
      <w:pPr>
        <w:spacing w:after="100" w:afterAutospacing="1" w:line="240" w:lineRule="auto"/>
        <w:ind w:right="-1" w:firstLine="720"/>
        <w:contextualSpacing/>
        <w:jc w:val="both"/>
        <w:rPr>
          <w:rFonts w:ascii="Times New Roman" w:eastAsia="Times New Roman" w:hAnsi="Times New Roman" w:cs="Times New Roman"/>
          <w:i/>
          <w:color w:val="000000" w:themeColor="text1"/>
          <w:sz w:val="24"/>
          <w:szCs w:val="24"/>
          <w:lang w:eastAsia="ru-RU"/>
        </w:rPr>
      </w:pPr>
    </w:p>
    <w:p w:rsidR="00C94808" w:rsidRPr="001D5E27" w:rsidRDefault="00C94808" w:rsidP="00116083">
      <w:pPr>
        <w:autoSpaceDE w:val="0"/>
        <w:autoSpaceDN w:val="0"/>
        <w:adjustRightInd w:val="0"/>
        <w:spacing w:after="0" w:line="240" w:lineRule="auto"/>
        <w:ind w:right="-1"/>
        <w:contextualSpacing/>
        <w:jc w:val="center"/>
        <w:rPr>
          <w:rFonts w:ascii="Times New Roman" w:eastAsia="Times New Roman" w:hAnsi="Times New Roman" w:cs="Times New Roman"/>
          <w:b/>
          <w:bCs/>
          <w:color w:val="000000" w:themeColor="text1"/>
          <w:sz w:val="24"/>
          <w:szCs w:val="24"/>
          <w:lang w:eastAsia="ru-RU"/>
        </w:rPr>
      </w:pPr>
    </w:p>
    <w:p w:rsidR="00623C90" w:rsidRPr="001D5E27" w:rsidRDefault="00623C90" w:rsidP="00116083">
      <w:pPr>
        <w:autoSpaceDE w:val="0"/>
        <w:autoSpaceDN w:val="0"/>
        <w:adjustRightInd w:val="0"/>
        <w:spacing w:after="0" w:line="240" w:lineRule="auto"/>
        <w:ind w:right="-1"/>
        <w:contextualSpacing/>
        <w:jc w:val="center"/>
        <w:rPr>
          <w:rFonts w:ascii="Times New Roman" w:eastAsia="Times New Roman" w:hAnsi="Times New Roman" w:cs="Times New Roman"/>
          <w:b/>
          <w:bCs/>
          <w:color w:val="000000" w:themeColor="text1"/>
          <w:sz w:val="24"/>
          <w:szCs w:val="24"/>
          <w:lang w:eastAsia="ru-RU"/>
        </w:rPr>
      </w:pPr>
    </w:p>
    <w:p w:rsidR="00623C90" w:rsidRPr="001D5E27" w:rsidRDefault="00623C90" w:rsidP="00116083">
      <w:pPr>
        <w:autoSpaceDE w:val="0"/>
        <w:autoSpaceDN w:val="0"/>
        <w:adjustRightInd w:val="0"/>
        <w:spacing w:after="0" w:line="240" w:lineRule="auto"/>
        <w:ind w:right="-1"/>
        <w:contextualSpacing/>
        <w:jc w:val="center"/>
        <w:rPr>
          <w:rFonts w:ascii="Times New Roman" w:eastAsia="Times New Roman" w:hAnsi="Times New Roman" w:cs="Times New Roman"/>
          <w:b/>
          <w:bCs/>
          <w:color w:val="000000" w:themeColor="text1"/>
          <w:sz w:val="24"/>
          <w:szCs w:val="24"/>
          <w:lang w:eastAsia="ru-RU"/>
        </w:rPr>
      </w:pPr>
    </w:p>
    <w:p w:rsidR="00623C90" w:rsidRPr="001D5E27" w:rsidRDefault="00623C90" w:rsidP="00116083">
      <w:pPr>
        <w:autoSpaceDE w:val="0"/>
        <w:autoSpaceDN w:val="0"/>
        <w:adjustRightInd w:val="0"/>
        <w:spacing w:after="0" w:line="240" w:lineRule="auto"/>
        <w:ind w:right="-1"/>
        <w:contextualSpacing/>
        <w:jc w:val="center"/>
        <w:rPr>
          <w:rFonts w:ascii="Times New Roman" w:eastAsia="Times New Roman" w:hAnsi="Times New Roman" w:cs="Times New Roman"/>
          <w:b/>
          <w:bCs/>
          <w:color w:val="000000" w:themeColor="text1"/>
          <w:sz w:val="24"/>
          <w:szCs w:val="24"/>
          <w:lang w:eastAsia="ru-RU"/>
        </w:rPr>
      </w:pPr>
    </w:p>
    <w:p w:rsidR="00623C90" w:rsidRPr="001D5E27" w:rsidRDefault="00623C90" w:rsidP="00116083">
      <w:pPr>
        <w:autoSpaceDE w:val="0"/>
        <w:autoSpaceDN w:val="0"/>
        <w:adjustRightInd w:val="0"/>
        <w:spacing w:after="0" w:line="240" w:lineRule="auto"/>
        <w:ind w:right="-1"/>
        <w:contextualSpacing/>
        <w:jc w:val="center"/>
        <w:rPr>
          <w:rFonts w:ascii="Times New Roman" w:eastAsia="Times New Roman" w:hAnsi="Times New Roman" w:cs="Times New Roman"/>
          <w:b/>
          <w:bCs/>
          <w:color w:val="000000" w:themeColor="text1"/>
          <w:sz w:val="24"/>
          <w:szCs w:val="24"/>
          <w:lang w:eastAsia="ru-RU"/>
        </w:rPr>
      </w:pPr>
    </w:p>
    <w:p w:rsidR="00623C90" w:rsidRPr="001D5E27" w:rsidRDefault="00623C90" w:rsidP="00116083">
      <w:pPr>
        <w:autoSpaceDE w:val="0"/>
        <w:autoSpaceDN w:val="0"/>
        <w:adjustRightInd w:val="0"/>
        <w:spacing w:after="0" w:line="240" w:lineRule="auto"/>
        <w:ind w:right="-1"/>
        <w:contextualSpacing/>
        <w:jc w:val="center"/>
        <w:rPr>
          <w:rFonts w:ascii="Times New Roman" w:eastAsia="Times New Roman" w:hAnsi="Times New Roman" w:cs="Times New Roman"/>
          <w:b/>
          <w:bCs/>
          <w:color w:val="000000" w:themeColor="text1"/>
          <w:sz w:val="24"/>
          <w:szCs w:val="24"/>
          <w:lang w:eastAsia="ru-RU"/>
        </w:rPr>
      </w:pPr>
    </w:p>
    <w:p w:rsidR="00623C90" w:rsidRPr="001D5E27" w:rsidRDefault="00623C90" w:rsidP="00116083">
      <w:pPr>
        <w:autoSpaceDE w:val="0"/>
        <w:autoSpaceDN w:val="0"/>
        <w:adjustRightInd w:val="0"/>
        <w:spacing w:after="0" w:line="240" w:lineRule="auto"/>
        <w:ind w:right="-1"/>
        <w:contextualSpacing/>
        <w:jc w:val="center"/>
        <w:rPr>
          <w:rFonts w:ascii="Times New Roman" w:eastAsia="Times New Roman" w:hAnsi="Times New Roman" w:cs="Times New Roman"/>
          <w:b/>
          <w:bCs/>
          <w:color w:val="000000" w:themeColor="text1"/>
          <w:sz w:val="24"/>
          <w:szCs w:val="24"/>
          <w:lang w:eastAsia="ru-RU"/>
        </w:rPr>
      </w:pPr>
    </w:p>
    <w:p w:rsidR="00623C90" w:rsidRPr="001D5E27" w:rsidRDefault="00623C90" w:rsidP="00116083">
      <w:pPr>
        <w:autoSpaceDE w:val="0"/>
        <w:autoSpaceDN w:val="0"/>
        <w:adjustRightInd w:val="0"/>
        <w:spacing w:after="0" w:line="240" w:lineRule="auto"/>
        <w:ind w:right="-1"/>
        <w:contextualSpacing/>
        <w:jc w:val="center"/>
        <w:rPr>
          <w:rFonts w:ascii="Times New Roman" w:eastAsia="Times New Roman" w:hAnsi="Times New Roman" w:cs="Times New Roman"/>
          <w:b/>
          <w:bCs/>
          <w:color w:val="000000" w:themeColor="text1"/>
          <w:sz w:val="24"/>
          <w:szCs w:val="24"/>
          <w:lang w:eastAsia="ru-RU"/>
        </w:rPr>
      </w:pPr>
    </w:p>
    <w:p w:rsidR="00623C90" w:rsidRPr="001D5E27" w:rsidRDefault="00623C90" w:rsidP="00116083">
      <w:pPr>
        <w:autoSpaceDE w:val="0"/>
        <w:autoSpaceDN w:val="0"/>
        <w:adjustRightInd w:val="0"/>
        <w:spacing w:after="0" w:line="240" w:lineRule="auto"/>
        <w:ind w:right="-1"/>
        <w:contextualSpacing/>
        <w:jc w:val="center"/>
        <w:rPr>
          <w:rFonts w:ascii="Times New Roman" w:eastAsia="Times New Roman" w:hAnsi="Times New Roman" w:cs="Times New Roman"/>
          <w:b/>
          <w:bCs/>
          <w:color w:val="000000" w:themeColor="text1"/>
          <w:sz w:val="24"/>
          <w:szCs w:val="24"/>
          <w:lang w:eastAsia="ru-RU"/>
        </w:rPr>
      </w:pPr>
    </w:p>
    <w:p w:rsidR="00623C90" w:rsidRPr="001D5E27" w:rsidRDefault="00623C90" w:rsidP="00116083">
      <w:pPr>
        <w:autoSpaceDE w:val="0"/>
        <w:autoSpaceDN w:val="0"/>
        <w:adjustRightInd w:val="0"/>
        <w:spacing w:after="0" w:line="240" w:lineRule="auto"/>
        <w:ind w:right="-1"/>
        <w:contextualSpacing/>
        <w:jc w:val="center"/>
        <w:rPr>
          <w:rFonts w:ascii="Times New Roman" w:eastAsia="Times New Roman" w:hAnsi="Times New Roman" w:cs="Times New Roman"/>
          <w:b/>
          <w:bCs/>
          <w:color w:val="000000" w:themeColor="text1"/>
          <w:sz w:val="24"/>
          <w:szCs w:val="24"/>
          <w:lang w:eastAsia="ru-RU"/>
        </w:rPr>
      </w:pPr>
    </w:p>
    <w:p w:rsidR="00623C90" w:rsidRPr="001D5E27" w:rsidRDefault="00623C90" w:rsidP="00116083">
      <w:pPr>
        <w:autoSpaceDE w:val="0"/>
        <w:autoSpaceDN w:val="0"/>
        <w:adjustRightInd w:val="0"/>
        <w:spacing w:after="0" w:line="240" w:lineRule="auto"/>
        <w:ind w:right="-1"/>
        <w:contextualSpacing/>
        <w:jc w:val="center"/>
        <w:rPr>
          <w:rFonts w:ascii="Times New Roman" w:eastAsia="Times New Roman" w:hAnsi="Times New Roman" w:cs="Times New Roman"/>
          <w:b/>
          <w:bCs/>
          <w:color w:val="000000" w:themeColor="text1"/>
          <w:sz w:val="24"/>
          <w:szCs w:val="24"/>
          <w:lang w:eastAsia="ru-RU"/>
        </w:rPr>
      </w:pPr>
    </w:p>
    <w:p w:rsidR="005B1BAF" w:rsidRPr="001D5E27" w:rsidRDefault="005B1BAF" w:rsidP="00116083">
      <w:pPr>
        <w:autoSpaceDE w:val="0"/>
        <w:autoSpaceDN w:val="0"/>
        <w:adjustRightInd w:val="0"/>
        <w:spacing w:after="0" w:line="240" w:lineRule="auto"/>
        <w:ind w:right="-1"/>
        <w:contextualSpacing/>
        <w:jc w:val="center"/>
        <w:rPr>
          <w:rFonts w:ascii="Times New Roman" w:eastAsia="Times New Roman" w:hAnsi="Times New Roman" w:cs="Times New Roman"/>
          <w:b/>
          <w:bCs/>
          <w:color w:val="000000" w:themeColor="text1"/>
          <w:sz w:val="24"/>
          <w:szCs w:val="24"/>
          <w:lang w:eastAsia="ru-RU"/>
        </w:rPr>
      </w:pPr>
    </w:p>
    <w:p w:rsidR="003C4ED0" w:rsidRPr="001D5E27" w:rsidRDefault="003C4ED0" w:rsidP="00CF6CB7">
      <w:pPr>
        <w:spacing w:after="0" w:line="240" w:lineRule="auto"/>
        <w:jc w:val="center"/>
        <w:rPr>
          <w:rFonts w:ascii="Times New Roman" w:eastAsia="Calibri" w:hAnsi="Times New Roman" w:cs="Times New Roman"/>
          <w:b/>
          <w:color w:val="000000" w:themeColor="text1"/>
          <w:sz w:val="24"/>
          <w:szCs w:val="24"/>
          <w:lang w:bidi="en-US"/>
        </w:rPr>
      </w:pPr>
    </w:p>
    <w:p w:rsidR="003C4ED0" w:rsidRPr="001D5E27" w:rsidRDefault="003C4ED0" w:rsidP="00CF6CB7">
      <w:pPr>
        <w:spacing w:after="0" w:line="240" w:lineRule="auto"/>
        <w:jc w:val="center"/>
        <w:rPr>
          <w:rFonts w:ascii="Times New Roman" w:eastAsia="Calibri" w:hAnsi="Times New Roman" w:cs="Times New Roman"/>
          <w:b/>
          <w:color w:val="000000" w:themeColor="text1"/>
          <w:sz w:val="24"/>
          <w:szCs w:val="24"/>
          <w:lang w:bidi="en-US"/>
        </w:rPr>
      </w:pPr>
    </w:p>
    <w:p w:rsidR="003C4ED0" w:rsidRPr="001D5E27" w:rsidRDefault="003C4ED0" w:rsidP="00CF6CB7">
      <w:pPr>
        <w:spacing w:after="0" w:line="240" w:lineRule="auto"/>
        <w:jc w:val="center"/>
        <w:rPr>
          <w:rFonts w:ascii="Times New Roman" w:eastAsia="Calibri" w:hAnsi="Times New Roman" w:cs="Times New Roman"/>
          <w:b/>
          <w:color w:val="000000" w:themeColor="text1"/>
          <w:sz w:val="24"/>
          <w:szCs w:val="24"/>
          <w:lang w:bidi="en-US"/>
        </w:rPr>
      </w:pPr>
    </w:p>
    <w:p w:rsidR="00CF6CB7" w:rsidRPr="001D5E27" w:rsidRDefault="00CF6CB7" w:rsidP="00CF6CB7">
      <w:pPr>
        <w:spacing w:after="0" w:line="240" w:lineRule="auto"/>
        <w:jc w:val="center"/>
        <w:rPr>
          <w:rFonts w:ascii="Times New Roman" w:eastAsia="Calibri" w:hAnsi="Times New Roman" w:cs="Times New Roman"/>
          <w:b/>
          <w:color w:val="000000" w:themeColor="text1"/>
          <w:sz w:val="24"/>
          <w:szCs w:val="24"/>
          <w:lang w:bidi="en-US"/>
        </w:rPr>
      </w:pPr>
      <w:r w:rsidRPr="001D5E27">
        <w:rPr>
          <w:rFonts w:ascii="Times New Roman" w:eastAsia="Calibri" w:hAnsi="Times New Roman" w:cs="Times New Roman"/>
          <w:b/>
          <w:color w:val="000000" w:themeColor="text1"/>
          <w:sz w:val="24"/>
          <w:szCs w:val="24"/>
          <w:lang w:bidi="en-US"/>
        </w:rPr>
        <w:lastRenderedPageBreak/>
        <w:t>ГОСУДАРСТВЕННОЕ БЮДЖЕТНОЕ ПРОФЕССИОНАЛЬНОЕ</w:t>
      </w:r>
    </w:p>
    <w:p w:rsidR="00CF6CB7" w:rsidRPr="001D5E27" w:rsidRDefault="00CF6CB7" w:rsidP="00CF6CB7">
      <w:pPr>
        <w:spacing w:after="0" w:line="240" w:lineRule="auto"/>
        <w:jc w:val="center"/>
        <w:rPr>
          <w:rFonts w:ascii="Times New Roman" w:eastAsia="Calibri" w:hAnsi="Times New Roman" w:cs="Times New Roman"/>
          <w:b/>
          <w:color w:val="000000" w:themeColor="text1"/>
          <w:sz w:val="24"/>
          <w:szCs w:val="24"/>
          <w:lang w:bidi="en-US"/>
        </w:rPr>
      </w:pPr>
      <w:r w:rsidRPr="001D5E27">
        <w:rPr>
          <w:rFonts w:ascii="Times New Roman" w:eastAsia="Calibri" w:hAnsi="Times New Roman" w:cs="Times New Roman"/>
          <w:b/>
          <w:color w:val="000000" w:themeColor="text1"/>
          <w:sz w:val="24"/>
          <w:szCs w:val="24"/>
          <w:lang w:bidi="en-US"/>
        </w:rPr>
        <w:t>ОБРАЗОВАТЕЛЬНОЕ УЧРЕЖДЕНИЕ ИРКУТСКОЙ ОБЛАСТИ</w:t>
      </w:r>
    </w:p>
    <w:p w:rsidR="00CF6CB7" w:rsidRPr="001D5E27" w:rsidRDefault="00CF6CB7" w:rsidP="00CF6CB7">
      <w:pPr>
        <w:spacing w:after="0" w:line="240" w:lineRule="auto"/>
        <w:jc w:val="center"/>
        <w:rPr>
          <w:rFonts w:ascii="Times New Roman" w:eastAsia="Calibri" w:hAnsi="Times New Roman" w:cs="Times New Roman"/>
          <w:b/>
          <w:color w:val="000000" w:themeColor="text1"/>
          <w:sz w:val="24"/>
          <w:szCs w:val="24"/>
          <w:lang w:bidi="en-US"/>
        </w:rPr>
      </w:pPr>
      <w:r w:rsidRPr="001D5E27">
        <w:rPr>
          <w:rFonts w:ascii="Times New Roman" w:eastAsia="Calibri" w:hAnsi="Times New Roman" w:cs="Times New Roman"/>
          <w:b/>
          <w:color w:val="000000" w:themeColor="text1"/>
          <w:sz w:val="24"/>
          <w:szCs w:val="24"/>
          <w:lang w:bidi="en-US"/>
        </w:rPr>
        <w:t>«ЗИМИНСКИЙ ЖЕЛЕЗНОДОРОЖНЫЙ ТЕХНИКУМ»</w:t>
      </w:r>
    </w:p>
    <w:p w:rsidR="005B1BAF" w:rsidRPr="001D5E27" w:rsidRDefault="005B1BAF" w:rsidP="005B1BAF">
      <w:pPr>
        <w:autoSpaceDE w:val="0"/>
        <w:autoSpaceDN w:val="0"/>
        <w:adjustRightInd w:val="0"/>
        <w:spacing w:after="0" w:line="240" w:lineRule="auto"/>
        <w:ind w:right="-1"/>
        <w:contextualSpacing/>
        <w:jc w:val="both"/>
        <w:rPr>
          <w:rFonts w:ascii="Times New Roman" w:eastAsia="Times New Roman" w:hAnsi="Times New Roman" w:cs="Times New Roman"/>
          <w:color w:val="000000" w:themeColor="text1"/>
          <w:sz w:val="24"/>
          <w:szCs w:val="24"/>
          <w:lang w:eastAsia="ru-RU"/>
        </w:rPr>
      </w:pPr>
    </w:p>
    <w:p w:rsidR="005B1BAF" w:rsidRPr="001D5E27" w:rsidRDefault="005B1BAF" w:rsidP="005B1BAF">
      <w:pPr>
        <w:autoSpaceDE w:val="0"/>
        <w:autoSpaceDN w:val="0"/>
        <w:adjustRightInd w:val="0"/>
        <w:spacing w:after="0" w:line="240" w:lineRule="auto"/>
        <w:ind w:right="-1"/>
        <w:contextualSpacing/>
        <w:jc w:val="center"/>
        <w:rPr>
          <w:rFonts w:ascii="Times New Roman" w:eastAsia="Times New Roman" w:hAnsi="Times New Roman" w:cs="Times New Roman"/>
          <w:b/>
          <w:bCs/>
          <w:color w:val="000000" w:themeColor="text1"/>
          <w:sz w:val="24"/>
          <w:szCs w:val="24"/>
          <w:lang w:eastAsia="ru-RU"/>
        </w:rPr>
      </w:pPr>
      <w:r w:rsidRPr="001D5E27">
        <w:rPr>
          <w:rFonts w:ascii="Times New Roman" w:eastAsia="Times New Roman" w:hAnsi="Times New Roman" w:cs="Times New Roman"/>
          <w:b/>
          <w:bCs/>
          <w:color w:val="000000" w:themeColor="text1"/>
          <w:sz w:val="24"/>
          <w:szCs w:val="24"/>
          <w:lang w:eastAsia="ru-RU"/>
        </w:rPr>
        <w:t>Задания для контрольной работы</w:t>
      </w:r>
    </w:p>
    <w:p w:rsidR="005B1BAF" w:rsidRPr="001D5E27" w:rsidRDefault="005B1BAF" w:rsidP="005B1BAF">
      <w:pPr>
        <w:spacing w:after="100" w:afterAutospacing="1" w:line="240" w:lineRule="auto"/>
        <w:ind w:right="-1"/>
        <w:contextualSpacing/>
        <w:jc w:val="center"/>
        <w:rPr>
          <w:rFonts w:ascii="Times New Roman" w:eastAsia="Times New Roman" w:hAnsi="Times New Roman" w:cs="Times New Roman"/>
          <w:b/>
          <w:color w:val="000000" w:themeColor="text1"/>
          <w:sz w:val="24"/>
          <w:szCs w:val="24"/>
          <w:lang w:eastAsia="ru-RU"/>
        </w:rPr>
      </w:pPr>
      <w:r w:rsidRPr="001D5E27">
        <w:rPr>
          <w:rFonts w:ascii="Times New Roman" w:eastAsia="Times New Roman" w:hAnsi="Times New Roman" w:cs="Times New Roman"/>
          <w:b/>
          <w:i/>
          <w:color w:val="000000" w:themeColor="text1"/>
          <w:sz w:val="24"/>
          <w:szCs w:val="24"/>
          <w:lang w:eastAsia="ru-RU"/>
        </w:rPr>
        <w:t>Итоговая контрольная работа за 1 курс</w:t>
      </w:r>
    </w:p>
    <w:p w:rsidR="005B1BAF" w:rsidRPr="001D5E27" w:rsidRDefault="008839F1" w:rsidP="00116083">
      <w:pPr>
        <w:autoSpaceDE w:val="0"/>
        <w:autoSpaceDN w:val="0"/>
        <w:adjustRightInd w:val="0"/>
        <w:spacing w:after="0" w:line="240" w:lineRule="auto"/>
        <w:ind w:right="-1"/>
        <w:contextualSpacing/>
        <w:jc w:val="center"/>
        <w:rPr>
          <w:rFonts w:ascii="Times New Roman" w:eastAsia="Times New Roman" w:hAnsi="Times New Roman" w:cs="Times New Roman"/>
          <w:b/>
          <w:bCs/>
          <w:color w:val="000000" w:themeColor="text1"/>
          <w:sz w:val="24"/>
          <w:szCs w:val="24"/>
          <w:lang w:eastAsia="ru-RU"/>
        </w:rPr>
      </w:pPr>
      <w:r w:rsidRPr="001D5E27">
        <w:rPr>
          <w:rFonts w:ascii="Times New Roman" w:eastAsia="Times New Roman" w:hAnsi="Times New Roman" w:cs="Times New Roman"/>
          <w:b/>
          <w:bCs/>
          <w:color w:val="000000" w:themeColor="text1"/>
          <w:sz w:val="24"/>
          <w:szCs w:val="24"/>
          <w:lang w:eastAsia="ru-RU"/>
        </w:rPr>
        <w:t>1 вариант</w:t>
      </w:r>
    </w:p>
    <w:p w:rsidR="00EB39DF" w:rsidRPr="001D5E27" w:rsidRDefault="00EB39DF" w:rsidP="00EB39DF">
      <w:pPr>
        <w:autoSpaceDE w:val="0"/>
        <w:autoSpaceDN w:val="0"/>
        <w:adjustRightInd w:val="0"/>
        <w:spacing w:after="0" w:line="240" w:lineRule="auto"/>
        <w:ind w:right="-1"/>
        <w:contextualSpacing/>
        <w:rPr>
          <w:rFonts w:ascii="Times New Roman" w:eastAsia="Times New Roman" w:hAnsi="Times New Roman" w:cs="Times New Roman"/>
          <w:b/>
          <w:bCs/>
          <w:color w:val="000000" w:themeColor="text1"/>
          <w:sz w:val="24"/>
          <w:szCs w:val="24"/>
          <w:lang w:eastAsia="ru-RU"/>
        </w:rPr>
      </w:pPr>
      <w:r w:rsidRPr="001D5E27">
        <w:rPr>
          <w:rFonts w:ascii="Times New Roman" w:eastAsia="Times New Roman" w:hAnsi="Times New Roman" w:cs="Times New Roman"/>
          <w:b/>
          <w:bCs/>
          <w:color w:val="000000" w:themeColor="text1"/>
          <w:sz w:val="24"/>
          <w:szCs w:val="24"/>
          <w:lang w:eastAsia="ru-RU"/>
        </w:rPr>
        <w:t>Часть 1.</w:t>
      </w:r>
    </w:p>
    <w:p w:rsidR="0088776F" w:rsidRPr="001D5E27" w:rsidRDefault="0088776F" w:rsidP="0088776F">
      <w:pPr>
        <w:autoSpaceDE w:val="0"/>
        <w:autoSpaceDN w:val="0"/>
        <w:adjustRightInd w:val="0"/>
        <w:spacing w:after="0" w:line="240" w:lineRule="auto"/>
        <w:ind w:right="-1"/>
        <w:contextualSpacing/>
        <w:jc w:val="both"/>
        <w:rPr>
          <w:rFonts w:ascii="Times New Roman" w:eastAsia="Times New Roman" w:hAnsi="Times New Roman" w:cs="Times New Roman"/>
          <w:b/>
          <w:bCs/>
          <w:i/>
          <w:color w:val="000000" w:themeColor="text1"/>
          <w:sz w:val="24"/>
          <w:szCs w:val="24"/>
          <w:lang w:eastAsia="ru-RU"/>
        </w:rPr>
      </w:pPr>
      <w:r w:rsidRPr="001D5E27">
        <w:rPr>
          <w:rFonts w:ascii="Times New Roman" w:eastAsia="Times New Roman" w:hAnsi="Times New Roman" w:cs="Times New Roman"/>
          <w:b/>
          <w:bCs/>
          <w:i/>
          <w:color w:val="000000" w:themeColor="text1"/>
          <w:sz w:val="24"/>
          <w:szCs w:val="24"/>
          <w:lang w:eastAsia="ru-RU"/>
        </w:rPr>
        <w:t>1. Прочитайте тексты. О чем говорится в них — об одном и том же или о разном? Подумайте, где может быть использовано каждое высказывание. Можно ли, например, первый или второй текст использовать в домашнем разговоре? Можно ли вместо сводки погоды по радио или по телевидению передать первый или третий текст? Если нет, то почему?</w:t>
      </w:r>
    </w:p>
    <w:p w:rsidR="0088776F" w:rsidRPr="001D5E27" w:rsidRDefault="0088776F" w:rsidP="0088776F">
      <w:pPr>
        <w:autoSpaceDE w:val="0"/>
        <w:autoSpaceDN w:val="0"/>
        <w:adjustRightInd w:val="0"/>
        <w:spacing w:after="0" w:line="240" w:lineRule="auto"/>
        <w:ind w:right="-1"/>
        <w:contextualSpacing/>
        <w:jc w:val="both"/>
        <w:rPr>
          <w:rFonts w:ascii="Times New Roman" w:eastAsia="Times New Roman" w:hAnsi="Times New Roman" w:cs="Times New Roman"/>
          <w:bCs/>
          <w:i/>
          <w:color w:val="000000" w:themeColor="text1"/>
          <w:sz w:val="24"/>
          <w:szCs w:val="24"/>
          <w:lang w:eastAsia="ru-RU"/>
        </w:rPr>
      </w:pPr>
      <w:r w:rsidRPr="001D5E27">
        <w:rPr>
          <w:rFonts w:ascii="Times New Roman" w:eastAsia="Times New Roman" w:hAnsi="Times New Roman" w:cs="Times New Roman"/>
          <w:bCs/>
          <w:i/>
          <w:color w:val="000000" w:themeColor="text1"/>
          <w:sz w:val="24"/>
          <w:szCs w:val="24"/>
          <w:lang w:eastAsia="ru-RU"/>
        </w:rPr>
        <w:t>а) С самого утра перепадает мелкий дождик, сменяемый по временам теплым солнечным сиянием. Небо то все заволакивается рыхлыми белыми облаками, то вдруг местами расчищается на мгновение, и тогда из-за раздвинутых туч показывается лазурь, ясная и ласковая, как прекрасный глаз.</w:t>
      </w:r>
    </w:p>
    <w:p w:rsidR="0088776F" w:rsidRPr="001D5E27" w:rsidRDefault="0088776F" w:rsidP="0088776F">
      <w:pPr>
        <w:autoSpaceDE w:val="0"/>
        <w:autoSpaceDN w:val="0"/>
        <w:adjustRightInd w:val="0"/>
        <w:spacing w:after="0" w:line="240" w:lineRule="auto"/>
        <w:ind w:right="-1"/>
        <w:contextualSpacing/>
        <w:jc w:val="both"/>
        <w:rPr>
          <w:rFonts w:ascii="Times New Roman" w:eastAsia="Times New Roman" w:hAnsi="Times New Roman" w:cs="Times New Roman"/>
          <w:bCs/>
          <w:i/>
          <w:color w:val="000000" w:themeColor="text1"/>
          <w:sz w:val="24"/>
          <w:szCs w:val="24"/>
          <w:lang w:eastAsia="ru-RU"/>
        </w:rPr>
      </w:pPr>
      <w:r w:rsidRPr="001D5E27">
        <w:rPr>
          <w:rFonts w:ascii="Times New Roman" w:eastAsia="Times New Roman" w:hAnsi="Times New Roman" w:cs="Times New Roman"/>
          <w:bCs/>
          <w:i/>
          <w:color w:val="000000" w:themeColor="text1"/>
          <w:sz w:val="24"/>
          <w:szCs w:val="24"/>
          <w:lang w:eastAsia="ru-RU"/>
        </w:rPr>
        <w:t>б) В Москве и Подмосковье сегодня переменная облачность,</w:t>
      </w:r>
    </w:p>
    <w:p w:rsidR="0088776F" w:rsidRPr="001D5E27" w:rsidRDefault="0088776F" w:rsidP="0088776F">
      <w:pPr>
        <w:autoSpaceDE w:val="0"/>
        <w:autoSpaceDN w:val="0"/>
        <w:adjustRightInd w:val="0"/>
        <w:spacing w:after="0" w:line="240" w:lineRule="auto"/>
        <w:ind w:right="-1"/>
        <w:contextualSpacing/>
        <w:jc w:val="both"/>
        <w:rPr>
          <w:rFonts w:ascii="Times New Roman" w:eastAsia="Times New Roman" w:hAnsi="Times New Roman" w:cs="Times New Roman"/>
          <w:bCs/>
          <w:i/>
          <w:color w:val="000000" w:themeColor="text1"/>
          <w:sz w:val="24"/>
          <w:szCs w:val="24"/>
          <w:lang w:eastAsia="ru-RU"/>
        </w:rPr>
      </w:pPr>
      <w:r w:rsidRPr="001D5E27">
        <w:rPr>
          <w:rFonts w:ascii="Times New Roman" w:eastAsia="Times New Roman" w:hAnsi="Times New Roman" w:cs="Times New Roman"/>
          <w:bCs/>
          <w:i/>
          <w:color w:val="000000" w:themeColor="text1"/>
          <w:sz w:val="24"/>
          <w:szCs w:val="24"/>
          <w:lang w:eastAsia="ru-RU"/>
        </w:rPr>
        <w:t>временами небольшой дождь. Ветер слабый. Температура днем</w:t>
      </w:r>
    </w:p>
    <w:p w:rsidR="0088776F" w:rsidRPr="001D5E27" w:rsidRDefault="0088776F" w:rsidP="0088776F">
      <w:pPr>
        <w:autoSpaceDE w:val="0"/>
        <w:autoSpaceDN w:val="0"/>
        <w:adjustRightInd w:val="0"/>
        <w:spacing w:after="0" w:line="240" w:lineRule="auto"/>
        <w:ind w:right="-1"/>
        <w:contextualSpacing/>
        <w:jc w:val="both"/>
        <w:rPr>
          <w:rFonts w:ascii="Times New Roman" w:eastAsia="Times New Roman" w:hAnsi="Times New Roman" w:cs="Times New Roman"/>
          <w:bCs/>
          <w:i/>
          <w:color w:val="000000" w:themeColor="text1"/>
          <w:sz w:val="24"/>
          <w:szCs w:val="24"/>
          <w:lang w:eastAsia="ru-RU"/>
        </w:rPr>
      </w:pPr>
      <w:r w:rsidRPr="001D5E27">
        <w:rPr>
          <w:rFonts w:ascii="Times New Roman" w:eastAsia="Times New Roman" w:hAnsi="Times New Roman" w:cs="Times New Roman"/>
          <w:bCs/>
          <w:i/>
          <w:color w:val="000000" w:themeColor="text1"/>
          <w:sz w:val="24"/>
          <w:szCs w:val="24"/>
          <w:lang w:eastAsia="ru-RU"/>
        </w:rPr>
        <w:t>15—17 °С.</w:t>
      </w:r>
    </w:p>
    <w:p w:rsidR="005B1BAF" w:rsidRPr="001D5E27" w:rsidRDefault="0088776F" w:rsidP="0088776F">
      <w:pPr>
        <w:autoSpaceDE w:val="0"/>
        <w:autoSpaceDN w:val="0"/>
        <w:adjustRightInd w:val="0"/>
        <w:spacing w:after="0" w:line="240" w:lineRule="auto"/>
        <w:ind w:right="-1"/>
        <w:contextualSpacing/>
        <w:jc w:val="both"/>
        <w:rPr>
          <w:rFonts w:ascii="Times New Roman" w:eastAsia="Times New Roman" w:hAnsi="Times New Roman" w:cs="Times New Roman"/>
          <w:b/>
          <w:bCs/>
          <w:i/>
          <w:color w:val="000000" w:themeColor="text1"/>
          <w:sz w:val="24"/>
          <w:szCs w:val="24"/>
          <w:lang w:eastAsia="ru-RU"/>
        </w:rPr>
      </w:pPr>
      <w:r w:rsidRPr="001D5E27">
        <w:rPr>
          <w:rFonts w:ascii="Times New Roman" w:eastAsia="Times New Roman" w:hAnsi="Times New Roman" w:cs="Times New Roman"/>
          <w:b/>
          <w:bCs/>
          <w:i/>
          <w:color w:val="000000" w:themeColor="text1"/>
          <w:sz w:val="24"/>
          <w:szCs w:val="24"/>
          <w:lang w:eastAsia="ru-RU"/>
        </w:rPr>
        <w:t>Кратко охарактеризуйте речевую ситуацию, в которой может быть использован каждый из текстов.</w:t>
      </w:r>
    </w:p>
    <w:p w:rsidR="00CF6CB7" w:rsidRPr="001D5E27" w:rsidRDefault="00CF6CB7" w:rsidP="00CF6CB7">
      <w:pPr>
        <w:autoSpaceDE w:val="0"/>
        <w:autoSpaceDN w:val="0"/>
        <w:adjustRightInd w:val="0"/>
        <w:spacing w:after="0" w:line="240" w:lineRule="auto"/>
        <w:ind w:right="-1"/>
        <w:contextualSpacing/>
        <w:jc w:val="both"/>
        <w:rPr>
          <w:rFonts w:ascii="Times New Roman" w:eastAsia="Times New Roman" w:hAnsi="Times New Roman" w:cs="Times New Roman"/>
          <w:bCs/>
          <w:color w:val="000000" w:themeColor="text1"/>
          <w:sz w:val="24"/>
          <w:szCs w:val="24"/>
          <w:lang w:eastAsia="ru-RU"/>
        </w:rPr>
      </w:pPr>
    </w:p>
    <w:p w:rsidR="00EB39DF" w:rsidRPr="001D5E27" w:rsidRDefault="00EB39DF" w:rsidP="00CF6CB7">
      <w:pPr>
        <w:autoSpaceDE w:val="0"/>
        <w:autoSpaceDN w:val="0"/>
        <w:adjustRightInd w:val="0"/>
        <w:spacing w:after="0" w:line="240" w:lineRule="auto"/>
        <w:ind w:right="-1"/>
        <w:contextualSpacing/>
        <w:jc w:val="both"/>
        <w:rPr>
          <w:rFonts w:ascii="Times New Roman" w:eastAsia="Times New Roman" w:hAnsi="Times New Roman" w:cs="Times New Roman"/>
          <w:b/>
          <w:bCs/>
          <w:color w:val="000000" w:themeColor="text1"/>
          <w:sz w:val="24"/>
          <w:szCs w:val="24"/>
          <w:lang w:eastAsia="ru-RU"/>
        </w:rPr>
      </w:pPr>
      <w:r w:rsidRPr="001D5E27">
        <w:rPr>
          <w:rFonts w:ascii="Times New Roman" w:eastAsia="Times New Roman" w:hAnsi="Times New Roman" w:cs="Times New Roman"/>
          <w:b/>
          <w:bCs/>
          <w:color w:val="000000" w:themeColor="text1"/>
          <w:sz w:val="24"/>
          <w:szCs w:val="24"/>
          <w:lang w:eastAsia="ru-RU"/>
        </w:rPr>
        <w:t>Часть 2.</w:t>
      </w:r>
    </w:p>
    <w:p w:rsidR="00EB39DF" w:rsidRPr="001D5E27" w:rsidRDefault="00EB39DF" w:rsidP="00EB39DF">
      <w:pPr>
        <w:autoSpaceDE w:val="0"/>
        <w:autoSpaceDN w:val="0"/>
        <w:adjustRightInd w:val="0"/>
        <w:spacing w:after="0" w:line="240" w:lineRule="auto"/>
        <w:ind w:right="-1"/>
        <w:contextualSpacing/>
        <w:jc w:val="both"/>
        <w:rPr>
          <w:rFonts w:ascii="Times New Roman" w:eastAsia="Times New Roman" w:hAnsi="Times New Roman" w:cs="Times New Roman"/>
          <w:b/>
          <w:bCs/>
          <w:i/>
          <w:color w:val="000000" w:themeColor="text1"/>
          <w:sz w:val="24"/>
          <w:szCs w:val="24"/>
          <w:lang w:eastAsia="ru-RU"/>
        </w:rPr>
      </w:pPr>
      <w:r w:rsidRPr="001D5E27">
        <w:rPr>
          <w:rFonts w:ascii="Times New Roman" w:eastAsia="Times New Roman" w:hAnsi="Times New Roman" w:cs="Times New Roman"/>
          <w:b/>
          <w:bCs/>
          <w:i/>
          <w:color w:val="000000" w:themeColor="text1"/>
          <w:sz w:val="24"/>
          <w:szCs w:val="24"/>
          <w:lang w:eastAsia="ru-RU"/>
        </w:rPr>
        <w:t>1.Укажите ошибочное суждение.</w:t>
      </w:r>
    </w:p>
    <w:p w:rsidR="00CF6CB7" w:rsidRPr="001D5E27" w:rsidRDefault="00CF6CB7" w:rsidP="00E041BA">
      <w:pPr>
        <w:pStyle w:val="a7"/>
        <w:numPr>
          <w:ilvl w:val="0"/>
          <w:numId w:val="63"/>
        </w:numPr>
        <w:autoSpaceDE w:val="0"/>
        <w:autoSpaceDN w:val="0"/>
        <w:adjustRightInd w:val="0"/>
        <w:spacing w:after="0" w:line="240" w:lineRule="auto"/>
        <w:ind w:left="426" w:right="-1"/>
        <w:jc w:val="both"/>
        <w:rPr>
          <w:rFonts w:ascii="Times New Roman" w:eastAsia="Times New Roman" w:hAnsi="Times New Roman"/>
          <w:bCs/>
          <w:color w:val="000000" w:themeColor="text1"/>
          <w:sz w:val="24"/>
          <w:szCs w:val="24"/>
          <w:lang w:eastAsia="ru-RU"/>
        </w:rPr>
      </w:pPr>
      <w:r w:rsidRPr="001D5E27">
        <w:rPr>
          <w:rFonts w:ascii="Times New Roman" w:eastAsia="Times New Roman" w:hAnsi="Times New Roman"/>
          <w:bCs/>
          <w:color w:val="000000" w:themeColor="text1"/>
          <w:sz w:val="24"/>
          <w:szCs w:val="24"/>
          <w:lang w:eastAsia="ru-RU"/>
        </w:rPr>
        <w:t>В слове БЕРЕГ все согласные звуки звонкие.</w:t>
      </w:r>
    </w:p>
    <w:p w:rsidR="00CF6CB7" w:rsidRPr="001D5E27" w:rsidRDefault="00CF6CB7" w:rsidP="00E041BA">
      <w:pPr>
        <w:pStyle w:val="a7"/>
        <w:numPr>
          <w:ilvl w:val="0"/>
          <w:numId w:val="63"/>
        </w:numPr>
        <w:autoSpaceDE w:val="0"/>
        <w:autoSpaceDN w:val="0"/>
        <w:adjustRightInd w:val="0"/>
        <w:spacing w:after="0" w:line="240" w:lineRule="auto"/>
        <w:ind w:left="426" w:right="-1"/>
        <w:jc w:val="both"/>
        <w:rPr>
          <w:rFonts w:ascii="Times New Roman" w:eastAsia="Times New Roman" w:hAnsi="Times New Roman"/>
          <w:bCs/>
          <w:color w:val="000000" w:themeColor="text1"/>
          <w:sz w:val="24"/>
          <w:szCs w:val="24"/>
          <w:lang w:eastAsia="ru-RU"/>
        </w:rPr>
      </w:pPr>
      <w:r w:rsidRPr="001D5E27">
        <w:rPr>
          <w:rFonts w:ascii="Times New Roman" w:eastAsia="Times New Roman" w:hAnsi="Times New Roman"/>
          <w:bCs/>
          <w:color w:val="000000" w:themeColor="text1"/>
          <w:sz w:val="24"/>
          <w:szCs w:val="24"/>
          <w:lang w:eastAsia="ru-RU"/>
        </w:rPr>
        <w:t>В слове УЧАЩИЙСЯ все согласные звуки мягкие.</w:t>
      </w:r>
    </w:p>
    <w:p w:rsidR="00CF6CB7" w:rsidRPr="001D5E27" w:rsidRDefault="00CF6CB7" w:rsidP="00E041BA">
      <w:pPr>
        <w:pStyle w:val="a7"/>
        <w:numPr>
          <w:ilvl w:val="0"/>
          <w:numId w:val="63"/>
        </w:numPr>
        <w:autoSpaceDE w:val="0"/>
        <w:autoSpaceDN w:val="0"/>
        <w:adjustRightInd w:val="0"/>
        <w:spacing w:after="0" w:line="240" w:lineRule="auto"/>
        <w:ind w:left="426" w:right="-1"/>
        <w:jc w:val="both"/>
        <w:rPr>
          <w:rFonts w:ascii="Times New Roman" w:eastAsia="Times New Roman" w:hAnsi="Times New Roman"/>
          <w:bCs/>
          <w:color w:val="000000" w:themeColor="text1"/>
          <w:sz w:val="24"/>
          <w:szCs w:val="24"/>
          <w:lang w:eastAsia="ru-RU"/>
        </w:rPr>
      </w:pPr>
      <w:r w:rsidRPr="001D5E27">
        <w:rPr>
          <w:rFonts w:ascii="Times New Roman" w:eastAsia="Times New Roman" w:hAnsi="Times New Roman"/>
          <w:bCs/>
          <w:color w:val="000000" w:themeColor="text1"/>
          <w:sz w:val="24"/>
          <w:szCs w:val="24"/>
          <w:lang w:eastAsia="ru-RU"/>
        </w:rPr>
        <w:t>В слове ЛЬЁШЬ четыре звука.</w:t>
      </w:r>
    </w:p>
    <w:p w:rsidR="00CF6CB7" w:rsidRPr="001D5E27" w:rsidRDefault="00CF6CB7" w:rsidP="00E041BA">
      <w:pPr>
        <w:pStyle w:val="a7"/>
        <w:numPr>
          <w:ilvl w:val="0"/>
          <w:numId w:val="63"/>
        </w:numPr>
        <w:autoSpaceDE w:val="0"/>
        <w:autoSpaceDN w:val="0"/>
        <w:adjustRightInd w:val="0"/>
        <w:spacing w:after="0" w:line="240" w:lineRule="auto"/>
        <w:ind w:left="426" w:right="-1"/>
        <w:jc w:val="both"/>
        <w:rPr>
          <w:rFonts w:ascii="Times New Roman" w:eastAsia="Times New Roman" w:hAnsi="Times New Roman"/>
          <w:bCs/>
          <w:color w:val="000000" w:themeColor="text1"/>
          <w:sz w:val="24"/>
          <w:szCs w:val="24"/>
          <w:lang w:eastAsia="ru-RU"/>
        </w:rPr>
      </w:pPr>
      <w:r w:rsidRPr="001D5E27">
        <w:rPr>
          <w:rFonts w:ascii="Times New Roman" w:eastAsia="Times New Roman" w:hAnsi="Times New Roman"/>
          <w:bCs/>
          <w:color w:val="000000" w:themeColor="text1"/>
          <w:sz w:val="24"/>
          <w:szCs w:val="24"/>
          <w:lang w:eastAsia="ru-RU"/>
        </w:rPr>
        <w:t>В слове ВЕСТНИК  звуков меньше, чем букв.</w:t>
      </w:r>
    </w:p>
    <w:p w:rsidR="00CF6CB7" w:rsidRPr="001D5E27" w:rsidRDefault="00CF6CB7" w:rsidP="00CF6CB7">
      <w:pPr>
        <w:autoSpaceDE w:val="0"/>
        <w:autoSpaceDN w:val="0"/>
        <w:adjustRightInd w:val="0"/>
        <w:spacing w:after="0" w:line="240" w:lineRule="auto"/>
        <w:ind w:right="-1"/>
        <w:contextualSpacing/>
        <w:jc w:val="both"/>
        <w:rPr>
          <w:rFonts w:ascii="Times New Roman" w:eastAsia="Times New Roman" w:hAnsi="Times New Roman" w:cs="Times New Roman"/>
          <w:bCs/>
          <w:color w:val="000000" w:themeColor="text1"/>
          <w:sz w:val="24"/>
          <w:szCs w:val="24"/>
          <w:lang w:eastAsia="ru-RU"/>
        </w:rPr>
      </w:pPr>
    </w:p>
    <w:p w:rsidR="00CF6CB7" w:rsidRPr="001D5E27" w:rsidRDefault="00CF6CB7" w:rsidP="00CF6CB7">
      <w:pPr>
        <w:autoSpaceDE w:val="0"/>
        <w:autoSpaceDN w:val="0"/>
        <w:adjustRightInd w:val="0"/>
        <w:spacing w:after="0" w:line="240" w:lineRule="auto"/>
        <w:ind w:right="-1"/>
        <w:contextualSpacing/>
        <w:jc w:val="both"/>
        <w:rPr>
          <w:rFonts w:ascii="Times New Roman" w:eastAsia="Times New Roman" w:hAnsi="Times New Roman" w:cs="Times New Roman"/>
          <w:b/>
          <w:bCs/>
          <w:i/>
          <w:color w:val="000000" w:themeColor="text1"/>
          <w:sz w:val="24"/>
          <w:szCs w:val="24"/>
          <w:lang w:eastAsia="ru-RU"/>
        </w:rPr>
      </w:pPr>
      <w:r w:rsidRPr="001D5E27">
        <w:rPr>
          <w:rFonts w:ascii="Times New Roman" w:eastAsia="Times New Roman" w:hAnsi="Times New Roman" w:cs="Times New Roman"/>
          <w:b/>
          <w:bCs/>
          <w:i/>
          <w:color w:val="000000" w:themeColor="text1"/>
          <w:sz w:val="24"/>
          <w:szCs w:val="24"/>
          <w:lang w:eastAsia="ru-RU"/>
        </w:rPr>
        <w:t>2.Укажите ошибочное суждение.</w:t>
      </w:r>
    </w:p>
    <w:p w:rsidR="00CF6CB7" w:rsidRPr="001D5E27" w:rsidRDefault="00CF6CB7" w:rsidP="00F16FD6">
      <w:pPr>
        <w:autoSpaceDE w:val="0"/>
        <w:autoSpaceDN w:val="0"/>
        <w:adjustRightInd w:val="0"/>
        <w:spacing w:after="0" w:line="240" w:lineRule="auto"/>
        <w:ind w:left="-1134" w:right="-1"/>
        <w:contextualSpacing/>
        <w:jc w:val="both"/>
        <w:rPr>
          <w:rFonts w:ascii="Times New Roman" w:eastAsia="Times New Roman" w:hAnsi="Times New Roman" w:cs="Times New Roman"/>
          <w:bCs/>
          <w:color w:val="000000" w:themeColor="text1"/>
          <w:sz w:val="24"/>
          <w:szCs w:val="24"/>
          <w:lang w:eastAsia="ru-RU"/>
        </w:rPr>
      </w:pPr>
      <w:r w:rsidRPr="001D5E27">
        <w:rPr>
          <w:rFonts w:ascii="Times New Roman" w:eastAsia="Times New Roman" w:hAnsi="Times New Roman" w:cs="Times New Roman"/>
          <w:bCs/>
          <w:color w:val="000000" w:themeColor="text1"/>
          <w:sz w:val="24"/>
          <w:szCs w:val="24"/>
          <w:lang w:eastAsia="ru-RU"/>
        </w:rPr>
        <w:t xml:space="preserve">                 1)  В слове ЯДРО звуков больше, чем букв.</w:t>
      </w:r>
    </w:p>
    <w:p w:rsidR="00CF6CB7" w:rsidRPr="001D5E27" w:rsidRDefault="00CF6CB7" w:rsidP="00F16FD6">
      <w:pPr>
        <w:autoSpaceDE w:val="0"/>
        <w:autoSpaceDN w:val="0"/>
        <w:adjustRightInd w:val="0"/>
        <w:spacing w:after="0" w:line="240" w:lineRule="auto"/>
        <w:ind w:left="-1134" w:right="-1"/>
        <w:contextualSpacing/>
        <w:jc w:val="both"/>
        <w:rPr>
          <w:rFonts w:ascii="Times New Roman" w:eastAsia="Times New Roman" w:hAnsi="Times New Roman" w:cs="Times New Roman"/>
          <w:bCs/>
          <w:color w:val="000000" w:themeColor="text1"/>
          <w:sz w:val="24"/>
          <w:szCs w:val="24"/>
          <w:lang w:eastAsia="ru-RU"/>
        </w:rPr>
      </w:pPr>
      <w:r w:rsidRPr="001D5E27">
        <w:rPr>
          <w:rFonts w:ascii="Times New Roman" w:eastAsia="Times New Roman" w:hAnsi="Times New Roman" w:cs="Times New Roman"/>
          <w:bCs/>
          <w:color w:val="000000" w:themeColor="text1"/>
          <w:sz w:val="24"/>
          <w:szCs w:val="24"/>
          <w:lang w:eastAsia="ru-RU"/>
        </w:rPr>
        <w:t xml:space="preserve">                 2)  В слове ПЬЁШЬ все согласные звуки мягкие.</w:t>
      </w:r>
    </w:p>
    <w:p w:rsidR="00CF6CB7" w:rsidRPr="001D5E27" w:rsidRDefault="00CF6CB7" w:rsidP="00F16FD6">
      <w:pPr>
        <w:autoSpaceDE w:val="0"/>
        <w:autoSpaceDN w:val="0"/>
        <w:adjustRightInd w:val="0"/>
        <w:spacing w:after="0" w:line="240" w:lineRule="auto"/>
        <w:ind w:left="-1134" w:right="-1"/>
        <w:contextualSpacing/>
        <w:jc w:val="both"/>
        <w:rPr>
          <w:rFonts w:ascii="Times New Roman" w:eastAsia="Times New Roman" w:hAnsi="Times New Roman" w:cs="Times New Roman"/>
          <w:bCs/>
          <w:color w:val="000000" w:themeColor="text1"/>
          <w:sz w:val="24"/>
          <w:szCs w:val="24"/>
          <w:lang w:eastAsia="ru-RU"/>
        </w:rPr>
      </w:pPr>
      <w:r w:rsidRPr="001D5E27">
        <w:rPr>
          <w:rFonts w:ascii="Times New Roman" w:eastAsia="Times New Roman" w:hAnsi="Times New Roman" w:cs="Times New Roman"/>
          <w:bCs/>
          <w:color w:val="000000" w:themeColor="text1"/>
          <w:sz w:val="24"/>
          <w:szCs w:val="24"/>
          <w:lang w:eastAsia="ru-RU"/>
        </w:rPr>
        <w:t xml:space="preserve">                 3)  В слове ЦИФРА второй звук -  [ы].</w:t>
      </w:r>
    </w:p>
    <w:p w:rsidR="00CF6CB7" w:rsidRPr="001D5E27" w:rsidRDefault="00CF6CB7" w:rsidP="00F16FD6">
      <w:pPr>
        <w:autoSpaceDE w:val="0"/>
        <w:autoSpaceDN w:val="0"/>
        <w:adjustRightInd w:val="0"/>
        <w:spacing w:after="0" w:line="240" w:lineRule="auto"/>
        <w:ind w:left="-1134" w:right="-1"/>
        <w:contextualSpacing/>
        <w:jc w:val="both"/>
        <w:rPr>
          <w:rFonts w:ascii="Times New Roman" w:eastAsia="Times New Roman" w:hAnsi="Times New Roman" w:cs="Times New Roman"/>
          <w:bCs/>
          <w:color w:val="000000" w:themeColor="text1"/>
          <w:sz w:val="24"/>
          <w:szCs w:val="24"/>
          <w:lang w:eastAsia="ru-RU"/>
        </w:rPr>
      </w:pPr>
      <w:r w:rsidRPr="001D5E27">
        <w:rPr>
          <w:rFonts w:ascii="Times New Roman" w:eastAsia="Times New Roman" w:hAnsi="Times New Roman" w:cs="Times New Roman"/>
          <w:bCs/>
          <w:color w:val="000000" w:themeColor="text1"/>
          <w:sz w:val="24"/>
          <w:szCs w:val="24"/>
          <w:lang w:eastAsia="ru-RU"/>
        </w:rPr>
        <w:t xml:space="preserve">                 4)  В слове СДАТЬ первый звук - [з].</w:t>
      </w:r>
    </w:p>
    <w:p w:rsidR="00CF6CB7" w:rsidRPr="001D5E27" w:rsidRDefault="00CF6CB7" w:rsidP="00CF6CB7">
      <w:pPr>
        <w:autoSpaceDE w:val="0"/>
        <w:autoSpaceDN w:val="0"/>
        <w:adjustRightInd w:val="0"/>
        <w:spacing w:after="0" w:line="240" w:lineRule="auto"/>
        <w:ind w:right="-1"/>
        <w:contextualSpacing/>
        <w:jc w:val="both"/>
        <w:rPr>
          <w:rFonts w:ascii="Times New Roman" w:eastAsia="Times New Roman" w:hAnsi="Times New Roman" w:cs="Times New Roman"/>
          <w:bCs/>
          <w:color w:val="000000" w:themeColor="text1"/>
          <w:sz w:val="24"/>
          <w:szCs w:val="24"/>
          <w:lang w:eastAsia="ru-RU"/>
        </w:rPr>
      </w:pPr>
    </w:p>
    <w:p w:rsidR="00CF6CB7" w:rsidRPr="001D5E27" w:rsidRDefault="00CF6CB7" w:rsidP="00CF6CB7">
      <w:pPr>
        <w:autoSpaceDE w:val="0"/>
        <w:autoSpaceDN w:val="0"/>
        <w:adjustRightInd w:val="0"/>
        <w:spacing w:after="0" w:line="240" w:lineRule="auto"/>
        <w:ind w:right="-1"/>
        <w:contextualSpacing/>
        <w:jc w:val="both"/>
        <w:rPr>
          <w:rFonts w:ascii="Times New Roman" w:eastAsia="Times New Roman" w:hAnsi="Times New Roman" w:cs="Times New Roman"/>
          <w:b/>
          <w:bCs/>
          <w:i/>
          <w:color w:val="000000" w:themeColor="text1"/>
          <w:sz w:val="24"/>
          <w:szCs w:val="24"/>
          <w:lang w:eastAsia="ru-RU"/>
        </w:rPr>
      </w:pPr>
      <w:r w:rsidRPr="001D5E27">
        <w:rPr>
          <w:rFonts w:ascii="Times New Roman" w:eastAsia="Times New Roman" w:hAnsi="Times New Roman" w:cs="Times New Roman"/>
          <w:b/>
          <w:bCs/>
          <w:i/>
          <w:color w:val="000000" w:themeColor="text1"/>
          <w:sz w:val="24"/>
          <w:szCs w:val="24"/>
          <w:lang w:eastAsia="ru-RU"/>
        </w:rPr>
        <w:t>3.Укажите ошибочное суждение.</w:t>
      </w:r>
    </w:p>
    <w:p w:rsidR="00CF6CB7" w:rsidRPr="001D5E27" w:rsidRDefault="00CF6CB7" w:rsidP="00F16FD6">
      <w:pPr>
        <w:autoSpaceDE w:val="0"/>
        <w:autoSpaceDN w:val="0"/>
        <w:adjustRightInd w:val="0"/>
        <w:spacing w:after="0" w:line="240" w:lineRule="auto"/>
        <w:ind w:left="-993" w:right="-1"/>
        <w:contextualSpacing/>
        <w:jc w:val="both"/>
        <w:rPr>
          <w:rFonts w:ascii="Times New Roman" w:eastAsia="Times New Roman" w:hAnsi="Times New Roman" w:cs="Times New Roman"/>
          <w:bCs/>
          <w:color w:val="000000" w:themeColor="text1"/>
          <w:sz w:val="24"/>
          <w:szCs w:val="24"/>
          <w:lang w:eastAsia="ru-RU"/>
        </w:rPr>
      </w:pPr>
      <w:r w:rsidRPr="001D5E27">
        <w:rPr>
          <w:rFonts w:ascii="Times New Roman" w:eastAsia="Times New Roman" w:hAnsi="Times New Roman" w:cs="Times New Roman"/>
          <w:bCs/>
          <w:color w:val="000000" w:themeColor="text1"/>
          <w:sz w:val="24"/>
          <w:szCs w:val="24"/>
          <w:lang w:eastAsia="ru-RU"/>
        </w:rPr>
        <w:t xml:space="preserve">                1)  В слове  ВЗЛЁТ нет согласного звука  [й,]</w:t>
      </w:r>
    </w:p>
    <w:p w:rsidR="00CF6CB7" w:rsidRPr="001D5E27" w:rsidRDefault="00CF6CB7" w:rsidP="00F16FD6">
      <w:pPr>
        <w:autoSpaceDE w:val="0"/>
        <w:autoSpaceDN w:val="0"/>
        <w:adjustRightInd w:val="0"/>
        <w:spacing w:after="0" w:line="240" w:lineRule="auto"/>
        <w:ind w:left="-993" w:right="-1"/>
        <w:contextualSpacing/>
        <w:jc w:val="both"/>
        <w:rPr>
          <w:rFonts w:ascii="Times New Roman" w:eastAsia="Times New Roman" w:hAnsi="Times New Roman" w:cs="Times New Roman"/>
          <w:bCs/>
          <w:color w:val="000000" w:themeColor="text1"/>
          <w:sz w:val="24"/>
          <w:szCs w:val="24"/>
          <w:lang w:eastAsia="ru-RU"/>
        </w:rPr>
      </w:pPr>
      <w:r w:rsidRPr="001D5E27">
        <w:rPr>
          <w:rFonts w:ascii="Times New Roman" w:eastAsia="Times New Roman" w:hAnsi="Times New Roman" w:cs="Times New Roman"/>
          <w:bCs/>
          <w:color w:val="000000" w:themeColor="text1"/>
          <w:sz w:val="24"/>
          <w:szCs w:val="24"/>
          <w:lang w:eastAsia="ru-RU"/>
        </w:rPr>
        <w:t xml:space="preserve">                2)  В слове ОТНЯТЬ первый звук -[а].</w:t>
      </w:r>
    </w:p>
    <w:p w:rsidR="00CF6CB7" w:rsidRPr="001D5E27" w:rsidRDefault="00CF6CB7" w:rsidP="00F16FD6">
      <w:pPr>
        <w:autoSpaceDE w:val="0"/>
        <w:autoSpaceDN w:val="0"/>
        <w:adjustRightInd w:val="0"/>
        <w:spacing w:after="0" w:line="240" w:lineRule="auto"/>
        <w:ind w:left="-993" w:right="-1"/>
        <w:contextualSpacing/>
        <w:jc w:val="both"/>
        <w:rPr>
          <w:rFonts w:ascii="Times New Roman" w:eastAsia="Times New Roman" w:hAnsi="Times New Roman" w:cs="Times New Roman"/>
          <w:bCs/>
          <w:color w:val="000000" w:themeColor="text1"/>
          <w:sz w:val="24"/>
          <w:szCs w:val="24"/>
          <w:lang w:eastAsia="ru-RU"/>
        </w:rPr>
      </w:pPr>
      <w:r w:rsidRPr="001D5E27">
        <w:rPr>
          <w:rFonts w:ascii="Times New Roman" w:eastAsia="Times New Roman" w:hAnsi="Times New Roman" w:cs="Times New Roman"/>
          <w:bCs/>
          <w:color w:val="000000" w:themeColor="text1"/>
          <w:sz w:val="24"/>
          <w:szCs w:val="24"/>
          <w:lang w:eastAsia="ru-RU"/>
        </w:rPr>
        <w:t xml:space="preserve">                3)  В слове СДОБНЫЙ все согласные звуки звонкие.</w:t>
      </w:r>
    </w:p>
    <w:p w:rsidR="00CF6CB7" w:rsidRPr="001D5E27" w:rsidRDefault="00CF6CB7" w:rsidP="00F16FD6">
      <w:pPr>
        <w:autoSpaceDE w:val="0"/>
        <w:autoSpaceDN w:val="0"/>
        <w:adjustRightInd w:val="0"/>
        <w:spacing w:after="0" w:line="240" w:lineRule="auto"/>
        <w:ind w:left="-993" w:right="-1"/>
        <w:contextualSpacing/>
        <w:jc w:val="both"/>
        <w:rPr>
          <w:rFonts w:ascii="Times New Roman" w:eastAsia="Times New Roman" w:hAnsi="Times New Roman" w:cs="Times New Roman"/>
          <w:bCs/>
          <w:color w:val="000000" w:themeColor="text1"/>
          <w:sz w:val="24"/>
          <w:szCs w:val="24"/>
          <w:lang w:eastAsia="ru-RU"/>
        </w:rPr>
      </w:pPr>
      <w:r w:rsidRPr="001D5E27">
        <w:rPr>
          <w:rFonts w:ascii="Times New Roman" w:eastAsia="Times New Roman" w:hAnsi="Times New Roman" w:cs="Times New Roman"/>
          <w:bCs/>
          <w:color w:val="000000" w:themeColor="text1"/>
          <w:sz w:val="24"/>
          <w:szCs w:val="24"/>
          <w:lang w:eastAsia="ru-RU"/>
        </w:rPr>
        <w:t xml:space="preserve">                4)  В  слове ПОДКОВА третий звук - [д].</w:t>
      </w:r>
    </w:p>
    <w:p w:rsidR="00CF6CB7" w:rsidRPr="001D5E27" w:rsidRDefault="00CF6CB7" w:rsidP="00CF6CB7">
      <w:pPr>
        <w:autoSpaceDE w:val="0"/>
        <w:autoSpaceDN w:val="0"/>
        <w:adjustRightInd w:val="0"/>
        <w:spacing w:after="0" w:line="240" w:lineRule="auto"/>
        <w:ind w:right="-1"/>
        <w:contextualSpacing/>
        <w:jc w:val="both"/>
        <w:rPr>
          <w:rFonts w:ascii="Times New Roman" w:eastAsia="Times New Roman" w:hAnsi="Times New Roman" w:cs="Times New Roman"/>
          <w:b/>
          <w:bCs/>
          <w:i/>
          <w:color w:val="000000" w:themeColor="text1"/>
          <w:sz w:val="24"/>
          <w:szCs w:val="24"/>
          <w:lang w:eastAsia="ru-RU"/>
        </w:rPr>
      </w:pPr>
    </w:p>
    <w:p w:rsidR="00CF6CB7" w:rsidRPr="001D5E27" w:rsidRDefault="00CF6CB7" w:rsidP="00CF6CB7">
      <w:pPr>
        <w:autoSpaceDE w:val="0"/>
        <w:autoSpaceDN w:val="0"/>
        <w:adjustRightInd w:val="0"/>
        <w:spacing w:after="0" w:line="240" w:lineRule="auto"/>
        <w:ind w:right="-1"/>
        <w:contextualSpacing/>
        <w:jc w:val="both"/>
        <w:rPr>
          <w:rFonts w:ascii="Times New Roman" w:eastAsia="Times New Roman" w:hAnsi="Times New Roman" w:cs="Times New Roman"/>
          <w:b/>
          <w:bCs/>
          <w:i/>
          <w:color w:val="000000" w:themeColor="text1"/>
          <w:sz w:val="24"/>
          <w:szCs w:val="24"/>
          <w:lang w:eastAsia="ru-RU"/>
        </w:rPr>
      </w:pPr>
      <w:r w:rsidRPr="001D5E27">
        <w:rPr>
          <w:rFonts w:ascii="Times New Roman" w:eastAsia="Times New Roman" w:hAnsi="Times New Roman" w:cs="Times New Roman"/>
          <w:b/>
          <w:bCs/>
          <w:i/>
          <w:color w:val="000000" w:themeColor="text1"/>
          <w:sz w:val="24"/>
          <w:szCs w:val="24"/>
          <w:lang w:eastAsia="ru-RU"/>
        </w:rPr>
        <w:t>4. Укажите ошибочное суждение.</w:t>
      </w:r>
    </w:p>
    <w:p w:rsidR="00CF6CB7" w:rsidRPr="001D5E27" w:rsidRDefault="00CF6CB7" w:rsidP="00F16FD6">
      <w:pPr>
        <w:autoSpaceDE w:val="0"/>
        <w:autoSpaceDN w:val="0"/>
        <w:adjustRightInd w:val="0"/>
        <w:spacing w:after="0" w:line="240" w:lineRule="auto"/>
        <w:ind w:right="-1"/>
        <w:contextualSpacing/>
        <w:jc w:val="both"/>
        <w:rPr>
          <w:rFonts w:ascii="Times New Roman" w:eastAsia="Times New Roman" w:hAnsi="Times New Roman" w:cs="Times New Roman"/>
          <w:bCs/>
          <w:color w:val="000000" w:themeColor="text1"/>
          <w:sz w:val="24"/>
          <w:szCs w:val="24"/>
          <w:lang w:eastAsia="ru-RU"/>
        </w:rPr>
      </w:pPr>
      <w:r w:rsidRPr="001D5E27">
        <w:rPr>
          <w:rFonts w:ascii="Times New Roman" w:eastAsia="Times New Roman" w:hAnsi="Times New Roman" w:cs="Times New Roman"/>
          <w:bCs/>
          <w:color w:val="000000" w:themeColor="text1"/>
          <w:sz w:val="24"/>
          <w:szCs w:val="24"/>
          <w:lang w:eastAsia="ru-RU"/>
        </w:rPr>
        <w:t>1)</w:t>
      </w:r>
      <w:r w:rsidRPr="001D5E27">
        <w:rPr>
          <w:rFonts w:ascii="Times New Roman" w:eastAsia="Times New Roman" w:hAnsi="Times New Roman" w:cs="Times New Roman"/>
          <w:bCs/>
          <w:color w:val="000000" w:themeColor="text1"/>
          <w:sz w:val="24"/>
          <w:szCs w:val="24"/>
          <w:lang w:eastAsia="ru-RU"/>
        </w:rPr>
        <w:tab/>
        <w:t>В слове ЛИЛИЯ все согласные звуки мягкие.</w:t>
      </w:r>
    </w:p>
    <w:p w:rsidR="00CF6CB7" w:rsidRPr="001D5E27" w:rsidRDefault="00CF6CB7" w:rsidP="00F16FD6">
      <w:pPr>
        <w:autoSpaceDE w:val="0"/>
        <w:autoSpaceDN w:val="0"/>
        <w:adjustRightInd w:val="0"/>
        <w:spacing w:after="0" w:line="240" w:lineRule="auto"/>
        <w:ind w:right="-1"/>
        <w:contextualSpacing/>
        <w:jc w:val="both"/>
        <w:rPr>
          <w:rFonts w:ascii="Times New Roman" w:eastAsia="Times New Roman" w:hAnsi="Times New Roman" w:cs="Times New Roman"/>
          <w:bCs/>
          <w:color w:val="000000" w:themeColor="text1"/>
          <w:sz w:val="24"/>
          <w:szCs w:val="24"/>
          <w:lang w:eastAsia="ru-RU"/>
        </w:rPr>
      </w:pPr>
      <w:r w:rsidRPr="001D5E27">
        <w:rPr>
          <w:rFonts w:ascii="Times New Roman" w:eastAsia="Times New Roman" w:hAnsi="Times New Roman" w:cs="Times New Roman"/>
          <w:bCs/>
          <w:color w:val="000000" w:themeColor="text1"/>
          <w:sz w:val="24"/>
          <w:szCs w:val="24"/>
          <w:lang w:eastAsia="ru-RU"/>
        </w:rPr>
        <w:t>2)</w:t>
      </w:r>
      <w:r w:rsidRPr="001D5E27">
        <w:rPr>
          <w:rFonts w:ascii="Times New Roman" w:eastAsia="Times New Roman" w:hAnsi="Times New Roman" w:cs="Times New Roman"/>
          <w:bCs/>
          <w:color w:val="000000" w:themeColor="text1"/>
          <w:sz w:val="24"/>
          <w:szCs w:val="24"/>
          <w:lang w:eastAsia="ru-RU"/>
        </w:rPr>
        <w:tab/>
        <w:t>В слове ВЪЕЗД  количество букв и звуков совпадает.</w:t>
      </w:r>
    </w:p>
    <w:p w:rsidR="00CF6CB7" w:rsidRPr="001D5E27" w:rsidRDefault="00CF6CB7" w:rsidP="00F16FD6">
      <w:pPr>
        <w:autoSpaceDE w:val="0"/>
        <w:autoSpaceDN w:val="0"/>
        <w:adjustRightInd w:val="0"/>
        <w:spacing w:after="0" w:line="240" w:lineRule="auto"/>
        <w:ind w:right="-1"/>
        <w:contextualSpacing/>
        <w:jc w:val="both"/>
        <w:rPr>
          <w:rFonts w:ascii="Times New Roman" w:eastAsia="Times New Roman" w:hAnsi="Times New Roman" w:cs="Times New Roman"/>
          <w:bCs/>
          <w:color w:val="000000" w:themeColor="text1"/>
          <w:sz w:val="24"/>
          <w:szCs w:val="24"/>
          <w:lang w:eastAsia="ru-RU"/>
        </w:rPr>
      </w:pPr>
      <w:r w:rsidRPr="001D5E27">
        <w:rPr>
          <w:rFonts w:ascii="Times New Roman" w:eastAsia="Times New Roman" w:hAnsi="Times New Roman" w:cs="Times New Roman"/>
          <w:bCs/>
          <w:color w:val="000000" w:themeColor="text1"/>
          <w:sz w:val="24"/>
          <w:szCs w:val="24"/>
          <w:lang w:eastAsia="ru-RU"/>
        </w:rPr>
        <w:t>3)</w:t>
      </w:r>
      <w:r w:rsidRPr="001D5E27">
        <w:rPr>
          <w:rFonts w:ascii="Times New Roman" w:eastAsia="Times New Roman" w:hAnsi="Times New Roman" w:cs="Times New Roman"/>
          <w:bCs/>
          <w:color w:val="000000" w:themeColor="text1"/>
          <w:sz w:val="24"/>
          <w:szCs w:val="24"/>
          <w:lang w:eastAsia="ru-RU"/>
        </w:rPr>
        <w:tab/>
        <w:t>В слове ОЧЕРЕДЬ мягкость согласного [т, ] на письме обозначена буквой ь (мягкий знак)</w:t>
      </w:r>
    </w:p>
    <w:p w:rsidR="00CF6CB7" w:rsidRPr="001D5E27" w:rsidRDefault="00CF6CB7" w:rsidP="00F16FD6">
      <w:pPr>
        <w:autoSpaceDE w:val="0"/>
        <w:autoSpaceDN w:val="0"/>
        <w:adjustRightInd w:val="0"/>
        <w:spacing w:after="0" w:line="240" w:lineRule="auto"/>
        <w:ind w:right="-1"/>
        <w:contextualSpacing/>
        <w:jc w:val="both"/>
        <w:rPr>
          <w:rFonts w:ascii="Times New Roman" w:eastAsia="Times New Roman" w:hAnsi="Times New Roman" w:cs="Times New Roman"/>
          <w:bCs/>
          <w:color w:val="000000" w:themeColor="text1"/>
          <w:sz w:val="24"/>
          <w:szCs w:val="24"/>
          <w:lang w:eastAsia="ru-RU"/>
        </w:rPr>
      </w:pPr>
      <w:r w:rsidRPr="001D5E27">
        <w:rPr>
          <w:rFonts w:ascii="Times New Roman" w:eastAsia="Times New Roman" w:hAnsi="Times New Roman" w:cs="Times New Roman"/>
          <w:bCs/>
          <w:color w:val="000000" w:themeColor="text1"/>
          <w:sz w:val="24"/>
          <w:szCs w:val="24"/>
          <w:lang w:eastAsia="ru-RU"/>
        </w:rPr>
        <w:t>4)   В слове  ТЁРКА произносится звук [й,]</w:t>
      </w:r>
    </w:p>
    <w:p w:rsidR="00CF6CB7" w:rsidRPr="001D5E27" w:rsidRDefault="00CF6CB7" w:rsidP="00CF6CB7">
      <w:pPr>
        <w:autoSpaceDE w:val="0"/>
        <w:autoSpaceDN w:val="0"/>
        <w:adjustRightInd w:val="0"/>
        <w:spacing w:after="0" w:line="240" w:lineRule="auto"/>
        <w:ind w:right="-1"/>
        <w:contextualSpacing/>
        <w:jc w:val="both"/>
        <w:rPr>
          <w:rFonts w:ascii="Times New Roman" w:eastAsia="Times New Roman" w:hAnsi="Times New Roman" w:cs="Times New Roman"/>
          <w:bCs/>
          <w:color w:val="000000" w:themeColor="text1"/>
          <w:sz w:val="24"/>
          <w:szCs w:val="24"/>
          <w:lang w:eastAsia="ru-RU"/>
        </w:rPr>
      </w:pPr>
    </w:p>
    <w:p w:rsidR="00CF6CB7" w:rsidRPr="001D5E27" w:rsidRDefault="00CF6CB7" w:rsidP="00CF6CB7">
      <w:pPr>
        <w:autoSpaceDE w:val="0"/>
        <w:autoSpaceDN w:val="0"/>
        <w:adjustRightInd w:val="0"/>
        <w:spacing w:after="0" w:line="240" w:lineRule="auto"/>
        <w:ind w:right="-1"/>
        <w:contextualSpacing/>
        <w:jc w:val="both"/>
        <w:rPr>
          <w:rFonts w:ascii="Times New Roman" w:eastAsia="Times New Roman" w:hAnsi="Times New Roman" w:cs="Times New Roman"/>
          <w:b/>
          <w:bCs/>
          <w:i/>
          <w:color w:val="000000" w:themeColor="text1"/>
          <w:sz w:val="24"/>
          <w:szCs w:val="24"/>
          <w:lang w:eastAsia="ru-RU"/>
        </w:rPr>
      </w:pPr>
      <w:r w:rsidRPr="001D5E27">
        <w:rPr>
          <w:rFonts w:ascii="Times New Roman" w:eastAsia="Times New Roman" w:hAnsi="Times New Roman" w:cs="Times New Roman"/>
          <w:b/>
          <w:bCs/>
          <w:i/>
          <w:color w:val="000000" w:themeColor="text1"/>
          <w:sz w:val="24"/>
          <w:szCs w:val="24"/>
          <w:lang w:eastAsia="ru-RU"/>
        </w:rPr>
        <w:t>5. Укажите ошибочное суждение.</w:t>
      </w:r>
    </w:p>
    <w:p w:rsidR="00CF6CB7" w:rsidRPr="001D5E27" w:rsidRDefault="00CF6CB7" w:rsidP="00F16FD6">
      <w:pPr>
        <w:autoSpaceDE w:val="0"/>
        <w:autoSpaceDN w:val="0"/>
        <w:adjustRightInd w:val="0"/>
        <w:spacing w:after="0" w:line="240" w:lineRule="auto"/>
        <w:ind w:right="-1"/>
        <w:contextualSpacing/>
        <w:jc w:val="both"/>
        <w:rPr>
          <w:rFonts w:ascii="Times New Roman" w:eastAsia="Times New Roman" w:hAnsi="Times New Roman" w:cs="Times New Roman"/>
          <w:bCs/>
          <w:color w:val="000000" w:themeColor="text1"/>
          <w:sz w:val="24"/>
          <w:szCs w:val="24"/>
          <w:lang w:eastAsia="ru-RU"/>
        </w:rPr>
      </w:pPr>
      <w:r w:rsidRPr="001D5E27">
        <w:rPr>
          <w:rFonts w:ascii="Times New Roman" w:eastAsia="Times New Roman" w:hAnsi="Times New Roman" w:cs="Times New Roman"/>
          <w:bCs/>
          <w:color w:val="000000" w:themeColor="text1"/>
          <w:sz w:val="24"/>
          <w:szCs w:val="24"/>
          <w:lang w:eastAsia="ru-RU"/>
        </w:rPr>
        <w:t>1)</w:t>
      </w:r>
      <w:r w:rsidRPr="001D5E27">
        <w:rPr>
          <w:rFonts w:ascii="Times New Roman" w:eastAsia="Times New Roman" w:hAnsi="Times New Roman" w:cs="Times New Roman"/>
          <w:bCs/>
          <w:color w:val="000000" w:themeColor="text1"/>
          <w:sz w:val="24"/>
          <w:szCs w:val="24"/>
          <w:lang w:eastAsia="ru-RU"/>
        </w:rPr>
        <w:tab/>
        <w:t>В слове  ЖИЛИЩЕ  все согласные мягкие.</w:t>
      </w:r>
    </w:p>
    <w:p w:rsidR="00CF6CB7" w:rsidRPr="001D5E27" w:rsidRDefault="00CF6CB7" w:rsidP="00F16FD6">
      <w:pPr>
        <w:autoSpaceDE w:val="0"/>
        <w:autoSpaceDN w:val="0"/>
        <w:adjustRightInd w:val="0"/>
        <w:spacing w:after="0" w:line="240" w:lineRule="auto"/>
        <w:ind w:right="-1"/>
        <w:contextualSpacing/>
        <w:jc w:val="both"/>
        <w:rPr>
          <w:rFonts w:ascii="Times New Roman" w:eastAsia="Times New Roman" w:hAnsi="Times New Roman" w:cs="Times New Roman"/>
          <w:bCs/>
          <w:color w:val="000000" w:themeColor="text1"/>
          <w:sz w:val="24"/>
          <w:szCs w:val="24"/>
          <w:lang w:eastAsia="ru-RU"/>
        </w:rPr>
      </w:pPr>
      <w:r w:rsidRPr="001D5E27">
        <w:rPr>
          <w:rFonts w:ascii="Times New Roman" w:eastAsia="Times New Roman" w:hAnsi="Times New Roman" w:cs="Times New Roman"/>
          <w:bCs/>
          <w:color w:val="000000" w:themeColor="text1"/>
          <w:sz w:val="24"/>
          <w:szCs w:val="24"/>
          <w:lang w:eastAsia="ru-RU"/>
        </w:rPr>
        <w:t>2)</w:t>
      </w:r>
      <w:r w:rsidRPr="001D5E27">
        <w:rPr>
          <w:rFonts w:ascii="Times New Roman" w:eastAsia="Times New Roman" w:hAnsi="Times New Roman" w:cs="Times New Roman"/>
          <w:bCs/>
          <w:color w:val="000000" w:themeColor="text1"/>
          <w:sz w:val="24"/>
          <w:szCs w:val="24"/>
          <w:lang w:eastAsia="ru-RU"/>
        </w:rPr>
        <w:tab/>
        <w:t>В слове ПРОСЬБА четвертый звук - [з,]</w:t>
      </w:r>
    </w:p>
    <w:p w:rsidR="00CF6CB7" w:rsidRPr="001D5E27" w:rsidRDefault="00CF6CB7" w:rsidP="00F16FD6">
      <w:pPr>
        <w:autoSpaceDE w:val="0"/>
        <w:autoSpaceDN w:val="0"/>
        <w:adjustRightInd w:val="0"/>
        <w:spacing w:after="0" w:line="240" w:lineRule="auto"/>
        <w:ind w:right="-1"/>
        <w:contextualSpacing/>
        <w:jc w:val="both"/>
        <w:rPr>
          <w:rFonts w:ascii="Times New Roman" w:eastAsia="Times New Roman" w:hAnsi="Times New Roman" w:cs="Times New Roman"/>
          <w:bCs/>
          <w:color w:val="000000" w:themeColor="text1"/>
          <w:sz w:val="24"/>
          <w:szCs w:val="24"/>
          <w:lang w:eastAsia="ru-RU"/>
        </w:rPr>
      </w:pPr>
      <w:r w:rsidRPr="001D5E27">
        <w:rPr>
          <w:rFonts w:ascii="Times New Roman" w:eastAsia="Times New Roman" w:hAnsi="Times New Roman" w:cs="Times New Roman"/>
          <w:bCs/>
          <w:color w:val="000000" w:themeColor="text1"/>
          <w:sz w:val="24"/>
          <w:szCs w:val="24"/>
          <w:lang w:eastAsia="ru-RU"/>
        </w:rPr>
        <w:lastRenderedPageBreak/>
        <w:t>3)</w:t>
      </w:r>
      <w:r w:rsidRPr="001D5E27">
        <w:rPr>
          <w:rFonts w:ascii="Times New Roman" w:eastAsia="Times New Roman" w:hAnsi="Times New Roman" w:cs="Times New Roman"/>
          <w:bCs/>
          <w:color w:val="000000" w:themeColor="text1"/>
          <w:sz w:val="24"/>
          <w:szCs w:val="24"/>
          <w:lang w:eastAsia="ru-RU"/>
        </w:rPr>
        <w:tab/>
        <w:t>В слове  ВСКАЧЬ все согласные звуки глухие.</w:t>
      </w:r>
    </w:p>
    <w:p w:rsidR="005B1BAF" w:rsidRPr="001D5E27" w:rsidRDefault="00CF6CB7" w:rsidP="00F16FD6">
      <w:pPr>
        <w:autoSpaceDE w:val="0"/>
        <w:autoSpaceDN w:val="0"/>
        <w:adjustRightInd w:val="0"/>
        <w:spacing w:after="0" w:line="240" w:lineRule="auto"/>
        <w:ind w:right="-1"/>
        <w:contextualSpacing/>
        <w:jc w:val="both"/>
        <w:rPr>
          <w:rFonts w:ascii="Times New Roman" w:eastAsia="Times New Roman" w:hAnsi="Times New Roman" w:cs="Times New Roman"/>
          <w:bCs/>
          <w:color w:val="000000" w:themeColor="text1"/>
          <w:sz w:val="24"/>
          <w:szCs w:val="24"/>
          <w:lang w:eastAsia="ru-RU"/>
        </w:rPr>
      </w:pPr>
      <w:r w:rsidRPr="001D5E27">
        <w:rPr>
          <w:rFonts w:ascii="Times New Roman" w:eastAsia="Times New Roman" w:hAnsi="Times New Roman" w:cs="Times New Roman"/>
          <w:bCs/>
          <w:color w:val="000000" w:themeColor="text1"/>
          <w:sz w:val="24"/>
          <w:szCs w:val="24"/>
          <w:lang w:eastAsia="ru-RU"/>
        </w:rPr>
        <w:t>4)</w:t>
      </w:r>
      <w:r w:rsidRPr="001D5E27">
        <w:rPr>
          <w:rFonts w:ascii="Times New Roman" w:eastAsia="Times New Roman" w:hAnsi="Times New Roman" w:cs="Times New Roman"/>
          <w:bCs/>
          <w:color w:val="000000" w:themeColor="text1"/>
          <w:sz w:val="24"/>
          <w:szCs w:val="24"/>
          <w:lang w:eastAsia="ru-RU"/>
        </w:rPr>
        <w:tab/>
        <w:t>В слове  МЕДВЕДЬ букв больше, чем звуков.</w:t>
      </w:r>
    </w:p>
    <w:p w:rsidR="00EB39DF" w:rsidRPr="001D5E27" w:rsidRDefault="00EB39DF" w:rsidP="00CF6CB7">
      <w:pPr>
        <w:autoSpaceDE w:val="0"/>
        <w:autoSpaceDN w:val="0"/>
        <w:adjustRightInd w:val="0"/>
        <w:spacing w:after="0" w:line="240" w:lineRule="auto"/>
        <w:ind w:right="-1"/>
        <w:contextualSpacing/>
        <w:jc w:val="both"/>
        <w:rPr>
          <w:rFonts w:ascii="Times New Roman" w:eastAsia="Times New Roman" w:hAnsi="Times New Roman" w:cs="Times New Roman"/>
          <w:bCs/>
          <w:color w:val="000000" w:themeColor="text1"/>
          <w:sz w:val="24"/>
          <w:szCs w:val="24"/>
          <w:lang w:eastAsia="ru-RU"/>
        </w:rPr>
      </w:pPr>
    </w:p>
    <w:p w:rsidR="00CF6CB7" w:rsidRPr="001D5E27" w:rsidRDefault="00EB39DF" w:rsidP="00CF6CB7">
      <w:pPr>
        <w:autoSpaceDE w:val="0"/>
        <w:autoSpaceDN w:val="0"/>
        <w:adjustRightInd w:val="0"/>
        <w:spacing w:after="0" w:line="240" w:lineRule="auto"/>
        <w:ind w:right="-1"/>
        <w:contextualSpacing/>
        <w:jc w:val="both"/>
        <w:rPr>
          <w:rFonts w:ascii="Times New Roman" w:eastAsia="Times New Roman" w:hAnsi="Times New Roman" w:cs="Times New Roman"/>
          <w:b/>
          <w:bCs/>
          <w:i/>
          <w:color w:val="000000" w:themeColor="text1"/>
          <w:sz w:val="24"/>
          <w:szCs w:val="24"/>
          <w:lang w:eastAsia="ru-RU"/>
        </w:rPr>
      </w:pPr>
      <w:r w:rsidRPr="001D5E27">
        <w:rPr>
          <w:rFonts w:ascii="Times New Roman" w:eastAsia="Times New Roman" w:hAnsi="Times New Roman" w:cs="Times New Roman"/>
          <w:b/>
          <w:bCs/>
          <w:i/>
          <w:color w:val="000000" w:themeColor="text1"/>
          <w:sz w:val="24"/>
          <w:szCs w:val="24"/>
          <w:lang w:eastAsia="ru-RU"/>
        </w:rPr>
        <w:t xml:space="preserve">6. </w:t>
      </w:r>
      <w:r w:rsidR="00CF6CB7" w:rsidRPr="001D5E27">
        <w:rPr>
          <w:rFonts w:ascii="Times New Roman" w:eastAsia="Times New Roman" w:hAnsi="Times New Roman" w:cs="Times New Roman"/>
          <w:b/>
          <w:bCs/>
          <w:i/>
          <w:color w:val="000000" w:themeColor="text1"/>
          <w:sz w:val="24"/>
          <w:szCs w:val="24"/>
          <w:lang w:eastAsia="ru-RU"/>
        </w:rPr>
        <w:t>Укажите верное утверждение:</w:t>
      </w:r>
    </w:p>
    <w:p w:rsidR="00CF6CB7" w:rsidRPr="001D5E27" w:rsidRDefault="00CF6CB7" w:rsidP="00E041BA">
      <w:pPr>
        <w:pStyle w:val="a7"/>
        <w:numPr>
          <w:ilvl w:val="0"/>
          <w:numId w:val="64"/>
        </w:numPr>
        <w:autoSpaceDE w:val="0"/>
        <w:autoSpaceDN w:val="0"/>
        <w:adjustRightInd w:val="0"/>
        <w:spacing w:after="0" w:line="240" w:lineRule="auto"/>
        <w:ind w:left="426" w:right="-1"/>
        <w:jc w:val="both"/>
        <w:rPr>
          <w:rFonts w:ascii="Times New Roman" w:eastAsia="Times New Roman" w:hAnsi="Times New Roman"/>
          <w:bCs/>
          <w:color w:val="000000" w:themeColor="text1"/>
          <w:sz w:val="24"/>
          <w:szCs w:val="24"/>
          <w:lang w:eastAsia="ru-RU"/>
        </w:rPr>
      </w:pPr>
      <w:r w:rsidRPr="001D5E27">
        <w:rPr>
          <w:rFonts w:ascii="Times New Roman" w:eastAsia="Times New Roman" w:hAnsi="Times New Roman"/>
          <w:bCs/>
          <w:color w:val="000000" w:themeColor="text1"/>
          <w:sz w:val="24"/>
          <w:szCs w:val="24"/>
          <w:lang w:eastAsia="ru-RU"/>
        </w:rPr>
        <w:t xml:space="preserve">после шипящих и </w:t>
      </w:r>
      <w:proofErr w:type="spellStart"/>
      <w:r w:rsidRPr="001D5E27">
        <w:rPr>
          <w:rFonts w:ascii="Times New Roman" w:eastAsia="Times New Roman" w:hAnsi="Times New Roman"/>
          <w:bCs/>
          <w:color w:val="000000" w:themeColor="text1"/>
          <w:sz w:val="24"/>
          <w:szCs w:val="24"/>
          <w:lang w:eastAsia="ru-RU"/>
        </w:rPr>
        <w:t>ц</w:t>
      </w:r>
      <w:proofErr w:type="spellEnd"/>
      <w:r w:rsidRPr="001D5E27">
        <w:rPr>
          <w:rFonts w:ascii="Times New Roman" w:eastAsia="Times New Roman" w:hAnsi="Times New Roman"/>
          <w:bCs/>
          <w:color w:val="000000" w:themeColor="text1"/>
          <w:sz w:val="24"/>
          <w:szCs w:val="24"/>
          <w:lang w:eastAsia="ru-RU"/>
        </w:rPr>
        <w:t xml:space="preserve"> в </w:t>
      </w:r>
      <w:proofErr w:type="spellStart"/>
      <w:r w:rsidRPr="001D5E27">
        <w:rPr>
          <w:rFonts w:ascii="Times New Roman" w:eastAsia="Times New Roman" w:hAnsi="Times New Roman"/>
          <w:bCs/>
          <w:color w:val="000000" w:themeColor="text1"/>
          <w:sz w:val="24"/>
          <w:szCs w:val="24"/>
          <w:lang w:eastAsia="ru-RU"/>
        </w:rPr>
        <w:t>окочаниях</w:t>
      </w:r>
      <w:proofErr w:type="spellEnd"/>
      <w:r w:rsidRPr="001D5E27">
        <w:rPr>
          <w:rFonts w:ascii="Times New Roman" w:eastAsia="Times New Roman" w:hAnsi="Times New Roman"/>
          <w:bCs/>
          <w:color w:val="000000" w:themeColor="text1"/>
          <w:sz w:val="24"/>
          <w:szCs w:val="24"/>
          <w:lang w:eastAsia="ru-RU"/>
        </w:rPr>
        <w:t xml:space="preserve"> существительных под ударением пишется буква о</w:t>
      </w:r>
    </w:p>
    <w:p w:rsidR="00CF6CB7" w:rsidRPr="001D5E27" w:rsidRDefault="00CF6CB7" w:rsidP="00E041BA">
      <w:pPr>
        <w:pStyle w:val="a7"/>
        <w:numPr>
          <w:ilvl w:val="0"/>
          <w:numId w:val="64"/>
        </w:numPr>
        <w:autoSpaceDE w:val="0"/>
        <w:autoSpaceDN w:val="0"/>
        <w:adjustRightInd w:val="0"/>
        <w:spacing w:after="0" w:line="240" w:lineRule="auto"/>
        <w:ind w:left="426" w:right="-1"/>
        <w:jc w:val="both"/>
        <w:rPr>
          <w:rFonts w:ascii="Times New Roman" w:eastAsia="Times New Roman" w:hAnsi="Times New Roman"/>
          <w:bCs/>
          <w:color w:val="000000" w:themeColor="text1"/>
          <w:sz w:val="24"/>
          <w:szCs w:val="24"/>
          <w:lang w:eastAsia="ru-RU"/>
        </w:rPr>
      </w:pPr>
      <w:r w:rsidRPr="001D5E27">
        <w:rPr>
          <w:rFonts w:ascii="Times New Roman" w:eastAsia="Times New Roman" w:hAnsi="Times New Roman"/>
          <w:bCs/>
          <w:color w:val="000000" w:themeColor="text1"/>
          <w:sz w:val="24"/>
          <w:szCs w:val="24"/>
          <w:lang w:eastAsia="ru-RU"/>
        </w:rPr>
        <w:t xml:space="preserve">после шипящих и </w:t>
      </w:r>
      <w:proofErr w:type="spellStart"/>
      <w:r w:rsidRPr="001D5E27">
        <w:rPr>
          <w:rFonts w:ascii="Times New Roman" w:eastAsia="Times New Roman" w:hAnsi="Times New Roman"/>
          <w:bCs/>
          <w:color w:val="000000" w:themeColor="text1"/>
          <w:sz w:val="24"/>
          <w:szCs w:val="24"/>
          <w:lang w:eastAsia="ru-RU"/>
        </w:rPr>
        <w:t>ц</w:t>
      </w:r>
      <w:proofErr w:type="spellEnd"/>
      <w:r w:rsidRPr="001D5E27">
        <w:rPr>
          <w:rFonts w:ascii="Times New Roman" w:eastAsia="Times New Roman" w:hAnsi="Times New Roman"/>
          <w:bCs/>
          <w:color w:val="000000" w:themeColor="text1"/>
          <w:sz w:val="24"/>
          <w:szCs w:val="24"/>
          <w:lang w:eastAsia="ru-RU"/>
        </w:rPr>
        <w:t xml:space="preserve"> в </w:t>
      </w:r>
      <w:proofErr w:type="spellStart"/>
      <w:r w:rsidRPr="001D5E27">
        <w:rPr>
          <w:rFonts w:ascii="Times New Roman" w:eastAsia="Times New Roman" w:hAnsi="Times New Roman"/>
          <w:bCs/>
          <w:color w:val="000000" w:themeColor="text1"/>
          <w:sz w:val="24"/>
          <w:szCs w:val="24"/>
          <w:lang w:eastAsia="ru-RU"/>
        </w:rPr>
        <w:t>окочаниях</w:t>
      </w:r>
      <w:proofErr w:type="spellEnd"/>
      <w:r w:rsidRPr="001D5E27">
        <w:rPr>
          <w:rFonts w:ascii="Times New Roman" w:eastAsia="Times New Roman" w:hAnsi="Times New Roman"/>
          <w:bCs/>
          <w:color w:val="000000" w:themeColor="text1"/>
          <w:sz w:val="24"/>
          <w:szCs w:val="24"/>
          <w:lang w:eastAsia="ru-RU"/>
        </w:rPr>
        <w:t xml:space="preserve"> существительных под ударением пишется буква е</w:t>
      </w:r>
    </w:p>
    <w:p w:rsidR="00CF6CB7" w:rsidRPr="001D5E27" w:rsidRDefault="00CF6CB7" w:rsidP="00E041BA">
      <w:pPr>
        <w:pStyle w:val="a7"/>
        <w:numPr>
          <w:ilvl w:val="0"/>
          <w:numId w:val="64"/>
        </w:numPr>
        <w:autoSpaceDE w:val="0"/>
        <w:autoSpaceDN w:val="0"/>
        <w:adjustRightInd w:val="0"/>
        <w:spacing w:after="0" w:line="240" w:lineRule="auto"/>
        <w:ind w:left="426" w:right="-1"/>
        <w:jc w:val="both"/>
        <w:rPr>
          <w:rFonts w:ascii="Times New Roman" w:eastAsia="Times New Roman" w:hAnsi="Times New Roman"/>
          <w:bCs/>
          <w:color w:val="000000" w:themeColor="text1"/>
          <w:sz w:val="24"/>
          <w:szCs w:val="24"/>
          <w:lang w:eastAsia="ru-RU"/>
        </w:rPr>
      </w:pPr>
      <w:r w:rsidRPr="001D5E27">
        <w:rPr>
          <w:rFonts w:ascii="Times New Roman" w:eastAsia="Times New Roman" w:hAnsi="Times New Roman"/>
          <w:bCs/>
          <w:color w:val="000000" w:themeColor="text1"/>
          <w:sz w:val="24"/>
          <w:szCs w:val="24"/>
          <w:lang w:eastAsia="ru-RU"/>
        </w:rPr>
        <w:t xml:space="preserve">после шипящих и </w:t>
      </w:r>
      <w:proofErr w:type="spellStart"/>
      <w:r w:rsidRPr="001D5E27">
        <w:rPr>
          <w:rFonts w:ascii="Times New Roman" w:eastAsia="Times New Roman" w:hAnsi="Times New Roman"/>
          <w:bCs/>
          <w:color w:val="000000" w:themeColor="text1"/>
          <w:sz w:val="24"/>
          <w:szCs w:val="24"/>
          <w:lang w:eastAsia="ru-RU"/>
        </w:rPr>
        <w:t>ц</w:t>
      </w:r>
      <w:proofErr w:type="spellEnd"/>
      <w:r w:rsidRPr="001D5E27">
        <w:rPr>
          <w:rFonts w:ascii="Times New Roman" w:eastAsia="Times New Roman" w:hAnsi="Times New Roman"/>
          <w:bCs/>
          <w:color w:val="000000" w:themeColor="text1"/>
          <w:sz w:val="24"/>
          <w:szCs w:val="24"/>
          <w:lang w:eastAsia="ru-RU"/>
        </w:rPr>
        <w:t xml:space="preserve"> в </w:t>
      </w:r>
      <w:proofErr w:type="spellStart"/>
      <w:r w:rsidRPr="001D5E27">
        <w:rPr>
          <w:rFonts w:ascii="Times New Roman" w:eastAsia="Times New Roman" w:hAnsi="Times New Roman"/>
          <w:bCs/>
          <w:color w:val="000000" w:themeColor="text1"/>
          <w:sz w:val="24"/>
          <w:szCs w:val="24"/>
          <w:lang w:eastAsia="ru-RU"/>
        </w:rPr>
        <w:t>окочаниях</w:t>
      </w:r>
      <w:proofErr w:type="spellEnd"/>
      <w:r w:rsidRPr="001D5E27">
        <w:rPr>
          <w:rFonts w:ascii="Times New Roman" w:eastAsia="Times New Roman" w:hAnsi="Times New Roman"/>
          <w:bCs/>
          <w:color w:val="000000" w:themeColor="text1"/>
          <w:sz w:val="24"/>
          <w:szCs w:val="24"/>
          <w:lang w:eastAsia="ru-RU"/>
        </w:rPr>
        <w:t xml:space="preserve"> существительных пишется буква о независимо от ударения</w:t>
      </w:r>
    </w:p>
    <w:p w:rsidR="00CF6CB7" w:rsidRPr="001D5E27" w:rsidRDefault="00CF6CB7" w:rsidP="00CF6CB7">
      <w:pPr>
        <w:autoSpaceDE w:val="0"/>
        <w:autoSpaceDN w:val="0"/>
        <w:adjustRightInd w:val="0"/>
        <w:spacing w:after="0" w:line="240" w:lineRule="auto"/>
        <w:ind w:right="-1"/>
        <w:contextualSpacing/>
        <w:jc w:val="both"/>
        <w:rPr>
          <w:rFonts w:ascii="Times New Roman" w:eastAsia="Times New Roman" w:hAnsi="Times New Roman" w:cs="Times New Roman"/>
          <w:bCs/>
          <w:color w:val="000000" w:themeColor="text1"/>
          <w:sz w:val="24"/>
          <w:szCs w:val="24"/>
          <w:lang w:eastAsia="ru-RU"/>
        </w:rPr>
      </w:pPr>
    </w:p>
    <w:p w:rsidR="00CF6CB7" w:rsidRPr="001D5E27" w:rsidRDefault="00EB39DF" w:rsidP="00CF6CB7">
      <w:pPr>
        <w:autoSpaceDE w:val="0"/>
        <w:autoSpaceDN w:val="0"/>
        <w:adjustRightInd w:val="0"/>
        <w:spacing w:after="0" w:line="240" w:lineRule="auto"/>
        <w:ind w:right="-1"/>
        <w:contextualSpacing/>
        <w:jc w:val="both"/>
        <w:rPr>
          <w:rFonts w:ascii="Times New Roman" w:eastAsia="Times New Roman" w:hAnsi="Times New Roman" w:cs="Times New Roman"/>
          <w:b/>
          <w:bCs/>
          <w:i/>
          <w:color w:val="000000" w:themeColor="text1"/>
          <w:sz w:val="24"/>
          <w:szCs w:val="24"/>
          <w:lang w:eastAsia="ru-RU"/>
        </w:rPr>
      </w:pPr>
      <w:r w:rsidRPr="001D5E27">
        <w:rPr>
          <w:rFonts w:ascii="Times New Roman" w:eastAsia="Times New Roman" w:hAnsi="Times New Roman" w:cs="Times New Roman"/>
          <w:b/>
          <w:bCs/>
          <w:i/>
          <w:color w:val="000000" w:themeColor="text1"/>
          <w:sz w:val="24"/>
          <w:szCs w:val="24"/>
          <w:lang w:eastAsia="ru-RU"/>
        </w:rPr>
        <w:t xml:space="preserve">7. </w:t>
      </w:r>
      <w:r w:rsidR="00CF6CB7" w:rsidRPr="001D5E27">
        <w:rPr>
          <w:rFonts w:ascii="Times New Roman" w:eastAsia="Times New Roman" w:hAnsi="Times New Roman" w:cs="Times New Roman"/>
          <w:b/>
          <w:bCs/>
          <w:i/>
          <w:color w:val="000000" w:themeColor="text1"/>
          <w:sz w:val="24"/>
          <w:szCs w:val="24"/>
          <w:lang w:eastAsia="ru-RU"/>
        </w:rPr>
        <w:t>Укажите ряд слов, в которых на месте пропуска нужно писать букву о:</w:t>
      </w:r>
    </w:p>
    <w:p w:rsidR="00CF6CB7" w:rsidRPr="001D5E27" w:rsidRDefault="00CF6CB7" w:rsidP="00E041BA">
      <w:pPr>
        <w:pStyle w:val="a7"/>
        <w:numPr>
          <w:ilvl w:val="0"/>
          <w:numId w:val="65"/>
        </w:numPr>
        <w:autoSpaceDE w:val="0"/>
        <w:autoSpaceDN w:val="0"/>
        <w:adjustRightInd w:val="0"/>
        <w:spacing w:after="0" w:line="240" w:lineRule="auto"/>
        <w:ind w:left="426" w:right="-1"/>
        <w:jc w:val="both"/>
        <w:rPr>
          <w:rFonts w:ascii="Times New Roman" w:eastAsia="Times New Roman" w:hAnsi="Times New Roman"/>
          <w:bCs/>
          <w:color w:val="000000" w:themeColor="text1"/>
          <w:sz w:val="24"/>
          <w:szCs w:val="24"/>
          <w:lang w:eastAsia="ru-RU"/>
        </w:rPr>
      </w:pPr>
      <w:r w:rsidRPr="001D5E27">
        <w:rPr>
          <w:rFonts w:ascii="Times New Roman" w:eastAsia="Times New Roman" w:hAnsi="Times New Roman"/>
          <w:bCs/>
          <w:color w:val="000000" w:themeColor="text1"/>
          <w:sz w:val="24"/>
          <w:szCs w:val="24"/>
          <w:lang w:eastAsia="ru-RU"/>
        </w:rPr>
        <w:t>ландыш...й, мяч...м, туч...й</w:t>
      </w:r>
    </w:p>
    <w:p w:rsidR="00CF6CB7" w:rsidRPr="001D5E27" w:rsidRDefault="00CF6CB7" w:rsidP="00E041BA">
      <w:pPr>
        <w:pStyle w:val="a7"/>
        <w:numPr>
          <w:ilvl w:val="0"/>
          <w:numId w:val="65"/>
        </w:numPr>
        <w:autoSpaceDE w:val="0"/>
        <w:autoSpaceDN w:val="0"/>
        <w:adjustRightInd w:val="0"/>
        <w:spacing w:after="0" w:line="240" w:lineRule="auto"/>
        <w:ind w:left="426" w:right="-1"/>
        <w:jc w:val="both"/>
        <w:rPr>
          <w:rFonts w:ascii="Times New Roman" w:eastAsia="Times New Roman" w:hAnsi="Times New Roman"/>
          <w:bCs/>
          <w:color w:val="000000" w:themeColor="text1"/>
          <w:sz w:val="24"/>
          <w:szCs w:val="24"/>
          <w:lang w:eastAsia="ru-RU"/>
        </w:rPr>
      </w:pPr>
      <w:r w:rsidRPr="001D5E27">
        <w:rPr>
          <w:rFonts w:ascii="Times New Roman" w:eastAsia="Times New Roman" w:hAnsi="Times New Roman"/>
          <w:bCs/>
          <w:color w:val="000000" w:themeColor="text1"/>
          <w:sz w:val="24"/>
          <w:szCs w:val="24"/>
          <w:lang w:eastAsia="ru-RU"/>
        </w:rPr>
        <w:t>суш...</w:t>
      </w:r>
      <w:proofErr w:type="spellStart"/>
      <w:r w:rsidRPr="001D5E27">
        <w:rPr>
          <w:rFonts w:ascii="Times New Roman" w:eastAsia="Times New Roman" w:hAnsi="Times New Roman"/>
          <w:bCs/>
          <w:color w:val="000000" w:themeColor="text1"/>
          <w:sz w:val="24"/>
          <w:szCs w:val="24"/>
          <w:lang w:eastAsia="ru-RU"/>
        </w:rPr>
        <w:t>й</w:t>
      </w:r>
      <w:proofErr w:type="spellEnd"/>
      <w:r w:rsidRPr="001D5E27">
        <w:rPr>
          <w:rFonts w:ascii="Times New Roman" w:eastAsia="Times New Roman" w:hAnsi="Times New Roman"/>
          <w:bCs/>
          <w:color w:val="000000" w:themeColor="text1"/>
          <w:sz w:val="24"/>
          <w:szCs w:val="24"/>
          <w:lang w:eastAsia="ru-RU"/>
        </w:rPr>
        <w:t xml:space="preserve">, </w:t>
      </w:r>
      <w:proofErr w:type="spellStart"/>
      <w:r w:rsidRPr="001D5E27">
        <w:rPr>
          <w:rFonts w:ascii="Times New Roman" w:eastAsia="Times New Roman" w:hAnsi="Times New Roman"/>
          <w:bCs/>
          <w:color w:val="000000" w:themeColor="text1"/>
          <w:sz w:val="24"/>
          <w:szCs w:val="24"/>
          <w:lang w:eastAsia="ru-RU"/>
        </w:rPr>
        <w:t>юнош</w:t>
      </w:r>
      <w:proofErr w:type="spellEnd"/>
      <w:r w:rsidRPr="001D5E27">
        <w:rPr>
          <w:rFonts w:ascii="Times New Roman" w:eastAsia="Times New Roman" w:hAnsi="Times New Roman"/>
          <w:bCs/>
          <w:color w:val="000000" w:themeColor="text1"/>
          <w:sz w:val="24"/>
          <w:szCs w:val="24"/>
          <w:lang w:eastAsia="ru-RU"/>
        </w:rPr>
        <w:t>...</w:t>
      </w:r>
      <w:proofErr w:type="spellStart"/>
      <w:r w:rsidRPr="001D5E27">
        <w:rPr>
          <w:rFonts w:ascii="Times New Roman" w:eastAsia="Times New Roman" w:hAnsi="Times New Roman"/>
          <w:bCs/>
          <w:color w:val="000000" w:themeColor="text1"/>
          <w:sz w:val="24"/>
          <w:szCs w:val="24"/>
          <w:lang w:eastAsia="ru-RU"/>
        </w:rPr>
        <w:t>й</w:t>
      </w:r>
      <w:proofErr w:type="spellEnd"/>
      <w:r w:rsidRPr="001D5E27">
        <w:rPr>
          <w:rFonts w:ascii="Times New Roman" w:eastAsia="Times New Roman" w:hAnsi="Times New Roman"/>
          <w:bCs/>
          <w:color w:val="000000" w:themeColor="text1"/>
          <w:sz w:val="24"/>
          <w:szCs w:val="24"/>
          <w:lang w:eastAsia="ru-RU"/>
        </w:rPr>
        <w:t xml:space="preserve">, </w:t>
      </w:r>
      <w:proofErr w:type="spellStart"/>
      <w:r w:rsidRPr="001D5E27">
        <w:rPr>
          <w:rFonts w:ascii="Times New Roman" w:eastAsia="Times New Roman" w:hAnsi="Times New Roman"/>
          <w:bCs/>
          <w:color w:val="000000" w:themeColor="text1"/>
          <w:sz w:val="24"/>
          <w:szCs w:val="24"/>
          <w:lang w:eastAsia="ru-RU"/>
        </w:rPr>
        <w:t>плаш</w:t>
      </w:r>
      <w:proofErr w:type="spellEnd"/>
      <w:r w:rsidRPr="001D5E27">
        <w:rPr>
          <w:rFonts w:ascii="Times New Roman" w:eastAsia="Times New Roman" w:hAnsi="Times New Roman"/>
          <w:bCs/>
          <w:color w:val="000000" w:themeColor="text1"/>
          <w:sz w:val="24"/>
          <w:szCs w:val="24"/>
          <w:lang w:eastAsia="ru-RU"/>
        </w:rPr>
        <w:t>...м</w:t>
      </w:r>
    </w:p>
    <w:p w:rsidR="00CF6CB7" w:rsidRPr="001D5E27" w:rsidRDefault="00CF6CB7" w:rsidP="00E041BA">
      <w:pPr>
        <w:pStyle w:val="a7"/>
        <w:numPr>
          <w:ilvl w:val="0"/>
          <w:numId w:val="65"/>
        </w:numPr>
        <w:autoSpaceDE w:val="0"/>
        <w:autoSpaceDN w:val="0"/>
        <w:adjustRightInd w:val="0"/>
        <w:spacing w:after="0" w:line="240" w:lineRule="auto"/>
        <w:ind w:left="426" w:right="-1"/>
        <w:jc w:val="both"/>
        <w:rPr>
          <w:rFonts w:ascii="Times New Roman" w:eastAsia="Times New Roman" w:hAnsi="Times New Roman"/>
          <w:bCs/>
          <w:color w:val="000000" w:themeColor="text1"/>
          <w:sz w:val="24"/>
          <w:szCs w:val="24"/>
          <w:lang w:eastAsia="ru-RU"/>
        </w:rPr>
      </w:pPr>
      <w:r w:rsidRPr="001D5E27">
        <w:rPr>
          <w:rFonts w:ascii="Times New Roman" w:eastAsia="Times New Roman" w:hAnsi="Times New Roman"/>
          <w:bCs/>
          <w:color w:val="000000" w:themeColor="text1"/>
          <w:sz w:val="24"/>
          <w:szCs w:val="24"/>
          <w:lang w:eastAsia="ru-RU"/>
        </w:rPr>
        <w:t>шалаш...м, ковш...м, камыш...м</w:t>
      </w:r>
    </w:p>
    <w:p w:rsidR="00CF6CB7" w:rsidRPr="001D5E27" w:rsidRDefault="00CF6CB7" w:rsidP="00E041BA">
      <w:pPr>
        <w:pStyle w:val="a7"/>
        <w:numPr>
          <w:ilvl w:val="0"/>
          <w:numId w:val="65"/>
        </w:numPr>
        <w:autoSpaceDE w:val="0"/>
        <w:autoSpaceDN w:val="0"/>
        <w:adjustRightInd w:val="0"/>
        <w:spacing w:after="0" w:line="240" w:lineRule="auto"/>
        <w:ind w:left="426" w:right="-1"/>
        <w:jc w:val="both"/>
        <w:rPr>
          <w:rFonts w:ascii="Times New Roman" w:eastAsia="Times New Roman" w:hAnsi="Times New Roman"/>
          <w:bCs/>
          <w:color w:val="000000" w:themeColor="text1"/>
          <w:sz w:val="24"/>
          <w:szCs w:val="24"/>
          <w:lang w:eastAsia="ru-RU"/>
        </w:rPr>
      </w:pPr>
      <w:r w:rsidRPr="001D5E27">
        <w:rPr>
          <w:rFonts w:ascii="Times New Roman" w:eastAsia="Times New Roman" w:hAnsi="Times New Roman"/>
          <w:bCs/>
          <w:color w:val="000000" w:themeColor="text1"/>
          <w:sz w:val="24"/>
          <w:szCs w:val="24"/>
          <w:lang w:eastAsia="ru-RU"/>
        </w:rPr>
        <w:t>пейзаж...м, циркач...м, круч...й</w:t>
      </w:r>
    </w:p>
    <w:p w:rsidR="00EB39DF" w:rsidRPr="001D5E27" w:rsidRDefault="00EB39DF" w:rsidP="00CF6CB7">
      <w:pPr>
        <w:autoSpaceDE w:val="0"/>
        <w:autoSpaceDN w:val="0"/>
        <w:adjustRightInd w:val="0"/>
        <w:spacing w:after="0" w:line="240" w:lineRule="auto"/>
        <w:ind w:right="-1"/>
        <w:contextualSpacing/>
        <w:jc w:val="both"/>
        <w:rPr>
          <w:rFonts w:ascii="Times New Roman" w:eastAsia="Times New Roman" w:hAnsi="Times New Roman" w:cs="Times New Roman"/>
          <w:bCs/>
          <w:color w:val="000000" w:themeColor="text1"/>
          <w:sz w:val="24"/>
          <w:szCs w:val="24"/>
          <w:lang w:eastAsia="ru-RU"/>
        </w:rPr>
      </w:pPr>
    </w:p>
    <w:p w:rsidR="00CF6CB7" w:rsidRPr="001D5E27" w:rsidRDefault="00EB39DF" w:rsidP="00CF6CB7">
      <w:pPr>
        <w:autoSpaceDE w:val="0"/>
        <w:autoSpaceDN w:val="0"/>
        <w:adjustRightInd w:val="0"/>
        <w:spacing w:after="0" w:line="240" w:lineRule="auto"/>
        <w:ind w:right="-1"/>
        <w:contextualSpacing/>
        <w:jc w:val="both"/>
        <w:rPr>
          <w:rFonts w:ascii="Times New Roman" w:eastAsia="Times New Roman" w:hAnsi="Times New Roman" w:cs="Times New Roman"/>
          <w:b/>
          <w:bCs/>
          <w:i/>
          <w:color w:val="000000" w:themeColor="text1"/>
          <w:sz w:val="24"/>
          <w:szCs w:val="24"/>
          <w:lang w:eastAsia="ru-RU"/>
        </w:rPr>
      </w:pPr>
      <w:r w:rsidRPr="001D5E27">
        <w:rPr>
          <w:rFonts w:ascii="Times New Roman" w:eastAsia="Times New Roman" w:hAnsi="Times New Roman" w:cs="Times New Roman"/>
          <w:b/>
          <w:bCs/>
          <w:i/>
          <w:color w:val="000000" w:themeColor="text1"/>
          <w:sz w:val="24"/>
          <w:szCs w:val="24"/>
          <w:lang w:eastAsia="ru-RU"/>
        </w:rPr>
        <w:t>8.</w:t>
      </w:r>
      <w:r w:rsidR="00CF6CB7" w:rsidRPr="001D5E27">
        <w:rPr>
          <w:rFonts w:ascii="Times New Roman" w:eastAsia="Times New Roman" w:hAnsi="Times New Roman" w:cs="Times New Roman"/>
          <w:b/>
          <w:bCs/>
          <w:i/>
          <w:color w:val="000000" w:themeColor="text1"/>
          <w:sz w:val="24"/>
          <w:szCs w:val="24"/>
          <w:lang w:eastAsia="ru-RU"/>
        </w:rPr>
        <w:t>В каком слове на месте пропуска нужно писать букву е?</w:t>
      </w:r>
    </w:p>
    <w:p w:rsidR="00CF6CB7" w:rsidRPr="001D5E27" w:rsidRDefault="00CF6CB7" w:rsidP="00E041BA">
      <w:pPr>
        <w:pStyle w:val="a7"/>
        <w:numPr>
          <w:ilvl w:val="0"/>
          <w:numId w:val="66"/>
        </w:numPr>
        <w:autoSpaceDE w:val="0"/>
        <w:autoSpaceDN w:val="0"/>
        <w:adjustRightInd w:val="0"/>
        <w:spacing w:after="0" w:line="240" w:lineRule="auto"/>
        <w:ind w:left="426" w:right="-1"/>
        <w:jc w:val="both"/>
        <w:rPr>
          <w:rFonts w:ascii="Times New Roman" w:eastAsia="Times New Roman" w:hAnsi="Times New Roman"/>
          <w:bCs/>
          <w:color w:val="000000" w:themeColor="text1"/>
          <w:sz w:val="24"/>
          <w:szCs w:val="24"/>
          <w:lang w:eastAsia="ru-RU"/>
        </w:rPr>
      </w:pPr>
      <w:r w:rsidRPr="001D5E27">
        <w:rPr>
          <w:rFonts w:ascii="Times New Roman" w:eastAsia="Times New Roman" w:hAnsi="Times New Roman"/>
          <w:bCs/>
          <w:color w:val="000000" w:themeColor="text1"/>
          <w:sz w:val="24"/>
          <w:szCs w:val="24"/>
          <w:lang w:eastAsia="ru-RU"/>
        </w:rPr>
        <w:t>чертеж...м</w:t>
      </w:r>
    </w:p>
    <w:p w:rsidR="00CF6CB7" w:rsidRPr="001D5E27" w:rsidRDefault="00CF6CB7" w:rsidP="00E041BA">
      <w:pPr>
        <w:pStyle w:val="a7"/>
        <w:numPr>
          <w:ilvl w:val="0"/>
          <w:numId w:val="66"/>
        </w:numPr>
        <w:autoSpaceDE w:val="0"/>
        <w:autoSpaceDN w:val="0"/>
        <w:adjustRightInd w:val="0"/>
        <w:spacing w:after="0" w:line="240" w:lineRule="auto"/>
        <w:ind w:left="426" w:right="-1"/>
        <w:jc w:val="both"/>
        <w:rPr>
          <w:rFonts w:ascii="Times New Roman" w:eastAsia="Times New Roman" w:hAnsi="Times New Roman"/>
          <w:bCs/>
          <w:color w:val="000000" w:themeColor="text1"/>
          <w:sz w:val="24"/>
          <w:szCs w:val="24"/>
          <w:lang w:eastAsia="ru-RU"/>
        </w:rPr>
      </w:pPr>
      <w:proofErr w:type="spellStart"/>
      <w:r w:rsidRPr="001D5E27">
        <w:rPr>
          <w:rFonts w:ascii="Times New Roman" w:eastAsia="Times New Roman" w:hAnsi="Times New Roman"/>
          <w:bCs/>
          <w:color w:val="000000" w:themeColor="text1"/>
          <w:sz w:val="24"/>
          <w:szCs w:val="24"/>
          <w:lang w:eastAsia="ru-RU"/>
        </w:rPr>
        <w:t>юнош</w:t>
      </w:r>
      <w:proofErr w:type="spellEnd"/>
      <w:r w:rsidRPr="001D5E27">
        <w:rPr>
          <w:rFonts w:ascii="Times New Roman" w:eastAsia="Times New Roman" w:hAnsi="Times New Roman"/>
          <w:bCs/>
          <w:color w:val="000000" w:themeColor="text1"/>
          <w:sz w:val="24"/>
          <w:szCs w:val="24"/>
          <w:lang w:eastAsia="ru-RU"/>
        </w:rPr>
        <w:t>...</w:t>
      </w:r>
      <w:proofErr w:type="spellStart"/>
      <w:r w:rsidRPr="001D5E27">
        <w:rPr>
          <w:rFonts w:ascii="Times New Roman" w:eastAsia="Times New Roman" w:hAnsi="Times New Roman"/>
          <w:bCs/>
          <w:color w:val="000000" w:themeColor="text1"/>
          <w:sz w:val="24"/>
          <w:szCs w:val="24"/>
          <w:lang w:eastAsia="ru-RU"/>
        </w:rPr>
        <w:t>й</w:t>
      </w:r>
      <w:proofErr w:type="spellEnd"/>
    </w:p>
    <w:p w:rsidR="00CF6CB7" w:rsidRPr="001D5E27" w:rsidRDefault="00CF6CB7" w:rsidP="00E041BA">
      <w:pPr>
        <w:pStyle w:val="a7"/>
        <w:numPr>
          <w:ilvl w:val="0"/>
          <w:numId w:val="66"/>
        </w:numPr>
        <w:autoSpaceDE w:val="0"/>
        <w:autoSpaceDN w:val="0"/>
        <w:adjustRightInd w:val="0"/>
        <w:spacing w:after="0" w:line="240" w:lineRule="auto"/>
        <w:ind w:left="426" w:right="-1"/>
        <w:jc w:val="both"/>
        <w:rPr>
          <w:rFonts w:ascii="Times New Roman" w:eastAsia="Times New Roman" w:hAnsi="Times New Roman"/>
          <w:bCs/>
          <w:color w:val="000000" w:themeColor="text1"/>
          <w:sz w:val="24"/>
          <w:szCs w:val="24"/>
          <w:lang w:eastAsia="ru-RU"/>
        </w:rPr>
      </w:pPr>
      <w:r w:rsidRPr="001D5E27">
        <w:rPr>
          <w:rFonts w:ascii="Times New Roman" w:eastAsia="Times New Roman" w:hAnsi="Times New Roman"/>
          <w:bCs/>
          <w:color w:val="000000" w:themeColor="text1"/>
          <w:sz w:val="24"/>
          <w:szCs w:val="24"/>
          <w:lang w:eastAsia="ru-RU"/>
        </w:rPr>
        <w:t>шалаш...м</w:t>
      </w:r>
    </w:p>
    <w:p w:rsidR="00CF6CB7" w:rsidRPr="001D5E27" w:rsidRDefault="00CF6CB7" w:rsidP="00E041BA">
      <w:pPr>
        <w:pStyle w:val="a7"/>
        <w:numPr>
          <w:ilvl w:val="0"/>
          <w:numId w:val="66"/>
        </w:numPr>
        <w:autoSpaceDE w:val="0"/>
        <w:autoSpaceDN w:val="0"/>
        <w:adjustRightInd w:val="0"/>
        <w:spacing w:after="0" w:line="240" w:lineRule="auto"/>
        <w:ind w:left="426" w:right="-1"/>
        <w:jc w:val="both"/>
        <w:rPr>
          <w:rFonts w:ascii="Times New Roman" w:eastAsia="Times New Roman" w:hAnsi="Times New Roman"/>
          <w:bCs/>
          <w:color w:val="000000" w:themeColor="text1"/>
          <w:sz w:val="24"/>
          <w:szCs w:val="24"/>
          <w:lang w:eastAsia="ru-RU"/>
        </w:rPr>
      </w:pPr>
      <w:r w:rsidRPr="001D5E27">
        <w:rPr>
          <w:rFonts w:ascii="Times New Roman" w:eastAsia="Times New Roman" w:hAnsi="Times New Roman"/>
          <w:bCs/>
          <w:color w:val="000000" w:themeColor="text1"/>
          <w:sz w:val="24"/>
          <w:szCs w:val="24"/>
          <w:lang w:eastAsia="ru-RU"/>
        </w:rPr>
        <w:t>ключ...м</w:t>
      </w:r>
    </w:p>
    <w:p w:rsidR="00EB39DF" w:rsidRPr="001D5E27" w:rsidRDefault="00EB39DF" w:rsidP="00CF6CB7">
      <w:pPr>
        <w:autoSpaceDE w:val="0"/>
        <w:autoSpaceDN w:val="0"/>
        <w:adjustRightInd w:val="0"/>
        <w:spacing w:after="0" w:line="240" w:lineRule="auto"/>
        <w:ind w:right="-1"/>
        <w:contextualSpacing/>
        <w:jc w:val="both"/>
        <w:rPr>
          <w:rFonts w:ascii="Times New Roman" w:eastAsia="Times New Roman" w:hAnsi="Times New Roman" w:cs="Times New Roman"/>
          <w:bCs/>
          <w:color w:val="000000" w:themeColor="text1"/>
          <w:sz w:val="24"/>
          <w:szCs w:val="24"/>
          <w:lang w:eastAsia="ru-RU"/>
        </w:rPr>
      </w:pPr>
    </w:p>
    <w:p w:rsidR="00CF6CB7" w:rsidRPr="001D5E27" w:rsidRDefault="00EB39DF" w:rsidP="00CF6CB7">
      <w:pPr>
        <w:autoSpaceDE w:val="0"/>
        <w:autoSpaceDN w:val="0"/>
        <w:adjustRightInd w:val="0"/>
        <w:spacing w:after="0" w:line="240" w:lineRule="auto"/>
        <w:ind w:right="-1"/>
        <w:contextualSpacing/>
        <w:jc w:val="both"/>
        <w:rPr>
          <w:rFonts w:ascii="Times New Roman" w:eastAsia="Times New Roman" w:hAnsi="Times New Roman" w:cs="Times New Roman"/>
          <w:b/>
          <w:bCs/>
          <w:i/>
          <w:color w:val="000000" w:themeColor="text1"/>
          <w:sz w:val="24"/>
          <w:szCs w:val="24"/>
          <w:lang w:eastAsia="ru-RU"/>
        </w:rPr>
      </w:pPr>
      <w:r w:rsidRPr="001D5E27">
        <w:rPr>
          <w:rFonts w:ascii="Times New Roman" w:eastAsia="Times New Roman" w:hAnsi="Times New Roman" w:cs="Times New Roman"/>
          <w:b/>
          <w:bCs/>
          <w:i/>
          <w:color w:val="000000" w:themeColor="text1"/>
          <w:sz w:val="24"/>
          <w:szCs w:val="24"/>
          <w:lang w:eastAsia="ru-RU"/>
        </w:rPr>
        <w:t xml:space="preserve">9. </w:t>
      </w:r>
      <w:r w:rsidR="00CF6CB7" w:rsidRPr="001D5E27">
        <w:rPr>
          <w:rFonts w:ascii="Times New Roman" w:eastAsia="Times New Roman" w:hAnsi="Times New Roman" w:cs="Times New Roman"/>
          <w:b/>
          <w:bCs/>
          <w:i/>
          <w:color w:val="000000" w:themeColor="text1"/>
          <w:sz w:val="24"/>
          <w:szCs w:val="24"/>
          <w:lang w:eastAsia="ru-RU"/>
        </w:rPr>
        <w:t>В каком слове на месте пропуска нужно писать букву о?</w:t>
      </w:r>
    </w:p>
    <w:p w:rsidR="00CF6CB7" w:rsidRPr="001D5E27" w:rsidRDefault="00CF6CB7" w:rsidP="00E041BA">
      <w:pPr>
        <w:pStyle w:val="a7"/>
        <w:numPr>
          <w:ilvl w:val="0"/>
          <w:numId w:val="67"/>
        </w:numPr>
        <w:autoSpaceDE w:val="0"/>
        <w:autoSpaceDN w:val="0"/>
        <w:adjustRightInd w:val="0"/>
        <w:spacing w:after="0" w:line="240" w:lineRule="auto"/>
        <w:ind w:left="426" w:right="-1"/>
        <w:jc w:val="both"/>
        <w:rPr>
          <w:rFonts w:ascii="Times New Roman" w:eastAsia="Times New Roman" w:hAnsi="Times New Roman"/>
          <w:bCs/>
          <w:color w:val="000000" w:themeColor="text1"/>
          <w:sz w:val="24"/>
          <w:szCs w:val="24"/>
          <w:lang w:eastAsia="ru-RU"/>
        </w:rPr>
      </w:pPr>
      <w:r w:rsidRPr="001D5E27">
        <w:rPr>
          <w:rFonts w:ascii="Times New Roman" w:eastAsia="Times New Roman" w:hAnsi="Times New Roman"/>
          <w:bCs/>
          <w:color w:val="000000" w:themeColor="text1"/>
          <w:sz w:val="24"/>
          <w:szCs w:val="24"/>
          <w:lang w:eastAsia="ru-RU"/>
        </w:rPr>
        <w:t>плющ...м</w:t>
      </w:r>
    </w:p>
    <w:p w:rsidR="00CF6CB7" w:rsidRPr="001D5E27" w:rsidRDefault="00CF6CB7" w:rsidP="00E041BA">
      <w:pPr>
        <w:pStyle w:val="a7"/>
        <w:numPr>
          <w:ilvl w:val="0"/>
          <w:numId w:val="67"/>
        </w:numPr>
        <w:autoSpaceDE w:val="0"/>
        <w:autoSpaceDN w:val="0"/>
        <w:adjustRightInd w:val="0"/>
        <w:spacing w:after="0" w:line="240" w:lineRule="auto"/>
        <w:ind w:left="426" w:right="-1"/>
        <w:jc w:val="both"/>
        <w:rPr>
          <w:rFonts w:ascii="Times New Roman" w:eastAsia="Times New Roman" w:hAnsi="Times New Roman"/>
          <w:bCs/>
          <w:color w:val="000000" w:themeColor="text1"/>
          <w:sz w:val="24"/>
          <w:szCs w:val="24"/>
          <w:lang w:eastAsia="ru-RU"/>
        </w:rPr>
      </w:pPr>
      <w:r w:rsidRPr="001D5E27">
        <w:rPr>
          <w:rFonts w:ascii="Times New Roman" w:eastAsia="Times New Roman" w:hAnsi="Times New Roman"/>
          <w:bCs/>
          <w:color w:val="000000" w:themeColor="text1"/>
          <w:sz w:val="24"/>
          <w:szCs w:val="24"/>
          <w:lang w:eastAsia="ru-RU"/>
        </w:rPr>
        <w:t>пейзаж...м</w:t>
      </w:r>
    </w:p>
    <w:p w:rsidR="00CF6CB7" w:rsidRPr="001D5E27" w:rsidRDefault="00CF6CB7" w:rsidP="00E041BA">
      <w:pPr>
        <w:pStyle w:val="a7"/>
        <w:numPr>
          <w:ilvl w:val="0"/>
          <w:numId w:val="67"/>
        </w:numPr>
        <w:autoSpaceDE w:val="0"/>
        <w:autoSpaceDN w:val="0"/>
        <w:adjustRightInd w:val="0"/>
        <w:spacing w:after="0" w:line="240" w:lineRule="auto"/>
        <w:ind w:left="426" w:right="-1"/>
        <w:jc w:val="both"/>
        <w:rPr>
          <w:rFonts w:ascii="Times New Roman" w:eastAsia="Times New Roman" w:hAnsi="Times New Roman"/>
          <w:bCs/>
          <w:color w:val="000000" w:themeColor="text1"/>
          <w:sz w:val="24"/>
          <w:szCs w:val="24"/>
          <w:lang w:eastAsia="ru-RU"/>
        </w:rPr>
      </w:pPr>
      <w:r w:rsidRPr="001D5E27">
        <w:rPr>
          <w:rFonts w:ascii="Times New Roman" w:eastAsia="Times New Roman" w:hAnsi="Times New Roman"/>
          <w:bCs/>
          <w:color w:val="000000" w:themeColor="text1"/>
          <w:sz w:val="24"/>
          <w:szCs w:val="24"/>
          <w:lang w:eastAsia="ru-RU"/>
        </w:rPr>
        <w:t>кирпич...м</w:t>
      </w:r>
    </w:p>
    <w:p w:rsidR="00CF6CB7" w:rsidRPr="001D5E27" w:rsidRDefault="00CF6CB7" w:rsidP="00E041BA">
      <w:pPr>
        <w:pStyle w:val="a7"/>
        <w:numPr>
          <w:ilvl w:val="0"/>
          <w:numId w:val="67"/>
        </w:numPr>
        <w:autoSpaceDE w:val="0"/>
        <w:autoSpaceDN w:val="0"/>
        <w:adjustRightInd w:val="0"/>
        <w:spacing w:after="0" w:line="240" w:lineRule="auto"/>
        <w:ind w:left="426" w:right="-1"/>
        <w:jc w:val="both"/>
        <w:rPr>
          <w:rFonts w:ascii="Times New Roman" w:eastAsia="Times New Roman" w:hAnsi="Times New Roman"/>
          <w:bCs/>
          <w:color w:val="000000" w:themeColor="text1"/>
          <w:sz w:val="24"/>
          <w:szCs w:val="24"/>
          <w:lang w:eastAsia="ru-RU"/>
        </w:rPr>
      </w:pPr>
      <w:r w:rsidRPr="001D5E27">
        <w:rPr>
          <w:rFonts w:ascii="Times New Roman" w:eastAsia="Times New Roman" w:hAnsi="Times New Roman"/>
          <w:bCs/>
          <w:color w:val="000000" w:themeColor="text1"/>
          <w:sz w:val="24"/>
          <w:szCs w:val="24"/>
          <w:lang w:eastAsia="ru-RU"/>
        </w:rPr>
        <w:t>туч...й</w:t>
      </w:r>
    </w:p>
    <w:p w:rsidR="00EB39DF" w:rsidRPr="001D5E27" w:rsidRDefault="00EB39DF" w:rsidP="00CF6CB7">
      <w:pPr>
        <w:autoSpaceDE w:val="0"/>
        <w:autoSpaceDN w:val="0"/>
        <w:adjustRightInd w:val="0"/>
        <w:spacing w:after="0" w:line="240" w:lineRule="auto"/>
        <w:ind w:right="-1"/>
        <w:contextualSpacing/>
        <w:jc w:val="both"/>
        <w:rPr>
          <w:rFonts w:ascii="Times New Roman" w:eastAsia="Times New Roman" w:hAnsi="Times New Roman" w:cs="Times New Roman"/>
          <w:bCs/>
          <w:color w:val="000000" w:themeColor="text1"/>
          <w:sz w:val="24"/>
          <w:szCs w:val="24"/>
          <w:lang w:eastAsia="ru-RU"/>
        </w:rPr>
      </w:pPr>
    </w:p>
    <w:p w:rsidR="00CF6CB7" w:rsidRPr="001D5E27" w:rsidRDefault="00EB39DF" w:rsidP="00CF6CB7">
      <w:pPr>
        <w:autoSpaceDE w:val="0"/>
        <w:autoSpaceDN w:val="0"/>
        <w:adjustRightInd w:val="0"/>
        <w:spacing w:after="0" w:line="240" w:lineRule="auto"/>
        <w:ind w:right="-1"/>
        <w:contextualSpacing/>
        <w:jc w:val="both"/>
        <w:rPr>
          <w:rFonts w:ascii="Times New Roman" w:eastAsia="Times New Roman" w:hAnsi="Times New Roman" w:cs="Times New Roman"/>
          <w:b/>
          <w:bCs/>
          <w:i/>
          <w:color w:val="000000" w:themeColor="text1"/>
          <w:sz w:val="24"/>
          <w:szCs w:val="24"/>
          <w:lang w:eastAsia="ru-RU"/>
        </w:rPr>
      </w:pPr>
      <w:r w:rsidRPr="001D5E27">
        <w:rPr>
          <w:rFonts w:ascii="Times New Roman" w:eastAsia="Times New Roman" w:hAnsi="Times New Roman" w:cs="Times New Roman"/>
          <w:b/>
          <w:bCs/>
          <w:i/>
          <w:color w:val="000000" w:themeColor="text1"/>
          <w:sz w:val="24"/>
          <w:szCs w:val="24"/>
          <w:lang w:eastAsia="ru-RU"/>
        </w:rPr>
        <w:t xml:space="preserve">10. </w:t>
      </w:r>
      <w:r w:rsidR="00CF6CB7" w:rsidRPr="001D5E27">
        <w:rPr>
          <w:rFonts w:ascii="Times New Roman" w:eastAsia="Times New Roman" w:hAnsi="Times New Roman" w:cs="Times New Roman"/>
          <w:b/>
          <w:bCs/>
          <w:i/>
          <w:color w:val="000000" w:themeColor="text1"/>
          <w:sz w:val="24"/>
          <w:szCs w:val="24"/>
          <w:lang w:eastAsia="ru-RU"/>
        </w:rPr>
        <w:t xml:space="preserve">Укажите слово, в котором правописание приставки зависит от глухости / звонкости согласного, следующего за </w:t>
      </w:r>
      <w:proofErr w:type="spellStart"/>
      <w:r w:rsidR="00CF6CB7" w:rsidRPr="001D5E27">
        <w:rPr>
          <w:rFonts w:ascii="Times New Roman" w:eastAsia="Times New Roman" w:hAnsi="Times New Roman" w:cs="Times New Roman"/>
          <w:b/>
          <w:bCs/>
          <w:i/>
          <w:color w:val="000000" w:themeColor="text1"/>
          <w:sz w:val="24"/>
          <w:szCs w:val="24"/>
          <w:lang w:eastAsia="ru-RU"/>
        </w:rPr>
        <w:t>пристакой</w:t>
      </w:r>
      <w:proofErr w:type="spellEnd"/>
      <w:r w:rsidR="00CF6CB7" w:rsidRPr="001D5E27">
        <w:rPr>
          <w:rFonts w:ascii="Times New Roman" w:eastAsia="Times New Roman" w:hAnsi="Times New Roman" w:cs="Times New Roman"/>
          <w:b/>
          <w:bCs/>
          <w:i/>
          <w:color w:val="000000" w:themeColor="text1"/>
          <w:sz w:val="24"/>
          <w:szCs w:val="24"/>
          <w:lang w:eastAsia="ru-RU"/>
        </w:rPr>
        <w:t>.</w:t>
      </w:r>
    </w:p>
    <w:p w:rsidR="00CF6CB7" w:rsidRPr="001D5E27" w:rsidRDefault="00CF6CB7" w:rsidP="00E041BA">
      <w:pPr>
        <w:pStyle w:val="a7"/>
        <w:numPr>
          <w:ilvl w:val="0"/>
          <w:numId w:val="68"/>
        </w:numPr>
        <w:autoSpaceDE w:val="0"/>
        <w:autoSpaceDN w:val="0"/>
        <w:adjustRightInd w:val="0"/>
        <w:spacing w:after="0" w:line="240" w:lineRule="auto"/>
        <w:ind w:left="426" w:right="-1"/>
        <w:jc w:val="both"/>
        <w:rPr>
          <w:rFonts w:ascii="Times New Roman" w:eastAsia="Times New Roman" w:hAnsi="Times New Roman"/>
          <w:bCs/>
          <w:color w:val="000000" w:themeColor="text1"/>
          <w:sz w:val="24"/>
          <w:szCs w:val="24"/>
          <w:lang w:eastAsia="ru-RU"/>
        </w:rPr>
      </w:pPr>
      <w:r w:rsidRPr="001D5E27">
        <w:rPr>
          <w:rFonts w:ascii="Times New Roman" w:eastAsia="Times New Roman" w:hAnsi="Times New Roman"/>
          <w:bCs/>
          <w:color w:val="000000" w:themeColor="text1"/>
          <w:sz w:val="24"/>
          <w:szCs w:val="24"/>
          <w:lang w:eastAsia="ru-RU"/>
        </w:rPr>
        <w:t>подберёзовик</w:t>
      </w:r>
    </w:p>
    <w:p w:rsidR="00CF6CB7" w:rsidRPr="001D5E27" w:rsidRDefault="00CF6CB7" w:rsidP="00E041BA">
      <w:pPr>
        <w:pStyle w:val="a7"/>
        <w:numPr>
          <w:ilvl w:val="0"/>
          <w:numId w:val="68"/>
        </w:numPr>
        <w:autoSpaceDE w:val="0"/>
        <w:autoSpaceDN w:val="0"/>
        <w:adjustRightInd w:val="0"/>
        <w:spacing w:after="0" w:line="240" w:lineRule="auto"/>
        <w:ind w:left="426" w:right="-1"/>
        <w:jc w:val="both"/>
        <w:rPr>
          <w:rFonts w:ascii="Times New Roman" w:eastAsia="Times New Roman" w:hAnsi="Times New Roman"/>
          <w:bCs/>
          <w:color w:val="000000" w:themeColor="text1"/>
          <w:sz w:val="24"/>
          <w:szCs w:val="24"/>
          <w:lang w:eastAsia="ru-RU"/>
        </w:rPr>
      </w:pPr>
      <w:r w:rsidRPr="001D5E27">
        <w:rPr>
          <w:rFonts w:ascii="Times New Roman" w:eastAsia="Times New Roman" w:hAnsi="Times New Roman"/>
          <w:bCs/>
          <w:color w:val="000000" w:themeColor="text1"/>
          <w:sz w:val="24"/>
          <w:szCs w:val="24"/>
          <w:lang w:eastAsia="ru-RU"/>
        </w:rPr>
        <w:t>надставить</w:t>
      </w:r>
    </w:p>
    <w:p w:rsidR="00CF6CB7" w:rsidRPr="001D5E27" w:rsidRDefault="00CF6CB7" w:rsidP="00E041BA">
      <w:pPr>
        <w:pStyle w:val="a7"/>
        <w:numPr>
          <w:ilvl w:val="0"/>
          <w:numId w:val="68"/>
        </w:numPr>
        <w:autoSpaceDE w:val="0"/>
        <w:autoSpaceDN w:val="0"/>
        <w:adjustRightInd w:val="0"/>
        <w:spacing w:after="0" w:line="240" w:lineRule="auto"/>
        <w:ind w:left="426" w:right="-1"/>
        <w:jc w:val="both"/>
        <w:rPr>
          <w:rFonts w:ascii="Times New Roman" w:eastAsia="Times New Roman" w:hAnsi="Times New Roman"/>
          <w:bCs/>
          <w:color w:val="000000" w:themeColor="text1"/>
          <w:sz w:val="24"/>
          <w:szCs w:val="24"/>
          <w:lang w:eastAsia="ru-RU"/>
        </w:rPr>
      </w:pPr>
      <w:r w:rsidRPr="001D5E27">
        <w:rPr>
          <w:rFonts w:ascii="Times New Roman" w:eastAsia="Times New Roman" w:hAnsi="Times New Roman"/>
          <w:bCs/>
          <w:color w:val="000000" w:themeColor="text1"/>
          <w:sz w:val="24"/>
          <w:szCs w:val="24"/>
          <w:lang w:eastAsia="ru-RU"/>
        </w:rPr>
        <w:t>испуг</w:t>
      </w:r>
    </w:p>
    <w:p w:rsidR="00CF6CB7" w:rsidRPr="001D5E27" w:rsidRDefault="00CF6CB7" w:rsidP="00E041BA">
      <w:pPr>
        <w:pStyle w:val="a7"/>
        <w:numPr>
          <w:ilvl w:val="0"/>
          <w:numId w:val="68"/>
        </w:numPr>
        <w:autoSpaceDE w:val="0"/>
        <w:autoSpaceDN w:val="0"/>
        <w:adjustRightInd w:val="0"/>
        <w:spacing w:after="0" w:line="240" w:lineRule="auto"/>
        <w:ind w:left="426" w:right="-1"/>
        <w:jc w:val="both"/>
        <w:rPr>
          <w:rFonts w:ascii="Times New Roman" w:eastAsia="Times New Roman" w:hAnsi="Times New Roman"/>
          <w:bCs/>
          <w:color w:val="000000" w:themeColor="text1"/>
          <w:sz w:val="24"/>
          <w:szCs w:val="24"/>
          <w:lang w:eastAsia="ru-RU"/>
        </w:rPr>
      </w:pPr>
      <w:r w:rsidRPr="001D5E27">
        <w:rPr>
          <w:rFonts w:ascii="Times New Roman" w:eastAsia="Times New Roman" w:hAnsi="Times New Roman"/>
          <w:bCs/>
          <w:color w:val="000000" w:themeColor="text1"/>
          <w:sz w:val="24"/>
          <w:szCs w:val="24"/>
          <w:lang w:eastAsia="ru-RU"/>
        </w:rPr>
        <w:t>отступ</w:t>
      </w:r>
    </w:p>
    <w:p w:rsidR="00EB39DF" w:rsidRPr="001D5E27" w:rsidRDefault="00EB39DF" w:rsidP="00CF6CB7">
      <w:pPr>
        <w:autoSpaceDE w:val="0"/>
        <w:autoSpaceDN w:val="0"/>
        <w:adjustRightInd w:val="0"/>
        <w:spacing w:after="0" w:line="240" w:lineRule="auto"/>
        <w:ind w:right="-1"/>
        <w:contextualSpacing/>
        <w:jc w:val="both"/>
        <w:rPr>
          <w:rFonts w:ascii="Times New Roman" w:eastAsia="Times New Roman" w:hAnsi="Times New Roman" w:cs="Times New Roman"/>
          <w:bCs/>
          <w:color w:val="000000" w:themeColor="text1"/>
          <w:sz w:val="24"/>
          <w:szCs w:val="24"/>
          <w:lang w:eastAsia="ru-RU"/>
        </w:rPr>
      </w:pPr>
    </w:p>
    <w:p w:rsidR="00CF6CB7" w:rsidRPr="001D5E27" w:rsidRDefault="00EB39DF" w:rsidP="00CF6CB7">
      <w:pPr>
        <w:autoSpaceDE w:val="0"/>
        <w:autoSpaceDN w:val="0"/>
        <w:adjustRightInd w:val="0"/>
        <w:spacing w:after="0" w:line="240" w:lineRule="auto"/>
        <w:ind w:right="-1"/>
        <w:contextualSpacing/>
        <w:jc w:val="both"/>
        <w:rPr>
          <w:rFonts w:ascii="Times New Roman" w:eastAsia="Times New Roman" w:hAnsi="Times New Roman" w:cs="Times New Roman"/>
          <w:b/>
          <w:bCs/>
          <w:i/>
          <w:color w:val="000000" w:themeColor="text1"/>
          <w:sz w:val="24"/>
          <w:szCs w:val="24"/>
          <w:lang w:eastAsia="ru-RU"/>
        </w:rPr>
      </w:pPr>
      <w:r w:rsidRPr="001D5E27">
        <w:rPr>
          <w:rFonts w:ascii="Times New Roman" w:eastAsia="Times New Roman" w:hAnsi="Times New Roman" w:cs="Times New Roman"/>
          <w:b/>
          <w:bCs/>
          <w:i/>
          <w:color w:val="000000" w:themeColor="text1"/>
          <w:sz w:val="24"/>
          <w:szCs w:val="24"/>
          <w:lang w:eastAsia="ru-RU"/>
        </w:rPr>
        <w:t xml:space="preserve">11. </w:t>
      </w:r>
      <w:r w:rsidR="00CF6CB7" w:rsidRPr="001D5E27">
        <w:rPr>
          <w:rFonts w:ascii="Times New Roman" w:eastAsia="Times New Roman" w:hAnsi="Times New Roman" w:cs="Times New Roman"/>
          <w:b/>
          <w:bCs/>
          <w:i/>
          <w:color w:val="000000" w:themeColor="text1"/>
          <w:sz w:val="24"/>
          <w:szCs w:val="24"/>
          <w:lang w:eastAsia="ru-RU"/>
        </w:rPr>
        <w:t xml:space="preserve">Вставьте пропущенные буквы. В ответ запишите только вставленные буквы через запятую. </w:t>
      </w:r>
    </w:p>
    <w:p w:rsidR="00CF6CB7" w:rsidRPr="001D5E27" w:rsidRDefault="00CF6CB7" w:rsidP="00CF6CB7">
      <w:pPr>
        <w:autoSpaceDE w:val="0"/>
        <w:autoSpaceDN w:val="0"/>
        <w:adjustRightInd w:val="0"/>
        <w:spacing w:after="0" w:line="240" w:lineRule="auto"/>
        <w:ind w:right="-1"/>
        <w:contextualSpacing/>
        <w:jc w:val="both"/>
        <w:rPr>
          <w:rFonts w:ascii="Times New Roman" w:eastAsia="Times New Roman" w:hAnsi="Times New Roman" w:cs="Times New Roman"/>
          <w:bCs/>
          <w:color w:val="000000" w:themeColor="text1"/>
          <w:sz w:val="24"/>
          <w:szCs w:val="24"/>
          <w:lang w:eastAsia="ru-RU"/>
        </w:rPr>
      </w:pPr>
      <w:r w:rsidRPr="001D5E27">
        <w:rPr>
          <w:rFonts w:ascii="Times New Roman" w:eastAsia="Times New Roman" w:hAnsi="Times New Roman" w:cs="Times New Roman"/>
          <w:bCs/>
          <w:color w:val="000000" w:themeColor="text1"/>
          <w:sz w:val="24"/>
          <w:szCs w:val="24"/>
          <w:lang w:eastAsia="ru-RU"/>
        </w:rPr>
        <w:t>Ра...</w:t>
      </w:r>
      <w:proofErr w:type="spellStart"/>
      <w:r w:rsidRPr="001D5E27">
        <w:rPr>
          <w:rFonts w:ascii="Times New Roman" w:eastAsia="Times New Roman" w:hAnsi="Times New Roman" w:cs="Times New Roman"/>
          <w:bCs/>
          <w:color w:val="000000" w:themeColor="text1"/>
          <w:sz w:val="24"/>
          <w:szCs w:val="24"/>
          <w:lang w:eastAsia="ru-RU"/>
        </w:rPr>
        <w:t>стилается</w:t>
      </w:r>
      <w:proofErr w:type="spellEnd"/>
      <w:r w:rsidRPr="001D5E27">
        <w:rPr>
          <w:rFonts w:ascii="Times New Roman" w:eastAsia="Times New Roman" w:hAnsi="Times New Roman" w:cs="Times New Roman"/>
          <w:bCs/>
          <w:color w:val="000000" w:themeColor="text1"/>
          <w:sz w:val="24"/>
          <w:szCs w:val="24"/>
          <w:lang w:eastAsia="ru-RU"/>
        </w:rPr>
        <w:t>, и...следователи, и...</w:t>
      </w:r>
      <w:proofErr w:type="spellStart"/>
      <w:r w:rsidRPr="001D5E27">
        <w:rPr>
          <w:rFonts w:ascii="Times New Roman" w:eastAsia="Times New Roman" w:hAnsi="Times New Roman" w:cs="Times New Roman"/>
          <w:bCs/>
          <w:color w:val="000000" w:themeColor="text1"/>
          <w:sz w:val="24"/>
          <w:szCs w:val="24"/>
          <w:lang w:eastAsia="ru-RU"/>
        </w:rPr>
        <w:t>вержение</w:t>
      </w:r>
      <w:proofErr w:type="spellEnd"/>
      <w:r w:rsidRPr="001D5E27">
        <w:rPr>
          <w:rFonts w:ascii="Times New Roman" w:eastAsia="Times New Roman" w:hAnsi="Times New Roman" w:cs="Times New Roman"/>
          <w:bCs/>
          <w:color w:val="000000" w:themeColor="text1"/>
          <w:sz w:val="24"/>
          <w:szCs w:val="24"/>
          <w:lang w:eastAsia="ru-RU"/>
        </w:rPr>
        <w:t xml:space="preserve">, </w:t>
      </w:r>
      <w:proofErr w:type="spellStart"/>
      <w:r w:rsidRPr="001D5E27">
        <w:rPr>
          <w:rFonts w:ascii="Times New Roman" w:eastAsia="Times New Roman" w:hAnsi="Times New Roman" w:cs="Times New Roman"/>
          <w:bCs/>
          <w:color w:val="000000" w:themeColor="text1"/>
          <w:sz w:val="24"/>
          <w:szCs w:val="24"/>
          <w:lang w:eastAsia="ru-RU"/>
        </w:rPr>
        <w:t>ра</w:t>
      </w:r>
      <w:proofErr w:type="spellEnd"/>
      <w:r w:rsidRPr="001D5E27">
        <w:rPr>
          <w:rFonts w:ascii="Times New Roman" w:eastAsia="Times New Roman" w:hAnsi="Times New Roman" w:cs="Times New Roman"/>
          <w:bCs/>
          <w:color w:val="000000" w:themeColor="text1"/>
          <w:sz w:val="24"/>
          <w:szCs w:val="24"/>
          <w:lang w:eastAsia="ru-RU"/>
        </w:rPr>
        <w:t>...</w:t>
      </w:r>
      <w:proofErr w:type="spellStart"/>
      <w:r w:rsidRPr="001D5E27">
        <w:rPr>
          <w:rFonts w:ascii="Times New Roman" w:eastAsia="Times New Roman" w:hAnsi="Times New Roman" w:cs="Times New Roman"/>
          <w:bCs/>
          <w:color w:val="000000" w:themeColor="text1"/>
          <w:sz w:val="24"/>
          <w:szCs w:val="24"/>
          <w:lang w:eastAsia="ru-RU"/>
        </w:rPr>
        <w:t>бирать</w:t>
      </w:r>
      <w:proofErr w:type="spellEnd"/>
      <w:r w:rsidRPr="001D5E27">
        <w:rPr>
          <w:rFonts w:ascii="Times New Roman" w:eastAsia="Times New Roman" w:hAnsi="Times New Roman" w:cs="Times New Roman"/>
          <w:bCs/>
          <w:color w:val="000000" w:themeColor="text1"/>
          <w:sz w:val="24"/>
          <w:szCs w:val="24"/>
          <w:lang w:eastAsia="ru-RU"/>
        </w:rPr>
        <w:t>, и...гнать, в...помнить, в..визгнуть.</w:t>
      </w:r>
    </w:p>
    <w:p w:rsidR="00EB39DF" w:rsidRPr="001D5E27" w:rsidRDefault="00EB39DF" w:rsidP="00CF6CB7">
      <w:pPr>
        <w:autoSpaceDE w:val="0"/>
        <w:autoSpaceDN w:val="0"/>
        <w:adjustRightInd w:val="0"/>
        <w:spacing w:after="0" w:line="240" w:lineRule="auto"/>
        <w:ind w:right="-1"/>
        <w:contextualSpacing/>
        <w:jc w:val="both"/>
        <w:rPr>
          <w:rFonts w:ascii="Times New Roman" w:eastAsia="Times New Roman" w:hAnsi="Times New Roman" w:cs="Times New Roman"/>
          <w:bCs/>
          <w:color w:val="000000" w:themeColor="text1"/>
          <w:sz w:val="24"/>
          <w:szCs w:val="24"/>
          <w:lang w:eastAsia="ru-RU"/>
        </w:rPr>
      </w:pPr>
    </w:p>
    <w:p w:rsidR="00CF6CB7" w:rsidRPr="001D5E27" w:rsidRDefault="00EB39DF" w:rsidP="00CF6CB7">
      <w:pPr>
        <w:autoSpaceDE w:val="0"/>
        <w:autoSpaceDN w:val="0"/>
        <w:adjustRightInd w:val="0"/>
        <w:spacing w:after="0" w:line="240" w:lineRule="auto"/>
        <w:ind w:right="-1"/>
        <w:contextualSpacing/>
        <w:jc w:val="both"/>
        <w:rPr>
          <w:rFonts w:ascii="Times New Roman" w:eastAsia="Times New Roman" w:hAnsi="Times New Roman" w:cs="Times New Roman"/>
          <w:b/>
          <w:bCs/>
          <w:i/>
          <w:color w:val="000000" w:themeColor="text1"/>
          <w:sz w:val="24"/>
          <w:szCs w:val="24"/>
          <w:lang w:eastAsia="ru-RU"/>
        </w:rPr>
      </w:pPr>
      <w:r w:rsidRPr="001D5E27">
        <w:rPr>
          <w:rFonts w:ascii="Times New Roman" w:eastAsia="Times New Roman" w:hAnsi="Times New Roman" w:cs="Times New Roman"/>
          <w:b/>
          <w:bCs/>
          <w:i/>
          <w:color w:val="000000" w:themeColor="text1"/>
          <w:sz w:val="24"/>
          <w:szCs w:val="24"/>
          <w:lang w:eastAsia="ru-RU"/>
        </w:rPr>
        <w:t xml:space="preserve">12. </w:t>
      </w:r>
      <w:r w:rsidR="00CF6CB7" w:rsidRPr="001D5E27">
        <w:rPr>
          <w:rFonts w:ascii="Times New Roman" w:eastAsia="Times New Roman" w:hAnsi="Times New Roman" w:cs="Times New Roman"/>
          <w:b/>
          <w:bCs/>
          <w:i/>
          <w:color w:val="000000" w:themeColor="text1"/>
          <w:sz w:val="24"/>
          <w:szCs w:val="24"/>
          <w:lang w:eastAsia="ru-RU"/>
        </w:rPr>
        <w:t>Укажите слово, в котором правописание приставки определяется правилом: "Если после приставки следует глухой согласный, то на конце её пишется буква, обозначающая глухой согласный звук".</w:t>
      </w:r>
    </w:p>
    <w:p w:rsidR="00CF6CB7" w:rsidRPr="001D5E27" w:rsidRDefault="00F16FD6" w:rsidP="00F16FD6">
      <w:pPr>
        <w:pStyle w:val="a7"/>
        <w:autoSpaceDE w:val="0"/>
        <w:autoSpaceDN w:val="0"/>
        <w:adjustRightInd w:val="0"/>
        <w:spacing w:after="0" w:line="240" w:lineRule="auto"/>
        <w:ind w:left="0" w:right="-1"/>
        <w:jc w:val="both"/>
        <w:rPr>
          <w:rFonts w:ascii="Times New Roman" w:eastAsia="Times New Roman" w:hAnsi="Times New Roman"/>
          <w:bCs/>
          <w:color w:val="000000" w:themeColor="text1"/>
          <w:sz w:val="24"/>
          <w:szCs w:val="24"/>
          <w:lang w:eastAsia="ru-RU"/>
        </w:rPr>
      </w:pPr>
      <w:r w:rsidRPr="001D5E27">
        <w:rPr>
          <w:rFonts w:ascii="Times New Roman" w:eastAsia="Times New Roman" w:hAnsi="Times New Roman"/>
          <w:bCs/>
          <w:color w:val="000000" w:themeColor="text1"/>
          <w:sz w:val="24"/>
          <w:szCs w:val="24"/>
          <w:lang w:eastAsia="ru-RU"/>
        </w:rPr>
        <w:t xml:space="preserve">1) </w:t>
      </w:r>
      <w:r w:rsidR="00CF6CB7" w:rsidRPr="001D5E27">
        <w:rPr>
          <w:rFonts w:ascii="Times New Roman" w:eastAsia="Times New Roman" w:hAnsi="Times New Roman"/>
          <w:bCs/>
          <w:color w:val="000000" w:themeColor="text1"/>
          <w:sz w:val="24"/>
          <w:szCs w:val="24"/>
          <w:lang w:eastAsia="ru-RU"/>
        </w:rPr>
        <w:t>ни...</w:t>
      </w:r>
      <w:proofErr w:type="spellStart"/>
      <w:r w:rsidR="00CF6CB7" w:rsidRPr="001D5E27">
        <w:rPr>
          <w:rFonts w:ascii="Times New Roman" w:eastAsia="Times New Roman" w:hAnsi="Times New Roman"/>
          <w:bCs/>
          <w:color w:val="000000" w:themeColor="text1"/>
          <w:sz w:val="24"/>
          <w:szCs w:val="24"/>
          <w:lang w:eastAsia="ru-RU"/>
        </w:rPr>
        <w:t>вергнуть</w:t>
      </w:r>
      <w:proofErr w:type="spellEnd"/>
    </w:p>
    <w:p w:rsidR="00CF6CB7" w:rsidRPr="001D5E27" w:rsidRDefault="00F16FD6" w:rsidP="00F16FD6">
      <w:pPr>
        <w:pStyle w:val="a7"/>
        <w:autoSpaceDE w:val="0"/>
        <w:autoSpaceDN w:val="0"/>
        <w:adjustRightInd w:val="0"/>
        <w:spacing w:after="0" w:line="240" w:lineRule="auto"/>
        <w:ind w:left="0" w:right="-1"/>
        <w:jc w:val="both"/>
        <w:rPr>
          <w:rFonts w:ascii="Times New Roman" w:eastAsia="Times New Roman" w:hAnsi="Times New Roman"/>
          <w:bCs/>
          <w:color w:val="000000" w:themeColor="text1"/>
          <w:sz w:val="24"/>
          <w:szCs w:val="24"/>
          <w:lang w:eastAsia="ru-RU"/>
        </w:rPr>
      </w:pPr>
      <w:r w:rsidRPr="001D5E27">
        <w:rPr>
          <w:rFonts w:ascii="Times New Roman" w:eastAsia="Times New Roman" w:hAnsi="Times New Roman"/>
          <w:bCs/>
          <w:color w:val="000000" w:themeColor="text1"/>
          <w:sz w:val="24"/>
          <w:szCs w:val="24"/>
          <w:lang w:eastAsia="ru-RU"/>
        </w:rPr>
        <w:t xml:space="preserve">2) </w:t>
      </w:r>
      <w:r w:rsidR="00CF6CB7" w:rsidRPr="001D5E27">
        <w:rPr>
          <w:rFonts w:ascii="Times New Roman" w:eastAsia="Times New Roman" w:hAnsi="Times New Roman"/>
          <w:bCs/>
          <w:color w:val="000000" w:themeColor="text1"/>
          <w:sz w:val="24"/>
          <w:szCs w:val="24"/>
          <w:lang w:eastAsia="ru-RU"/>
        </w:rPr>
        <w:t>ни...падать</w:t>
      </w:r>
    </w:p>
    <w:p w:rsidR="00CF6CB7" w:rsidRPr="001D5E27" w:rsidRDefault="00F16FD6" w:rsidP="00F16FD6">
      <w:pPr>
        <w:pStyle w:val="a7"/>
        <w:autoSpaceDE w:val="0"/>
        <w:autoSpaceDN w:val="0"/>
        <w:adjustRightInd w:val="0"/>
        <w:spacing w:after="0" w:line="240" w:lineRule="auto"/>
        <w:ind w:left="0" w:right="-1"/>
        <w:jc w:val="both"/>
        <w:rPr>
          <w:rFonts w:ascii="Times New Roman" w:eastAsia="Times New Roman" w:hAnsi="Times New Roman"/>
          <w:bCs/>
          <w:color w:val="000000" w:themeColor="text1"/>
          <w:sz w:val="24"/>
          <w:szCs w:val="24"/>
          <w:lang w:eastAsia="ru-RU"/>
        </w:rPr>
      </w:pPr>
      <w:r w:rsidRPr="001D5E27">
        <w:rPr>
          <w:rFonts w:ascii="Times New Roman" w:eastAsia="Times New Roman" w:hAnsi="Times New Roman"/>
          <w:bCs/>
          <w:color w:val="000000" w:themeColor="text1"/>
          <w:sz w:val="24"/>
          <w:szCs w:val="24"/>
          <w:lang w:eastAsia="ru-RU"/>
        </w:rPr>
        <w:t xml:space="preserve">3) </w:t>
      </w:r>
      <w:r w:rsidR="00CF6CB7" w:rsidRPr="001D5E27">
        <w:rPr>
          <w:rFonts w:ascii="Times New Roman" w:eastAsia="Times New Roman" w:hAnsi="Times New Roman"/>
          <w:bCs/>
          <w:color w:val="000000" w:themeColor="text1"/>
          <w:sz w:val="24"/>
          <w:szCs w:val="24"/>
          <w:lang w:eastAsia="ru-RU"/>
        </w:rPr>
        <w:t>в...брыкнуть</w:t>
      </w:r>
    </w:p>
    <w:p w:rsidR="00CF6CB7" w:rsidRPr="001D5E27" w:rsidRDefault="00F16FD6" w:rsidP="00F16FD6">
      <w:pPr>
        <w:pStyle w:val="a7"/>
        <w:autoSpaceDE w:val="0"/>
        <w:autoSpaceDN w:val="0"/>
        <w:adjustRightInd w:val="0"/>
        <w:spacing w:after="0" w:line="240" w:lineRule="auto"/>
        <w:ind w:left="0" w:right="-1"/>
        <w:jc w:val="both"/>
        <w:rPr>
          <w:rFonts w:ascii="Times New Roman" w:eastAsia="Times New Roman" w:hAnsi="Times New Roman"/>
          <w:bCs/>
          <w:color w:val="000000" w:themeColor="text1"/>
          <w:sz w:val="24"/>
          <w:szCs w:val="24"/>
          <w:lang w:eastAsia="ru-RU"/>
        </w:rPr>
      </w:pPr>
      <w:r w:rsidRPr="001D5E27">
        <w:rPr>
          <w:rFonts w:ascii="Times New Roman" w:eastAsia="Times New Roman" w:hAnsi="Times New Roman"/>
          <w:bCs/>
          <w:color w:val="000000" w:themeColor="text1"/>
          <w:sz w:val="24"/>
          <w:szCs w:val="24"/>
          <w:lang w:eastAsia="ru-RU"/>
        </w:rPr>
        <w:t xml:space="preserve">4) </w:t>
      </w:r>
      <w:proofErr w:type="spellStart"/>
      <w:r w:rsidR="00CF6CB7" w:rsidRPr="001D5E27">
        <w:rPr>
          <w:rFonts w:ascii="Times New Roman" w:eastAsia="Times New Roman" w:hAnsi="Times New Roman"/>
          <w:bCs/>
          <w:color w:val="000000" w:themeColor="text1"/>
          <w:sz w:val="24"/>
          <w:szCs w:val="24"/>
          <w:lang w:eastAsia="ru-RU"/>
        </w:rPr>
        <w:t>чре</w:t>
      </w:r>
      <w:proofErr w:type="spellEnd"/>
      <w:r w:rsidR="00CF6CB7" w:rsidRPr="001D5E27">
        <w:rPr>
          <w:rFonts w:ascii="Times New Roman" w:eastAsia="Times New Roman" w:hAnsi="Times New Roman"/>
          <w:bCs/>
          <w:color w:val="000000" w:themeColor="text1"/>
          <w:sz w:val="24"/>
          <w:szCs w:val="24"/>
          <w:lang w:eastAsia="ru-RU"/>
        </w:rPr>
        <w:t>...мерный</w:t>
      </w:r>
    </w:p>
    <w:p w:rsidR="00EB39DF" w:rsidRPr="001D5E27" w:rsidRDefault="00EB39DF" w:rsidP="00CF6CB7">
      <w:pPr>
        <w:autoSpaceDE w:val="0"/>
        <w:autoSpaceDN w:val="0"/>
        <w:adjustRightInd w:val="0"/>
        <w:spacing w:after="0" w:line="240" w:lineRule="auto"/>
        <w:ind w:right="-1"/>
        <w:contextualSpacing/>
        <w:jc w:val="both"/>
        <w:rPr>
          <w:rFonts w:ascii="Times New Roman" w:eastAsia="Times New Roman" w:hAnsi="Times New Roman" w:cs="Times New Roman"/>
          <w:bCs/>
          <w:color w:val="000000" w:themeColor="text1"/>
          <w:sz w:val="24"/>
          <w:szCs w:val="24"/>
          <w:lang w:eastAsia="ru-RU"/>
        </w:rPr>
      </w:pPr>
    </w:p>
    <w:p w:rsidR="00CF6CB7" w:rsidRPr="001D5E27" w:rsidRDefault="00EB39DF" w:rsidP="00CF6CB7">
      <w:pPr>
        <w:autoSpaceDE w:val="0"/>
        <w:autoSpaceDN w:val="0"/>
        <w:adjustRightInd w:val="0"/>
        <w:spacing w:after="0" w:line="240" w:lineRule="auto"/>
        <w:ind w:right="-1"/>
        <w:contextualSpacing/>
        <w:jc w:val="both"/>
        <w:rPr>
          <w:rFonts w:ascii="Times New Roman" w:eastAsia="Times New Roman" w:hAnsi="Times New Roman" w:cs="Times New Roman"/>
          <w:b/>
          <w:bCs/>
          <w:i/>
          <w:color w:val="000000" w:themeColor="text1"/>
          <w:sz w:val="24"/>
          <w:szCs w:val="24"/>
          <w:lang w:eastAsia="ru-RU"/>
        </w:rPr>
      </w:pPr>
      <w:r w:rsidRPr="001D5E27">
        <w:rPr>
          <w:rFonts w:ascii="Times New Roman" w:eastAsia="Times New Roman" w:hAnsi="Times New Roman" w:cs="Times New Roman"/>
          <w:b/>
          <w:bCs/>
          <w:i/>
          <w:color w:val="000000" w:themeColor="text1"/>
          <w:sz w:val="24"/>
          <w:szCs w:val="24"/>
          <w:lang w:eastAsia="ru-RU"/>
        </w:rPr>
        <w:t>13</w:t>
      </w:r>
      <w:r w:rsidR="00CF6CB7" w:rsidRPr="001D5E27">
        <w:rPr>
          <w:rFonts w:ascii="Times New Roman" w:eastAsia="Times New Roman" w:hAnsi="Times New Roman" w:cs="Times New Roman"/>
          <w:b/>
          <w:bCs/>
          <w:i/>
          <w:color w:val="000000" w:themeColor="text1"/>
          <w:sz w:val="24"/>
          <w:szCs w:val="24"/>
          <w:lang w:eastAsia="ru-RU"/>
        </w:rPr>
        <w:t>. Укажите слово, в котором на месте пропуска пишется И:</w:t>
      </w:r>
    </w:p>
    <w:p w:rsidR="00CF6CB7" w:rsidRPr="001D5E27" w:rsidRDefault="00CF6CB7" w:rsidP="00F16FD6">
      <w:pPr>
        <w:autoSpaceDE w:val="0"/>
        <w:autoSpaceDN w:val="0"/>
        <w:adjustRightInd w:val="0"/>
        <w:spacing w:after="0" w:line="240" w:lineRule="auto"/>
        <w:ind w:right="-1"/>
        <w:contextualSpacing/>
        <w:jc w:val="both"/>
        <w:rPr>
          <w:rFonts w:ascii="Times New Roman" w:eastAsia="Times New Roman" w:hAnsi="Times New Roman" w:cs="Times New Roman"/>
          <w:bCs/>
          <w:color w:val="000000" w:themeColor="text1"/>
          <w:sz w:val="24"/>
          <w:szCs w:val="24"/>
          <w:lang w:eastAsia="ru-RU"/>
        </w:rPr>
      </w:pPr>
      <w:r w:rsidRPr="001D5E27">
        <w:rPr>
          <w:rFonts w:ascii="Times New Roman" w:eastAsia="Times New Roman" w:hAnsi="Times New Roman" w:cs="Times New Roman"/>
          <w:bCs/>
          <w:color w:val="000000" w:themeColor="text1"/>
          <w:sz w:val="24"/>
          <w:szCs w:val="24"/>
          <w:lang w:eastAsia="ru-RU"/>
        </w:rPr>
        <w:t>1) без...</w:t>
      </w:r>
      <w:proofErr w:type="spellStart"/>
      <w:r w:rsidRPr="001D5E27">
        <w:rPr>
          <w:rFonts w:ascii="Times New Roman" w:eastAsia="Times New Roman" w:hAnsi="Times New Roman" w:cs="Times New Roman"/>
          <w:bCs/>
          <w:color w:val="000000" w:themeColor="text1"/>
          <w:sz w:val="24"/>
          <w:szCs w:val="24"/>
          <w:lang w:eastAsia="ru-RU"/>
        </w:rPr>
        <w:t>мянный</w:t>
      </w:r>
      <w:proofErr w:type="spellEnd"/>
    </w:p>
    <w:p w:rsidR="00CF6CB7" w:rsidRPr="001D5E27" w:rsidRDefault="00CF6CB7" w:rsidP="00F16FD6">
      <w:pPr>
        <w:autoSpaceDE w:val="0"/>
        <w:autoSpaceDN w:val="0"/>
        <w:adjustRightInd w:val="0"/>
        <w:spacing w:after="0" w:line="240" w:lineRule="auto"/>
        <w:ind w:right="-1"/>
        <w:contextualSpacing/>
        <w:jc w:val="both"/>
        <w:rPr>
          <w:rFonts w:ascii="Times New Roman" w:eastAsia="Times New Roman" w:hAnsi="Times New Roman" w:cs="Times New Roman"/>
          <w:bCs/>
          <w:color w:val="000000" w:themeColor="text1"/>
          <w:sz w:val="24"/>
          <w:szCs w:val="24"/>
          <w:lang w:eastAsia="ru-RU"/>
        </w:rPr>
      </w:pPr>
      <w:r w:rsidRPr="001D5E27">
        <w:rPr>
          <w:rFonts w:ascii="Times New Roman" w:eastAsia="Times New Roman" w:hAnsi="Times New Roman" w:cs="Times New Roman"/>
          <w:bCs/>
          <w:color w:val="000000" w:themeColor="text1"/>
          <w:sz w:val="24"/>
          <w:szCs w:val="24"/>
          <w:lang w:eastAsia="ru-RU"/>
        </w:rPr>
        <w:t>2) об...</w:t>
      </w:r>
      <w:proofErr w:type="spellStart"/>
      <w:r w:rsidRPr="001D5E27">
        <w:rPr>
          <w:rFonts w:ascii="Times New Roman" w:eastAsia="Times New Roman" w:hAnsi="Times New Roman" w:cs="Times New Roman"/>
          <w:bCs/>
          <w:color w:val="000000" w:themeColor="text1"/>
          <w:sz w:val="24"/>
          <w:szCs w:val="24"/>
          <w:lang w:eastAsia="ru-RU"/>
        </w:rPr>
        <w:t>скать</w:t>
      </w:r>
      <w:proofErr w:type="spellEnd"/>
    </w:p>
    <w:p w:rsidR="00CF6CB7" w:rsidRPr="001D5E27" w:rsidRDefault="00CF6CB7" w:rsidP="00F16FD6">
      <w:pPr>
        <w:autoSpaceDE w:val="0"/>
        <w:autoSpaceDN w:val="0"/>
        <w:adjustRightInd w:val="0"/>
        <w:spacing w:after="0" w:line="240" w:lineRule="auto"/>
        <w:ind w:right="-1"/>
        <w:contextualSpacing/>
        <w:jc w:val="both"/>
        <w:rPr>
          <w:rFonts w:ascii="Times New Roman" w:eastAsia="Times New Roman" w:hAnsi="Times New Roman" w:cs="Times New Roman"/>
          <w:bCs/>
          <w:color w:val="000000" w:themeColor="text1"/>
          <w:sz w:val="24"/>
          <w:szCs w:val="24"/>
          <w:lang w:eastAsia="ru-RU"/>
        </w:rPr>
      </w:pPr>
      <w:r w:rsidRPr="001D5E27">
        <w:rPr>
          <w:rFonts w:ascii="Times New Roman" w:eastAsia="Times New Roman" w:hAnsi="Times New Roman" w:cs="Times New Roman"/>
          <w:bCs/>
          <w:color w:val="000000" w:themeColor="text1"/>
          <w:sz w:val="24"/>
          <w:szCs w:val="24"/>
          <w:lang w:eastAsia="ru-RU"/>
        </w:rPr>
        <w:t>3) без...</w:t>
      </w:r>
      <w:proofErr w:type="spellStart"/>
      <w:r w:rsidRPr="001D5E27">
        <w:rPr>
          <w:rFonts w:ascii="Times New Roman" w:eastAsia="Times New Roman" w:hAnsi="Times New Roman" w:cs="Times New Roman"/>
          <w:bCs/>
          <w:color w:val="000000" w:themeColor="text1"/>
          <w:sz w:val="24"/>
          <w:szCs w:val="24"/>
          <w:lang w:eastAsia="ru-RU"/>
        </w:rPr>
        <w:t>скусный</w:t>
      </w:r>
      <w:proofErr w:type="spellEnd"/>
      <w:r w:rsidRPr="001D5E27">
        <w:rPr>
          <w:rFonts w:ascii="Times New Roman" w:eastAsia="Times New Roman" w:hAnsi="Times New Roman" w:cs="Times New Roman"/>
          <w:bCs/>
          <w:color w:val="000000" w:themeColor="text1"/>
          <w:sz w:val="24"/>
          <w:szCs w:val="24"/>
          <w:lang w:eastAsia="ru-RU"/>
        </w:rPr>
        <w:t xml:space="preserve"> </w:t>
      </w:r>
    </w:p>
    <w:p w:rsidR="00CF6CB7" w:rsidRPr="001D5E27" w:rsidRDefault="00CF6CB7" w:rsidP="00F16FD6">
      <w:pPr>
        <w:autoSpaceDE w:val="0"/>
        <w:autoSpaceDN w:val="0"/>
        <w:adjustRightInd w:val="0"/>
        <w:spacing w:after="0" w:line="240" w:lineRule="auto"/>
        <w:ind w:right="-1"/>
        <w:contextualSpacing/>
        <w:jc w:val="both"/>
        <w:rPr>
          <w:rFonts w:ascii="Times New Roman" w:eastAsia="Times New Roman" w:hAnsi="Times New Roman" w:cs="Times New Roman"/>
          <w:bCs/>
          <w:color w:val="000000" w:themeColor="text1"/>
          <w:sz w:val="24"/>
          <w:szCs w:val="24"/>
          <w:lang w:eastAsia="ru-RU"/>
        </w:rPr>
      </w:pPr>
      <w:r w:rsidRPr="001D5E27">
        <w:rPr>
          <w:rFonts w:ascii="Times New Roman" w:eastAsia="Times New Roman" w:hAnsi="Times New Roman" w:cs="Times New Roman"/>
          <w:bCs/>
          <w:color w:val="000000" w:themeColor="text1"/>
          <w:sz w:val="24"/>
          <w:szCs w:val="24"/>
          <w:lang w:eastAsia="ru-RU"/>
        </w:rPr>
        <w:t xml:space="preserve">4) </w:t>
      </w:r>
      <w:proofErr w:type="spellStart"/>
      <w:r w:rsidRPr="001D5E27">
        <w:rPr>
          <w:rFonts w:ascii="Times New Roman" w:eastAsia="Times New Roman" w:hAnsi="Times New Roman" w:cs="Times New Roman"/>
          <w:bCs/>
          <w:color w:val="000000" w:themeColor="text1"/>
          <w:sz w:val="24"/>
          <w:szCs w:val="24"/>
          <w:lang w:eastAsia="ru-RU"/>
        </w:rPr>
        <w:t>пед</w:t>
      </w:r>
      <w:proofErr w:type="spellEnd"/>
      <w:r w:rsidRPr="001D5E27">
        <w:rPr>
          <w:rFonts w:ascii="Times New Roman" w:eastAsia="Times New Roman" w:hAnsi="Times New Roman" w:cs="Times New Roman"/>
          <w:bCs/>
          <w:color w:val="000000" w:themeColor="text1"/>
          <w:sz w:val="24"/>
          <w:szCs w:val="24"/>
          <w:lang w:eastAsia="ru-RU"/>
        </w:rPr>
        <w:t>...</w:t>
      </w:r>
      <w:proofErr w:type="spellStart"/>
      <w:r w:rsidRPr="001D5E27">
        <w:rPr>
          <w:rFonts w:ascii="Times New Roman" w:eastAsia="Times New Roman" w:hAnsi="Times New Roman" w:cs="Times New Roman"/>
          <w:bCs/>
          <w:color w:val="000000" w:themeColor="text1"/>
          <w:sz w:val="24"/>
          <w:szCs w:val="24"/>
          <w:lang w:eastAsia="ru-RU"/>
        </w:rPr>
        <w:t>нститут</w:t>
      </w:r>
      <w:proofErr w:type="spellEnd"/>
    </w:p>
    <w:p w:rsidR="00CF6CB7" w:rsidRPr="001D5E27" w:rsidRDefault="00CF6CB7" w:rsidP="00CF6CB7">
      <w:pPr>
        <w:autoSpaceDE w:val="0"/>
        <w:autoSpaceDN w:val="0"/>
        <w:adjustRightInd w:val="0"/>
        <w:spacing w:after="0" w:line="240" w:lineRule="auto"/>
        <w:ind w:right="-1"/>
        <w:contextualSpacing/>
        <w:jc w:val="both"/>
        <w:rPr>
          <w:rFonts w:ascii="Times New Roman" w:eastAsia="Times New Roman" w:hAnsi="Times New Roman" w:cs="Times New Roman"/>
          <w:bCs/>
          <w:color w:val="000000" w:themeColor="text1"/>
          <w:sz w:val="24"/>
          <w:szCs w:val="24"/>
          <w:lang w:eastAsia="ru-RU"/>
        </w:rPr>
      </w:pPr>
    </w:p>
    <w:p w:rsidR="00CF6CB7" w:rsidRPr="001D5E27" w:rsidRDefault="00EB39DF" w:rsidP="00CF6CB7">
      <w:pPr>
        <w:autoSpaceDE w:val="0"/>
        <w:autoSpaceDN w:val="0"/>
        <w:adjustRightInd w:val="0"/>
        <w:spacing w:after="0" w:line="240" w:lineRule="auto"/>
        <w:ind w:right="-1"/>
        <w:contextualSpacing/>
        <w:jc w:val="both"/>
        <w:rPr>
          <w:rFonts w:ascii="Times New Roman" w:eastAsia="Times New Roman" w:hAnsi="Times New Roman" w:cs="Times New Roman"/>
          <w:b/>
          <w:bCs/>
          <w:i/>
          <w:color w:val="000000" w:themeColor="text1"/>
          <w:sz w:val="24"/>
          <w:szCs w:val="24"/>
          <w:lang w:eastAsia="ru-RU"/>
        </w:rPr>
      </w:pPr>
      <w:r w:rsidRPr="001D5E27">
        <w:rPr>
          <w:rFonts w:ascii="Times New Roman" w:eastAsia="Times New Roman" w:hAnsi="Times New Roman" w:cs="Times New Roman"/>
          <w:b/>
          <w:bCs/>
          <w:i/>
          <w:color w:val="000000" w:themeColor="text1"/>
          <w:sz w:val="24"/>
          <w:szCs w:val="24"/>
          <w:lang w:eastAsia="ru-RU"/>
        </w:rPr>
        <w:lastRenderedPageBreak/>
        <w:t>14</w:t>
      </w:r>
      <w:r w:rsidR="00CF6CB7" w:rsidRPr="001D5E27">
        <w:rPr>
          <w:rFonts w:ascii="Times New Roman" w:eastAsia="Times New Roman" w:hAnsi="Times New Roman" w:cs="Times New Roman"/>
          <w:b/>
          <w:bCs/>
          <w:i/>
          <w:color w:val="000000" w:themeColor="text1"/>
          <w:sz w:val="24"/>
          <w:szCs w:val="24"/>
          <w:lang w:eastAsia="ru-RU"/>
        </w:rPr>
        <w:t xml:space="preserve">. Укажите слово, в котором на месте пропуска пишется Ы: </w:t>
      </w:r>
    </w:p>
    <w:p w:rsidR="00CF6CB7" w:rsidRPr="001D5E27" w:rsidRDefault="00CF6CB7" w:rsidP="00F16FD6">
      <w:pPr>
        <w:autoSpaceDE w:val="0"/>
        <w:autoSpaceDN w:val="0"/>
        <w:adjustRightInd w:val="0"/>
        <w:spacing w:after="0" w:line="240" w:lineRule="auto"/>
        <w:ind w:right="-1"/>
        <w:contextualSpacing/>
        <w:jc w:val="both"/>
        <w:rPr>
          <w:rFonts w:ascii="Times New Roman" w:eastAsia="Times New Roman" w:hAnsi="Times New Roman" w:cs="Times New Roman"/>
          <w:bCs/>
          <w:color w:val="000000" w:themeColor="text1"/>
          <w:sz w:val="24"/>
          <w:szCs w:val="24"/>
          <w:lang w:eastAsia="ru-RU"/>
        </w:rPr>
      </w:pPr>
      <w:r w:rsidRPr="001D5E27">
        <w:rPr>
          <w:rFonts w:ascii="Times New Roman" w:eastAsia="Times New Roman" w:hAnsi="Times New Roman" w:cs="Times New Roman"/>
          <w:bCs/>
          <w:color w:val="000000" w:themeColor="text1"/>
          <w:sz w:val="24"/>
          <w:szCs w:val="24"/>
          <w:lang w:eastAsia="ru-RU"/>
        </w:rPr>
        <w:t>1) мед...</w:t>
      </w:r>
      <w:proofErr w:type="spellStart"/>
      <w:r w:rsidRPr="001D5E27">
        <w:rPr>
          <w:rFonts w:ascii="Times New Roman" w:eastAsia="Times New Roman" w:hAnsi="Times New Roman" w:cs="Times New Roman"/>
          <w:bCs/>
          <w:color w:val="000000" w:themeColor="text1"/>
          <w:sz w:val="24"/>
          <w:szCs w:val="24"/>
          <w:lang w:eastAsia="ru-RU"/>
        </w:rPr>
        <w:t>нститут</w:t>
      </w:r>
      <w:proofErr w:type="spellEnd"/>
    </w:p>
    <w:p w:rsidR="00CF6CB7" w:rsidRPr="001D5E27" w:rsidRDefault="00CF6CB7" w:rsidP="00F16FD6">
      <w:pPr>
        <w:autoSpaceDE w:val="0"/>
        <w:autoSpaceDN w:val="0"/>
        <w:adjustRightInd w:val="0"/>
        <w:spacing w:after="0" w:line="240" w:lineRule="auto"/>
        <w:ind w:right="-1"/>
        <w:contextualSpacing/>
        <w:jc w:val="both"/>
        <w:rPr>
          <w:rFonts w:ascii="Times New Roman" w:eastAsia="Times New Roman" w:hAnsi="Times New Roman" w:cs="Times New Roman"/>
          <w:bCs/>
          <w:color w:val="000000" w:themeColor="text1"/>
          <w:sz w:val="24"/>
          <w:szCs w:val="24"/>
          <w:lang w:eastAsia="ru-RU"/>
        </w:rPr>
      </w:pPr>
      <w:r w:rsidRPr="001D5E27">
        <w:rPr>
          <w:rFonts w:ascii="Times New Roman" w:eastAsia="Times New Roman" w:hAnsi="Times New Roman" w:cs="Times New Roman"/>
          <w:bCs/>
          <w:color w:val="000000" w:themeColor="text1"/>
          <w:sz w:val="24"/>
          <w:szCs w:val="24"/>
          <w:lang w:eastAsia="ru-RU"/>
        </w:rPr>
        <w:t>2) пред...</w:t>
      </w:r>
      <w:proofErr w:type="spellStart"/>
      <w:r w:rsidRPr="001D5E27">
        <w:rPr>
          <w:rFonts w:ascii="Times New Roman" w:eastAsia="Times New Roman" w:hAnsi="Times New Roman" w:cs="Times New Roman"/>
          <w:bCs/>
          <w:color w:val="000000" w:themeColor="text1"/>
          <w:sz w:val="24"/>
          <w:szCs w:val="24"/>
          <w:lang w:eastAsia="ru-RU"/>
        </w:rPr>
        <w:t>стория</w:t>
      </w:r>
      <w:proofErr w:type="spellEnd"/>
    </w:p>
    <w:p w:rsidR="00CF6CB7" w:rsidRPr="001D5E27" w:rsidRDefault="00CF6CB7" w:rsidP="00F16FD6">
      <w:pPr>
        <w:autoSpaceDE w:val="0"/>
        <w:autoSpaceDN w:val="0"/>
        <w:adjustRightInd w:val="0"/>
        <w:spacing w:after="0" w:line="240" w:lineRule="auto"/>
        <w:ind w:right="-1"/>
        <w:contextualSpacing/>
        <w:jc w:val="both"/>
        <w:rPr>
          <w:rFonts w:ascii="Times New Roman" w:eastAsia="Times New Roman" w:hAnsi="Times New Roman" w:cs="Times New Roman"/>
          <w:bCs/>
          <w:color w:val="000000" w:themeColor="text1"/>
          <w:sz w:val="24"/>
          <w:szCs w:val="24"/>
          <w:lang w:eastAsia="ru-RU"/>
        </w:rPr>
      </w:pPr>
      <w:r w:rsidRPr="001D5E27">
        <w:rPr>
          <w:rFonts w:ascii="Times New Roman" w:eastAsia="Times New Roman" w:hAnsi="Times New Roman" w:cs="Times New Roman"/>
          <w:bCs/>
          <w:color w:val="000000" w:themeColor="text1"/>
          <w:sz w:val="24"/>
          <w:szCs w:val="24"/>
          <w:lang w:eastAsia="ru-RU"/>
        </w:rPr>
        <w:t xml:space="preserve">3) </w:t>
      </w:r>
      <w:proofErr w:type="spellStart"/>
      <w:r w:rsidRPr="001D5E27">
        <w:rPr>
          <w:rFonts w:ascii="Times New Roman" w:eastAsia="Times New Roman" w:hAnsi="Times New Roman" w:cs="Times New Roman"/>
          <w:bCs/>
          <w:color w:val="000000" w:themeColor="text1"/>
          <w:sz w:val="24"/>
          <w:szCs w:val="24"/>
          <w:lang w:eastAsia="ru-RU"/>
        </w:rPr>
        <w:t>дез</w:t>
      </w:r>
      <w:proofErr w:type="spellEnd"/>
      <w:r w:rsidRPr="001D5E27">
        <w:rPr>
          <w:rFonts w:ascii="Times New Roman" w:eastAsia="Times New Roman" w:hAnsi="Times New Roman" w:cs="Times New Roman"/>
          <w:bCs/>
          <w:color w:val="000000" w:themeColor="text1"/>
          <w:sz w:val="24"/>
          <w:szCs w:val="24"/>
          <w:lang w:eastAsia="ru-RU"/>
        </w:rPr>
        <w:t>...</w:t>
      </w:r>
      <w:proofErr w:type="spellStart"/>
      <w:r w:rsidRPr="001D5E27">
        <w:rPr>
          <w:rFonts w:ascii="Times New Roman" w:eastAsia="Times New Roman" w:hAnsi="Times New Roman" w:cs="Times New Roman"/>
          <w:bCs/>
          <w:color w:val="000000" w:themeColor="text1"/>
          <w:sz w:val="24"/>
          <w:szCs w:val="24"/>
          <w:lang w:eastAsia="ru-RU"/>
        </w:rPr>
        <w:t>нформация</w:t>
      </w:r>
      <w:proofErr w:type="spellEnd"/>
    </w:p>
    <w:p w:rsidR="00CF6CB7" w:rsidRPr="001D5E27" w:rsidRDefault="00CF6CB7" w:rsidP="00F16FD6">
      <w:pPr>
        <w:autoSpaceDE w:val="0"/>
        <w:autoSpaceDN w:val="0"/>
        <w:adjustRightInd w:val="0"/>
        <w:spacing w:after="0" w:line="240" w:lineRule="auto"/>
        <w:ind w:right="-1"/>
        <w:contextualSpacing/>
        <w:jc w:val="both"/>
        <w:rPr>
          <w:rFonts w:ascii="Times New Roman" w:eastAsia="Times New Roman" w:hAnsi="Times New Roman" w:cs="Times New Roman"/>
          <w:bCs/>
          <w:color w:val="000000" w:themeColor="text1"/>
          <w:sz w:val="24"/>
          <w:szCs w:val="24"/>
          <w:lang w:eastAsia="ru-RU"/>
        </w:rPr>
      </w:pPr>
      <w:r w:rsidRPr="001D5E27">
        <w:rPr>
          <w:rFonts w:ascii="Times New Roman" w:eastAsia="Times New Roman" w:hAnsi="Times New Roman" w:cs="Times New Roman"/>
          <w:bCs/>
          <w:color w:val="000000" w:themeColor="text1"/>
          <w:sz w:val="24"/>
          <w:szCs w:val="24"/>
          <w:lang w:eastAsia="ru-RU"/>
        </w:rPr>
        <w:t>4) меж...</w:t>
      </w:r>
      <w:proofErr w:type="spellStart"/>
      <w:r w:rsidRPr="001D5E27">
        <w:rPr>
          <w:rFonts w:ascii="Times New Roman" w:eastAsia="Times New Roman" w:hAnsi="Times New Roman" w:cs="Times New Roman"/>
          <w:bCs/>
          <w:color w:val="000000" w:themeColor="text1"/>
          <w:sz w:val="24"/>
          <w:szCs w:val="24"/>
          <w:lang w:eastAsia="ru-RU"/>
        </w:rPr>
        <w:t>гровой</w:t>
      </w:r>
      <w:proofErr w:type="spellEnd"/>
      <w:r w:rsidRPr="001D5E27">
        <w:rPr>
          <w:rFonts w:ascii="Times New Roman" w:eastAsia="Times New Roman" w:hAnsi="Times New Roman" w:cs="Times New Roman"/>
          <w:bCs/>
          <w:color w:val="000000" w:themeColor="text1"/>
          <w:sz w:val="24"/>
          <w:szCs w:val="24"/>
          <w:lang w:eastAsia="ru-RU"/>
        </w:rPr>
        <w:t xml:space="preserve"> </w:t>
      </w:r>
    </w:p>
    <w:p w:rsidR="00CF6CB7" w:rsidRPr="001D5E27" w:rsidRDefault="00CF6CB7" w:rsidP="00CF6CB7">
      <w:pPr>
        <w:autoSpaceDE w:val="0"/>
        <w:autoSpaceDN w:val="0"/>
        <w:adjustRightInd w:val="0"/>
        <w:spacing w:after="0" w:line="240" w:lineRule="auto"/>
        <w:ind w:right="-1"/>
        <w:contextualSpacing/>
        <w:jc w:val="both"/>
        <w:rPr>
          <w:rFonts w:ascii="Times New Roman" w:eastAsia="Times New Roman" w:hAnsi="Times New Roman" w:cs="Times New Roman"/>
          <w:bCs/>
          <w:color w:val="000000" w:themeColor="text1"/>
          <w:sz w:val="24"/>
          <w:szCs w:val="24"/>
          <w:lang w:eastAsia="ru-RU"/>
        </w:rPr>
      </w:pPr>
    </w:p>
    <w:p w:rsidR="00CF6CB7" w:rsidRPr="001D5E27" w:rsidRDefault="00EB39DF" w:rsidP="00CF6CB7">
      <w:pPr>
        <w:autoSpaceDE w:val="0"/>
        <w:autoSpaceDN w:val="0"/>
        <w:adjustRightInd w:val="0"/>
        <w:spacing w:after="0" w:line="240" w:lineRule="auto"/>
        <w:ind w:right="-1"/>
        <w:contextualSpacing/>
        <w:jc w:val="both"/>
        <w:rPr>
          <w:rFonts w:ascii="Times New Roman" w:eastAsia="Times New Roman" w:hAnsi="Times New Roman" w:cs="Times New Roman"/>
          <w:b/>
          <w:bCs/>
          <w:i/>
          <w:color w:val="000000" w:themeColor="text1"/>
          <w:sz w:val="24"/>
          <w:szCs w:val="24"/>
          <w:lang w:eastAsia="ru-RU"/>
        </w:rPr>
      </w:pPr>
      <w:r w:rsidRPr="001D5E27">
        <w:rPr>
          <w:rFonts w:ascii="Times New Roman" w:eastAsia="Times New Roman" w:hAnsi="Times New Roman" w:cs="Times New Roman"/>
          <w:b/>
          <w:bCs/>
          <w:i/>
          <w:color w:val="000000" w:themeColor="text1"/>
          <w:sz w:val="24"/>
          <w:szCs w:val="24"/>
          <w:lang w:eastAsia="ru-RU"/>
        </w:rPr>
        <w:t>15</w:t>
      </w:r>
      <w:r w:rsidR="00CF6CB7" w:rsidRPr="001D5E27">
        <w:rPr>
          <w:rFonts w:ascii="Times New Roman" w:eastAsia="Times New Roman" w:hAnsi="Times New Roman" w:cs="Times New Roman"/>
          <w:b/>
          <w:bCs/>
          <w:i/>
          <w:color w:val="000000" w:themeColor="text1"/>
          <w:sz w:val="24"/>
          <w:szCs w:val="24"/>
          <w:lang w:eastAsia="ru-RU"/>
        </w:rPr>
        <w:t>. Укажите слово, в котором на месте пропуска пишется Ы:</w:t>
      </w:r>
    </w:p>
    <w:p w:rsidR="00CF6CB7" w:rsidRPr="001D5E27" w:rsidRDefault="00CF6CB7" w:rsidP="00CF6CB7">
      <w:pPr>
        <w:autoSpaceDE w:val="0"/>
        <w:autoSpaceDN w:val="0"/>
        <w:adjustRightInd w:val="0"/>
        <w:spacing w:after="0" w:line="240" w:lineRule="auto"/>
        <w:ind w:right="-1"/>
        <w:contextualSpacing/>
        <w:jc w:val="both"/>
        <w:rPr>
          <w:rFonts w:ascii="Times New Roman" w:eastAsia="Times New Roman" w:hAnsi="Times New Roman" w:cs="Times New Roman"/>
          <w:bCs/>
          <w:color w:val="000000" w:themeColor="text1"/>
          <w:sz w:val="24"/>
          <w:szCs w:val="24"/>
          <w:lang w:eastAsia="ru-RU"/>
        </w:rPr>
      </w:pPr>
      <w:r w:rsidRPr="001D5E27">
        <w:rPr>
          <w:rFonts w:ascii="Times New Roman" w:eastAsia="Times New Roman" w:hAnsi="Times New Roman" w:cs="Times New Roman"/>
          <w:bCs/>
          <w:color w:val="000000" w:themeColor="text1"/>
          <w:sz w:val="24"/>
          <w:szCs w:val="24"/>
          <w:lang w:eastAsia="ru-RU"/>
        </w:rPr>
        <w:t>1) пост...</w:t>
      </w:r>
      <w:proofErr w:type="spellStart"/>
      <w:r w:rsidRPr="001D5E27">
        <w:rPr>
          <w:rFonts w:ascii="Times New Roman" w:eastAsia="Times New Roman" w:hAnsi="Times New Roman" w:cs="Times New Roman"/>
          <w:bCs/>
          <w:color w:val="000000" w:themeColor="text1"/>
          <w:sz w:val="24"/>
          <w:szCs w:val="24"/>
          <w:lang w:eastAsia="ru-RU"/>
        </w:rPr>
        <w:t>мпрессионизм</w:t>
      </w:r>
      <w:proofErr w:type="spellEnd"/>
      <w:r w:rsidRPr="001D5E27">
        <w:rPr>
          <w:rFonts w:ascii="Times New Roman" w:eastAsia="Times New Roman" w:hAnsi="Times New Roman" w:cs="Times New Roman"/>
          <w:bCs/>
          <w:color w:val="000000" w:themeColor="text1"/>
          <w:sz w:val="24"/>
          <w:szCs w:val="24"/>
          <w:lang w:eastAsia="ru-RU"/>
        </w:rPr>
        <w:t xml:space="preserve"> </w:t>
      </w:r>
    </w:p>
    <w:p w:rsidR="00CF6CB7" w:rsidRPr="001D5E27" w:rsidRDefault="00CF6CB7" w:rsidP="00CF6CB7">
      <w:pPr>
        <w:autoSpaceDE w:val="0"/>
        <w:autoSpaceDN w:val="0"/>
        <w:adjustRightInd w:val="0"/>
        <w:spacing w:after="0" w:line="240" w:lineRule="auto"/>
        <w:ind w:right="-1"/>
        <w:contextualSpacing/>
        <w:jc w:val="both"/>
        <w:rPr>
          <w:rFonts w:ascii="Times New Roman" w:eastAsia="Times New Roman" w:hAnsi="Times New Roman" w:cs="Times New Roman"/>
          <w:bCs/>
          <w:color w:val="000000" w:themeColor="text1"/>
          <w:sz w:val="24"/>
          <w:szCs w:val="24"/>
          <w:lang w:eastAsia="ru-RU"/>
        </w:rPr>
      </w:pPr>
      <w:r w:rsidRPr="001D5E27">
        <w:rPr>
          <w:rFonts w:ascii="Times New Roman" w:eastAsia="Times New Roman" w:hAnsi="Times New Roman" w:cs="Times New Roman"/>
          <w:bCs/>
          <w:color w:val="000000" w:themeColor="text1"/>
          <w:sz w:val="24"/>
          <w:szCs w:val="24"/>
          <w:lang w:eastAsia="ru-RU"/>
        </w:rPr>
        <w:t>2) сверх...</w:t>
      </w:r>
      <w:proofErr w:type="spellStart"/>
      <w:r w:rsidRPr="001D5E27">
        <w:rPr>
          <w:rFonts w:ascii="Times New Roman" w:eastAsia="Times New Roman" w:hAnsi="Times New Roman" w:cs="Times New Roman"/>
          <w:bCs/>
          <w:color w:val="000000" w:themeColor="text1"/>
          <w:sz w:val="24"/>
          <w:szCs w:val="24"/>
          <w:lang w:eastAsia="ru-RU"/>
        </w:rPr>
        <w:t>ндустриализация</w:t>
      </w:r>
      <w:proofErr w:type="spellEnd"/>
      <w:r w:rsidRPr="001D5E27">
        <w:rPr>
          <w:rFonts w:ascii="Times New Roman" w:eastAsia="Times New Roman" w:hAnsi="Times New Roman" w:cs="Times New Roman"/>
          <w:bCs/>
          <w:color w:val="000000" w:themeColor="text1"/>
          <w:sz w:val="24"/>
          <w:szCs w:val="24"/>
          <w:lang w:eastAsia="ru-RU"/>
        </w:rPr>
        <w:t xml:space="preserve"> </w:t>
      </w:r>
    </w:p>
    <w:p w:rsidR="00CF6CB7" w:rsidRPr="001D5E27" w:rsidRDefault="00CF6CB7" w:rsidP="00CF6CB7">
      <w:pPr>
        <w:autoSpaceDE w:val="0"/>
        <w:autoSpaceDN w:val="0"/>
        <w:adjustRightInd w:val="0"/>
        <w:spacing w:after="0" w:line="240" w:lineRule="auto"/>
        <w:ind w:right="-1"/>
        <w:contextualSpacing/>
        <w:jc w:val="both"/>
        <w:rPr>
          <w:rFonts w:ascii="Times New Roman" w:eastAsia="Times New Roman" w:hAnsi="Times New Roman" w:cs="Times New Roman"/>
          <w:bCs/>
          <w:color w:val="000000" w:themeColor="text1"/>
          <w:sz w:val="24"/>
          <w:szCs w:val="24"/>
          <w:lang w:eastAsia="ru-RU"/>
        </w:rPr>
      </w:pPr>
      <w:r w:rsidRPr="001D5E27">
        <w:rPr>
          <w:rFonts w:ascii="Times New Roman" w:eastAsia="Times New Roman" w:hAnsi="Times New Roman" w:cs="Times New Roman"/>
          <w:bCs/>
          <w:color w:val="000000" w:themeColor="text1"/>
          <w:sz w:val="24"/>
          <w:szCs w:val="24"/>
          <w:lang w:eastAsia="ru-RU"/>
        </w:rPr>
        <w:t>3) из...</w:t>
      </w:r>
      <w:proofErr w:type="spellStart"/>
      <w:r w:rsidRPr="001D5E27">
        <w:rPr>
          <w:rFonts w:ascii="Times New Roman" w:eastAsia="Times New Roman" w:hAnsi="Times New Roman" w:cs="Times New Roman"/>
          <w:bCs/>
          <w:color w:val="000000" w:themeColor="text1"/>
          <w:sz w:val="24"/>
          <w:szCs w:val="24"/>
          <w:lang w:eastAsia="ru-RU"/>
        </w:rPr>
        <w:t>сканный</w:t>
      </w:r>
      <w:proofErr w:type="spellEnd"/>
    </w:p>
    <w:p w:rsidR="00CF6CB7" w:rsidRPr="001D5E27" w:rsidRDefault="00CF6CB7" w:rsidP="00CF6CB7">
      <w:pPr>
        <w:autoSpaceDE w:val="0"/>
        <w:autoSpaceDN w:val="0"/>
        <w:adjustRightInd w:val="0"/>
        <w:spacing w:after="0" w:line="240" w:lineRule="auto"/>
        <w:ind w:right="-1"/>
        <w:contextualSpacing/>
        <w:jc w:val="both"/>
        <w:rPr>
          <w:rFonts w:ascii="Times New Roman" w:eastAsia="Times New Roman" w:hAnsi="Times New Roman" w:cs="Times New Roman"/>
          <w:bCs/>
          <w:color w:val="000000" w:themeColor="text1"/>
          <w:sz w:val="24"/>
          <w:szCs w:val="24"/>
          <w:lang w:eastAsia="ru-RU"/>
        </w:rPr>
      </w:pPr>
      <w:r w:rsidRPr="001D5E27">
        <w:rPr>
          <w:rFonts w:ascii="Times New Roman" w:eastAsia="Times New Roman" w:hAnsi="Times New Roman" w:cs="Times New Roman"/>
          <w:bCs/>
          <w:color w:val="000000" w:themeColor="text1"/>
          <w:sz w:val="24"/>
          <w:szCs w:val="24"/>
          <w:lang w:eastAsia="ru-RU"/>
        </w:rPr>
        <w:t>4) спорт...</w:t>
      </w:r>
      <w:proofErr w:type="spellStart"/>
      <w:r w:rsidRPr="001D5E27">
        <w:rPr>
          <w:rFonts w:ascii="Times New Roman" w:eastAsia="Times New Roman" w:hAnsi="Times New Roman" w:cs="Times New Roman"/>
          <w:bCs/>
          <w:color w:val="000000" w:themeColor="text1"/>
          <w:sz w:val="24"/>
          <w:szCs w:val="24"/>
          <w:lang w:eastAsia="ru-RU"/>
        </w:rPr>
        <w:t>нвентарь</w:t>
      </w:r>
      <w:proofErr w:type="spellEnd"/>
    </w:p>
    <w:p w:rsidR="00CF6CB7" w:rsidRPr="001D5E27" w:rsidRDefault="00CF6CB7" w:rsidP="00CF6CB7">
      <w:pPr>
        <w:autoSpaceDE w:val="0"/>
        <w:autoSpaceDN w:val="0"/>
        <w:adjustRightInd w:val="0"/>
        <w:spacing w:after="0" w:line="240" w:lineRule="auto"/>
        <w:ind w:right="-1"/>
        <w:contextualSpacing/>
        <w:jc w:val="both"/>
        <w:rPr>
          <w:rFonts w:ascii="Times New Roman" w:eastAsia="Times New Roman" w:hAnsi="Times New Roman" w:cs="Times New Roman"/>
          <w:bCs/>
          <w:color w:val="000000" w:themeColor="text1"/>
          <w:sz w:val="24"/>
          <w:szCs w:val="24"/>
          <w:lang w:eastAsia="ru-RU"/>
        </w:rPr>
      </w:pPr>
    </w:p>
    <w:p w:rsidR="00CF6CB7" w:rsidRPr="001D5E27" w:rsidRDefault="00F16FD6" w:rsidP="00CF6CB7">
      <w:pPr>
        <w:autoSpaceDE w:val="0"/>
        <w:autoSpaceDN w:val="0"/>
        <w:adjustRightInd w:val="0"/>
        <w:spacing w:after="0" w:line="240" w:lineRule="auto"/>
        <w:ind w:right="-1"/>
        <w:contextualSpacing/>
        <w:jc w:val="both"/>
        <w:rPr>
          <w:rFonts w:ascii="Times New Roman" w:eastAsia="Times New Roman" w:hAnsi="Times New Roman" w:cs="Times New Roman"/>
          <w:b/>
          <w:bCs/>
          <w:i/>
          <w:color w:val="000000" w:themeColor="text1"/>
          <w:sz w:val="24"/>
          <w:szCs w:val="24"/>
          <w:lang w:eastAsia="ru-RU"/>
        </w:rPr>
      </w:pPr>
      <w:r w:rsidRPr="001D5E27">
        <w:rPr>
          <w:rFonts w:ascii="Times New Roman" w:eastAsia="Times New Roman" w:hAnsi="Times New Roman" w:cs="Times New Roman"/>
          <w:b/>
          <w:bCs/>
          <w:i/>
          <w:color w:val="000000" w:themeColor="text1"/>
          <w:sz w:val="24"/>
          <w:szCs w:val="24"/>
          <w:lang w:eastAsia="ru-RU"/>
        </w:rPr>
        <w:t>16</w:t>
      </w:r>
      <w:r w:rsidR="00CF6CB7" w:rsidRPr="001D5E27">
        <w:rPr>
          <w:rFonts w:ascii="Times New Roman" w:eastAsia="Times New Roman" w:hAnsi="Times New Roman" w:cs="Times New Roman"/>
          <w:b/>
          <w:bCs/>
          <w:i/>
          <w:color w:val="000000" w:themeColor="text1"/>
          <w:sz w:val="24"/>
          <w:szCs w:val="24"/>
          <w:lang w:eastAsia="ru-RU"/>
        </w:rPr>
        <w:t>. Укажите слово, в котором на месте пропуска пишется И:</w:t>
      </w:r>
    </w:p>
    <w:p w:rsidR="00CF6CB7" w:rsidRPr="001D5E27" w:rsidRDefault="00CF6CB7" w:rsidP="00CF6CB7">
      <w:pPr>
        <w:autoSpaceDE w:val="0"/>
        <w:autoSpaceDN w:val="0"/>
        <w:adjustRightInd w:val="0"/>
        <w:spacing w:after="0" w:line="240" w:lineRule="auto"/>
        <w:ind w:right="-1"/>
        <w:contextualSpacing/>
        <w:jc w:val="both"/>
        <w:rPr>
          <w:rFonts w:ascii="Times New Roman" w:eastAsia="Times New Roman" w:hAnsi="Times New Roman" w:cs="Times New Roman"/>
          <w:bCs/>
          <w:color w:val="000000" w:themeColor="text1"/>
          <w:sz w:val="24"/>
          <w:szCs w:val="24"/>
          <w:lang w:eastAsia="ru-RU"/>
        </w:rPr>
      </w:pPr>
      <w:r w:rsidRPr="001D5E27">
        <w:rPr>
          <w:rFonts w:ascii="Times New Roman" w:eastAsia="Times New Roman" w:hAnsi="Times New Roman" w:cs="Times New Roman"/>
          <w:bCs/>
          <w:color w:val="000000" w:themeColor="text1"/>
          <w:sz w:val="24"/>
          <w:szCs w:val="24"/>
          <w:lang w:eastAsia="ru-RU"/>
        </w:rPr>
        <w:t xml:space="preserve">1) </w:t>
      </w:r>
      <w:proofErr w:type="spellStart"/>
      <w:r w:rsidRPr="001D5E27">
        <w:rPr>
          <w:rFonts w:ascii="Times New Roman" w:eastAsia="Times New Roman" w:hAnsi="Times New Roman" w:cs="Times New Roman"/>
          <w:bCs/>
          <w:color w:val="000000" w:themeColor="text1"/>
          <w:sz w:val="24"/>
          <w:szCs w:val="24"/>
          <w:lang w:eastAsia="ru-RU"/>
        </w:rPr>
        <w:t>супер</w:t>
      </w:r>
      <w:proofErr w:type="spellEnd"/>
      <w:r w:rsidRPr="001D5E27">
        <w:rPr>
          <w:rFonts w:ascii="Times New Roman" w:eastAsia="Times New Roman" w:hAnsi="Times New Roman" w:cs="Times New Roman"/>
          <w:bCs/>
          <w:color w:val="000000" w:themeColor="text1"/>
          <w:sz w:val="24"/>
          <w:szCs w:val="24"/>
          <w:lang w:eastAsia="ru-RU"/>
        </w:rPr>
        <w:t>...</w:t>
      </w:r>
      <w:proofErr w:type="spellStart"/>
      <w:r w:rsidRPr="001D5E27">
        <w:rPr>
          <w:rFonts w:ascii="Times New Roman" w:eastAsia="Times New Roman" w:hAnsi="Times New Roman" w:cs="Times New Roman"/>
          <w:bCs/>
          <w:color w:val="000000" w:themeColor="text1"/>
          <w:sz w:val="24"/>
          <w:szCs w:val="24"/>
          <w:lang w:eastAsia="ru-RU"/>
        </w:rPr>
        <w:t>гра</w:t>
      </w:r>
      <w:proofErr w:type="spellEnd"/>
      <w:r w:rsidRPr="001D5E27">
        <w:rPr>
          <w:rFonts w:ascii="Times New Roman" w:eastAsia="Times New Roman" w:hAnsi="Times New Roman" w:cs="Times New Roman"/>
          <w:bCs/>
          <w:color w:val="000000" w:themeColor="text1"/>
          <w:sz w:val="24"/>
          <w:szCs w:val="24"/>
          <w:lang w:eastAsia="ru-RU"/>
        </w:rPr>
        <w:t xml:space="preserve"> </w:t>
      </w:r>
    </w:p>
    <w:p w:rsidR="00CF6CB7" w:rsidRPr="001D5E27" w:rsidRDefault="00CF6CB7" w:rsidP="00CF6CB7">
      <w:pPr>
        <w:autoSpaceDE w:val="0"/>
        <w:autoSpaceDN w:val="0"/>
        <w:adjustRightInd w:val="0"/>
        <w:spacing w:after="0" w:line="240" w:lineRule="auto"/>
        <w:ind w:right="-1"/>
        <w:contextualSpacing/>
        <w:jc w:val="both"/>
        <w:rPr>
          <w:rFonts w:ascii="Times New Roman" w:eastAsia="Times New Roman" w:hAnsi="Times New Roman" w:cs="Times New Roman"/>
          <w:bCs/>
          <w:color w:val="000000" w:themeColor="text1"/>
          <w:sz w:val="24"/>
          <w:szCs w:val="24"/>
          <w:lang w:eastAsia="ru-RU"/>
        </w:rPr>
      </w:pPr>
      <w:r w:rsidRPr="001D5E27">
        <w:rPr>
          <w:rFonts w:ascii="Times New Roman" w:eastAsia="Times New Roman" w:hAnsi="Times New Roman" w:cs="Times New Roman"/>
          <w:bCs/>
          <w:color w:val="000000" w:themeColor="text1"/>
          <w:sz w:val="24"/>
          <w:szCs w:val="24"/>
          <w:lang w:eastAsia="ru-RU"/>
        </w:rPr>
        <w:t>2) без...</w:t>
      </w:r>
      <w:proofErr w:type="spellStart"/>
      <w:r w:rsidRPr="001D5E27">
        <w:rPr>
          <w:rFonts w:ascii="Times New Roman" w:eastAsia="Times New Roman" w:hAnsi="Times New Roman" w:cs="Times New Roman"/>
          <w:bCs/>
          <w:color w:val="000000" w:themeColor="text1"/>
          <w:sz w:val="24"/>
          <w:szCs w:val="24"/>
          <w:lang w:eastAsia="ru-RU"/>
        </w:rPr>
        <w:t>глый</w:t>
      </w:r>
      <w:proofErr w:type="spellEnd"/>
      <w:r w:rsidRPr="001D5E27">
        <w:rPr>
          <w:rFonts w:ascii="Times New Roman" w:eastAsia="Times New Roman" w:hAnsi="Times New Roman" w:cs="Times New Roman"/>
          <w:bCs/>
          <w:color w:val="000000" w:themeColor="text1"/>
          <w:sz w:val="24"/>
          <w:szCs w:val="24"/>
          <w:lang w:eastAsia="ru-RU"/>
        </w:rPr>
        <w:t xml:space="preserve"> </w:t>
      </w:r>
    </w:p>
    <w:p w:rsidR="00CF6CB7" w:rsidRPr="001D5E27" w:rsidRDefault="00CF6CB7" w:rsidP="00CF6CB7">
      <w:pPr>
        <w:autoSpaceDE w:val="0"/>
        <w:autoSpaceDN w:val="0"/>
        <w:adjustRightInd w:val="0"/>
        <w:spacing w:after="0" w:line="240" w:lineRule="auto"/>
        <w:ind w:right="-1"/>
        <w:contextualSpacing/>
        <w:jc w:val="both"/>
        <w:rPr>
          <w:rFonts w:ascii="Times New Roman" w:eastAsia="Times New Roman" w:hAnsi="Times New Roman" w:cs="Times New Roman"/>
          <w:bCs/>
          <w:color w:val="000000" w:themeColor="text1"/>
          <w:sz w:val="24"/>
          <w:szCs w:val="24"/>
          <w:lang w:eastAsia="ru-RU"/>
        </w:rPr>
      </w:pPr>
      <w:r w:rsidRPr="001D5E27">
        <w:rPr>
          <w:rFonts w:ascii="Times New Roman" w:eastAsia="Times New Roman" w:hAnsi="Times New Roman" w:cs="Times New Roman"/>
          <w:bCs/>
          <w:color w:val="000000" w:themeColor="text1"/>
          <w:sz w:val="24"/>
          <w:szCs w:val="24"/>
          <w:lang w:eastAsia="ru-RU"/>
        </w:rPr>
        <w:t xml:space="preserve">3) </w:t>
      </w:r>
      <w:proofErr w:type="spellStart"/>
      <w:r w:rsidRPr="001D5E27">
        <w:rPr>
          <w:rFonts w:ascii="Times New Roman" w:eastAsia="Times New Roman" w:hAnsi="Times New Roman" w:cs="Times New Roman"/>
          <w:bCs/>
          <w:color w:val="000000" w:themeColor="text1"/>
          <w:sz w:val="24"/>
          <w:szCs w:val="24"/>
          <w:lang w:eastAsia="ru-RU"/>
        </w:rPr>
        <w:t>вз</w:t>
      </w:r>
      <w:proofErr w:type="spellEnd"/>
      <w:r w:rsidRPr="001D5E27">
        <w:rPr>
          <w:rFonts w:ascii="Times New Roman" w:eastAsia="Times New Roman" w:hAnsi="Times New Roman" w:cs="Times New Roman"/>
          <w:bCs/>
          <w:color w:val="000000" w:themeColor="text1"/>
          <w:sz w:val="24"/>
          <w:szCs w:val="24"/>
          <w:lang w:eastAsia="ru-RU"/>
        </w:rPr>
        <w:t>...</w:t>
      </w:r>
      <w:proofErr w:type="spellStart"/>
      <w:r w:rsidRPr="001D5E27">
        <w:rPr>
          <w:rFonts w:ascii="Times New Roman" w:eastAsia="Times New Roman" w:hAnsi="Times New Roman" w:cs="Times New Roman"/>
          <w:bCs/>
          <w:color w:val="000000" w:themeColor="text1"/>
          <w:sz w:val="24"/>
          <w:szCs w:val="24"/>
          <w:lang w:eastAsia="ru-RU"/>
        </w:rPr>
        <w:t>скать</w:t>
      </w:r>
      <w:proofErr w:type="spellEnd"/>
      <w:r w:rsidRPr="001D5E27">
        <w:rPr>
          <w:rFonts w:ascii="Times New Roman" w:eastAsia="Times New Roman" w:hAnsi="Times New Roman" w:cs="Times New Roman"/>
          <w:bCs/>
          <w:color w:val="000000" w:themeColor="text1"/>
          <w:sz w:val="24"/>
          <w:szCs w:val="24"/>
          <w:lang w:eastAsia="ru-RU"/>
        </w:rPr>
        <w:t xml:space="preserve"> </w:t>
      </w:r>
    </w:p>
    <w:p w:rsidR="00CF6CB7" w:rsidRPr="001D5E27" w:rsidRDefault="00CF6CB7" w:rsidP="00CF6CB7">
      <w:pPr>
        <w:autoSpaceDE w:val="0"/>
        <w:autoSpaceDN w:val="0"/>
        <w:adjustRightInd w:val="0"/>
        <w:spacing w:after="0" w:line="240" w:lineRule="auto"/>
        <w:ind w:right="-1"/>
        <w:contextualSpacing/>
        <w:jc w:val="both"/>
        <w:rPr>
          <w:rFonts w:ascii="Times New Roman" w:eastAsia="Times New Roman" w:hAnsi="Times New Roman" w:cs="Times New Roman"/>
          <w:bCs/>
          <w:color w:val="000000" w:themeColor="text1"/>
          <w:sz w:val="24"/>
          <w:szCs w:val="24"/>
          <w:lang w:eastAsia="ru-RU"/>
        </w:rPr>
      </w:pPr>
      <w:r w:rsidRPr="001D5E27">
        <w:rPr>
          <w:rFonts w:ascii="Times New Roman" w:eastAsia="Times New Roman" w:hAnsi="Times New Roman" w:cs="Times New Roman"/>
          <w:bCs/>
          <w:color w:val="000000" w:themeColor="text1"/>
          <w:sz w:val="24"/>
          <w:szCs w:val="24"/>
          <w:lang w:eastAsia="ru-RU"/>
        </w:rPr>
        <w:t xml:space="preserve">4) </w:t>
      </w:r>
      <w:proofErr w:type="spellStart"/>
      <w:r w:rsidRPr="001D5E27">
        <w:rPr>
          <w:rFonts w:ascii="Times New Roman" w:eastAsia="Times New Roman" w:hAnsi="Times New Roman" w:cs="Times New Roman"/>
          <w:bCs/>
          <w:color w:val="000000" w:themeColor="text1"/>
          <w:sz w:val="24"/>
          <w:szCs w:val="24"/>
          <w:lang w:eastAsia="ru-RU"/>
        </w:rPr>
        <w:t>небез</w:t>
      </w:r>
      <w:proofErr w:type="spellEnd"/>
      <w:r w:rsidRPr="001D5E27">
        <w:rPr>
          <w:rFonts w:ascii="Times New Roman" w:eastAsia="Times New Roman" w:hAnsi="Times New Roman" w:cs="Times New Roman"/>
          <w:bCs/>
          <w:color w:val="000000" w:themeColor="text1"/>
          <w:sz w:val="24"/>
          <w:szCs w:val="24"/>
          <w:lang w:eastAsia="ru-RU"/>
        </w:rPr>
        <w:t>...</w:t>
      </w:r>
      <w:proofErr w:type="spellStart"/>
      <w:r w:rsidRPr="001D5E27">
        <w:rPr>
          <w:rFonts w:ascii="Times New Roman" w:eastAsia="Times New Roman" w:hAnsi="Times New Roman" w:cs="Times New Roman"/>
          <w:bCs/>
          <w:color w:val="000000" w:themeColor="text1"/>
          <w:sz w:val="24"/>
          <w:szCs w:val="24"/>
          <w:lang w:eastAsia="ru-RU"/>
        </w:rPr>
        <w:t>звестный</w:t>
      </w:r>
      <w:proofErr w:type="spellEnd"/>
    </w:p>
    <w:p w:rsidR="00F16FD6" w:rsidRPr="001D5E27" w:rsidRDefault="00F16FD6" w:rsidP="00EB39DF">
      <w:pPr>
        <w:autoSpaceDE w:val="0"/>
        <w:autoSpaceDN w:val="0"/>
        <w:adjustRightInd w:val="0"/>
        <w:spacing w:after="0" w:line="240" w:lineRule="auto"/>
        <w:ind w:right="-1"/>
        <w:contextualSpacing/>
        <w:jc w:val="both"/>
        <w:rPr>
          <w:rFonts w:ascii="Times New Roman" w:eastAsia="Times New Roman" w:hAnsi="Times New Roman" w:cs="Times New Roman"/>
          <w:bCs/>
          <w:color w:val="000000" w:themeColor="text1"/>
          <w:sz w:val="24"/>
          <w:szCs w:val="24"/>
          <w:lang w:eastAsia="ru-RU"/>
        </w:rPr>
      </w:pPr>
    </w:p>
    <w:p w:rsidR="00EB39DF" w:rsidRPr="001D5E27" w:rsidRDefault="00F16FD6" w:rsidP="00EB39DF">
      <w:pPr>
        <w:autoSpaceDE w:val="0"/>
        <w:autoSpaceDN w:val="0"/>
        <w:adjustRightInd w:val="0"/>
        <w:spacing w:after="0" w:line="240" w:lineRule="auto"/>
        <w:ind w:right="-1"/>
        <w:contextualSpacing/>
        <w:jc w:val="both"/>
        <w:rPr>
          <w:rFonts w:ascii="Times New Roman" w:eastAsia="Times New Roman" w:hAnsi="Times New Roman" w:cs="Times New Roman"/>
          <w:b/>
          <w:bCs/>
          <w:i/>
          <w:color w:val="000000" w:themeColor="text1"/>
          <w:sz w:val="24"/>
          <w:szCs w:val="24"/>
          <w:lang w:eastAsia="ru-RU"/>
        </w:rPr>
      </w:pPr>
      <w:r w:rsidRPr="001D5E27">
        <w:rPr>
          <w:rFonts w:ascii="Times New Roman" w:eastAsia="Times New Roman" w:hAnsi="Times New Roman" w:cs="Times New Roman"/>
          <w:b/>
          <w:bCs/>
          <w:i/>
          <w:color w:val="000000" w:themeColor="text1"/>
          <w:sz w:val="24"/>
          <w:szCs w:val="24"/>
          <w:lang w:eastAsia="ru-RU"/>
        </w:rPr>
        <w:t xml:space="preserve">17. </w:t>
      </w:r>
      <w:r w:rsidR="00EB39DF" w:rsidRPr="001D5E27">
        <w:rPr>
          <w:rFonts w:ascii="Times New Roman" w:eastAsia="Times New Roman" w:hAnsi="Times New Roman" w:cs="Times New Roman"/>
          <w:b/>
          <w:bCs/>
          <w:i/>
          <w:color w:val="000000" w:themeColor="text1"/>
          <w:sz w:val="24"/>
          <w:szCs w:val="24"/>
          <w:lang w:eastAsia="ru-RU"/>
        </w:rPr>
        <w:t>Приставка пре обозначает:</w:t>
      </w:r>
    </w:p>
    <w:p w:rsidR="00EB39DF" w:rsidRPr="001D5E27" w:rsidRDefault="00EB39DF" w:rsidP="00E041BA">
      <w:pPr>
        <w:pStyle w:val="a7"/>
        <w:numPr>
          <w:ilvl w:val="0"/>
          <w:numId w:val="69"/>
        </w:numPr>
        <w:autoSpaceDE w:val="0"/>
        <w:autoSpaceDN w:val="0"/>
        <w:adjustRightInd w:val="0"/>
        <w:spacing w:after="0" w:line="240" w:lineRule="auto"/>
        <w:ind w:left="426" w:right="-1" w:hanging="426"/>
        <w:jc w:val="both"/>
        <w:rPr>
          <w:rFonts w:ascii="Times New Roman" w:eastAsia="Times New Roman" w:hAnsi="Times New Roman"/>
          <w:bCs/>
          <w:color w:val="000000" w:themeColor="text1"/>
          <w:sz w:val="24"/>
          <w:szCs w:val="24"/>
          <w:lang w:eastAsia="ru-RU"/>
        </w:rPr>
      </w:pPr>
      <w:r w:rsidRPr="001D5E27">
        <w:rPr>
          <w:rFonts w:ascii="Times New Roman" w:eastAsia="Times New Roman" w:hAnsi="Times New Roman"/>
          <w:bCs/>
          <w:color w:val="000000" w:themeColor="text1"/>
          <w:sz w:val="24"/>
          <w:szCs w:val="24"/>
          <w:lang w:eastAsia="ru-RU"/>
        </w:rPr>
        <w:t>присоединение</w:t>
      </w:r>
    </w:p>
    <w:p w:rsidR="00EB39DF" w:rsidRPr="001D5E27" w:rsidRDefault="00EB39DF" w:rsidP="00E041BA">
      <w:pPr>
        <w:pStyle w:val="a7"/>
        <w:numPr>
          <w:ilvl w:val="0"/>
          <w:numId w:val="69"/>
        </w:numPr>
        <w:autoSpaceDE w:val="0"/>
        <w:autoSpaceDN w:val="0"/>
        <w:adjustRightInd w:val="0"/>
        <w:spacing w:after="0" w:line="240" w:lineRule="auto"/>
        <w:ind w:left="426" w:right="-1" w:hanging="426"/>
        <w:jc w:val="both"/>
        <w:rPr>
          <w:rFonts w:ascii="Times New Roman" w:eastAsia="Times New Roman" w:hAnsi="Times New Roman"/>
          <w:bCs/>
          <w:color w:val="000000" w:themeColor="text1"/>
          <w:sz w:val="24"/>
          <w:szCs w:val="24"/>
          <w:lang w:eastAsia="ru-RU"/>
        </w:rPr>
      </w:pPr>
      <w:r w:rsidRPr="001D5E27">
        <w:rPr>
          <w:rFonts w:ascii="Times New Roman" w:eastAsia="Times New Roman" w:hAnsi="Times New Roman"/>
          <w:bCs/>
          <w:color w:val="000000" w:themeColor="text1"/>
          <w:sz w:val="24"/>
          <w:szCs w:val="24"/>
          <w:lang w:eastAsia="ru-RU"/>
        </w:rPr>
        <w:t xml:space="preserve">приближение </w:t>
      </w:r>
    </w:p>
    <w:p w:rsidR="00EB39DF" w:rsidRPr="001D5E27" w:rsidRDefault="00EB39DF" w:rsidP="00E041BA">
      <w:pPr>
        <w:pStyle w:val="a7"/>
        <w:numPr>
          <w:ilvl w:val="0"/>
          <w:numId w:val="69"/>
        </w:numPr>
        <w:autoSpaceDE w:val="0"/>
        <w:autoSpaceDN w:val="0"/>
        <w:adjustRightInd w:val="0"/>
        <w:spacing w:after="0" w:line="240" w:lineRule="auto"/>
        <w:ind w:left="426" w:right="-1" w:hanging="426"/>
        <w:jc w:val="both"/>
        <w:rPr>
          <w:rFonts w:ascii="Times New Roman" w:eastAsia="Times New Roman" w:hAnsi="Times New Roman"/>
          <w:bCs/>
          <w:color w:val="000000" w:themeColor="text1"/>
          <w:sz w:val="24"/>
          <w:szCs w:val="24"/>
          <w:lang w:eastAsia="ru-RU"/>
        </w:rPr>
      </w:pPr>
      <w:r w:rsidRPr="001D5E27">
        <w:rPr>
          <w:rFonts w:ascii="Times New Roman" w:eastAsia="Times New Roman" w:hAnsi="Times New Roman"/>
          <w:bCs/>
          <w:color w:val="000000" w:themeColor="text1"/>
          <w:sz w:val="24"/>
          <w:szCs w:val="24"/>
          <w:lang w:eastAsia="ru-RU"/>
        </w:rPr>
        <w:t>неполное действие</w:t>
      </w:r>
    </w:p>
    <w:p w:rsidR="00EB39DF" w:rsidRPr="001D5E27" w:rsidRDefault="00EB39DF" w:rsidP="00E041BA">
      <w:pPr>
        <w:pStyle w:val="a7"/>
        <w:numPr>
          <w:ilvl w:val="0"/>
          <w:numId w:val="69"/>
        </w:numPr>
        <w:autoSpaceDE w:val="0"/>
        <w:autoSpaceDN w:val="0"/>
        <w:adjustRightInd w:val="0"/>
        <w:spacing w:after="0" w:line="240" w:lineRule="auto"/>
        <w:ind w:left="426" w:right="-1" w:hanging="426"/>
        <w:jc w:val="both"/>
        <w:rPr>
          <w:rFonts w:ascii="Times New Roman" w:eastAsia="Times New Roman" w:hAnsi="Times New Roman"/>
          <w:bCs/>
          <w:color w:val="000000" w:themeColor="text1"/>
          <w:sz w:val="24"/>
          <w:szCs w:val="24"/>
          <w:lang w:eastAsia="ru-RU"/>
        </w:rPr>
      </w:pPr>
      <w:r w:rsidRPr="001D5E27">
        <w:rPr>
          <w:rFonts w:ascii="Times New Roman" w:eastAsia="Times New Roman" w:hAnsi="Times New Roman"/>
          <w:bCs/>
          <w:color w:val="000000" w:themeColor="text1"/>
          <w:sz w:val="24"/>
          <w:szCs w:val="24"/>
          <w:lang w:eastAsia="ru-RU"/>
        </w:rPr>
        <w:t>сходство со значением приставки пере, сходство со значением слова очень</w:t>
      </w:r>
    </w:p>
    <w:p w:rsidR="00F16FD6" w:rsidRPr="001D5E27" w:rsidRDefault="00F16FD6" w:rsidP="00EB39DF">
      <w:pPr>
        <w:autoSpaceDE w:val="0"/>
        <w:autoSpaceDN w:val="0"/>
        <w:adjustRightInd w:val="0"/>
        <w:spacing w:after="0" w:line="240" w:lineRule="auto"/>
        <w:ind w:right="-1"/>
        <w:contextualSpacing/>
        <w:jc w:val="both"/>
        <w:rPr>
          <w:rFonts w:ascii="Times New Roman" w:eastAsia="Times New Roman" w:hAnsi="Times New Roman" w:cs="Times New Roman"/>
          <w:bCs/>
          <w:color w:val="000000" w:themeColor="text1"/>
          <w:sz w:val="24"/>
          <w:szCs w:val="24"/>
          <w:lang w:eastAsia="ru-RU"/>
        </w:rPr>
      </w:pPr>
    </w:p>
    <w:p w:rsidR="00EB39DF" w:rsidRPr="001D5E27" w:rsidRDefault="00F16FD6" w:rsidP="00EB39DF">
      <w:pPr>
        <w:autoSpaceDE w:val="0"/>
        <w:autoSpaceDN w:val="0"/>
        <w:adjustRightInd w:val="0"/>
        <w:spacing w:after="0" w:line="240" w:lineRule="auto"/>
        <w:ind w:right="-1"/>
        <w:contextualSpacing/>
        <w:jc w:val="both"/>
        <w:rPr>
          <w:rFonts w:ascii="Times New Roman" w:eastAsia="Times New Roman" w:hAnsi="Times New Roman" w:cs="Times New Roman"/>
          <w:b/>
          <w:bCs/>
          <w:i/>
          <w:color w:val="000000" w:themeColor="text1"/>
          <w:sz w:val="24"/>
          <w:szCs w:val="24"/>
          <w:lang w:eastAsia="ru-RU"/>
        </w:rPr>
      </w:pPr>
      <w:r w:rsidRPr="001D5E27">
        <w:rPr>
          <w:rFonts w:ascii="Times New Roman" w:eastAsia="Times New Roman" w:hAnsi="Times New Roman" w:cs="Times New Roman"/>
          <w:b/>
          <w:bCs/>
          <w:i/>
          <w:color w:val="000000" w:themeColor="text1"/>
          <w:sz w:val="24"/>
          <w:szCs w:val="24"/>
          <w:lang w:eastAsia="ru-RU"/>
        </w:rPr>
        <w:t xml:space="preserve">18. </w:t>
      </w:r>
      <w:r w:rsidR="00EB39DF" w:rsidRPr="001D5E27">
        <w:rPr>
          <w:rFonts w:ascii="Times New Roman" w:eastAsia="Times New Roman" w:hAnsi="Times New Roman" w:cs="Times New Roman"/>
          <w:b/>
          <w:bCs/>
          <w:i/>
          <w:color w:val="000000" w:themeColor="text1"/>
          <w:sz w:val="24"/>
          <w:szCs w:val="24"/>
          <w:lang w:eastAsia="ru-RU"/>
        </w:rPr>
        <w:t xml:space="preserve">В каком слове правописание приставки определяется её значением - </w:t>
      </w:r>
    </w:p>
    <w:p w:rsidR="00EB39DF" w:rsidRPr="001D5E27" w:rsidRDefault="00EB39DF" w:rsidP="00EB39DF">
      <w:pPr>
        <w:autoSpaceDE w:val="0"/>
        <w:autoSpaceDN w:val="0"/>
        <w:adjustRightInd w:val="0"/>
        <w:spacing w:after="0" w:line="240" w:lineRule="auto"/>
        <w:ind w:right="-1"/>
        <w:contextualSpacing/>
        <w:jc w:val="both"/>
        <w:rPr>
          <w:rFonts w:ascii="Times New Roman" w:eastAsia="Times New Roman" w:hAnsi="Times New Roman" w:cs="Times New Roman"/>
          <w:b/>
          <w:bCs/>
          <w:i/>
          <w:color w:val="000000" w:themeColor="text1"/>
          <w:sz w:val="24"/>
          <w:szCs w:val="24"/>
          <w:lang w:eastAsia="ru-RU"/>
        </w:rPr>
      </w:pPr>
      <w:r w:rsidRPr="001D5E27">
        <w:rPr>
          <w:rFonts w:ascii="Times New Roman" w:eastAsia="Times New Roman" w:hAnsi="Times New Roman" w:cs="Times New Roman"/>
          <w:b/>
          <w:bCs/>
          <w:i/>
          <w:color w:val="000000" w:themeColor="text1"/>
          <w:sz w:val="24"/>
          <w:szCs w:val="24"/>
          <w:lang w:eastAsia="ru-RU"/>
        </w:rPr>
        <w:t>"приближение"?</w:t>
      </w:r>
    </w:p>
    <w:p w:rsidR="00EB39DF" w:rsidRPr="001D5E27" w:rsidRDefault="00EB39DF" w:rsidP="00E041BA">
      <w:pPr>
        <w:pStyle w:val="a7"/>
        <w:numPr>
          <w:ilvl w:val="0"/>
          <w:numId w:val="70"/>
        </w:numPr>
        <w:autoSpaceDE w:val="0"/>
        <w:autoSpaceDN w:val="0"/>
        <w:adjustRightInd w:val="0"/>
        <w:spacing w:after="0" w:line="240" w:lineRule="auto"/>
        <w:ind w:left="284" w:right="-1" w:hanging="284"/>
        <w:jc w:val="both"/>
        <w:rPr>
          <w:rFonts w:ascii="Times New Roman" w:eastAsia="Times New Roman" w:hAnsi="Times New Roman"/>
          <w:bCs/>
          <w:color w:val="000000" w:themeColor="text1"/>
          <w:sz w:val="24"/>
          <w:szCs w:val="24"/>
          <w:lang w:eastAsia="ru-RU"/>
        </w:rPr>
      </w:pPr>
      <w:r w:rsidRPr="001D5E27">
        <w:rPr>
          <w:rFonts w:ascii="Times New Roman" w:eastAsia="Times New Roman" w:hAnsi="Times New Roman"/>
          <w:bCs/>
          <w:color w:val="000000" w:themeColor="text1"/>
          <w:sz w:val="24"/>
          <w:szCs w:val="24"/>
          <w:lang w:eastAsia="ru-RU"/>
        </w:rPr>
        <w:t>прикаспийский</w:t>
      </w:r>
    </w:p>
    <w:p w:rsidR="00EB39DF" w:rsidRPr="001D5E27" w:rsidRDefault="00EB39DF" w:rsidP="00E041BA">
      <w:pPr>
        <w:pStyle w:val="a7"/>
        <w:numPr>
          <w:ilvl w:val="0"/>
          <w:numId w:val="70"/>
        </w:numPr>
        <w:autoSpaceDE w:val="0"/>
        <w:autoSpaceDN w:val="0"/>
        <w:adjustRightInd w:val="0"/>
        <w:spacing w:after="0" w:line="240" w:lineRule="auto"/>
        <w:ind w:left="284" w:right="-1" w:hanging="284"/>
        <w:jc w:val="both"/>
        <w:rPr>
          <w:rFonts w:ascii="Times New Roman" w:eastAsia="Times New Roman" w:hAnsi="Times New Roman"/>
          <w:bCs/>
          <w:color w:val="000000" w:themeColor="text1"/>
          <w:sz w:val="24"/>
          <w:szCs w:val="24"/>
          <w:lang w:eastAsia="ru-RU"/>
        </w:rPr>
      </w:pPr>
      <w:r w:rsidRPr="001D5E27">
        <w:rPr>
          <w:rFonts w:ascii="Times New Roman" w:eastAsia="Times New Roman" w:hAnsi="Times New Roman"/>
          <w:bCs/>
          <w:color w:val="000000" w:themeColor="text1"/>
          <w:sz w:val="24"/>
          <w:szCs w:val="24"/>
          <w:lang w:eastAsia="ru-RU"/>
        </w:rPr>
        <w:t>прилететь</w:t>
      </w:r>
    </w:p>
    <w:p w:rsidR="00EB39DF" w:rsidRPr="001D5E27" w:rsidRDefault="00EB39DF" w:rsidP="00E041BA">
      <w:pPr>
        <w:pStyle w:val="a7"/>
        <w:numPr>
          <w:ilvl w:val="0"/>
          <w:numId w:val="70"/>
        </w:numPr>
        <w:autoSpaceDE w:val="0"/>
        <w:autoSpaceDN w:val="0"/>
        <w:adjustRightInd w:val="0"/>
        <w:spacing w:after="0" w:line="240" w:lineRule="auto"/>
        <w:ind w:left="284" w:right="-1" w:hanging="284"/>
        <w:jc w:val="both"/>
        <w:rPr>
          <w:rFonts w:ascii="Times New Roman" w:eastAsia="Times New Roman" w:hAnsi="Times New Roman"/>
          <w:bCs/>
          <w:color w:val="000000" w:themeColor="text1"/>
          <w:sz w:val="24"/>
          <w:szCs w:val="24"/>
          <w:lang w:eastAsia="ru-RU"/>
        </w:rPr>
      </w:pPr>
      <w:r w:rsidRPr="001D5E27">
        <w:rPr>
          <w:rFonts w:ascii="Times New Roman" w:eastAsia="Times New Roman" w:hAnsi="Times New Roman"/>
          <w:bCs/>
          <w:color w:val="000000" w:themeColor="text1"/>
          <w:sz w:val="24"/>
          <w:szCs w:val="24"/>
          <w:lang w:eastAsia="ru-RU"/>
        </w:rPr>
        <w:t>призадуматься</w:t>
      </w:r>
    </w:p>
    <w:p w:rsidR="00EB39DF" w:rsidRPr="001D5E27" w:rsidRDefault="00EB39DF" w:rsidP="00E041BA">
      <w:pPr>
        <w:pStyle w:val="a7"/>
        <w:numPr>
          <w:ilvl w:val="0"/>
          <w:numId w:val="70"/>
        </w:numPr>
        <w:autoSpaceDE w:val="0"/>
        <w:autoSpaceDN w:val="0"/>
        <w:adjustRightInd w:val="0"/>
        <w:spacing w:after="0" w:line="240" w:lineRule="auto"/>
        <w:ind w:left="284" w:right="-1" w:hanging="284"/>
        <w:jc w:val="both"/>
        <w:rPr>
          <w:rFonts w:ascii="Times New Roman" w:eastAsia="Times New Roman" w:hAnsi="Times New Roman"/>
          <w:bCs/>
          <w:color w:val="000000" w:themeColor="text1"/>
          <w:sz w:val="24"/>
          <w:szCs w:val="24"/>
          <w:lang w:eastAsia="ru-RU"/>
        </w:rPr>
      </w:pPr>
      <w:r w:rsidRPr="001D5E27">
        <w:rPr>
          <w:rFonts w:ascii="Times New Roman" w:eastAsia="Times New Roman" w:hAnsi="Times New Roman"/>
          <w:bCs/>
          <w:color w:val="000000" w:themeColor="text1"/>
          <w:sz w:val="24"/>
          <w:szCs w:val="24"/>
          <w:lang w:eastAsia="ru-RU"/>
        </w:rPr>
        <w:t>приклеить</w:t>
      </w:r>
    </w:p>
    <w:p w:rsidR="00F16FD6" w:rsidRPr="001D5E27" w:rsidRDefault="00F16FD6" w:rsidP="00CF6CB7">
      <w:pPr>
        <w:spacing w:after="0" w:line="240" w:lineRule="auto"/>
        <w:jc w:val="center"/>
        <w:rPr>
          <w:rFonts w:ascii="Times New Roman" w:eastAsia="Calibri" w:hAnsi="Times New Roman" w:cs="Times New Roman"/>
          <w:b/>
          <w:color w:val="000000" w:themeColor="text1"/>
          <w:sz w:val="24"/>
          <w:szCs w:val="24"/>
          <w:lang w:bidi="en-US"/>
        </w:rPr>
      </w:pPr>
    </w:p>
    <w:p w:rsidR="005B1BAF" w:rsidRPr="001D5E27" w:rsidRDefault="008839F1" w:rsidP="00116083">
      <w:pPr>
        <w:autoSpaceDE w:val="0"/>
        <w:autoSpaceDN w:val="0"/>
        <w:adjustRightInd w:val="0"/>
        <w:spacing w:after="0" w:line="240" w:lineRule="auto"/>
        <w:ind w:right="-1"/>
        <w:contextualSpacing/>
        <w:jc w:val="center"/>
        <w:rPr>
          <w:rFonts w:ascii="Times New Roman" w:eastAsia="Times New Roman" w:hAnsi="Times New Roman" w:cs="Times New Roman"/>
          <w:b/>
          <w:bCs/>
          <w:color w:val="000000" w:themeColor="text1"/>
          <w:sz w:val="24"/>
          <w:szCs w:val="24"/>
          <w:lang w:eastAsia="ru-RU"/>
        </w:rPr>
      </w:pPr>
      <w:r w:rsidRPr="001D5E27">
        <w:rPr>
          <w:rFonts w:ascii="Times New Roman" w:eastAsia="Times New Roman" w:hAnsi="Times New Roman" w:cs="Times New Roman"/>
          <w:b/>
          <w:bCs/>
          <w:color w:val="000000" w:themeColor="text1"/>
          <w:sz w:val="24"/>
          <w:szCs w:val="24"/>
          <w:lang w:eastAsia="ru-RU"/>
        </w:rPr>
        <w:t xml:space="preserve">2 вариант </w:t>
      </w:r>
    </w:p>
    <w:p w:rsidR="0088776F" w:rsidRPr="001D5E27" w:rsidRDefault="00F16FD6" w:rsidP="0088776F">
      <w:pPr>
        <w:autoSpaceDE w:val="0"/>
        <w:autoSpaceDN w:val="0"/>
        <w:adjustRightInd w:val="0"/>
        <w:spacing w:after="0" w:line="240" w:lineRule="auto"/>
        <w:ind w:right="-1"/>
        <w:contextualSpacing/>
        <w:jc w:val="both"/>
        <w:rPr>
          <w:rFonts w:ascii="Times New Roman" w:eastAsia="Times New Roman" w:hAnsi="Times New Roman" w:cs="Times New Roman"/>
          <w:b/>
          <w:bCs/>
          <w:color w:val="000000" w:themeColor="text1"/>
          <w:sz w:val="24"/>
          <w:szCs w:val="24"/>
          <w:lang w:eastAsia="ru-RU"/>
        </w:rPr>
      </w:pPr>
      <w:r w:rsidRPr="001D5E27">
        <w:rPr>
          <w:rFonts w:ascii="Times New Roman" w:eastAsia="Times New Roman" w:hAnsi="Times New Roman" w:cs="Times New Roman"/>
          <w:b/>
          <w:bCs/>
          <w:color w:val="000000" w:themeColor="text1"/>
          <w:sz w:val="24"/>
          <w:szCs w:val="24"/>
          <w:lang w:eastAsia="ru-RU"/>
        </w:rPr>
        <w:t>Часть 1.</w:t>
      </w:r>
    </w:p>
    <w:p w:rsidR="0088776F" w:rsidRPr="001D5E27" w:rsidRDefault="0088776F" w:rsidP="0088776F">
      <w:pPr>
        <w:autoSpaceDE w:val="0"/>
        <w:autoSpaceDN w:val="0"/>
        <w:adjustRightInd w:val="0"/>
        <w:spacing w:after="0" w:line="240" w:lineRule="auto"/>
        <w:ind w:right="-1"/>
        <w:contextualSpacing/>
        <w:jc w:val="both"/>
        <w:rPr>
          <w:rFonts w:ascii="Times New Roman" w:eastAsia="Times New Roman" w:hAnsi="Times New Roman" w:cs="Times New Roman"/>
          <w:b/>
          <w:bCs/>
          <w:i/>
          <w:color w:val="000000" w:themeColor="text1"/>
          <w:sz w:val="24"/>
          <w:szCs w:val="24"/>
          <w:lang w:eastAsia="ru-RU"/>
        </w:rPr>
      </w:pPr>
      <w:r w:rsidRPr="001D5E27">
        <w:rPr>
          <w:rFonts w:ascii="Times New Roman" w:eastAsia="Times New Roman" w:hAnsi="Times New Roman" w:cs="Times New Roman"/>
          <w:b/>
          <w:bCs/>
          <w:i/>
          <w:color w:val="000000" w:themeColor="text1"/>
          <w:sz w:val="24"/>
          <w:szCs w:val="24"/>
          <w:lang w:eastAsia="ru-RU"/>
        </w:rPr>
        <w:t>1. Прочитайте тексты. О чем говорится в них — об одном и том же или о разном? Подумайте, где может быть использовано каждое высказывание. Можно ли, например, первый или второй текст использовать в домашнем разговоре? Можно ли вместо сводки погоды по радио или по телевидению передать первый или третий текст? Если нет, то почему?</w:t>
      </w:r>
    </w:p>
    <w:p w:rsidR="0088776F" w:rsidRPr="001D5E27" w:rsidRDefault="0088776F" w:rsidP="0088776F">
      <w:pPr>
        <w:autoSpaceDE w:val="0"/>
        <w:autoSpaceDN w:val="0"/>
        <w:adjustRightInd w:val="0"/>
        <w:spacing w:after="0" w:line="240" w:lineRule="auto"/>
        <w:ind w:right="-1"/>
        <w:contextualSpacing/>
        <w:jc w:val="both"/>
        <w:rPr>
          <w:rFonts w:ascii="Times New Roman" w:eastAsia="Times New Roman" w:hAnsi="Times New Roman" w:cs="Times New Roman"/>
          <w:b/>
          <w:bCs/>
          <w:i/>
          <w:color w:val="000000" w:themeColor="text1"/>
          <w:sz w:val="24"/>
          <w:szCs w:val="24"/>
          <w:lang w:eastAsia="ru-RU"/>
        </w:rPr>
      </w:pPr>
      <w:r w:rsidRPr="001D5E27">
        <w:rPr>
          <w:rFonts w:ascii="Times New Roman" w:eastAsia="Times New Roman" w:hAnsi="Times New Roman" w:cs="Times New Roman"/>
          <w:bCs/>
          <w:i/>
          <w:color w:val="000000" w:themeColor="text1"/>
          <w:sz w:val="24"/>
          <w:szCs w:val="24"/>
          <w:lang w:eastAsia="ru-RU"/>
        </w:rPr>
        <w:t>а) Женя помолчала и опять спросила:</w:t>
      </w:r>
    </w:p>
    <w:p w:rsidR="0088776F" w:rsidRPr="001D5E27" w:rsidRDefault="0088776F" w:rsidP="0088776F">
      <w:pPr>
        <w:autoSpaceDE w:val="0"/>
        <w:autoSpaceDN w:val="0"/>
        <w:adjustRightInd w:val="0"/>
        <w:spacing w:after="0" w:line="240" w:lineRule="auto"/>
        <w:ind w:right="-1"/>
        <w:contextualSpacing/>
        <w:jc w:val="both"/>
        <w:rPr>
          <w:rFonts w:ascii="Times New Roman" w:eastAsia="Times New Roman" w:hAnsi="Times New Roman" w:cs="Times New Roman"/>
          <w:bCs/>
          <w:i/>
          <w:color w:val="000000" w:themeColor="text1"/>
          <w:sz w:val="24"/>
          <w:szCs w:val="24"/>
          <w:lang w:eastAsia="ru-RU"/>
        </w:rPr>
      </w:pPr>
      <w:r w:rsidRPr="001D5E27">
        <w:rPr>
          <w:rFonts w:ascii="Times New Roman" w:eastAsia="Times New Roman" w:hAnsi="Times New Roman" w:cs="Times New Roman"/>
          <w:bCs/>
          <w:i/>
          <w:color w:val="000000" w:themeColor="text1"/>
          <w:sz w:val="24"/>
          <w:szCs w:val="24"/>
          <w:lang w:eastAsia="ru-RU"/>
        </w:rPr>
        <w:t>— Оля, а кто такой Тимур?</w:t>
      </w:r>
    </w:p>
    <w:p w:rsidR="0088776F" w:rsidRPr="001D5E27" w:rsidRDefault="0088776F" w:rsidP="0088776F">
      <w:pPr>
        <w:autoSpaceDE w:val="0"/>
        <w:autoSpaceDN w:val="0"/>
        <w:adjustRightInd w:val="0"/>
        <w:spacing w:after="0" w:line="240" w:lineRule="auto"/>
        <w:ind w:right="-1"/>
        <w:contextualSpacing/>
        <w:jc w:val="both"/>
        <w:rPr>
          <w:rFonts w:ascii="Times New Roman" w:eastAsia="Times New Roman" w:hAnsi="Times New Roman" w:cs="Times New Roman"/>
          <w:bCs/>
          <w:i/>
          <w:color w:val="000000" w:themeColor="text1"/>
          <w:sz w:val="24"/>
          <w:szCs w:val="24"/>
          <w:lang w:eastAsia="ru-RU"/>
        </w:rPr>
      </w:pPr>
      <w:r w:rsidRPr="001D5E27">
        <w:rPr>
          <w:rFonts w:ascii="Times New Roman" w:eastAsia="Times New Roman" w:hAnsi="Times New Roman" w:cs="Times New Roman"/>
          <w:bCs/>
          <w:i/>
          <w:color w:val="000000" w:themeColor="text1"/>
          <w:sz w:val="24"/>
          <w:szCs w:val="24"/>
          <w:lang w:eastAsia="ru-RU"/>
        </w:rPr>
        <w:t>— Это один царь такой,— намыливая себе лицо и руки, неохотно ответила Ольга,— злой, хромой, из средней истории. (А. Гайдар.)</w:t>
      </w:r>
    </w:p>
    <w:p w:rsidR="005B1BAF" w:rsidRPr="001D5E27" w:rsidRDefault="0088776F" w:rsidP="0088776F">
      <w:pPr>
        <w:autoSpaceDE w:val="0"/>
        <w:autoSpaceDN w:val="0"/>
        <w:adjustRightInd w:val="0"/>
        <w:spacing w:after="0" w:line="240" w:lineRule="auto"/>
        <w:ind w:right="-1"/>
        <w:contextualSpacing/>
        <w:jc w:val="both"/>
        <w:rPr>
          <w:rFonts w:ascii="Times New Roman" w:eastAsia="Times New Roman" w:hAnsi="Times New Roman" w:cs="Times New Roman"/>
          <w:bCs/>
          <w:i/>
          <w:color w:val="000000" w:themeColor="text1"/>
          <w:sz w:val="24"/>
          <w:szCs w:val="24"/>
          <w:lang w:eastAsia="ru-RU"/>
        </w:rPr>
      </w:pPr>
      <w:r w:rsidRPr="001D5E27">
        <w:rPr>
          <w:rFonts w:ascii="Times New Roman" w:eastAsia="Times New Roman" w:hAnsi="Times New Roman" w:cs="Times New Roman"/>
          <w:bCs/>
          <w:i/>
          <w:color w:val="000000" w:themeColor="text1"/>
          <w:sz w:val="24"/>
          <w:szCs w:val="24"/>
          <w:lang w:eastAsia="ru-RU"/>
        </w:rPr>
        <w:t>б) Тимур (Тамерлан), годы жизни 1336—1405, среднеазиатский полководец и завоеватель. Предпринял ряд походов в Среднюю Азию, на Ближний Восток, в Индию. Завоевания Тимура сопровождались массовым истреблением покоренного населения и беспощадным разорением целых стран. (Энциклопедический словарь.)</w:t>
      </w:r>
    </w:p>
    <w:p w:rsidR="005B1BAF" w:rsidRPr="001D5E27" w:rsidRDefault="0088776F" w:rsidP="0088776F">
      <w:pPr>
        <w:autoSpaceDE w:val="0"/>
        <w:autoSpaceDN w:val="0"/>
        <w:adjustRightInd w:val="0"/>
        <w:spacing w:after="0" w:line="240" w:lineRule="auto"/>
        <w:ind w:right="-1"/>
        <w:contextualSpacing/>
        <w:jc w:val="both"/>
        <w:rPr>
          <w:rFonts w:ascii="Times New Roman" w:eastAsia="Times New Roman" w:hAnsi="Times New Roman" w:cs="Times New Roman"/>
          <w:b/>
          <w:bCs/>
          <w:i/>
          <w:color w:val="000000" w:themeColor="text1"/>
          <w:sz w:val="24"/>
          <w:szCs w:val="24"/>
          <w:lang w:eastAsia="ru-RU"/>
        </w:rPr>
      </w:pPr>
      <w:r w:rsidRPr="001D5E27">
        <w:rPr>
          <w:rFonts w:ascii="Times New Roman" w:eastAsia="Times New Roman" w:hAnsi="Times New Roman" w:cs="Times New Roman"/>
          <w:b/>
          <w:bCs/>
          <w:i/>
          <w:color w:val="000000" w:themeColor="text1"/>
          <w:sz w:val="24"/>
          <w:szCs w:val="24"/>
          <w:lang w:eastAsia="ru-RU"/>
        </w:rPr>
        <w:t>Кратко охарактеризуйте речевую ситуацию, в которой может быть использован каждый из текстов.</w:t>
      </w:r>
    </w:p>
    <w:p w:rsidR="00CF6CB7" w:rsidRPr="001D5E27" w:rsidRDefault="00F16FD6" w:rsidP="0088776F">
      <w:pPr>
        <w:autoSpaceDE w:val="0"/>
        <w:autoSpaceDN w:val="0"/>
        <w:adjustRightInd w:val="0"/>
        <w:spacing w:after="0" w:line="240" w:lineRule="auto"/>
        <w:ind w:right="-1"/>
        <w:contextualSpacing/>
        <w:jc w:val="both"/>
        <w:rPr>
          <w:rFonts w:ascii="Times New Roman" w:eastAsia="Times New Roman" w:hAnsi="Times New Roman" w:cs="Times New Roman"/>
          <w:b/>
          <w:bCs/>
          <w:color w:val="000000" w:themeColor="text1"/>
          <w:sz w:val="24"/>
          <w:szCs w:val="24"/>
          <w:lang w:eastAsia="ru-RU"/>
        </w:rPr>
      </w:pPr>
      <w:r w:rsidRPr="001D5E27">
        <w:rPr>
          <w:rFonts w:ascii="Times New Roman" w:eastAsia="Times New Roman" w:hAnsi="Times New Roman" w:cs="Times New Roman"/>
          <w:b/>
          <w:bCs/>
          <w:color w:val="000000" w:themeColor="text1"/>
          <w:sz w:val="24"/>
          <w:szCs w:val="24"/>
          <w:lang w:eastAsia="ru-RU"/>
        </w:rPr>
        <w:t>Часть 2.</w:t>
      </w:r>
    </w:p>
    <w:p w:rsidR="00CF6CB7" w:rsidRPr="001D5E27" w:rsidRDefault="00F16FD6" w:rsidP="00CF6CB7">
      <w:pPr>
        <w:spacing w:after="0" w:line="240" w:lineRule="auto"/>
        <w:rPr>
          <w:rFonts w:ascii="Times New Roman" w:eastAsia="Times New Roman" w:hAnsi="Times New Roman" w:cs="Times New Roman"/>
          <w:b/>
          <w:bCs/>
          <w:i/>
          <w:color w:val="000000" w:themeColor="text1"/>
          <w:kern w:val="36"/>
          <w:sz w:val="24"/>
          <w:szCs w:val="24"/>
          <w:lang w:eastAsia="ru-RU"/>
        </w:rPr>
      </w:pPr>
      <w:r w:rsidRPr="001D5E27">
        <w:rPr>
          <w:rFonts w:ascii="Times New Roman" w:eastAsia="Times New Roman" w:hAnsi="Times New Roman" w:cs="Times New Roman"/>
          <w:b/>
          <w:bCs/>
          <w:i/>
          <w:color w:val="000000" w:themeColor="text1"/>
          <w:kern w:val="36"/>
          <w:sz w:val="24"/>
          <w:szCs w:val="24"/>
          <w:lang w:eastAsia="ru-RU"/>
        </w:rPr>
        <w:t>1</w:t>
      </w:r>
      <w:r w:rsidR="00CF6CB7" w:rsidRPr="001D5E27">
        <w:rPr>
          <w:rFonts w:ascii="Times New Roman" w:eastAsia="Times New Roman" w:hAnsi="Times New Roman" w:cs="Times New Roman"/>
          <w:b/>
          <w:bCs/>
          <w:i/>
          <w:color w:val="000000" w:themeColor="text1"/>
          <w:kern w:val="36"/>
          <w:sz w:val="24"/>
          <w:szCs w:val="24"/>
          <w:lang w:eastAsia="ru-RU"/>
        </w:rPr>
        <w:t>. Укажите ошибочное суждение.</w:t>
      </w:r>
    </w:p>
    <w:p w:rsidR="00CF6CB7" w:rsidRPr="001D5E27" w:rsidRDefault="00CF6CB7" w:rsidP="00E041BA">
      <w:pPr>
        <w:numPr>
          <w:ilvl w:val="0"/>
          <w:numId w:val="62"/>
        </w:numPr>
        <w:tabs>
          <w:tab w:val="clear" w:pos="1260"/>
        </w:tabs>
        <w:spacing w:after="0" w:line="240" w:lineRule="auto"/>
        <w:ind w:left="426" w:hanging="426"/>
        <w:rPr>
          <w:rFonts w:ascii="Times New Roman" w:eastAsia="Times New Roman" w:hAnsi="Times New Roman" w:cs="Times New Roman"/>
          <w:bCs/>
          <w:color w:val="000000" w:themeColor="text1"/>
          <w:kern w:val="36"/>
          <w:sz w:val="24"/>
          <w:szCs w:val="24"/>
          <w:lang w:eastAsia="ru-RU"/>
        </w:rPr>
      </w:pPr>
      <w:r w:rsidRPr="001D5E27">
        <w:rPr>
          <w:rFonts w:ascii="Times New Roman" w:eastAsia="Times New Roman" w:hAnsi="Times New Roman" w:cs="Times New Roman"/>
          <w:bCs/>
          <w:color w:val="000000" w:themeColor="text1"/>
          <w:kern w:val="36"/>
          <w:sz w:val="24"/>
          <w:szCs w:val="24"/>
          <w:lang w:eastAsia="ru-RU"/>
        </w:rPr>
        <w:t>В слове  ЯЩЕРИЦА  звуков больше, чем букв.</w:t>
      </w:r>
    </w:p>
    <w:p w:rsidR="00CF6CB7" w:rsidRPr="001D5E27" w:rsidRDefault="00CF6CB7" w:rsidP="00E041BA">
      <w:pPr>
        <w:numPr>
          <w:ilvl w:val="0"/>
          <w:numId w:val="62"/>
        </w:numPr>
        <w:tabs>
          <w:tab w:val="clear" w:pos="1260"/>
        </w:tabs>
        <w:spacing w:after="0" w:line="240" w:lineRule="auto"/>
        <w:ind w:left="426" w:hanging="426"/>
        <w:rPr>
          <w:rFonts w:ascii="Times New Roman" w:eastAsia="Times New Roman" w:hAnsi="Times New Roman" w:cs="Times New Roman"/>
          <w:bCs/>
          <w:color w:val="000000" w:themeColor="text1"/>
          <w:kern w:val="36"/>
          <w:sz w:val="24"/>
          <w:szCs w:val="24"/>
          <w:lang w:eastAsia="ru-RU"/>
        </w:rPr>
      </w:pPr>
      <w:r w:rsidRPr="001D5E27">
        <w:rPr>
          <w:rFonts w:ascii="Times New Roman" w:eastAsia="Times New Roman" w:hAnsi="Times New Roman" w:cs="Times New Roman"/>
          <w:bCs/>
          <w:color w:val="000000" w:themeColor="text1"/>
          <w:kern w:val="36"/>
          <w:sz w:val="24"/>
          <w:szCs w:val="24"/>
          <w:lang w:eastAsia="ru-RU"/>
        </w:rPr>
        <w:t>В слове ЩАДИТЬ второй звук -[а].</w:t>
      </w:r>
    </w:p>
    <w:p w:rsidR="00CF6CB7" w:rsidRPr="001D5E27" w:rsidRDefault="00CF6CB7" w:rsidP="00E041BA">
      <w:pPr>
        <w:numPr>
          <w:ilvl w:val="0"/>
          <w:numId w:val="62"/>
        </w:numPr>
        <w:tabs>
          <w:tab w:val="clear" w:pos="1260"/>
        </w:tabs>
        <w:spacing w:after="0" w:line="240" w:lineRule="auto"/>
        <w:ind w:left="426" w:hanging="426"/>
        <w:rPr>
          <w:rFonts w:ascii="Times New Roman" w:eastAsia="Times New Roman" w:hAnsi="Times New Roman" w:cs="Times New Roman"/>
          <w:bCs/>
          <w:color w:val="000000" w:themeColor="text1"/>
          <w:kern w:val="36"/>
          <w:sz w:val="24"/>
          <w:szCs w:val="24"/>
          <w:lang w:eastAsia="ru-RU"/>
        </w:rPr>
      </w:pPr>
      <w:r w:rsidRPr="001D5E27">
        <w:rPr>
          <w:rFonts w:ascii="Times New Roman" w:eastAsia="Times New Roman" w:hAnsi="Times New Roman" w:cs="Times New Roman"/>
          <w:bCs/>
          <w:color w:val="000000" w:themeColor="text1"/>
          <w:kern w:val="36"/>
          <w:sz w:val="24"/>
          <w:szCs w:val="24"/>
          <w:lang w:eastAsia="ru-RU"/>
        </w:rPr>
        <w:lastRenderedPageBreak/>
        <w:t>В слове ЗАЯВКА звуков больше, чем букв.</w:t>
      </w:r>
    </w:p>
    <w:p w:rsidR="00CF6CB7" w:rsidRPr="001D5E27" w:rsidRDefault="00CF6CB7" w:rsidP="00E041BA">
      <w:pPr>
        <w:numPr>
          <w:ilvl w:val="0"/>
          <w:numId w:val="62"/>
        </w:numPr>
        <w:tabs>
          <w:tab w:val="clear" w:pos="1260"/>
        </w:tabs>
        <w:spacing w:after="0" w:line="240" w:lineRule="auto"/>
        <w:ind w:left="426" w:hanging="426"/>
        <w:rPr>
          <w:rFonts w:ascii="Times New Roman" w:eastAsia="Times New Roman" w:hAnsi="Times New Roman" w:cs="Times New Roman"/>
          <w:bCs/>
          <w:color w:val="000000" w:themeColor="text1"/>
          <w:kern w:val="36"/>
          <w:sz w:val="24"/>
          <w:szCs w:val="24"/>
          <w:lang w:eastAsia="ru-RU"/>
        </w:rPr>
      </w:pPr>
      <w:r w:rsidRPr="001D5E27">
        <w:rPr>
          <w:rFonts w:ascii="Times New Roman" w:eastAsia="Times New Roman" w:hAnsi="Times New Roman" w:cs="Times New Roman"/>
          <w:bCs/>
          <w:color w:val="000000" w:themeColor="text1"/>
          <w:kern w:val="36"/>
          <w:sz w:val="24"/>
          <w:szCs w:val="24"/>
          <w:lang w:eastAsia="ru-RU"/>
        </w:rPr>
        <w:t>В слове  ДИКИЙ  первый звук- [д</w:t>
      </w:r>
      <w:r w:rsidRPr="001D5E27">
        <w:rPr>
          <w:rFonts w:ascii="Times New Roman" w:eastAsia="Times New Roman" w:hAnsi="Times New Roman" w:cs="Times New Roman"/>
          <w:bCs/>
          <w:color w:val="000000" w:themeColor="text1"/>
          <w:kern w:val="36"/>
          <w:sz w:val="24"/>
          <w:szCs w:val="24"/>
          <w:vertAlign w:val="superscript"/>
          <w:lang w:eastAsia="ru-RU"/>
        </w:rPr>
        <w:t>,</w:t>
      </w:r>
      <w:r w:rsidRPr="001D5E27">
        <w:rPr>
          <w:rFonts w:ascii="Times New Roman" w:eastAsia="Times New Roman" w:hAnsi="Times New Roman" w:cs="Times New Roman"/>
          <w:bCs/>
          <w:color w:val="000000" w:themeColor="text1"/>
          <w:kern w:val="36"/>
          <w:sz w:val="24"/>
          <w:szCs w:val="24"/>
          <w:lang w:eastAsia="ru-RU"/>
        </w:rPr>
        <w:t>]</w:t>
      </w:r>
    </w:p>
    <w:p w:rsidR="00CF6CB7" w:rsidRPr="001D5E27" w:rsidRDefault="00F16FD6" w:rsidP="00CF6CB7">
      <w:pPr>
        <w:spacing w:after="0" w:line="240" w:lineRule="auto"/>
        <w:rPr>
          <w:rFonts w:ascii="Times New Roman" w:eastAsia="Times New Roman" w:hAnsi="Times New Roman" w:cs="Times New Roman"/>
          <w:b/>
          <w:bCs/>
          <w:i/>
          <w:color w:val="000000" w:themeColor="text1"/>
          <w:kern w:val="36"/>
          <w:sz w:val="24"/>
          <w:szCs w:val="24"/>
          <w:lang w:eastAsia="ru-RU"/>
        </w:rPr>
      </w:pPr>
      <w:r w:rsidRPr="001D5E27">
        <w:rPr>
          <w:rFonts w:ascii="Times New Roman" w:eastAsia="Times New Roman" w:hAnsi="Times New Roman" w:cs="Times New Roman"/>
          <w:b/>
          <w:bCs/>
          <w:i/>
          <w:color w:val="000000" w:themeColor="text1"/>
          <w:kern w:val="36"/>
          <w:sz w:val="24"/>
          <w:szCs w:val="24"/>
          <w:lang w:eastAsia="ru-RU"/>
        </w:rPr>
        <w:t>2</w:t>
      </w:r>
      <w:r w:rsidR="00CF6CB7" w:rsidRPr="001D5E27">
        <w:rPr>
          <w:rFonts w:ascii="Times New Roman" w:eastAsia="Times New Roman" w:hAnsi="Times New Roman" w:cs="Times New Roman"/>
          <w:b/>
          <w:bCs/>
          <w:i/>
          <w:color w:val="000000" w:themeColor="text1"/>
          <w:kern w:val="36"/>
          <w:sz w:val="24"/>
          <w:szCs w:val="24"/>
          <w:lang w:eastAsia="ru-RU"/>
        </w:rPr>
        <w:t>. Укажите ошибочное суждение.</w:t>
      </w:r>
    </w:p>
    <w:p w:rsidR="00CF6CB7" w:rsidRPr="001D5E27" w:rsidRDefault="00CF6CB7" w:rsidP="00E041BA">
      <w:pPr>
        <w:numPr>
          <w:ilvl w:val="0"/>
          <w:numId w:val="61"/>
        </w:numPr>
        <w:tabs>
          <w:tab w:val="clear" w:pos="1260"/>
        </w:tabs>
        <w:spacing w:after="0" w:line="240" w:lineRule="auto"/>
        <w:ind w:left="426" w:hanging="426"/>
        <w:rPr>
          <w:rFonts w:ascii="Times New Roman" w:eastAsia="Times New Roman" w:hAnsi="Times New Roman" w:cs="Times New Roman"/>
          <w:bCs/>
          <w:color w:val="000000" w:themeColor="text1"/>
          <w:kern w:val="36"/>
          <w:sz w:val="24"/>
          <w:szCs w:val="24"/>
          <w:lang w:eastAsia="ru-RU"/>
        </w:rPr>
      </w:pPr>
      <w:r w:rsidRPr="001D5E27">
        <w:rPr>
          <w:rFonts w:ascii="Times New Roman" w:eastAsia="Times New Roman" w:hAnsi="Times New Roman" w:cs="Times New Roman"/>
          <w:bCs/>
          <w:color w:val="000000" w:themeColor="text1"/>
          <w:kern w:val="36"/>
          <w:sz w:val="24"/>
          <w:szCs w:val="24"/>
          <w:lang w:eastAsia="ru-RU"/>
        </w:rPr>
        <w:t>В слове  НАМАЖЬ последний звук  [ш ].</w:t>
      </w:r>
    </w:p>
    <w:p w:rsidR="00CF6CB7" w:rsidRPr="001D5E27" w:rsidRDefault="00CF6CB7" w:rsidP="00E041BA">
      <w:pPr>
        <w:numPr>
          <w:ilvl w:val="0"/>
          <w:numId w:val="61"/>
        </w:numPr>
        <w:tabs>
          <w:tab w:val="clear" w:pos="1260"/>
        </w:tabs>
        <w:spacing w:after="0" w:line="240" w:lineRule="auto"/>
        <w:ind w:left="426" w:hanging="426"/>
        <w:rPr>
          <w:rFonts w:ascii="Times New Roman" w:eastAsia="Times New Roman" w:hAnsi="Times New Roman" w:cs="Times New Roman"/>
          <w:bCs/>
          <w:color w:val="000000" w:themeColor="text1"/>
          <w:kern w:val="36"/>
          <w:sz w:val="24"/>
          <w:szCs w:val="24"/>
          <w:lang w:eastAsia="ru-RU"/>
        </w:rPr>
      </w:pPr>
      <w:r w:rsidRPr="001D5E27">
        <w:rPr>
          <w:rFonts w:ascii="Times New Roman" w:eastAsia="Times New Roman" w:hAnsi="Times New Roman" w:cs="Times New Roman"/>
          <w:bCs/>
          <w:color w:val="000000" w:themeColor="text1"/>
          <w:kern w:val="36"/>
          <w:sz w:val="24"/>
          <w:szCs w:val="24"/>
          <w:lang w:eastAsia="ru-RU"/>
        </w:rPr>
        <w:t>В слове  ВЯНЕТ  четвертый звук [и].</w:t>
      </w:r>
    </w:p>
    <w:p w:rsidR="00CF6CB7" w:rsidRPr="001D5E27" w:rsidRDefault="00CF6CB7" w:rsidP="00E041BA">
      <w:pPr>
        <w:numPr>
          <w:ilvl w:val="0"/>
          <w:numId w:val="61"/>
        </w:numPr>
        <w:tabs>
          <w:tab w:val="clear" w:pos="1260"/>
        </w:tabs>
        <w:spacing w:after="0" w:line="240" w:lineRule="auto"/>
        <w:ind w:left="426" w:hanging="426"/>
        <w:rPr>
          <w:rFonts w:ascii="Times New Roman" w:eastAsia="Times New Roman" w:hAnsi="Times New Roman" w:cs="Times New Roman"/>
          <w:bCs/>
          <w:color w:val="000000" w:themeColor="text1"/>
          <w:kern w:val="36"/>
          <w:sz w:val="24"/>
          <w:szCs w:val="24"/>
          <w:lang w:eastAsia="ru-RU"/>
        </w:rPr>
      </w:pPr>
      <w:r w:rsidRPr="001D5E27">
        <w:rPr>
          <w:rFonts w:ascii="Times New Roman" w:eastAsia="Times New Roman" w:hAnsi="Times New Roman" w:cs="Times New Roman"/>
          <w:bCs/>
          <w:color w:val="000000" w:themeColor="text1"/>
          <w:kern w:val="36"/>
          <w:sz w:val="24"/>
          <w:szCs w:val="24"/>
          <w:lang w:eastAsia="ru-RU"/>
        </w:rPr>
        <w:t>В слове ГРОЗДИ все согласные звуки твердые.</w:t>
      </w:r>
    </w:p>
    <w:p w:rsidR="00CF6CB7" w:rsidRPr="001D5E27" w:rsidRDefault="00CF6CB7" w:rsidP="00E041BA">
      <w:pPr>
        <w:numPr>
          <w:ilvl w:val="0"/>
          <w:numId w:val="61"/>
        </w:numPr>
        <w:tabs>
          <w:tab w:val="clear" w:pos="1260"/>
        </w:tabs>
        <w:spacing w:after="0" w:line="240" w:lineRule="auto"/>
        <w:ind w:left="426" w:hanging="426"/>
        <w:rPr>
          <w:rFonts w:ascii="Times New Roman" w:eastAsia="Times New Roman" w:hAnsi="Times New Roman" w:cs="Times New Roman"/>
          <w:bCs/>
          <w:color w:val="000000" w:themeColor="text1"/>
          <w:kern w:val="36"/>
          <w:sz w:val="24"/>
          <w:szCs w:val="24"/>
          <w:lang w:eastAsia="ru-RU"/>
        </w:rPr>
      </w:pPr>
      <w:r w:rsidRPr="001D5E27">
        <w:rPr>
          <w:rFonts w:ascii="Times New Roman" w:eastAsia="Times New Roman" w:hAnsi="Times New Roman" w:cs="Times New Roman"/>
          <w:bCs/>
          <w:color w:val="000000" w:themeColor="text1"/>
          <w:kern w:val="36"/>
          <w:sz w:val="24"/>
          <w:szCs w:val="24"/>
          <w:lang w:eastAsia="ru-RU"/>
        </w:rPr>
        <w:t>В слове  СЕРЫЙ  второй звук - [э].</w:t>
      </w:r>
    </w:p>
    <w:p w:rsidR="00CF6CB7" w:rsidRPr="001D5E27" w:rsidRDefault="00CF6CB7" w:rsidP="00CF6CB7">
      <w:pPr>
        <w:spacing w:after="0" w:line="240" w:lineRule="auto"/>
        <w:rPr>
          <w:rFonts w:ascii="Times New Roman" w:eastAsia="Times New Roman" w:hAnsi="Times New Roman" w:cs="Times New Roman"/>
          <w:bCs/>
          <w:color w:val="000000" w:themeColor="text1"/>
          <w:kern w:val="36"/>
          <w:sz w:val="24"/>
          <w:szCs w:val="24"/>
          <w:lang w:eastAsia="ru-RU"/>
        </w:rPr>
      </w:pPr>
    </w:p>
    <w:p w:rsidR="00CF6CB7" w:rsidRPr="001D5E27" w:rsidRDefault="00F16FD6" w:rsidP="00CF6CB7">
      <w:pPr>
        <w:spacing w:after="0" w:line="240" w:lineRule="auto"/>
        <w:rPr>
          <w:rFonts w:ascii="Times New Roman" w:eastAsia="Times New Roman" w:hAnsi="Times New Roman" w:cs="Times New Roman"/>
          <w:b/>
          <w:bCs/>
          <w:i/>
          <w:color w:val="000000" w:themeColor="text1"/>
          <w:kern w:val="36"/>
          <w:sz w:val="24"/>
          <w:szCs w:val="24"/>
          <w:lang w:eastAsia="ru-RU"/>
        </w:rPr>
      </w:pPr>
      <w:r w:rsidRPr="001D5E27">
        <w:rPr>
          <w:rFonts w:ascii="Times New Roman" w:eastAsia="Times New Roman" w:hAnsi="Times New Roman" w:cs="Times New Roman"/>
          <w:b/>
          <w:bCs/>
          <w:i/>
          <w:color w:val="000000" w:themeColor="text1"/>
          <w:kern w:val="36"/>
          <w:sz w:val="24"/>
          <w:szCs w:val="24"/>
          <w:lang w:eastAsia="ru-RU"/>
        </w:rPr>
        <w:t>3</w:t>
      </w:r>
      <w:r w:rsidR="00CF6CB7" w:rsidRPr="001D5E27">
        <w:rPr>
          <w:rFonts w:ascii="Times New Roman" w:eastAsia="Times New Roman" w:hAnsi="Times New Roman" w:cs="Times New Roman"/>
          <w:b/>
          <w:bCs/>
          <w:i/>
          <w:color w:val="000000" w:themeColor="text1"/>
          <w:kern w:val="36"/>
          <w:sz w:val="24"/>
          <w:szCs w:val="24"/>
          <w:lang w:eastAsia="ru-RU"/>
        </w:rPr>
        <w:t>. Укажите ошибочное суждение.</w:t>
      </w:r>
    </w:p>
    <w:p w:rsidR="00CF6CB7" w:rsidRPr="001D5E27" w:rsidRDefault="00CF6CB7" w:rsidP="00E041BA">
      <w:pPr>
        <w:numPr>
          <w:ilvl w:val="0"/>
          <w:numId w:val="60"/>
        </w:numPr>
        <w:tabs>
          <w:tab w:val="clear" w:pos="1260"/>
        </w:tabs>
        <w:spacing w:after="0" w:line="240" w:lineRule="auto"/>
        <w:ind w:left="426"/>
        <w:rPr>
          <w:rFonts w:ascii="Times New Roman" w:eastAsia="Times New Roman" w:hAnsi="Times New Roman" w:cs="Times New Roman"/>
          <w:bCs/>
          <w:color w:val="000000" w:themeColor="text1"/>
          <w:kern w:val="36"/>
          <w:sz w:val="24"/>
          <w:szCs w:val="24"/>
          <w:lang w:eastAsia="ru-RU"/>
        </w:rPr>
      </w:pPr>
      <w:r w:rsidRPr="001D5E27">
        <w:rPr>
          <w:rFonts w:ascii="Times New Roman" w:eastAsia="Times New Roman" w:hAnsi="Times New Roman" w:cs="Times New Roman"/>
          <w:bCs/>
          <w:color w:val="000000" w:themeColor="text1"/>
          <w:kern w:val="36"/>
          <w:sz w:val="24"/>
          <w:szCs w:val="24"/>
          <w:lang w:eastAsia="ru-RU"/>
        </w:rPr>
        <w:t>В слове ПОСТАВЬ последний звук -[ф</w:t>
      </w:r>
      <w:r w:rsidRPr="001D5E27">
        <w:rPr>
          <w:rFonts w:ascii="Times New Roman" w:eastAsia="Times New Roman" w:hAnsi="Times New Roman" w:cs="Times New Roman"/>
          <w:bCs/>
          <w:color w:val="000000" w:themeColor="text1"/>
          <w:kern w:val="36"/>
          <w:sz w:val="24"/>
          <w:szCs w:val="24"/>
          <w:vertAlign w:val="superscript"/>
          <w:lang w:eastAsia="ru-RU"/>
        </w:rPr>
        <w:t>,</w:t>
      </w:r>
      <w:r w:rsidRPr="001D5E27">
        <w:rPr>
          <w:rFonts w:ascii="Times New Roman" w:eastAsia="Times New Roman" w:hAnsi="Times New Roman" w:cs="Times New Roman"/>
          <w:bCs/>
          <w:color w:val="000000" w:themeColor="text1"/>
          <w:kern w:val="36"/>
          <w:sz w:val="24"/>
          <w:szCs w:val="24"/>
          <w:lang w:eastAsia="ru-RU"/>
        </w:rPr>
        <w:t>]</w:t>
      </w:r>
    </w:p>
    <w:p w:rsidR="00CF6CB7" w:rsidRPr="001D5E27" w:rsidRDefault="00CF6CB7" w:rsidP="00E041BA">
      <w:pPr>
        <w:numPr>
          <w:ilvl w:val="0"/>
          <w:numId w:val="60"/>
        </w:numPr>
        <w:tabs>
          <w:tab w:val="clear" w:pos="1260"/>
        </w:tabs>
        <w:spacing w:after="0" w:line="240" w:lineRule="auto"/>
        <w:ind w:left="426"/>
        <w:rPr>
          <w:rFonts w:ascii="Times New Roman" w:eastAsia="Times New Roman" w:hAnsi="Times New Roman" w:cs="Times New Roman"/>
          <w:bCs/>
          <w:color w:val="000000" w:themeColor="text1"/>
          <w:kern w:val="36"/>
          <w:sz w:val="24"/>
          <w:szCs w:val="24"/>
          <w:lang w:eastAsia="ru-RU"/>
        </w:rPr>
      </w:pPr>
      <w:r w:rsidRPr="001D5E27">
        <w:rPr>
          <w:rFonts w:ascii="Times New Roman" w:eastAsia="Times New Roman" w:hAnsi="Times New Roman" w:cs="Times New Roman"/>
          <w:bCs/>
          <w:color w:val="000000" w:themeColor="text1"/>
          <w:kern w:val="36"/>
          <w:sz w:val="24"/>
          <w:szCs w:val="24"/>
          <w:lang w:eastAsia="ru-RU"/>
        </w:rPr>
        <w:t>В слове КОПЬЁ количество букв и звуков совпадает.</w:t>
      </w:r>
    </w:p>
    <w:p w:rsidR="00CF6CB7" w:rsidRPr="001D5E27" w:rsidRDefault="00CF6CB7" w:rsidP="00E041BA">
      <w:pPr>
        <w:numPr>
          <w:ilvl w:val="0"/>
          <w:numId w:val="60"/>
        </w:numPr>
        <w:tabs>
          <w:tab w:val="clear" w:pos="1260"/>
        </w:tabs>
        <w:spacing w:after="0" w:line="240" w:lineRule="auto"/>
        <w:ind w:left="426"/>
        <w:rPr>
          <w:rFonts w:ascii="Times New Roman" w:eastAsia="Times New Roman" w:hAnsi="Times New Roman" w:cs="Times New Roman"/>
          <w:bCs/>
          <w:color w:val="000000" w:themeColor="text1"/>
          <w:kern w:val="36"/>
          <w:sz w:val="24"/>
          <w:szCs w:val="24"/>
          <w:lang w:eastAsia="ru-RU"/>
        </w:rPr>
      </w:pPr>
      <w:r w:rsidRPr="001D5E27">
        <w:rPr>
          <w:rFonts w:ascii="Times New Roman" w:eastAsia="Times New Roman" w:hAnsi="Times New Roman" w:cs="Times New Roman"/>
          <w:bCs/>
          <w:color w:val="000000" w:themeColor="text1"/>
          <w:kern w:val="36"/>
          <w:sz w:val="24"/>
          <w:szCs w:val="24"/>
          <w:lang w:eastAsia="ru-RU"/>
        </w:rPr>
        <w:t>В слове НЯНЧУ все  согласные звуки мягкие.</w:t>
      </w:r>
    </w:p>
    <w:p w:rsidR="00CF6CB7" w:rsidRPr="001D5E27" w:rsidRDefault="00CF6CB7" w:rsidP="00E041BA">
      <w:pPr>
        <w:numPr>
          <w:ilvl w:val="0"/>
          <w:numId w:val="60"/>
        </w:numPr>
        <w:tabs>
          <w:tab w:val="clear" w:pos="1260"/>
        </w:tabs>
        <w:spacing w:after="0" w:line="240" w:lineRule="auto"/>
        <w:ind w:left="426"/>
        <w:rPr>
          <w:rFonts w:ascii="Times New Roman" w:eastAsia="Times New Roman" w:hAnsi="Times New Roman" w:cs="Times New Roman"/>
          <w:bCs/>
          <w:color w:val="000000" w:themeColor="text1"/>
          <w:kern w:val="36"/>
          <w:sz w:val="24"/>
          <w:szCs w:val="24"/>
          <w:lang w:eastAsia="ru-RU"/>
        </w:rPr>
      </w:pPr>
      <w:r w:rsidRPr="001D5E27">
        <w:rPr>
          <w:rFonts w:ascii="Times New Roman" w:eastAsia="Times New Roman" w:hAnsi="Times New Roman" w:cs="Times New Roman"/>
          <w:bCs/>
          <w:color w:val="000000" w:themeColor="text1"/>
          <w:kern w:val="36"/>
          <w:sz w:val="24"/>
          <w:szCs w:val="24"/>
          <w:lang w:eastAsia="ru-RU"/>
        </w:rPr>
        <w:t>В слове ГЕРБ все согласные звуки звонкие.</w:t>
      </w:r>
    </w:p>
    <w:p w:rsidR="00CF6CB7" w:rsidRPr="001D5E27" w:rsidRDefault="00CF6CB7" w:rsidP="00CF6CB7">
      <w:pPr>
        <w:spacing w:after="0" w:line="240" w:lineRule="auto"/>
        <w:rPr>
          <w:rFonts w:ascii="Times New Roman" w:eastAsia="Times New Roman" w:hAnsi="Times New Roman" w:cs="Times New Roman"/>
          <w:bCs/>
          <w:color w:val="000000" w:themeColor="text1"/>
          <w:kern w:val="36"/>
          <w:sz w:val="24"/>
          <w:szCs w:val="24"/>
          <w:lang w:eastAsia="ru-RU"/>
        </w:rPr>
      </w:pPr>
    </w:p>
    <w:p w:rsidR="00CF6CB7" w:rsidRPr="001D5E27" w:rsidRDefault="00F16FD6" w:rsidP="00CF6CB7">
      <w:pPr>
        <w:spacing w:after="0" w:line="240" w:lineRule="auto"/>
        <w:rPr>
          <w:rFonts w:ascii="Times New Roman" w:eastAsia="Times New Roman" w:hAnsi="Times New Roman" w:cs="Times New Roman"/>
          <w:bCs/>
          <w:color w:val="000000" w:themeColor="text1"/>
          <w:kern w:val="36"/>
          <w:sz w:val="24"/>
          <w:szCs w:val="24"/>
          <w:lang w:eastAsia="ru-RU"/>
        </w:rPr>
      </w:pPr>
      <w:r w:rsidRPr="001D5E27">
        <w:rPr>
          <w:rFonts w:ascii="Times New Roman" w:eastAsia="Times New Roman" w:hAnsi="Times New Roman" w:cs="Times New Roman"/>
          <w:b/>
          <w:bCs/>
          <w:i/>
          <w:color w:val="000000" w:themeColor="text1"/>
          <w:kern w:val="36"/>
          <w:sz w:val="24"/>
          <w:szCs w:val="24"/>
          <w:lang w:eastAsia="ru-RU"/>
        </w:rPr>
        <w:t>4</w:t>
      </w:r>
      <w:r w:rsidR="00CF6CB7" w:rsidRPr="001D5E27">
        <w:rPr>
          <w:rFonts w:ascii="Times New Roman" w:eastAsia="Times New Roman" w:hAnsi="Times New Roman" w:cs="Times New Roman"/>
          <w:b/>
          <w:bCs/>
          <w:i/>
          <w:color w:val="000000" w:themeColor="text1"/>
          <w:kern w:val="36"/>
          <w:sz w:val="24"/>
          <w:szCs w:val="24"/>
          <w:lang w:eastAsia="ru-RU"/>
        </w:rPr>
        <w:t>. Укажите ошибочное суждение</w:t>
      </w:r>
      <w:r w:rsidR="00CF6CB7" w:rsidRPr="001D5E27">
        <w:rPr>
          <w:rFonts w:ascii="Times New Roman" w:eastAsia="Times New Roman" w:hAnsi="Times New Roman" w:cs="Times New Roman"/>
          <w:bCs/>
          <w:color w:val="000000" w:themeColor="text1"/>
          <w:kern w:val="36"/>
          <w:sz w:val="24"/>
          <w:szCs w:val="24"/>
          <w:lang w:eastAsia="ru-RU"/>
        </w:rPr>
        <w:t xml:space="preserve">. </w:t>
      </w:r>
    </w:p>
    <w:p w:rsidR="00CF6CB7" w:rsidRPr="001D5E27" w:rsidRDefault="00CF6CB7" w:rsidP="00F16FD6">
      <w:pPr>
        <w:spacing w:after="0" w:line="240" w:lineRule="auto"/>
        <w:rPr>
          <w:rFonts w:ascii="Times New Roman" w:eastAsia="Times New Roman" w:hAnsi="Times New Roman" w:cs="Times New Roman"/>
          <w:bCs/>
          <w:color w:val="000000" w:themeColor="text1"/>
          <w:kern w:val="36"/>
          <w:sz w:val="24"/>
          <w:szCs w:val="24"/>
          <w:lang w:eastAsia="ru-RU"/>
        </w:rPr>
      </w:pPr>
      <w:r w:rsidRPr="001D5E27">
        <w:rPr>
          <w:rFonts w:ascii="Times New Roman" w:eastAsia="Times New Roman" w:hAnsi="Times New Roman" w:cs="Times New Roman"/>
          <w:bCs/>
          <w:color w:val="000000" w:themeColor="text1"/>
          <w:kern w:val="36"/>
          <w:sz w:val="24"/>
          <w:szCs w:val="24"/>
          <w:lang w:eastAsia="ru-RU"/>
        </w:rPr>
        <w:t>1)  В слове ВЛИЯТЬ количество букв и звуков совпадает</w:t>
      </w:r>
    </w:p>
    <w:p w:rsidR="00CF6CB7" w:rsidRPr="001D5E27" w:rsidRDefault="00CF6CB7" w:rsidP="00F16FD6">
      <w:pPr>
        <w:spacing w:after="0" w:line="240" w:lineRule="auto"/>
        <w:rPr>
          <w:rFonts w:ascii="Times New Roman" w:eastAsia="Times New Roman" w:hAnsi="Times New Roman" w:cs="Times New Roman"/>
          <w:bCs/>
          <w:color w:val="000000" w:themeColor="text1"/>
          <w:kern w:val="36"/>
          <w:sz w:val="24"/>
          <w:szCs w:val="24"/>
          <w:lang w:eastAsia="ru-RU"/>
        </w:rPr>
      </w:pPr>
      <w:r w:rsidRPr="001D5E27">
        <w:rPr>
          <w:rFonts w:ascii="Times New Roman" w:eastAsia="Times New Roman" w:hAnsi="Times New Roman" w:cs="Times New Roman"/>
          <w:bCs/>
          <w:color w:val="000000" w:themeColor="text1"/>
          <w:kern w:val="36"/>
          <w:sz w:val="24"/>
          <w:szCs w:val="24"/>
          <w:lang w:eastAsia="ru-RU"/>
        </w:rPr>
        <w:t>2)  В слове ГЕНИЙ все звуки мягкие.</w:t>
      </w:r>
    </w:p>
    <w:p w:rsidR="00CF6CB7" w:rsidRPr="001D5E27" w:rsidRDefault="00CF6CB7" w:rsidP="00F16FD6">
      <w:pPr>
        <w:spacing w:after="0" w:line="240" w:lineRule="auto"/>
        <w:rPr>
          <w:rFonts w:ascii="Times New Roman" w:eastAsia="Times New Roman" w:hAnsi="Times New Roman" w:cs="Times New Roman"/>
          <w:bCs/>
          <w:color w:val="000000" w:themeColor="text1"/>
          <w:kern w:val="36"/>
          <w:sz w:val="24"/>
          <w:szCs w:val="24"/>
          <w:lang w:eastAsia="ru-RU"/>
        </w:rPr>
      </w:pPr>
      <w:r w:rsidRPr="001D5E27">
        <w:rPr>
          <w:rFonts w:ascii="Times New Roman" w:eastAsia="Times New Roman" w:hAnsi="Times New Roman" w:cs="Times New Roman"/>
          <w:bCs/>
          <w:color w:val="000000" w:themeColor="text1"/>
          <w:kern w:val="36"/>
          <w:sz w:val="24"/>
          <w:szCs w:val="24"/>
          <w:lang w:eastAsia="ru-RU"/>
        </w:rPr>
        <w:t>3)  В слове ЖИДКОСТЬ первый звук шипящий, твердый, звонкий.</w:t>
      </w:r>
    </w:p>
    <w:p w:rsidR="00CF6CB7" w:rsidRPr="001D5E27" w:rsidRDefault="00CF6CB7" w:rsidP="00F16FD6">
      <w:pPr>
        <w:spacing w:after="0" w:line="240" w:lineRule="auto"/>
        <w:rPr>
          <w:rFonts w:ascii="Times New Roman" w:eastAsia="Times New Roman" w:hAnsi="Times New Roman" w:cs="Times New Roman"/>
          <w:bCs/>
          <w:color w:val="000000" w:themeColor="text1"/>
          <w:kern w:val="36"/>
          <w:sz w:val="24"/>
          <w:szCs w:val="24"/>
          <w:lang w:eastAsia="ru-RU"/>
        </w:rPr>
      </w:pPr>
      <w:r w:rsidRPr="001D5E27">
        <w:rPr>
          <w:rFonts w:ascii="Times New Roman" w:eastAsia="Times New Roman" w:hAnsi="Times New Roman" w:cs="Times New Roman"/>
          <w:bCs/>
          <w:color w:val="000000" w:themeColor="text1"/>
          <w:kern w:val="36"/>
          <w:sz w:val="24"/>
          <w:szCs w:val="24"/>
          <w:lang w:eastAsia="ru-RU"/>
        </w:rPr>
        <w:t>4)  В слове АЛЛЕЯ звуков больше, чем букв.</w:t>
      </w:r>
    </w:p>
    <w:p w:rsidR="00CF6CB7" w:rsidRPr="001D5E27" w:rsidRDefault="00CF6CB7" w:rsidP="00CF6CB7">
      <w:pPr>
        <w:spacing w:after="0" w:line="240" w:lineRule="auto"/>
        <w:ind w:left="1281"/>
        <w:rPr>
          <w:rFonts w:ascii="Times New Roman" w:eastAsia="Times New Roman" w:hAnsi="Times New Roman" w:cs="Times New Roman"/>
          <w:bCs/>
          <w:color w:val="000000" w:themeColor="text1"/>
          <w:kern w:val="36"/>
          <w:sz w:val="24"/>
          <w:szCs w:val="24"/>
          <w:lang w:eastAsia="ru-RU"/>
        </w:rPr>
      </w:pPr>
    </w:p>
    <w:p w:rsidR="00CF6CB7" w:rsidRPr="001D5E27" w:rsidRDefault="00F16FD6" w:rsidP="00CF6CB7">
      <w:pPr>
        <w:spacing w:after="0" w:line="240" w:lineRule="auto"/>
        <w:rPr>
          <w:rFonts w:ascii="Times New Roman" w:eastAsia="Times New Roman" w:hAnsi="Times New Roman" w:cs="Times New Roman"/>
          <w:b/>
          <w:bCs/>
          <w:i/>
          <w:color w:val="000000" w:themeColor="text1"/>
          <w:kern w:val="36"/>
          <w:sz w:val="24"/>
          <w:szCs w:val="24"/>
          <w:lang w:eastAsia="ru-RU"/>
        </w:rPr>
      </w:pPr>
      <w:r w:rsidRPr="001D5E27">
        <w:rPr>
          <w:rFonts w:ascii="Times New Roman" w:eastAsia="Times New Roman" w:hAnsi="Times New Roman" w:cs="Times New Roman"/>
          <w:b/>
          <w:bCs/>
          <w:i/>
          <w:color w:val="000000" w:themeColor="text1"/>
          <w:kern w:val="36"/>
          <w:sz w:val="24"/>
          <w:szCs w:val="24"/>
          <w:lang w:eastAsia="ru-RU"/>
        </w:rPr>
        <w:t>5</w:t>
      </w:r>
      <w:r w:rsidR="00CF6CB7" w:rsidRPr="001D5E27">
        <w:rPr>
          <w:rFonts w:ascii="Times New Roman" w:eastAsia="Times New Roman" w:hAnsi="Times New Roman" w:cs="Times New Roman"/>
          <w:b/>
          <w:bCs/>
          <w:i/>
          <w:color w:val="000000" w:themeColor="text1"/>
          <w:kern w:val="36"/>
          <w:sz w:val="24"/>
          <w:szCs w:val="24"/>
          <w:lang w:eastAsia="ru-RU"/>
        </w:rPr>
        <w:t xml:space="preserve">. Укажите ошибочное суждение. </w:t>
      </w:r>
    </w:p>
    <w:p w:rsidR="00CF6CB7" w:rsidRPr="001D5E27" w:rsidRDefault="00CF6CB7" w:rsidP="00F16FD6">
      <w:pPr>
        <w:spacing w:after="0" w:line="240" w:lineRule="auto"/>
        <w:ind w:left="-1134"/>
        <w:rPr>
          <w:rFonts w:ascii="Times New Roman" w:eastAsia="Times New Roman" w:hAnsi="Times New Roman" w:cs="Times New Roman"/>
          <w:bCs/>
          <w:color w:val="000000" w:themeColor="text1"/>
          <w:kern w:val="36"/>
          <w:sz w:val="24"/>
          <w:szCs w:val="24"/>
          <w:lang w:eastAsia="ru-RU"/>
        </w:rPr>
      </w:pPr>
      <w:r w:rsidRPr="001D5E27">
        <w:rPr>
          <w:rFonts w:ascii="Times New Roman" w:eastAsia="Times New Roman" w:hAnsi="Times New Roman" w:cs="Times New Roman"/>
          <w:bCs/>
          <w:color w:val="000000" w:themeColor="text1"/>
          <w:kern w:val="36"/>
          <w:sz w:val="24"/>
          <w:szCs w:val="24"/>
          <w:lang w:eastAsia="ru-RU"/>
        </w:rPr>
        <w:t xml:space="preserve">                   1)  В слове ЕДИНИЦА  произносится звук [й</w:t>
      </w:r>
      <w:r w:rsidRPr="001D5E27">
        <w:rPr>
          <w:rFonts w:ascii="Times New Roman" w:eastAsia="Times New Roman" w:hAnsi="Times New Roman" w:cs="Times New Roman"/>
          <w:bCs/>
          <w:color w:val="000000" w:themeColor="text1"/>
          <w:kern w:val="36"/>
          <w:sz w:val="24"/>
          <w:szCs w:val="24"/>
          <w:vertAlign w:val="superscript"/>
          <w:lang w:eastAsia="ru-RU"/>
        </w:rPr>
        <w:t xml:space="preserve">, </w:t>
      </w:r>
      <w:r w:rsidRPr="001D5E27">
        <w:rPr>
          <w:rFonts w:ascii="Times New Roman" w:eastAsia="Times New Roman" w:hAnsi="Times New Roman" w:cs="Times New Roman"/>
          <w:bCs/>
          <w:color w:val="000000" w:themeColor="text1"/>
          <w:kern w:val="36"/>
          <w:sz w:val="24"/>
          <w:szCs w:val="24"/>
          <w:lang w:eastAsia="ru-RU"/>
        </w:rPr>
        <w:t>]</w:t>
      </w:r>
    </w:p>
    <w:p w:rsidR="00CF6CB7" w:rsidRPr="001D5E27" w:rsidRDefault="00CF6CB7" w:rsidP="00F16FD6">
      <w:pPr>
        <w:spacing w:after="0" w:line="240" w:lineRule="auto"/>
        <w:ind w:left="-1134"/>
        <w:rPr>
          <w:rFonts w:ascii="Times New Roman" w:eastAsia="Times New Roman" w:hAnsi="Times New Roman" w:cs="Times New Roman"/>
          <w:bCs/>
          <w:color w:val="000000" w:themeColor="text1"/>
          <w:kern w:val="36"/>
          <w:sz w:val="24"/>
          <w:szCs w:val="24"/>
          <w:lang w:eastAsia="ru-RU"/>
        </w:rPr>
      </w:pPr>
      <w:r w:rsidRPr="001D5E27">
        <w:rPr>
          <w:rFonts w:ascii="Times New Roman" w:eastAsia="Times New Roman" w:hAnsi="Times New Roman" w:cs="Times New Roman"/>
          <w:bCs/>
          <w:color w:val="000000" w:themeColor="text1"/>
          <w:kern w:val="36"/>
          <w:sz w:val="24"/>
          <w:szCs w:val="24"/>
          <w:lang w:eastAsia="ru-RU"/>
        </w:rPr>
        <w:t xml:space="preserve">                   2)  В слове  СДВИНЬТЕ мягкость согласного [н</w:t>
      </w:r>
      <w:r w:rsidRPr="001D5E27">
        <w:rPr>
          <w:rFonts w:ascii="Times New Roman" w:eastAsia="Times New Roman" w:hAnsi="Times New Roman" w:cs="Times New Roman"/>
          <w:bCs/>
          <w:color w:val="000000" w:themeColor="text1"/>
          <w:kern w:val="36"/>
          <w:sz w:val="24"/>
          <w:szCs w:val="24"/>
          <w:vertAlign w:val="superscript"/>
          <w:lang w:eastAsia="ru-RU"/>
        </w:rPr>
        <w:t>,</w:t>
      </w:r>
      <w:r w:rsidRPr="001D5E27">
        <w:rPr>
          <w:rFonts w:ascii="Times New Roman" w:eastAsia="Times New Roman" w:hAnsi="Times New Roman" w:cs="Times New Roman"/>
          <w:bCs/>
          <w:color w:val="000000" w:themeColor="text1"/>
          <w:kern w:val="36"/>
          <w:sz w:val="24"/>
          <w:szCs w:val="24"/>
          <w:lang w:eastAsia="ru-RU"/>
        </w:rPr>
        <w:t xml:space="preserve">] на письме обозначена буквой  </w:t>
      </w:r>
    </w:p>
    <w:p w:rsidR="00CF6CB7" w:rsidRPr="001D5E27" w:rsidRDefault="00CF6CB7" w:rsidP="00F16FD6">
      <w:pPr>
        <w:spacing w:after="0" w:line="240" w:lineRule="auto"/>
        <w:ind w:left="-1134"/>
        <w:rPr>
          <w:rFonts w:ascii="Times New Roman" w:eastAsia="Times New Roman" w:hAnsi="Times New Roman" w:cs="Times New Roman"/>
          <w:bCs/>
          <w:color w:val="000000" w:themeColor="text1"/>
          <w:kern w:val="36"/>
          <w:sz w:val="24"/>
          <w:szCs w:val="24"/>
          <w:lang w:eastAsia="ru-RU"/>
        </w:rPr>
      </w:pPr>
      <w:r w:rsidRPr="001D5E27">
        <w:rPr>
          <w:rFonts w:ascii="Times New Roman" w:eastAsia="Times New Roman" w:hAnsi="Times New Roman" w:cs="Times New Roman"/>
          <w:bCs/>
          <w:color w:val="000000" w:themeColor="text1"/>
          <w:kern w:val="36"/>
          <w:sz w:val="24"/>
          <w:szCs w:val="24"/>
          <w:lang w:eastAsia="ru-RU"/>
        </w:rPr>
        <w:t xml:space="preserve">                        Ь (мягкий знак).</w:t>
      </w:r>
    </w:p>
    <w:p w:rsidR="00CF6CB7" w:rsidRPr="001D5E27" w:rsidRDefault="00CF6CB7" w:rsidP="00F16FD6">
      <w:pPr>
        <w:spacing w:after="0" w:line="240" w:lineRule="auto"/>
        <w:ind w:left="-1134"/>
        <w:rPr>
          <w:rFonts w:ascii="Times New Roman" w:eastAsia="Times New Roman" w:hAnsi="Times New Roman" w:cs="Times New Roman"/>
          <w:bCs/>
          <w:color w:val="000000" w:themeColor="text1"/>
          <w:kern w:val="36"/>
          <w:sz w:val="24"/>
          <w:szCs w:val="24"/>
          <w:lang w:eastAsia="ru-RU"/>
        </w:rPr>
      </w:pPr>
      <w:r w:rsidRPr="001D5E27">
        <w:rPr>
          <w:rFonts w:ascii="Times New Roman" w:eastAsia="Times New Roman" w:hAnsi="Times New Roman" w:cs="Times New Roman"/>
          <w:bCs/>
          <w:color w:val="000000" w:themeColor="text1"/>
          <w:kern w:val="36"/>
          <w:sz w:val="24"/>
          <w:szCs w:val="24"/>
          <w:lang w:eastAsia="ru-RU"/>
        </w:rPr>
        <w:t xml:space="preserve">                   3)  В слове  ИГРАТЬСЯ количество букв и звуков совпадает</w:t>
      </w:r>
    </w:p>
    <w:p w:rsidR="00CF6CB7" w:rsidRPr="001D5E27" w:rsidRDefault="00CF6CB7" w:rsidP="00F16FD6">
      <w:pPr>
        <w:spacing w:after="0" w:line="240" w:lineRule="auto"/>
        <w:ind w:left="-1134"/>
        <w:rPr>
          <w:rFonts w:ascii="Times New Roman" w:eastAsia="Times New Roman" w:hAnsi="Times New Roman" w:cs="Times New Roman"/>
          <w:bCs/>
          <w:color w:val="000000" w:themeColor="text1"/>
          <w:kern w:val="36"/>
          <w:sz w:val="24"/>
          <w:szCs w:val="24"/>
          <w:lang w:eastAsia="ru-RU"/>
        </w:rPr>
      </w:pPr>
      <w:r w:rsidRPr="001D5E27">
        <w:rPr>
          <w:rFonts w:ascii="Times New Roman" w:eastAsia="Times New Roman" w:hAnsi="Times New Roman" w:cs="Times New Roman"/>
          <w:bCs/>
          <w:color w:val="000000" w:themeColor="text1"/>
          <w:kern w:val="36"/>
          <w:sz w:val="24"/>
          <w:szCs w:val="24"/>
          <w:lang w:eastAsia="ru-RU"/>
        </w:rPr>
        <w:t xml:space="preserve">                   4)  В слове  МОЛОДЬБА пятый звук – [т</w:t>
      </w:r>
      <w:r w:rsidRPr="001D5E27">
        <w:rPr>
          <w:rFonts w:ascii="Times New Roman" w:eastAsia="Times New Roman" w:hAnsi="Times New Roman" w:cs="Times New Roman"/>
          <w:bCs/>
          <w:color w:val="000000" w:themeColor="text1"/>
          <w:kern w:val="36"/>
          <w:sz w:val="24"/>
          <w:szCs w:val="24"/>
          <w:vertAlign w:val="superscript"/>
          <w:lang w:eastAsia="ru-RU"/>
        </w:rPr>
        <w:t>,</w:t>
      </w:r>
      <w:r w:rsidRPr="001D5E27">
        <w:rPr>
          <w:rFonts w:ascii="Times New Roman" w:eastAsia="Times New Roman" w:hAnsi="Times New Roman" w:cs="Times New Roman"/>
          <w:bCs/>
          <w:color w:val="000000" w:themeColor="text1"/>
          <w:kern w:val="36"/>
          <w:sz w:val="24"/>
          <w:szCs w:val="24"/>
          <w:lang w:eastAsia="ru-RU"/>
        </w:rPr>
        <w:t>]</w:t>
      </w:r>
    </w:p>
    <w:p w:rsidR="00CF6CB7" w:rsidRPr="001D5E27" w:rsidRDefault="00CF6CB7" w:rsidP="0088776F">
      <w:pPr>
        <w:autoSpaceDE w:val="0"/>
        <w:autoSpaceDN w:val="0"/>
        <w:adjustRightInd w:val="0"/>
        <w:spacing w:after="0" w:line="240" w:lineRule="auto"/>
        <w:ind w:right="-1"/>
        <w:contextualSpacing/>
        <w:jc w:val="both"/>
        <w:rPr>
          <w:rFonts w:ascii="Times New Roman" w:eastAsia="Times New Roman" w:hAnsi="Times New Roman" w:cs="Times New Roman"/>
          <w:b/>
          <w:bCs/>
          <w:i/>
          <w:color w:val="000000" w:themeColor="text1"/>
          <w:sz w:val="24"/>
          <w:szCs w:val="24"/>
          <w:lang w:eastAsia="ru-RU"/>
        </w:rPr>
      </w:pPr>
    </w:p>
    <w:p w:rsidR="00CF6CB7" w:rsidRPr="001D5E27" w:rsidRDefault="00F16FD6" w:rsidP="00CF6CB7">
      <w:pPr>
        <w:autoSpaceDE w:val="0"/>
        <w:autoSpaceDN w:val="0"/>
        <w:adjustRightInd w:val="0"/>
        <w:spacing w:after="0" w:line="240" w:lineRule="auto"/>
        <w:ind w:right="-1"/>
        <w:contextualSpacing/>
        <w:jc w:val="both"/>
        <w:rPr>
          <w:rFonts w:ascii="Times New Roman" w:eastAsia="Times New Roman" w:hAnsi="Times New Roman" w:cs="Times New Roman"/>
          <w:b/>
          <w:bCs/>
          <w:i/>
          <w:color w:val="000000" w:themeColor="text1"/>
          <w:sz w:val="24"/>
          <w:szCs w:val="24"/>
          <w:lang w:eastAsia="ru-RU"/>
        </w:rPr>
      </w:pPr>
      <w:r w:rsidRPr="001D5E27">
        <w:rPr>
          <w:rFonts w:ascii="Times New Roman" w:eastAsia="Times New Roman" w:hAnsi="Times New Roman" w:cs="Times New Roman"/>
          <w:b/>
          <w:bCs/>
          <w:i/>
          <w:color w:val="000000" w:themeColor="text1"/>
          <w:sz w:val="24"/>
          <w:szCs w:val="24"/>
          <w:lang w:eastAsia="ru-RU"/>
        </w:rPr>
        <w:t xml:space="preserve">6. </w:t>
      </w:r>
      <w:r w:rsidR="00CF6CB7" w:rsidRPr="001D5E27">
        <w:rPr>
          <w:rFonts w:ascii="Times New Roman" w:eastAsia="Times New Roman" w:hAnsi="Times New Roman" w:cs="Times New Roman"/>
          <w:b/>
          <w:bCs/>
          <w:i/>
          <w:color w:val="000000" w:themeColor="text1"/>
          <w:sz w:val="24"/>
          <w:szCs w:val="24"/>
          <w:lang w:eastAsia="ru-RU"/>
        </w:rPr>
        <w:t>Укажите неверное утверждение:</w:t>
      </w:r>
    </w:p>
    <w:p w:rsidR="00CF6CB7" w:rsidRPr="001D5E27" w:rsidRDefault="00CF6CB7" w:rsidP="00E041BA">
      <w:pPr>
        <w:pStyle w:val="a7"/>
        <w:numPr>
          <w:ilvl w:val="0"/>
          <w:numId w:val="71"/>
        </w:numPr>
        <w:autoSpaceDE w:val="0"/>
        <w:autoSpaceDN w:val="0"/>
        <w:adjustRightInd w:val="0"/>
        <w:spacing w:after="0" w:line="240" w:lineRule="auto"/>
        <w:ind w:left="426" w:right="-1"/>
        <w:jc w:val="both"/>
        <w:rPr>
          <w:rFonts w:ascii="Times New Roman" w:eastAsia="Times New Roman" w:hAnsi="Times New Roman"/>
          <w:bCs/>
          <w:color w:val="000000" w:themeColor="text1"/>
          <w:sz w:val="24"/>
          <w:szCs w:val="24"/>
          <w:lang w:eastAsia="ru-RU"/>
        </w:rPr>
      </w:pPr>
      <w:r w:rsidRPr="001D5E27">
        <w:rPr>
          <w:rFonts w:ascii="Times New Roman" w:eastAsia="Times New Roman" w:hAnsi="Times New Roman"/>
          <w:bCs/>
          <w:color w:val="000000" w:themeColor="text1"/>
          <w:sz w:val="24"/>
          <w:szCs w:val="24"/>
          <w:lang w:eastAsia="ru-RU"/>
        </w:rPr>
        <w:t xml:space="preserve">после шипящих и </w:t>
      </w:r>
      <w:proofErr w:type="spellStart"/>
      <w:r w:rsidRPr="001D5E27">
        <w:rPr>
          <w:rFonts w:ascii="Times New Roman" w:eastAsia="Times New Roman" w:hAnsi="Times New Roman"/>
          <w:bCs/>
          <w:color w:val="000000" w:themeColor="text1"/>
          <w:sz w:val="24"/>
          <w:szCs w:val="24"/>
          <w:lang w:eastAsia="ru-RU"/>
        </w:rPr>
        <w:t>ц</w:t>
      </w:r>
      <w:proofErr w:type="spellEnd"/>
      <w:r w:rsidRPr="001D5E27">
        <w:rPr>
          <w:rFonts w:ascii="Times New Roman" w:eastAsia="Times New Roman" w:hAnsi="Times New Roman"/>
          <w:bCs/>
          <w:color w:val="000000" w:themeColor="text1"/>
          <w:sz w:val="24"/>
          <w:szCs w:val="24"/>
          <w:lang w:eastAsia="ru-RU"/>
        </w:rPr>
        <w:t xml:space="preserve"> в </w:t>
      </w:r>
      <w:proofErr w:type="spellStart"/>
      <w:r w:rsidRPr="001D5E27">
        <w:rPr>
          <w:rFonts w:ascii="Times New Roman" w:eastAsia="Times New Roman" w:hAnsi="Times New Roman"/>
          <w:bCs/>
          <w:color w:val="000000" w:themeColor="text1"/>
          <w:sz w:val="24"/>
          <w:szCs w:val="24"/>
          <w:lang w:eastAsia="ru-RU"/>
        </w:rPr>
        <w:t>окочаниях</w:t>
      </w:r>
      <w:proofErr w:type="spellEnd"/>
      <w:r w:rsidRPr="001D5E27">
        <w:rPr>
          <w:rFonts w:ascii="Times New Roman" w:eastAsia="Times New Roman" w:hAnsi="Times New Roman"/>
          <w:bCs/>
          <w:color w:val="000000" w:themeColor="text1"/>
          <w:sz w:val="24"/>
          <w:szCs w:val="24"/>
          <w:lang w:eastAsia="ru-RU"/>
        </w:rPr>
        <w:t xml:space="preserve"> существительных под ударением пишется буква о</w:t>
      </w:r>
    </w:p>
    <w:p w:rsidR="00CF6CB7" w:rsidRPr="001D5E27" w:rsidRDefault="00CF6CB7" w:rsidP="00E041BA">
      <w:pPr>
        <w:pStyle w:val="a7"/>
        <w:numPr>
          <w:ilvl w:val="0"/>
          <w:numId w:val="71"/>
        </w:numPr>
        <w:autoSpaceDE w:val="0"/>
        <w:autoSpaceDN w:val="0"/>
        <w:adjustRightInd w:val="0"/>
        <w:spacing w:after="0" w:line="240" w:lineRule="auto"/>
        <w:ind w:left="426" w:right="-1"/>
        <w:jc w:val="both"/>
        <w:rPr>
          <w:rFonts w:ascii="Times New Roman" w:eastAsia="Times New Roman" w:hAnsi="Times New Roman"/>
          <w:bCs/>
          <w:color w:val="000000" w:themeColor="text1"/>
          <w:sz w:val="24"/>
          <w:szCs w:val="24"/>
          <w:lang w:eastAsia="ru-RU"/>
        </w:rPr>
      </w:pPr>
      <w:r w:rsidRPr="001D5E27">
        <w:rPr>
          <w:rFonts w:ascii="Times New Roman" w:eastAsia="Times New Roman" w:hAnsi="Times New Roman"/>
          <w:bCs/>
          <w:color w:val="000000" w:themeColor="text1"/>
          <w:sz w:val="24"/>
          <w:szCs w:val="24"/>
          <w:lang w:eastAsia="ru-RU"/>
        </w:rPr>
        <w:t xml:space="preserve">после шипящих и </w:t>
      </w:r>
      <w:proofErr w:type="spellStart"/>
      <w:r w:rsidRPr="001D5E27">
        <w:rPr>
          <w:rFonts w:ascii="Times New Roman" w:eastAsia="Times New Roman" w:hAnsi="Times New Roman"/>
          <w:bCs/>
          <w:color w:val="000000" w:themeColor="text1"/>
          <w:sz w:val="24"/>
          <w:szCs w:val="24"/>
          <w:lang w:eastAsia="ru-RU"/>
        </w:rPr>
        <w:t>ц</w:t>
      </w:r>
      <w:proofErr w:type="spellEnd"/>
      <w:r w:rsidRPr="001D5E27">
        <w:rPr>
          <w:rFonts w:ascii="Times New Roman" w:eastAsia="Times New Roman" w:hAnsi="Times New Roman"/>
          <w:bCs/>
          <w:color w:val="000000" w:themeColor="text1"/>
          <w:sz w:val="24"/>
          <w:szCs w:val="24"/>
          <w:lang w:eastAsia="ru-RU"/>
        </w:rPr>
        <w:t xml:space="preserve"> в </w:t>
      </w:r>
      <w:proofErr w:type="spellStart"/>
      <w:r w:rsidRPr="001D5E27">
        <w:rPr>
          <w:rFonts w:ascii="Times New Roman" w:eastAsia="Times New Roman" w:hAnsi="Times New Roman"/>
          <w:bCs/>
          <w:color w:val="000000" w:themeColor="text1"/>
          <w:sz w:val="24"/>
          <w:szCs w:val="24"/>
          <w:lang w:eastAsia="ru-RU"/>
        </w:rPr>
        <w:t>окочаниях</w:t>
      </w:r>
      <w:proofErr w:type="spellEnd"/>
      <w:r w:rsidRPr="001D5E27">
        <w:rPr>
          <w:rFonts w:ascii="Times New Roman" w:eastAsia="Times New Roman" w:hAnsi="Times New Roman"/>
          <w:bCs/>
          <w:color w:val="000000" w:themeColor="text1"/>
          <w:sz w:val="24"/>
          <w:szCs w:val="24"/>
          <w:lang w:eastAsia="ru-RU"/>
        </w:rPr>
        <w:t xml:space="preserve"> существительных под ударением пишется буква е</w:t>
      </w:r>
    </w:p>
    <w:p w:rsidR="00CF6CB7" w:rsidRPr="001D5E27" w:rsidRDefault="00CF6CB7" w:rsidP="00E041BA">
      <w:pPr>
        <w:pStyle w:val="a7"/>
        <w:numPr>
          <w:ilvl w:val="0"/>
          <w:numId w:val="71"/>
        </w:numPr>
        <w:autoSpaceDE w:val="0"/>
        <w:autoSpaceDN w:val="0"/>
        <w:adjustRightInd w:val="0"/>
        <w:spacing w:after="0" w:line="240" w:lineRule="auto"/>
        <w:ind w:left="426" w:right="-1"/>
        <w:jc w:val="both"/>
        <w:rPr>
          <w:rFonts w:ascii="Times New Roman" w:eastAsia="Times New Roman" w:hAnsi="Times New Roman"/>
          <w:bCs/>
          <w:color w:val="000000" w:themeColor="text1"/>
          <w:sz w:val="24"/>
          <w:szCs w:val="24"/>
          <w:lang w:eastAsia="ru-RU"/>
        </w:rPr>
      </w:pPr>
      <w:r w:rsidRPr="001D5E27">
        <w:rPr>
          <w:rFonts w:ascii="Times New Roman" w:eastAsia="Times New Roman" w:hAnsi="Times New Roman"/>
          <w:bCs/>
          <w:color w:val="000000" w:themeColor="text1"/>
          <w:sz w:val="24"/>
          <w:szCs w:val="24"/>
          <w:lang w:eastAsia="ru-RU"/>
        </w:rPr>
        <w:t xml:space="preserve">после шипящих и </w:t>
      </w:r>
      <w:proofErr w:type="spellStart"/>
      <w:r w:rsidRPr="001D5E27">
        <w:rPr>
          <w:rFonts w:ascii="Times New Roman" w:eastAsia="Times New Roman" w:hAnsi="Times New Roman"/>
          <w:bCs/>
          <w:color w:val="000000" w:themeColor="text1"/>
          <w:sz w:val="24"/>
          <w:szCs w:val="24"/>
          <w:lang w:eastAsia="ru-RU"/>
        </w:rPr>
        <w:t>ц</w:t>
      </w:r>
      <w:proofErr w:type="spellEnd"/>
      <w:r w:rsidRPr="001D5E27">
        <w:rPr>
          <w:rFonts w:ascii="Times New Roman" w:eastAsia="Times New Roman" w:hAnsi="Times New Roman"/>
          <w:bCs/>
          <w:color w:val="000000" w:themeColor="text1"/>
          <w:sz w:val="24"/>
          <w:szCs w:val="24"/>
          <w:lang w:eastAsia="ru-RU"/>
        </w:rPr>
        <w:t xml:space="preserve"> в </w:t>
      </w:r>
      <w:proofErr w:type="spellStart"/>
      <w:r w:rsidRPr="001D5E27">
        <w:rPr>
          <w:rFonts w:ascii="Times New Roman" w:eastAsia="Times New Roman" w:hAnsi="Times New Roman"/>
          <w:bCs/>
          <w:color w:val="000000" w:themeColor="text1"/>
          <w:sz w:val="24"/>
          <w:szCs w:val="24"/>
          <w:lang w:eastAsia="ru-RU"/>
        </w:rPr>
        <w:t>окочаниях</w:t>
      </w:r>
      <w:proofErr w:type="spellEnd"/>
      <w:r w:rsidRPr="001D5E27">
        <w:rPr>
          <w:rFonts w:ascii="Times New Roman" w:eastAsia="Times New Roman" w:hAnsi="Times New Roman"/>
          <w:bCs/>
          <w:color w:val="000000" w:themeColor="text1"/>
          <w:sz w:val="24"/>
          <w:szCs w:val="24"/>
          <w:lang w:eastAsia="ru-RU"/>
        </w:rPr>
        <w:t xml:space="preserve"> существительных в безударном положении пишется буква о</w:t>
      </w:r>
    </w:p>
    <w:p w:rsidR="00CF6CB7" w:rsidRPr="001D5E27" w:rsidRDefault="00CF6CB7" w:rsidP="0088776F">
      <w:pPr>
        <w:autoSpaceDE w:val="0"/>
        <w:autoSpaceDN w:val="0"/>
        <w:adjustRightInd w:val="0"/>
        <w:spacing w:after="0" w:line="240" w:lineRule="auto"/>
        <w:ind w:right="-1"/>
        <w:contextualSpacing/>
        <w:jc w:val="both"/>
        <w:rPr>
          <w:rFonts w:ascii="Times New Roman" w:eastAsia="Times New Roman" w:hAnsi="Times New Roman" w:cs="Times New Roman"/>
          <w:b/>
          <w:bCs/>
          <w:i/>
          <w:color w:val="000000" w:themeColor="text1"/>
          <w:sz w:val="24"/>
          <w:szCs w:val="24"/>
          <w:lang w:eastAsia="ru-RU"/>
        </w:rPr>
      </w:pPr>
    </w:p>
    <w:p w:rsidR="00CF6CB7" w:rsidRPr="001D5E27" w:rsidRDefault="00F16FD6" w:rsidP="00CF6CB7">
      <w:pPr>
        <w:autoSpaceDE w:val="0"/>
        <w:autoSpaceDN w:val="0"/>
        <w:adjustRightInd w:val="0"/>
        <w:spacing w:after="0" w:line="240" w:lineRule="auto"/>
        <w:ind w:right="-1"/>
        <w:contextualSpacing/>
        <w:jc w:val="both"/>
        <w:rPr>
          <w:rFonts w:ascii="Times New Roman" w:eastAsia="Times New Roman" w:hAnsi="Times New Roman" w:cs="Times New Roman"/>
          <w:b/>
          <w:bCs/>
          <w:i/>
          <w:color w:val="000000" w:themeColor="text1"/>
          <w:sz w:val="24"/>
          <w:szCs w:val="24"/>
          <w:lang w:eastAsia="ru-RU"/>
        </w:rPr>
      </w:pPr>
      <w:r w:rsidRPr="001D5E27">
        <w:rPr>
          <w:rFonts w:ascii="Times New Roman" w:eastAsia="Times New Roman" w:hAnsi="Times New Roman" w:cs="Times New Roman"/>
          <w:b/>
          <w:bCs/>
          <w:i/>
          <w:color w:val="000000" w:themeColor="text1"/>
          <w:sz w:val="24"/>
          <w:szCs w:val="24"/>
          <w:lang w:eastAsia="ru-RU"/>
        </w:rPr>
        <w:t xml:space="preserve">7. </w:t>
      </w:r>
      <w:r w:rsidR="00CF6CB7" w:rsidRPr="001D5E27">
        <w:rPr>
          <w:rFonts w:ascii="Times New Roman" w:eastAsia="Times New Roman" w:hAnsi="Times New Roman" w:cs="Times New Roman"/>
          <w:b/>
          <w:bCs/>
          <w:i/>
          <w:color w:val="000000" w:themeColor="text1"/>
          <w:sz w:val="24"/>
          <w:szCs w:val="24"/>
          <w:lang w:eastAsia="ru-RU"/>
        </w:rPr>
        <w:t>Укажите ряд слов, в которых на месте пропуска нужно писать букву о:</w:t>
      </w:r>
    </w:p>
    <w:p w:rsidR="00CF6CB7" w:rsidRPr="001D5E27" w:rsidRDefault="00CF6CB7" w:rsidP="00E041BA">
      <w:pPr>
        <w:pStyle w:val="a7"/>
        <w:numPr>
          <w:ilvl w:val="0"/>
          <w:numId w:val="72"/>
        </w:numPr>
        <w:autoSpaceDE w:val="0"/>
        <w:autoSpaceDN w:val="0"/>
        <w:adjustRightInd w:val="0"/>
        <w:spacing w:after="0" w:line="240" w:lineRule="auto"/>
        <w:ind w:left="426" w:right="-1"/>
        <w:jc w:val="both"/>
        <w:rPr>
          <w:rFonts w:ascii="Times New Roman" w:eastAsia="Times New Roman" w:hAnsi="Times New Roman"/>
          <w:bCs/>
          <w:color w:val="000000" w:themeColor="text1"/>
          <w:sz w:val="24"/>
          <w:szCs w:val="24"/>
          <w:lang w:eastAsia="ru-RU"/>
        </w:rPr>
      </w:pPr>
      <w:r w:rsidRPr="001D5E27">
        <w:rPr>
          <w:rFonts w:ascii="Times New Roman" w:eastAsia="Times New Roman" w:hAnsi="Times New Roman"/>
          <w:bCs/>
          <w:color w:val="000000" w:themeColor="text1"/>
          <w:sz w:val="24"/>
          <w:szCs w:val="24"/>
          <w:lang w:eastAsia="ru-RU"/>
        </w:rPr>
        <w:t>репортаж...м, рощ..</w:t>
      </w:r>
      <w:proofErr w:type="spellStart"/>
      <w:r w:rsidRPr="001D5E27">
        <w:rPr>
          <w:rFonts w:ascii="Times New Roman" w:eastAsia="Times New Roman" w:hAnsi="Times New Roman"/>
          <w:bCs/>
          <w:color w:val="000000" w:themeColor="text1"/>
          <w:sz w:val="24"/>
          <w:szCs w:val="24"/>
          <w:lang w:eastAsia="ru-RU"/>
        </w:rPr>
        <w:t>й</w:t>
      </w:r>
      <w:proofErr w:type="spellEnd"/>
      <w:r w:rsidRPr="001D5E27">
        <w:rPr>
          <w:rFonts w:ascii="Times New Roman" w:eastAsia="Times New Roman" w:hAnsi="Times New Roman"/>
          <w:bCs/>
          <w:color w:val="000000" w:themeColor="text1"/>
          <w:sz w:val="24"/>
          <w:szCs w:val="24"/>
          <w:lang w:eastAsia="ru-RU"/>
        </w:rPr>
        <w:t>, мяч...м</w:t>
      </w:r>
    </w:p>
    <w:p w:rsidR="00CF6CB7" w:rsidRPr="001D5E27" w:rsidRDefault="00CF6CB7" w:rsidP="00E041BA">
      <w:pPr>
        <w:pStyle w:val="a7"/>
        <w:numPr>
          <w:ilvl w:val="0"/>
          <w:numId w:val="72"/>
        </w:numPr>
        <w:autoSpaceDE w:val="0"/>
        <w:autoSpaceDN w:val="0"/>
        <w:adjustRightInd w:val="0"/>
        <w:spacing w:after="0" w:line="240" w:lineRule="auto"/>
        <w:ind w:left="426" w:right="-1"/>
        <w:jc w:val="both"/>
        <w:rPr>
          <w:rFonts w:ascii="Times New Roman" w:eastAsia="Times New Roman" w:hAnsi="Times New Roman"/>
          <w:bCs/>
          <w:color w:val="000000" w:themeColor="text1"/>
          <w:sz w:val="24"/>
          <w:szCs w:val="24"/>
          <w:lang w:eastAsia="ru-RU"/>
        </w:rPr>
      </w:pPr>
      <w:proofErr w:type="spellStart"/>
      <w:r w:rsidRPr="001D5E27">
        <w:rPr>
          <w:rFonts w:ascii="Times New Roman" w:eastAsia="Times New Roman" w:hAnsi="Times New Roman"/>
          <w:bCs/>
          <w:color w:val="000000" w:themeColor="text1"/>
          <w:sz w:val="24"/>
          <w:szCs w:val="24"/>
          <w:lang w:eastAsia="ru-RU"/>
        </w:rPr>
        <w:t>лапш</w:t>
      </w:r>
      <w:proofErr w:type="spellEnd"/>
      <w:r w:rsidRPr="001D5E27">
        <w:rPr>
          <w:rFonts w:ascii="Times New Roman" w:eastAsia="Times New Roman" w:hAnsi="Times New Roman"/>
          <w:bCs/>
          <w:color w:val="000000" w:themeColor="text1"/>
          <w:sz w:val="24"/>
          <w:szCs w:val="24"/>
          <w:lang w:eastAsia="ru-RU"/>
        </w:rPr>
        <w:t>..</w:t>
      </w:r>
      <w:proofErr w:type="spellStart"/>
      <w:r w:rsidRPr="001D5E27">
        <w:rPr>
          <w:rFonts w:ascii="Times New Roman" w:eastAsia="Times New Roman" w:hAnsi="Times New Roman"/>
          <w:bCs/>
          <w:color w:val="000000" w:themeColor="text1"/>
          <w:sz w:val="24"/>
          <w:szCs w:val="24"/>
          <w:lang w:eastAsia="ru-RU"/>
        </w:rPr>
        <w:t>й</w:t>
      </w:r>
      <w:proofErr w:type="spellEnd"/>
      <w:r w:rsidRPr="001D5E27">
        <w:rPr>
          <w:rFonts w:ascii="Times New Roman" w:eastAsia="Times New Roman" w:hAnsi="Times New Roman"/>
          <w:bCs/>
          <w:color w:val="000000" w:themeColor="text1"/>
          <w:sz w:val="24"/>
          <w:szCs w:val="24"/>
          <w:lang w:eastAsia="ru-RU"/>
        </w:rPr>
        <w:t xml:space="preserve">, над </w:t>
      </w:r>
      <w:proofErr w:type="spellStart"/>
      <w:r w:rsidRPr="001D5E27">
        <w:rPr>
          <w:rFonts w:ascii="Times New Roman" w:eastAsia="Times New Roman" w:hAnsi="Times New Roman"/>
          <w:bCs/>
          <w:color w:val="000000" w:themeColor="text1"/>
          <w:sz w:val="24"/>
          <w:szCs w:val="24"/>
          <w:lang w:eastAsia="ru-RU"/>
        </w:rPr>
        <w:t>дворц</w:t>
      </w:r>
      <w:proofErr w:type="spellEnd"/>
      <w:r w:rsidRPr="001D5E27">
        <w:rPr>
          <w:rFonts w:ascii="Times New Roman" w:eastAsia="Times New Roman" w:hAnsi="Times New Roman"/>
          <w:bCs/>
          <w:color w:val="000000" w:themeColor="text1"/>
          <w:sz w:val="24"/>
          <w:szCs w:val="24"/>
          <w:lang w:eastAsia="ru-RU"/>
        </w:rPr>
        <w:t>...м, плащ...м</w:t>
      </w:r>
    </w:p>
    <w:p w:rsidR="00CF6CB7" w:rsidRPr="001D5E27" w:rsidRDefault="00CF6CB7" w:rsidP="00E041BA">
      <w:pPr>
        <w:pStyle w:val="a7"/>
        <w:numPr>
          <w:ilvl w:val="0"/>
          <w:numId w:val="72"/>
        </w:numPr>
        <w:autoSpaceDE w:val="0"/>
        <w:autoSpaceDN w:val="0"/>
        <w:adjustRightInd w:val="0"/>
        <w:spacing w:after="0" w:line="240" w:lineRule="auto"/>
        <w:ind w:left="426" w:right="-1"/>
        <w:jc w:val="both"/>
        <w:rPr>
          <w:rFonts w:ascii="Times New Roman" w:eastAsia="Times New Roman" w:hAnsi="Times New Roman"/>
          <w:bCs/>
          <w:color w:val="000000" w:themeColor="text1"/>
          <w:sz w:val="24"/>
          <w:szCs w:val="24"/>
          <w:lang w:eastAsia="ru-RU"/>
        </w:rPr>
      </w:pPr>
      <w:r w:rsidRPr="001D5E27">
        <w:rPr>
          <w:rFonts w:ascii="Times New Roman" w:eastAsia="Times New Roman" w:hAnsi="Times New Roman"/>
          <w:bCs/>
          <w:color w:val="000000" w:themeColor="text1"/>
          <w:sz w:val="24"/>
          <w:szCs w:val="24"/>
          <w:lang w:eastAsia="ru-RU"/>
        </w:rPr>
        <w:t>пшениц...й, плеч...м, ландыш...й</w:t>
      </w:r>
    </w:p>
    <w:p w:rsidR="00CF6CB7" w:rsidRPr="001D5E27" w:rsidRDefault="00CF6CB7" w:rsidP="00E041BA">
      <w:pPr>
        <w:pStyle w:val="a7"/>
        <w:numPr>
          <w:ilvl w:val="0"/>
          <w:numId w:val="72"/>
        </w:numPr>
        <w:autoSpaceDE w:val="0"/>
        <w:autoSpaceDN w:val="0"/>
        <w:adjustRightInd w:val="0"/>
        <w:spacing w:after="0" w:line="240" w:lineRule="auto"/>
        <w:ind w:left="426" w:right="-1"/>
        <w:jc w:val="both"/>
        <w:rPr>
          <w:rFonts w:ascii="Times New Roman" w:eastAsia="Times New Roman" w:hAnsi="Times New Roman"/>
          <w:bCs/>
          <w:color w:val="000000" w:themeColor="text1"/>
          <w:sz w:val="24"/>
          <w:szCs w:val="24"/>
          <w:lang w:eastAsia="ru-RU"/>
        </w:rPr>
      </w:pPr>
      <w:r w:rsidRPr="001D5E27">
        <w:rPr>
          <w:rFonts w:ascii="Times New Roman" w:eastAsia="Times New Roman" w:hAnsi="Times New Roman"/>
          <w:bCs/>
          <w:color w:val="000000" w:themeColor="text1"/>
          <w:sz w:val="24"/>
          <w:szCs w:val="24"/>
          <w:lang w:eastAsia="ru-RU"/>
        </w:rPr>
        <w:t>луж...</w:t>
      </w:r>
      <w:proofErr w:type="spellStart"/>
      <w:r w:rsidRPr="001D5E27">
        <w:rPr>
          <w:rFonts w:ascii="Times New Roman" w:eastAsia="Times New Roman" w:hAnsi="Times New Roman"/>
          <w:bCs/>
          <w:color w:val="000000" w:themeColor="text1"/>
          <w:sz w:val="24"/>
          <w:szCs w:val="24"/>
          <w:lang w:eastAsia="ru-RU"/>
        </w:rPr>
        <w:t>й</w:t>
      </w:r>
      <w:proofErr w:type="spellEnd"/>
      <w:r w:rsidRPr="001D5E27">
        <w:rPr>
          <w:rFonts w:ascii="Times New Roman" w:eastAsia="Times New Roman" w:hAnsi="Times New Roman"/>
          <w:bCs/>
          <w:color w:val="000000" w:themeColor="text1"/>
          <w:sz w:val="24"/>
          <w:szCs w:val="24"/>
          <w:lang w:eastAsia="ru-RU"/>
        </w:rPr>
        <w:t xml:space="preserve">, </w:t>
      </w:r>
      <w:proofErr w:type="spellStart"/>
      <w:r w:rsidRPr="001D5E27">
        <w:rPr>
          <w:rFonts w:ascii="Times New Roman" w:eastAsia="Times New Roman" w:hAnsi="Times New Roman"/>
          <w:bCs/>
          <w:color w:val="000000" w:themeColor="text1"/>
          <w:sz w:val="24"/>
          <w:szCs w:val="24"/>
          <w:lang w:eastAsia="ru-RU"/>
        </w:rPr>
        <w:t>кольц</w:t>
      </w:r>
      <w:proofErr w:type="spellEnd"/>
      <w:r w:rsidRPr="001D5E27">
        <w:rPr>
          <w:rFonts w:ascii="Times New Roman" w:eastAsia="Times New Roman" w:hAnsi="Times New Roman"/>
          <w:bCs/>
          <w:color w:val="000000" w:themeColor="text1"/>
          <w:sz w:val="24"/>
          <w:szCs w:val="24"/>
          <w:lang w:eastAsia="ru-RU"/>
        </w:rPr>
        <w:t xml:space="preserve">...м, </w:t>
      </w:r>
      <w:proofErr w:type="spellStart"/>
      <w:r w:rsidRPr="001D5E27">
        <w:rPr>
          <w:rFonts w:ascii="Times New Roman" w:eastAsia="Times New Roman" w:hAnsi="Times New Roman"/>
          <w:bCs/>
          <w:color w:val="000000" w:themeColor="text1"/>
          <w:sz w:val="24"/>
          <w:szCs w:val="24"/>
          <w:lang w:eastAsia="ru-RU"/>
        </w:rPr>
        <w:t>полотенц</w:t>
      </w:r>
      <w:proofErr w:type="spellEnd"/>
      <w:r w:rsidRPr="001D5E27">
        <w:rPr>
          <w:rFonts w:ascii="Times New Roman" w:eastAsia="Times New Roman" w:hAnsi="Times New Roman"/>
          <w:bCs/>
          <w:color w:val="000000" w:themeColor="text1"/>
          <w:sz w:val="24"/>
          <w:szCs w:val="24"/>
          <w:lang w:eastAsia="ru-RU"/>
        </w:rPr>
        <w:t>...м</w:t>
      </w:r>
    </w:p>
    <w:p w:rsidR="00CF6CB7" w:rsidRPr="001D5E27" w:rsidRDefault="00CF6CB7" w:rsidP="00CF6CB7">
      <w:pPr>
        <w:autoSpaceDE w:val="0"/>
        <w:autoSpaceDN w:val="0"/>
        <w:adjustRightInd w:val="0"/>
        <w:spacing w:after="0" w:line="240" w:lineRule="auto"/>
        <w:ind w:right="-1"/>
        <w:contextualSpacing/>
        <w:jc w:val="both"/>
        <w:rPr>
          <w:rFonts w:ascii="Times New Roman" w:eastAsia="Times New Roman" w:hAnsi="Times New Roman" w:cs="Times New Roman"/>
          <w:b/>
          <w:bCs/>
          <w:i/>
          <w:color w:val="000000" w:themeColor="text1"/>
          <w:sz w:val="24"/>
          <w:szCs w:val="24"/>
          <w:lang w:eastAsia="ru-RU"/>
        </w:rPr>
      </w:pPr>
    </w:p>
    <w:p w:rsidR="00CF6CB7" w:rsidRPr="001D5E27" w:rsidRDefault="00F16FD6" w:rsidP="00CF6CB7">
      <w:pPr>
        <w:autoSpaceDE w:val="0"/>
        <w:autoSpaceDN w:val="0"/>
        <w:adjustRightInd w:val="0"/>
        <w:spacing w:after="0" w:line="240" w:lineRule="auto"/>
        <w:ind w:right="-1"/>
        <w:contextualSpacing/>
        <w:jc w:val="both"/>
        <w:rPr>
          <w:rFonts w:ascii="Times New Roman" w:eastAsia="Times New Roman" w:hAnsi="Times New Roman" w:cs="Times New Roman"/>
          <w:b/>
          <w:bCs/>
          <w:i/>
          <w:color w:val="000000" w:themeColor="text1"/>
          <w:sz w:val="24"/>
          <w:szCs w:val="24"/>
          <w:lang w:eastAsia="ru-RU"/>
        </w:rPr>
      </w:pPr>
      <w:r w:rsidRPr="001D5E27">
        <w:rPr>
          <w:rFonts w:ascii="Times New Roman" w:eastAsia="Times New Roman" w:hAnsi="Times New Roman" w:cs="Times New Roman"/>
          <w:b/>
          <w:bCs/>
          <w:i/>
          <w:color w:val="000000" w:themeColor="text1"/>
          <w:sz w:val="24"/>
          <w:szCs w:val="24"/>
          <w:lang w:eastAsia="ru-RU"/>
        </w:rPr>
        <w:t xml:space="preserve">8. </w:t>
      </w:r>
      <w:r w:rsidR="00CF6CB7" w:rsidRPr="001D5E27">
        <w:rPr>
          <w:rFonts w:ascii="Times New Roman" w:eastAsia="Times New Roman" w:hAnsi="Times New Roman" w:cs="Times New Roman"/>
          <w:b/>
          <w:bCs/>
          <w:i/>
          <w:color w:val="000000" w:themeColor="text1"/>
          <w:sz w:val="24"/>
          <w:szCs w:val="24"/>
          <w:lang w:eastAsia="ru-RU"/>
        </w:rPr>
        <w:t>В каком слове на месте пропуска нужно писать букву е?</w:t>
      </w:r>
    </w:p>
    <w:p w:rsidR="00CF6CB7" w:rsidRPr="001D5E27" w:rsidRDefault="00CF6CB7" w:rsidP="00E041BA">
      <w:pPr>
        <w:pStyle w:val="a7"/>
        <w:numPr>
          <w:ilvl w:val="0"/>
          <w:numId w:val="73"/>
        </w:numPr>
        <w:autoSpaceDE w:val="0"/>
        <w:autoSpaceDN w:val="0"/>
        <w:adjustRightInd w:val="0"/>
        <w:spacing w:after="0" w:line="240" w:lineRule="auto"/>
        <w:ind w:left="426" w:right="-1"/>
        <w:jc w:val="both"/>
        <w:rPr>
          <w:rFonts w:ascii="Times New Roman" w:eastAsia="Times New Roman" w:hAnsi="Times New Roman"/>
          <w:bCs/>
          <w:color w:val="000000" w:themeColor="text1"/>
          <w:sz w:val="24"/>
          <w:szCs w:val="24"/>
          <w:lang w:eastAsia="ru-RU"/>
        </w:rPr>
      </w:pPr>
      <w:r w:rsidRPr="001D5E27">
        <w:rPr>
          <w:rFonts w:ascii="Times New Roman" w:eastAsia="Times New Roman" w:hAnsi="Times New Roman"/>
          <w:bCs/>
          <w:color w:val="000000" w:themeColor="text1"/>
          <w:sz w:val="24"/>
          <w:szCs w:val="24"/>
          <w:lang w:eastAsia="ru-RU"/>
        </w:rPr>
        <w:t>чертеж...м</w:t>
      </w:r>
    </w:p>
    <w:p w:rsidR="00CF6CB7" w:rsidRPr="001D5E27" w:rsidRDefault="00CF6CB7" w:rsidP="00E041BA">
      <w:pPr>
        <w:pStyle w:val="a7"/>
        <w:numPr>
          <w:ilvl w:val="0"/>
          <w:numId w:val="73"/>
        </w:numPr>
        <w:autoSpaceDE w:val="0"/>
        <w:autoSpaceDN w:val="0"/>
        <w:adjustRightInd w:val="0"/>
        <w:spacing w:after="0" w:line="240" w:lineRule="auto"/>
        <w:ind w:left="426" w:right="-1"/>
        <w:jc w:val="both"/>
        <w:rPr>
          <w:rFonts w:ascii="Times New Roman" w:eastAsia="Times New Roman" w:hAnsi="Times New Roman"/>
          <w:bCs/>
          <w:color w:val="000000" w:themeColor="text1"/>
          <w:sz w:val="24"/>
          <w:szCs w:val="24"/>
          <w:lang w:eastAsia="ru-RU"/>
        </w:rPr>
      </w:pPr>
      <w:proofErr w:type="spellStart"/>
      <w:r w:rsidRPr="001D5E27">
        <w:rPr>
          <w:rFonts w:ascii="Times New Roman" w:eastAsia="Times New Roman" w:hAnsi="Times New Roman"/>
          <w:bCs/>
          <w:color w:val="000000" w:themeColor="text1"/>
          <w:sz w:val="24"/>
          <w:szCs w:val="24"/>
          <w:lang w:eastAsia="ru-RU"/>
        </w:rPr>
        <w:t>юнош</w:t>
      </w:r>
      <w:proofErr w:type="spellEnd"/>
      <w:r w:rsidRPr="001D5E27">
        <w:rPr>
          <w:rFonts w:ascii="Times New Roman" w:eastAsia="Times New Roman" w:hAnsi="Times New Roman"/>
          <w:bCs/>
          <w:color w:val="000000" w:themeColor="text1"/>
          <w:sz w:val="24"/>
          <w:szCs w:val="24"/>
          <w:lang w:eastAsia="ru-RU"/>
        </w:rPr>
        <w:t>...</w:t>
      </w:r>
      <w:proofErr w:type="spellStart"/>
      <w:r w:rsidRPr="001D5E27">
        <w:rPr>
          <w:rFonts w:ascii="Times New Roman" w:eastAsia="Times New Roman" w:hAnsi="Times New Roman"/>
          <w:bCs/>
          <w:color w:val="000000" w:themeColor="text1"/>
          <w:sz w:val="24"/>
          <w:szCs w:val="24"/>
          <w:lang w:eastAsia="ru-RU"/>
        </w:rPr>
        <w:t>й</w:t>
      </w:r>
      <w:proofErr w:type="spellEnd"/>
    </w:p>
    <w:p w:rsidR="00CF6CB7" w:rsidRPr="001D5E27" w:rsidRDefault="00CF6CB7" w:rsidP="00E041BA">
      <w:pPr>
        <w:pStyle w:val="a7"/>
        <w:numPr>
          <w:ilvl w:val="0"/>
          <w:numId w:val="73"/>
        </w:numPr>
        <w:autoSpaceDE w:val="0"/>
        <w:autoSpaceDN w:val="0"/>
        <w:adjustRightInd w:val="0"/>
        <w:spacing w:after="0" w:line="240" w:lineRule="auto"/>
        <w:ind w:left="426" w:right="-1"/>
        <w:jc w:val="both"/>
        <w:rPr>
          <w:rFonts w:ascii="Times New Roman" w:eastAsia="Times New Roman" w:hAnsi="Times New Roman"/>
          <w:bCs/>
          <w:color w:val="000000" w:themeColor="text1"/>
          <w:sz w:val="24"/>
          <w:szCs w:val="24"/>
          <w:lang w:eastAsia="ru-RU"/>
        </w:rPr>
      </w:pPr>
      <w:r w:rsidRPr="001D5E27">
        <w:rPr>
          <w:rFonts w:ascii="Times New Roman" w:eastAsia="Times New Roman" w:hAnsi="Times New Roman"/>
          <w:bCs/>
          <w:color w:val="000000" w:themeColor="text1"/>
          <w:sz w:val="24"/>
          <w:szCs w:val="24"/>
          <w:lang w:eastAsia="ru-RU"/>
        </w:rPr>
        <w:t>шалаш...м</w:t>
      </w:r>
    </w:p>
    <w:p w:rsidR="00CF6CB7" w:rsidRPr="001D5E27" w:rsidRDefault="00CF6CB7" w:rsidP="00E041BA">
      <w:pPr>
        <w:pStyle w:val="a7"/>
        <w:numPr>
          <w:ilvl w:val="0"/>
          <w:numId w:val="73"/>
        </w:numPr>
        <w:autoSpaceDE w:val="0"/>
        <w:autoSpaceDN w:val="0"/>
        <w:adjustRightInd w:val="0"/>
        <w:spacing w:after="0" w:line="240" w:lineRule="auto"/>
        <w:ind w:left="426" w:right="-1"/>
        <w:jc w:val="both"/>
        <w:rPr>
          <w:rFonts w:ascii="Times New Roman" w:eastAsia="Times New Roman" w:hAnsi="Times New Roman"/>
          <w:bCs/>
          <w:color w:val="000000" w:themeColor="text1"/>
          <w:sz w:val="24"/>
          <w:szCs w:val="24"/>
          <w:lang w:eastAsia="ru-RU"/>
        </w:rPr>
      </w:pPr>
      <w:r w:rsidRPr="001D5E27">
        <w:rPr>
          <w:rFonts w:ascii="Times New Roman" w:eastAsia="Times New Roman" w:hAnsi="Times New Roman"/>
          <w:bCs/>
          <w:color w:val="000000" w:themeColor="text1"/>
          <w:sz w:val="24"/>
          <w:szCs w:val="24"/>
          <w:lang w:eastAsia="ru-RU"/>
        </w:rPr>
        <w:t>ключ...м</w:t>
      </w:r>
    </w:p>
    <w:p w:rsidR="00F16FD6" w:rsidRPr="001D5E27" w:rsidRDefault="00F16FD6" w:rsidP="00CF6CB7">
      <w:pPr>
        <w:autoSpaceDE w:val="0"/>
        <w:autoSpaceDN w:val="0"/>
        <w:adjustRightInd w:val="0"/>
        <w:spacing w:after="0" w:line="240" w:lineRule="auto"/>
        <w:ind w:right="-1"/>
        <w:contextualSpacing/>
        <w:jc w:val="both"/>
        <w:rPr>
          <w:rFonts w:ascii="Times New Roman" w:eastAsia="Times New Roman" w:hAnsi="Times New Roman" w:cs="Times New Roman"/>
          <w:bCs/>
          <w:color w:val="000000" w:themeColor="text1"/>
          <w:sz w:val="24"/>
          <w:szCs w:val="24"/>
          <w:lang w:eastAsia="ru-RU"/>
        </w:rPr>
      </w:pPr>
    </w:p>
    <w:p w:rsidR="00CF6CB7" w:rsidRPr="001D5E27" w:rsidRDefault="00F16FD6" w:rsidP="00CF6CB7">
      <w:pPr>
        <w:autoSpaceDE w:val="0"/>
        <w:autoSpaceDN w:val="0"/>
        <w:adjustRightInd w:val="0"/>
        <w:spacing w:after="0" w:line="240" w:lineRule="auto"/>
        <w:ind w:right="-1"/>
        <w:contextualSpacing/>
        <w:jc w:val="both"/>
        <w:rPr>
          <w:rFonts w:ascii="Times New Roman" w:eastAsia="Times New Roman" w:hAnsi="Times New Roman" w:cs="Times New Roman"/>
          <w:b/>
          <w:bCs/>
          <w:i/>
          <w:color w:val="000000" w:themeColor="text1"/>
          <w:sz w:val="24"/>
          <w:szCs w:val="24"/>
          <w:lang w:eastAsia="ru-RU"/>
        </w:rPr>
      </w:pPr>
      <w:r w:rsidRPr="001D5E27">
        <w:rPr>
          <w:rFonts w:ascii="Times New Roman" w:eastAsia="Times New Roman" w:hAnsi="Times New Roman" w:cs="Times New Roman"/>
          <w:b/>
          <w:bCs/>
          <w:i/>
          <w:color w:val="000000" w:themeColor="text1"/>
          <w:sz w:val="24"/>
          <w:szCs w:val="24"/>
          <w:lang w:eastAsia="ru-RU"/>
        </w:rPr>
        <w:t xml:space="preserve">9. </w:t>
      </w:r>
      <w:r w:rsidR="00CF6CB7" w:rsidRPr="001D5E27">
        <w:rPr>
          <w:rFonts w:ascii="Times New Roman" w:eastAsia="Times New Roman" w:hAnsi="Times New Roman" w:cs="Times New Roman"/>
          <w:b/>
          <w:bCs/>
          <w:i/>
          <w:color w:val="000000" w:themeColor="text1"/>
          <w:sz w:val="24"/>
          <w:szCs w:val="24"/>
          <w:lang w:eastAsia="ru-RU"/>
        </w:rPr>
        <w:t>В каком слове на месте пропуска не нужно писать букву о?</w:t>
      </w:r>
    </w:p>
    <w:p w:rsidR="00CF6CB7" w:rsidRPr="001D5E27" w:rsidRDefault="00CF6CB7" w:rsidP="00E041BA">
      <w:pPr>
        <w:pStyle w:val="a7"/>
        <w:numPr>
          <w:ilvl w:val="0"/>
          <w:numId w:val="74"/>
        </w:numPr>
        <w:autoSpaceDE w:val="0"/>
        <w:autoSpaceDN w:val="0"/>
        <w:adjustRightInd w:val="0"/>
        <w:spacing w:after="0" w:line="240" w:lineRule="auto"/>
        <w:ind w:left="426" w:right="-1"/>
        <w:jc w:val="both"/>
        <w:rPr>
          <w:rFonts w:ascii="Times New Roman" w:eastAsia="Times New Roman" w:hAnsi="Times New Roman"/>
          <w:bCs/>
          <w:color w:val="000000" w:themeColor="text1"/>
          <w:sz w:val="24"/>
          <w:szCs w:val="24"/>
          <w:lang w:eastAsia="ru-RU"/>
        </w:rPr>
      </w:pPr>
      <w:r w:rsidRPr="001D5E27">
        <w:rPr>
          <w:rFonts w:ascii="Times New Roman" w:eastAsia="Times New Roman" w:hAnsi="Times New Roman"/>
          <w:bCs/>
          <w:color w:val="000000" w:themeColor="text1"/>
          <w:sz w:val="24"/>
          <w:szCs w:val="24"/>
          <w:lang w:eastAsia="ru-RU"/>
        </w:rPr>
        <w:t>рубеж...м</w:t>
      </w:r>
    </w:p>
    <w:p w:rsidR="00CF6CB7" w:rsidRPr="001D5E27" w:rsidRDefault="00CF6CB7" w:rsidP="00E041BA">
      <w:pPr>
        <w:pStyle w:val="a7"/>
        <w:numPr>
          <w:ilvl w:val="0"/>
          <w:numId w:val="74"/>
        </w:numPr>
        <w:autoSpaceDE w:val="0"/>
        <w:autoSpaceDN w:val="0"/>
        <w:adjustRightInd w:val="0"/>
        <w:spacing w:after="0" w:line="240" w:lineRule="auto"/>
        <w:ind w:left="426" w:right="-1"/>
        <w:jc w:val="both"/>
        <w:rPr>
          <w:rFonts w:ascii="Times New Roman" w:eastAsia="Times New Roman" w:hAnsi="Times New Roman"/>
          <w:bCs/>
          <w:color w:val="000000" w:themeColor="text1"/>
          <w:sz w:val="24"/>
          <w:szCs w:val="24"/>
          <w:lang w:eastAsia="ru-RU"/>
        </w:rPr>
      </w:pPr>
      <w:r w:rsidRPr="001D5E27">
        <w:rPr>
          <w:rFonts w:ascii="Times New Roman" w:eastAsia="Times New Roman" w:hAnsi="Times New Roman"/>
          <w:bCs/>
          <w:color w:val="000000" w:themeColor="text1"/>
          <w:sz w:val="24"/>
          <w:szCs w:val="24"/>
          <w:lang w:eastAsia="ru-RU"/>
        </w:rPr>
        <w:t>малыш...м</w:t>
      </w:r>
    </w:p>
    <w:p w:rsidR="00CF6CB7" w:rsidRPr="001D5E27" w:rsidRDefault="00CF6CB7" w:rsidP="00E041BA">
      <w:pPr>
        <w:pStyle w:val="a7"/>
        <w:numPr>
          <w:ilvl w:val="0"/>
          <w:numId w:val="74"/>
        </w:numPr>
        <w:autoSpaceDE w:val="0"/>
        <w:autoSpaceDN w:val="0"/>
        <w:adjustRightInd w:val="0"/>
        <w:spacing w:after="0" w:line="240" w:lineRule="auto"/>
        <w:ind w:left="426" w:right="-1"/>
        <w:jc w:val="both"/>
        <w:rPr>
          <w:rFonts w:ascii="Times New Roman" w:eastAsia="Times New Roman" w:hAnsi="Times New Roman"/>
          <w:bCs/>
          <w:color w:val="000000" w:themeColor="text1"/>
          <w:sz w:val="24"/>
          <w:szCs w:val="24"/>
          <w:lang w:eastAsia="ru-RU"/>
        </w:rPr>
      </w:pPr>
      <w:r w:rsidRPr="001D5E27">
        <w:rPr>
          <w:rFonts w:ascii="Times New Roman" w:eastAsia="Times New Roman" w:hAnsi="Times New Roman"/>
          <w:bCs/>
          <w:color w:val="000000" w:themeColor="text1"/>
          <w:sz w:val="24"/>
          <w:szCs w:val="24"/>
          <w:lang w:eastAsia="ru-RU"/>
        </w:rPr>
        <w:t>каш...й</w:t>
      </w:r>
    </w:p>
    <w:p w:rsidR="00CF6CB7" w:rsidRPr="001D5E27" w:rsidRDefault="00CF6CB7" w:rsidP="00E041BA">
      <w:pPr>
        <w:pStyle w:val="a7"/>
        <w:numPr>
          <w:ilvl w:val="0"/>
          <w:numId w:val="74"/>
        </w:numPr>
        <w:autoSpaceDE w:val="0"/>
        <w:autoSpaceDN w:val="0"/>
        <w:adjustRightInd w:val="0"/>
        <w:spacing w:after="0" w:line="240" w:lineRule="auto"/>
        <w:ind w:left="426" w:right="-1"/>
        <w:jc w:val="both"/>
        <w:rPr>
          <w:rFonts w:ascii="Times New Roman" w:eastAsia="Times New Roman" w:hAnsi="Times New Roman"/>
          <w:bCs/>
          <w:color w:val="000000" w:themeColor="text1"/>
          <w:sz w:val="24"/>
          <w:szCs w:val="24"/>
          <w:lang w:eastAsia="ru-RU"/>
        </w:rPr>
      </w:pPr>
      <w:proofErr w:type="spellStart"/>
      <w:r w:rsidRPr="001D5E27">
        <w:rPr>
          <w:rFonts w:ascii="Times New Roman" w:eastAsia="Times New Roman" w:hAnsi="Times New Roman"/>
          <w:bCs/>
          <w:color w:val="000000" w:themeColor="text1"/>
          <w:sz w:val="24"/>
          <w:szCs w:val="24"/>
          <w:lang w:eastAsia="ru-RU"/>
        </w:rPr>
        <w:t>дворц</w:t>
      </w:r>
      <w:proofErr w:type="spellEnd"/>
      <w:r w:rsidRPr="001D5E27">
        <w:rPr>
          <w:rFonts w:ascii="Times New Roman" w:eastAsia="Times New Roman" w:hAnsi="Times New Roman"/>
          <w:bCs/>
          <w:color w:val="000000" w:themeColor="text1"/>
          <w:sz w:val="24"/>
          <w:szCs w:val="24"/>
          <w:lang w:eastAsia="ru-RU"/>
        </w:rPr>
        <w:t>...м</w:t>
      </w:r>
    </w:p>
    <w:p w:rsidR="00CF6CB7" w:rsidRPr="001D5E27" w:rsidRDefault="00F16FD6" w:rsidP="00CF6CB7">
      <w:pPr>
        <w:autoSpaceDE w:val="0"/>
        <w:autoSpaceDN w:val="0"/>
        <w:adjustRightInd w:val="0"/>
        <w:spacing w:after="0" w:line="240" w:lineRule="auto"/>
        <w:ind w:right="-1"/>
        <w:contextualSpacing/>
        <w:jc w:val="both"/>
        <w:rPr>
          <w:rFonts w:ascii="Times New Roman" w:eastAsia="Times New Roman" w:hAnsi="Times New Roman" w:cs="Times New Roman"/>
          <w:b/>
          <w:bCs/>
          <w:i/>
          <w:color w:val="000000" w:themeColor="text1"/>
          <w:sz w:val="24"/>
          <w:szCs w:val="24"/>
          <w:lang w:eastAsia="ru-RU"/>
        </w:rPr>
      </w:pPr>
      <w:r w:rsidRPr="001D5E27">
        <w:rPr>
          <w:rFonts w:ascii="Times New Roman" w:eastAsia="Times New Roman" w:hAnsi="Times New Roman" w:cs="Times New Roman"/>
          <w:b/>
          <w:bCs/>
          <w:i/>
          <w:color w:val="000000" w:themeColor="text1"/>
          <w:sz w:val="24"/>
          <w:szCs w:val="24"/>
          <w:lang w:eastAsia="ru-RU"/>
        </w:rPr>
        <w:lastRenderedPageBreak/>
        <w:t xml:space="preserve">10. </w:t>
      </w:r>
      <w:r w:rsidR="00CF6CB7" w:rsidRPr="001D5E27">
        <w:rPr>
          <w:rFonts w:ascii="Times New Roman" w:eastAsia="Times New Roman" w:hAnsi="Times New Roman" w:cs="Times New Roman"/>
          <w:b/>
          <w:bCs/>
          <w:i/>
          <w:color w:val="000000" w:themeColor="text1"/>
          <w:sz w:val="24"/>
          <w:szCs w:val="24"/>
          <w:lang w:eastAsia="ru-RU"/>
        </w:rPr>
        <w:t>Выберите слово, в котором правописание приставки определяется правилом: "Если после приставки следует глухой согласный, то на конце её пишется буква, обозначающая глухой согласный звук".</w:t>
      </w:r>
    </w:p>
    <w:p w:rsidR="00CF6CB7" w:rsidRPr="001D5E27" w:rsidRDefault="00CF6CB7" w:rsidP="00E041BA">
      <w:pPr>
        <w:pStyle w:val="a7"/>
        <w:numPr>
          <w:ilvl w:val="0"/>
          <w:numId w:val="75"/>
        </w:numPr>
        <w:autoSpaceDE w:val="0"/>
        <w:autoSpaceDN w:val="0"/>
        <w:adjustRightInd w:val="0"/>
        <w:spacing w:after="0" w:line="240" w:lineRule="auto"/>
        <w:ind w:left="426" w:right="-1"/>
        <w:jc w:val="both"/>
        <w:rPr>
          <w:rFonts w:ascii="Times New Roman" w:eastAsia="Times New Roman" w:hAnsi="Times New Roman"/>
          <w:bCs/>
          <w:color w:val="000000" w:themeColor="text1"/>
          <w:sz w:val="24"/>
          <w:szCs w:val="24"/>
          <w:lang w:eastAsia="ru-RU"/>
        </w:rPr>
      </w:pPr>
      <w:proofErr w:type="spellStart"/>
      <w:r w:rsidRPr="001D5E27">
        <w:rPr>
          <w:rFonts w:ascii="Times New Roman" w:eastAsia="Times New Roman" w:hAnsi="Times New Roman"/>
          <w:bCs/>
          <w:color w:val="000000" w:themeColor="text1"/>
          <w:sz w:val="24"/>
          <w:szCs w:val="24"/>
          <w:lang w:eastAsia="ru-RU"/>
        </w:rPr>
        <w:t>ра</w:t>
      </w:r>
      <w:proofErr w:type="spellEnd"/>
      <w:r w:rsidRPr="001D5E27">
        <w:rPr>
          <w:rFonts w:ascii="Times New Roman" w:eastAsia="Times New Roman" w:hAnsi="Times New Roman"/>
          <w:bCs/>
          <w:color w:val="000000" w:themeColor="text1"/>
          <w:sz w:val="24"/>
          <w:szCs w:val="24"/>
          <w:lang w:eastAsia="ru-RU"/>
        </w:rPr>
        <w:t>...певаться</w:t>
      </w:r>
    </w:p>
    <w:p w:rsidR="00CF6CB7" w:rsidRPr="001D5E27" w:rsidRDefault="00CF6CB7" w:rsidP="00E041BA">
      <w:pPr>
        <w:pStyle w:val="a7"/>
        <w:numPr>
          <w:ilvl w:val="0"/>
          <w:numId w:val="75"/>
        </w:numPr>
        <w:autoSpaceDE w:val="0"/>
        <w:autoSpaceDN w:val="0"/>
        <w:adjustRightInd w:val="0"/>
        <w:spacing w:after="0" w:line="240" w:lineRule="auto"/>
        <w:ind w:left="426" w:right="-1"/>
        <w:jc w:val="both"/>
        <w:rPr>
          <w:rFonts w:ascii="Times New Roman" w:eastAsia="Times New Roman" w:hAnsi="Times New Roman"/>
          <w:bCs/>
          <w:color w:val="000000" w:themeColor="text1"/>
          <w:sz w:val="24"/>
          <w:szCs w:val="24"/>
          <w:lang w:eastAsia="ru-RU"/>
        </w:rPr>
      </w:pPr>
      <w:proofErr w:type="spellStart"/>
      <w:r w:rsidRPr="001D5E27">
        <w:rPr>
          <w:rFonts w:ascii="Times New Roman" w:eastAsia="Times New Roman" w:hAnsi="Times New Roman"/>
          <w:bCs/>
          <w:color w:val="000000" w:themeColor="text1"/>
          <w:sz w:val="24"/>
          <w:szCs w:val="24"/>
          <w:lang w:eastAsia="ru-RU"/>
        </w:rPr>
        <w:t>ра</w:t>
      </w:r>
      <w:proofErr w:type="spellEnd"/>
      <w:r w:rsidRPr="001D5E27">
        <w:rPr>
          <w:rFonts w:ascii="Times New Roman" w:eastAsia="Times New Roman" w:hAnsi="Times New Roman"/>
          <w:bCs/>
          <w:color w:val="000000" w:themeColor="text1"/>
          <w:sz w:val="24"/>
          <w:szCs w:val="24"/>
          <w:lang w:eastAsia="ru-RU"/>
        </w:rPr>
        <w:t>...говор</w:t>
      </w:r>
    </w:p>
    <w:p w:rsidR="00CF6CB7" w:rsidRPr="001D5E27" w:rsidRDefault="00CF6CB7" w:rsidP="00E041BA">
      <w:pPr>
        <w:pStyle w:val="a7"/>
        <w:numPr>
          <w:ilvl w:val="0"/>
          <w:numId w:val="75"/>
        </w:numPr>
        <w:autoSpaceDE w:val="0"/>
        <w:autoSpaceDN w:val="0"/>
        <w:adjustRightInd w:val="0"/>
        <w:spacing w:after="0" w:line="240" w:lineRule="auto"/>
        <w:ind w:left="426" w:right="-1"/>
        <w:jc w:val="both"/>
        <w:rPr>
          <w:rFonts w:ascii="Times New Roman" w:eastAsia="Times New Roman" w:hAnsi="Times New Roman"/>
          <w:bCs/>
          <w:color w:val="000000" w:themeColor="text1"/>
          <w:sz w:val="24"/>
          <w:szCs w:val="24"/>
          <w:lang w:eastAsia="ru-RU"/>
        </w:rPr>
      </w:pPr>
      <w:r w:rsidRPr="001D5E27">
        <w:rPr>
          <w:rFonts w:ascii="Times New Roman" w:eastAsia="Times New Roman" w:hAnsi="Times New Roman"/>
          <w:bCs/>
          <w:color w:val="000000" w:themeColor="text1"/>
          <w:sz w:val="24"/>
          <w:szCs w:val="24"/>
          <w:lang w:eastAsia="ru-RU"/>
        </w:rPr>
        <w:t>в...</w:t>
      </w:r>
      <w:proofErr w:type="spellStart"/>
      <w:r w:rsidRPr="001D5E27">
        <w:rPr>
          <w:rFonts w:ascii="Times New Roman" w:eastAsia="Times New Roman" w:hAnsi="Times New Roman"/>
          <w:bCs/>
          <w:color w:val="000000" w:themeColor="text1"/>
          <w:sz w:val="24"/>
          <w:szCs w:val="24"/>
          <w:lang w:eastAsia="ru-RU"/>
        </w:rPr>
        <w:t>морье</w:t>
      </w:r>
      <w:proofErr w:type="spellEnd"/>
    </w:p>
    <w:p w:rsidR="00CF6CB7" w:rsidRPr="001D5E27" w:rsidRDefault="00CF6CB7" w:rsidP="00E041BA">
      <w:pPr>
        <w:pStyle w:val="a7"/>
        <w:numPr>
          <w:ilvl w:val="0"/>
          <w:numId w:val="75"/>
        </w:numPr>
        <w:autoSpaceDE w:val="0"/>
        <w:autoSpaceDN w:val="0"/>
        <w:adjustRightInd w:val="0"/>
        <w:spacing w:after="0" w:line="240" w:lineRule="auto"/>
        <w:ind w:left="426" w:right="-1"/>
        <w:jc w:val="both"/>
        <w:rPr>
          <w:rFonts w:ascii="Times New Roman" w:eastAsia="Times New Roman" w:hAnsi="Times New Roman"/>
          <w:bCs/>
          <w:color w:val="000000" w:themeColor="text1"/>
          <w:sz w:val="24"/>
          <w:szCs w:val="24"/>
          <w:lang w:eastAsia="ru-RU"/>
        </w:rPr>
      </w:pPr>
      <w:proofErr w:type="spellStart"/>
      <w:r w:rsidRPr="001D5E27">
        <w:rPr>
          <w:rFonts w:ascii="Times New Roman" w:eastAsia="Times New Roman" w:hAnsi="Times New Roman"/>
          <w:bCs/>
          <w:color w:val="000000" w:themeColor="text1"/>
          <w:sz w:val="24"/>
          <w:szCs w:val="24"/>
          <w:lang w:eastAsia="ru-RU"/>
        </w:rPr>
        <w:t>ра</w:t>
      </w:r>
      <w:proofErr w:type="spellEnd"/>
      <w:r w:rsidRPr="001D5E27">
        <w:rPr>
          <w:rFonts w:ascii="Times New Roman" w:eastAsia="Times New Roman" w:hAnsi="Times New Roman"/>
          <w:bCs/>
          <w:color w:val="000000" w:themeColor="text1"/>
          <w:sz w:val="24"/>
          <w:szCs w:val="24"/>
          <w:lang w:eastAsia="ru-RU"/>
        </w:rPr>
        <w:t>...</w:t>
      </w:r>
      <w:proofErr w:type="spellStart"/>
      <w:r w:rsidRPr="001D5E27">
        <w:rPr>
          <w:rFonts w:ascii="Times New Roman" w:eastAsia="Times New Roman" w:hAnsi="Times New Roman"/>
          <w:bCs/>
          <w:color w:val="000000" w:themeColor="text1"/>
          <w:sz w:val="24"/>
          <w:szCs w:val="24"/>
          <w:lang w:eastAsia="ru-RU"/>
        </w:rPr>
        <w:t>гневал</w:t>
      </w:r>
      <w:proofErr w:type="spellEnd"/>
    </w:p>
    <w:p w:rsidR="00CF6CB7" w:rsidRPr="001D5E27" w:rsidRDefault="00CF6CB7" w:rsidP="00CF6CB7">
      <w:pPr>
        <w:autoSpaceDE w:val="0"/>
        <w:autoSpaceDN w:val="0"/>
        <w:adjustRightInd w:val="0"/>
        <w:spacing w:after="0" w:line="240" w:lineRule="auto"/>
        <w:ind w:right="-1"/>
        <w:contextualSpacing/>
        <w:jc w:val="both"/>
        <w:rPr>
          <w:rFonts w:ascii="Times New Roman" w:eastAsia="Times New Roman" w:hAnsi="Times New Roman" w:cs="Times New Roman"/>
          <w:bCs/>
          <w:color w:val="000000" w:themeColor="text1"/>
          <w:sz w:val="24"/>
          <w:szCs w:val="24"/>
          <w:lang w:eastAsia="ru-RU"/>
        </w:rPr>
      </w:pPr>
    </w:p>
    <w:p w:rsidR="00CF6CB7" w:rsidRPr="001D5E27" w:rsidRDefault="00F16FD6" w:rsidP="00CF6CB7">
      <w:pPr>
        <w:autoSpaceDE w:val="0"/>
        <w:autoSpaceDN w:val="0"/>
        <w:adjustRightInd w:val="0"/>
        <w:spacing w:after="0" w:line="240" w:lineRule="auto"/>
        <w:ind w:right="-1"/>
        <w:contextualSpacing/>
        <w:jc w:val="both"/>
        <w:rPr>
          <w:rFonts w:ascii="Times New Roman" w:eastAsia="Times New Roman" w:hAnsi="Times New Roman" w:cs="Times New Roman"/>
          <w:b/>
          <w:bCs/>
          <w:i/>
          <w:color w:val="000000" w:themeColor="text1"/>
          <w:sz w:val="24"/>
          <w:szCs w:val="24"/>
          <w:lang w:eastAsia="ru-RU"/>
        </w:rPr>
      </w:pPr>
      <w:r w:rsidRPr="001D5E27">
        <w:rPr>
          <w:rFonts w:ascii="Times New Roman" w:eastAsia="Times New Roman" w:hAnsi="Times New Roman" w:cs="Times New Roman"/>
          <w:b/>
          <w:bCs/>
          <w:i/>
          <w:color w:val="000000" w:themeColor="text1"/>
          <w:sz w:val="24"/>
          <w:szCs w:val="24"/>
          <w:lang w:eastAsia="ru-RU"/>
        </w:rPr>
        <w:t xml:space="preserve">11. </w:t>
      </w:r>
      <w:r w:rsidR="00CF6CB7" w:rsidRPr="001D5E27">
        <w:rPr>
          <w:rFonts w:ascii="Times New Roman" w:eastAsia="Times New Roman" w:hAnsi="Times New Roman" w:cs="Times New Roman"/>
          <w:b/>
          <w:bCs/>
          <w:i/>
          <w:color w:val="000000" w:themeColor="text1"/>
          <w:sz w:val="24"/>
          <w:szCs w:val="24"/>
          <w:lang w:eastAsia="ru-RU"/>
        </w:rPr>
        <w:t xml:space="preserve">Вставьте пропущенные буквы. В ответ запишите только вставленные буквы через запятую. </w:t>
      </w:r>
    </w:p>
    <w:p w:rsidR="00CF6CB7" w:rsidRPr="001D5E27" w:rsidRDefault="00CF6CB7" w:rsidP="00CF6CB7">
      <w:pPr>
        <w:autoSpaceDE w:val="0"/>
        <w:autoSpaceDN w:val="0"/>
        <w:adjustRightInd w:val="0"/>
        <w:spacing w:after="0" w:line="240" w:lineRule="auto"/>
        <w:ind w:right="-1"/>
        <w:contextualSpacing/>
        <w:jc w:val="both"/>
        <w:rPr>
          <w:rFonts w:ascii="Times New Roman" w:eastAsia="Times New Roman" w:hAnsi="Times New Roman" w:cs="Times New Roman"/>
          <w:bCs/>
          <w:color w:val="000000" w:themeColor="text1"/>
          <w:sz w:val="24"/>
          <w:szCs w:val="24"/>
          <w:lang w:eastAsia="ru-RU"/>
        </w:rPr>
      </w:pPr>
      <w:r w:rsidRPr="001D5E27">
        <w:rPr>
          <w:rFonts w:ascii="Times New Roman" w:eastAsia="Times New Roman" w:hAnsi="Times New Roman" w:cs="Times New Roman"/>
          <w:bCs/>
          <w:color w:val="000000" w:themeColor="text1"/>
          <w:sz w:val="24"/>
          <w:szCs w:val="24"/>
          <w:lang w:eastAsia="ru-RU"/>
        </w:rPr>
        <w:t>Ра...</w:t>
      </w:r>
      <w:proofErr w:type="spellStart"/>
      <w:r w:rsidRPr="001D5E27">
        <w:rPr>
          <w:rFonts w:ascii="Times New Roman" w:eastAsia="Times New Roman" w:hAnsi="Times New Roman" w:cs="Times New Roman"/>
          <w:bCs/>
          <w:color w:val="000000" w:themeColor="text1"/>
          <w:sz w:val="24"/>
          <w:szCs w:val="24"/>
          <w:lang w:eastAsia="ru-RU"/>
        </w:rPr>
        <w:t>стилается</w:t>
      </w:r>
      <w:proofErr w:type="spellEnd"/>
      <w:r w:rsidRPr="001D5E27">
        <w:rPr>
          <w:rFonts w:ascii="Times New Roman" w:eastAsia="Times New Roman" w:hAnsi="Times New Roman" w:cs="Times New Roman"/>
          <w:bCs/>
          <w:color w:val="000000" w:themeColor="text1"/>
          <w:sz w:val="24"/>
          <w:szCs w:val="24"/>
          <w:lang w:eastAsia="ru-RU"/>
        </w:rPr>
        <w:t>, и...следователи, и...</w:t>
      </w:r>
      <w:proofErr w:type="spellStart"/>
      <w:r w:rsidRPr="001D5E27">
        <w:rPr>
          <w:rFonts w:ascii="Times New Roman" w:eastAsia="Times New Roman" w:hAnsi="Times New Roman" w:cs="Times New Roman"/>
          <w:bCs/>
          <w:color w:val="000000" w:themeColor="text1"/>
          <w:sz w:val="24"/>
          <w:szCs w:val="24"/>
          <w:lang w:eastAsia="ru-RU"/>
        </w:rPr>
        <w:t>вержение</w:t>
      </w:r>
      <w:proofErr w:type="spellEnd"/>
      <w:r w:rsidRPr="001D5E27">
        <w:rPr>
          <w:rFonts w:ascii="Times New Roman" w:eastAsia="Times New Roman" w:hAnsi="Times New Roman" w:cs="Times New Roman"/>
          <w:bCs/>
          <w:color w:val="000000" w:themeColor="text1"/>
          <w:sz w:val="24"/>
          <w:szCs w:val="24"/>
          <w:lang w:eastAsia="ru-RU"/>
        </w:rPr>
        <w:t xml:space="preserve">, </w:t>
      </w:r>
      <w:proofErr w:type="spellStart"/>
      <w:r w:rsidRPr="001D5E27">
        <w:rPr>
          <w:rFonts w:ascii="Times New Roman" w:eastAsia="Times New Roman" w:hAnsi="Times New Roman" w:cs="Times New Roman"/>
          <w:bCs/>
          <w:color w:val="000000" w:themeColor="text1"/>
          <w:sz w:val="24"/>
          <w:szCs w:val="24"/>
          <w:lang w:eastAsia="ru-RU"/>
        </w:rPr>
        <w:t>ра</w:t>
      </w:r>
      <w:proofErr w:type="spellEnd"/>
      <w:r w:rsidRPr="001D5E27">
        <w:rPr>
          <w:rFonts w:ascii="Times New Roman" w:eastAsia="Times New Roman" w:hAnsi="Times New Roman" w:cs="Times New Roman"/>
          <w:bCs/>
          <w:color w:val="000000" w:themeColor="text1"/>
          <w:sz w:val="24"/>
          <w:szCs w:val="24"/>
          <w:lang w:eastAsia="ru-RU"/>
        </w:rPr>
        <w:t>...</w:t>
      </w:r>
      <w:proofErr w:type="spellStart"/>
      <w:r w:rsidRPr="001D5E27">
        <w:rPr>
          <w:rFonts w:ascii="Times New Roman" w:eastAsia="Times New Roman" w:hAnsi="Times New Roman" w:cs="Times New Roman"/>
          <w:bCs/>
          <w:color w:val="000000" w:themeColor="text1"/>
          <w:sz w:val="24"/>
          <w:szCs w:val="24"/>
          <w:lang w:eastAsia="ru-RU"/>
        </w:rPr>
        <w:t>бирать</w:t>
      </w:r>
      <w:proofErr w:type="spellEnd"/>
      <w:r w:rsidRPr="001D5E27">
        <w:rPr>
          <w:rFonts w:ascii="Times New Roman" w:eastAsia="Times New Roman" w:hAnsi="Times New Roman" w:cs="Times New Roman"/>
          <w:bCs/>
          <w:color w:val="000000" w:themeColor="text1"/>
          <w:sz w:val="24"/>
          <w:szCs w:val="24"/>
          <w:lang w:eastAsia="ru-RU"/>
        </w:rPr>
        <w:t>, и...гнать, в...помнить, в..визгнуть.</w:t>
      </w:r>
    </w:p>
    <w:p w:rsidR="00CF6CB7" w:rsidRPr="001D5E27" w:rsidRDefault="00CF6CB7" w:rsidP="00CF6CB7">
      <w:pPr>
        <w:autoSpaceDE w:val="0"/>
        <w:autoSpaceDN w:val="0"/>
        <w:adjustRightInd w:val="0"/>
        <w:spacing w:after="0" w:line="240" w:lineRule="auto"/>
        <w:ind w:right="-1"/>
        <w:contextualSpacing/>
        <w:jc w:val="both"/>
        <w:rPr>
          <w:rFonts w:ascii="Times New Roman" w:eastAsia="Times New Roman" w:hAnsi="Times New Roman" w:cs="Times New Roman"/>
          <w:bCs/>
          <w:color w:val="000000" w:themeColor="text1"/>
          <w:sz w:val="24"/>
          <w:szCs w:val="24"/>
          <w:lang w:eastAsia="ru-RU"/>
        </w:rPr>
      </w:pPr>
    </w:p>
    <w:p w:rsidR="00CF6CB7" w:rsidRPr="001D5E27" w:rsidRDefault="00F16FD6" w:rsidP="00CF6CB7">
      <w:pPr>
        <w:autoSpaceDE w:val="0"/>
        <w:autoSpaceDN w:val="0"/>
        <w:adjustRightInd w:val="0"/>
        <w:spacing w:after="0" w:line="240" w:lineRule="auto"/>
        <w:ind w:right="-1"/>
        <w:contextualSpacing/>
        <w:jc w:val="both"/>
        <w:rPr>
          <w:rFonts w:ascii="Times New Roman" w:eastAsia="Times New Roman" w:hAnsi="Times New Roman" w:cs="Times New Roman"/>
          <w:b/>
          <w:bCs/>
          <w:i/>
          <w:color w:val="000000" w:themeColor="text1"/>
          <w:sz w:val="24"/>
          <w:szCs w:val="24"/>
          <w:lang w:eastAsia="ru-RU"/>
        </w:rPr>
      </w:pPr>
      <w:r w:rsidRPr="001D5E27">
        <w:rPr>
          <w:rFonts w:ascii="Times New Roman" w:eastAsia="Times New Roman" w:hAnsi="Times New Roman" w:cs="Times New Roman"/>
          <w:b/>
          <w:bCs/>
          <w:i/>
          <w:color w:val="000000" w:themeColor="text1"/>
          <w:sz w:val="24"/>
          <w:szCs w:val="24"/>
          <w:lang w:eastAsia="ru-RU"/>
        </w:rPr>
        <w:t xml:space="preserve">12. </w:t>
      </w:r>
      <w:r w:rsidR="00CF6CB7" w:rsidRPr="001D5E27">
        <w:rPr>
          <w:rFonts w:ascii="Times New Roman" w:eastAsia="Times New Roman" w:hAnsi="Times New Roman" w:cs="Times New Roman"/>
          <w:b/>
          <w:bCs/>
          <w:i/>
          <w:color w:val="000000" w:themeColor="text1"/>
          <w:sz w:val="24"/>
          <w:szCs w:val="24"/>
          <w:lang w:eastAsia="ru-RU"/>
        </w:rPr>
        <w:t>Укажите слово, в котором правописание приставки определяется правилом: "Если после приставки следует звонкий согласный, то на конце её пишется буква, обозначающая звонкий согласный звук".</w:t>
      </w:r>
    </w:p>
    <w:p w:rsidR="00CF6CB7" w:rsidRPr="001D5E27" w:rsidRDefault="00CF6CB7" w:rsidP="00E041BA">
      <w:pPr>
        <w:pStyle w:val="a7"/>
        <w:numPr>
          <w:ilvl w:val="0"/>
          <w:numId w:val="76"/>
        </w:numPr>
        <w:autoSpaceDE w:val="0"/>
        <w:autoSpaceDN w:val="0"/>
        <w:adjustRightInd w:val="0"/>
        <w:spacing w:after="0" w:line="240" w:lineRule="auto"/>
        <w:ind w:left="426" w:right="-1"/>
        <w:jc w:val="both"/>
        <w:rPr>
          <w:rFonts w:ascii="Times New Roman" w:eastAsia="Times New Roman" w:hAnsi="Times New Roman"/>
          <w:bCs/>
          <w:color w:val="000000" w:themeColor="text1"/>
          <w:sz w:val="24"/>
          <w:szCs w:val="24"/>
          <w:lang w:eastAsia="ru-RU"/>
        </w:rPr>
      </w:pPr>
      <w:r w:rsidRPr="001D5E27">
        <w:rPr>
          <w:rFonts w:ascii="Times New Roman" w:eastAsia="Times New Roman" w:hAnsi="Times New Roman"/>
          <w:bCs/>
          <w:color w:val="000000" w:themeColor="text1"/>
          <w:sz w:val="24"/>
          <w:szCs w:val="24"/>
          <w:lang w:eastAsia="ru-RU"/>
        </w:rPr>
        <w:t>обгонит</w:t>
      </w:r>
    </w:p>
    <w:p w:rsidR="00CF6CB7" w:rsidRPr="001D5E27" w:rsidRDefault="00CF6CB7" w:rsidP="00E041BA">
      <w:pPr>
        <w:pStyle w:val="a7"/>
        <w:numPr>
          <w:ilvl w:val="0"/>
          <w:numId w:val="76"/>
        </w:numPr>
        <w:autoSpaceDE w:val="0"/>
        <w:autoSpaceDN w:val="0"/>
        <w:adjustRightInd w:val="0"/>
        <w:spacing w:after="0" w:line="240" w:lineRule="auto"/>
        <w:ind w:left="426" w:right="-1"/>
        <w:jc w:val="both"/>
        <w:rPr>
          <w:rFonts w:ascii="Times New Roman" w:eastAsia="Times New Roman" w:hAnsi="Times New Roman"/>
          <w:bCs/>
          <w:color w:val="000000" w:themeColor="text1"/>
          <w:sz w:val="24"/>
          <w:szCs w:val="24"/>
          <w:lang w:eastAsia="ru-RU"/>
        </w:rPr>
      </w:pPr>
      <w:r w:rsidRPr="001D5E27">
        <w:rPr>
          <w:rFonts w:ascii="Times New Roman" w:eastAsia="Times New Roman" w:hAnsi="Times New Roman"/>
          <w:bCs/>
          <w:color w:val="000000" w:themeColor="text1"/>
          <w:sz w:val="24"/>
          <w:szCs w:val="24"/>
          <w:lang w:eastAsia="ru-RU"/>
        </w:rPr>
        <w:t>безграмотный</w:t>
      </w:r>
    </w:p>
    <w:p w:rsidR="00CF6CB7" w:rsidRPr="001D5E27" w:rsidRDefault="00CF6CB7" w:rsidP="00E041BA">
      <w:pPr>
        <w:pStyle w:val="a7"/>
        <w:numPr>
          <w:ilvl w:val="0"/>
          <w:numId w:val="76"/>
        </w:numPr>
        <w:autoSpaceDE w:val="0"/>
        <w:autoSpaceDN w:val="0"/>
        <w:adjustRightInd w:val="0"/>
        <w:spacing w:after="0" w:line="240" w:lineRule="auto"/>
        <w:ind w:left="426" w:right="-1"/>
        <w:jc w:val="both"/>
        <w:rPr>
          <w:rFonts w:ascii="Times New Roman" w:eastAsia="Times New Roman" w:hAnsi="Times New Roman"/>
          <w:bCs/>
          <w:color w:val="000000" w:themeColor="text1"/>
          <w:sz w:val="24"/>
          <w:szCs w:val="24"/>
          <w:lang w:eastAsia="ru-RU"/>
        </w:rPr>
      </w:pPr>
      <w:r w:rsidRPr="001D5E27">
        <w:rPr>
          <w:rFonts w:ascii="Times New Roman" w:eastAsia="Times New Roman" w:hAnsi="Times New Roman"/>
          <w:bCs/>
          <w:color w:val="000000" w:themeColor="text1"/>
          <w:sz w:val="24"/>
          <w:szCs w:val="24"/>
          <w:lang w:eastAsia="ru-RU"/>
        </w:rPr>
        <w:t>подыграть</w:t>
      </w:r>
    </w:p>
    <w:p w:rsidR="00CF6CB7" w:rsidRPr="001D5E27" w:rsidRDefault="00CF6CB7" w:rsidP="00E041BA">
      <w:pPr>
        <w:pStyle w:val="a7"/>
        <w:numPr>
          <w:ilvl w:val="0"/>
          <w:numId w:val="76"/>
        </w:numPr>
        <w:autoSpaceDE w:val="0"/>
        <w:autoSpaceDN w:val="0"/>
        <w:adjustRightInd w:val="0"/>
        <w:spacing w:after="0" w:line="240" w:lineRule="auto"/>
        <w:ind w:left="426" w:right="-1"/>
        <w:jc w:val="both"/>
        <w:rPr>
          <w:rFonts w:ascii="Times New Roman" w:eastAsia="Times New Roman" w:hAnsi="Times New Roman"/>
          <w:bCs/>
          <w:color w:val="000000" w:themeColor="text1"/>
          <w:sz w:val="24"/>
          <w:szCs w:val="24"/>
          <w:lang w:eastAsia="ru-RU"/>
        </w:rPr>
      </w:pPr>
      <w:r w:rsidRPr="001D5E27">
        <w:rPr>
          <w:rFonts w:ascii="Times New Roman" w:eastAsia="Times New Roman" w:hAnsi="Times New Roman"/>
          <w:bCs/>
          <w:color w:val="000000" w:themeColor="text1"/>
          <w:sz w:val="24"/>
          <w:szCs w:val="24"/>
          <w:lang w:eastAsia="ru-RU"/>
        </w:rPr>
        <w:t>надбровный</w:t>
      </w:r>
    </w:p>
    <w:p w:rsidR="00DF3938" w:rsidRPr="001D5E27" w:rsidRDefault="00DF3938" w:rsidP="00CF6CB7">
      <w:pPr>
        <w:autoSpaceDE w:val="0"/>
        <w:autoSpaceDN w:val="0"/>
        <w:adjustRightInd w:val="0"/>
        <w:spacing w:after="0" w:line="240" w:lineRule="auto"/>
        <w:ind w:right="-1"/>
        <w:contextualSpacing/>
        <w:jc w:val="both"/>
        <w:rPr>
          <w:rFonts w:ascii="Times New Roman" w:eastAsia="Times New Roman" w:hAnsi="Times New Roman" w:cs="Times New Roman"/>
          <w:bCs/>
          <w:color w:val="000000" w:themeColor="text1"/>
          <w:sz w:val="24"/>
          <w:szCs w:val="24"/>
          <w:lang w:eastAsia="ru-RU"/>
        </w:rPr>
      </w:pPr>
    </w:p>
    <w:p w:rsidR="00CF6CB7" w:rsidRPr="001D5E27" w:rsidRDefault="00DF3938" w:rsidP="00CF6CB7">
      <w:pPr>
        <w:autoSpaceDE w:val="0"/>
        <w:autoSpaceDN w:val="0"/>
        <w:adjustRightInd w:val="0"/>
        <w:spacing w:after="0" w:line="240" w:lineRule="auto"/>
        <w:ind w:right="-1"/>
        <w:contextualSpacing/>
        <w:jc w:val="both"/>
        <w:rPr>
          <w:rFonts w:ascii="Times New Roman" w:eastAsia="Times New Roman" w:hAnsi="Times New Roman" w:cs="Times New Roman"/>
          <w:b/>
          <w:bCs/>
          <w:i/>
          <w:color w:val="000000" w:themeColor="text1"/>
          <w:sz w:val="24"/>
          <w:szCs w:val="24"/>
          <w:lang w:eastAsia="ru-RU"/>
        </w:rPr>
      </w:pPr>
      <w:r w:rsidRPr="001D5E27">
        <w:rPr>
          <w:rFonts w:ascii="Times New Roman" w:eastAsia="Times New Roman" w:hAnsi="Times New Roman" w:cs="Times New Roman"/>
          <w:b/>
          <w:bCs/>
          <w:i/>
          <w:color w:val="000000" w:themeColor="text1"/>
          <w:sz w:val="24"/>
          <w:szCs w:val="24"/>
          <w:lang w:eastAsia="ru-RU"/>
        </w:rPr>
        <w:t>13.</w:t>
      </w:r>
      <w:r w:rsidR="00CF6CB7" w:rsidRPr="001D5E27">
        <w:rPr>
          <w:rFonts w:ascii="Times New Roman" w:eastAsia="Times New Roman" w:hAnsi="Times New Roman" w:cs="Times New Roman"/>
          <w:b/>
          <w:bCs/>
          <w:i/>
          <w:color w:val="000000" w:themeColor="text1"/>
          <w:sz w:val="24"/>
          <w:szCs w:val="24"/>
          <w:lang w:eastAsia="ru-RU"/>
        </w:rPr>
        <w:t>. Укажите слово, в котором на месте пропуска пишется Ы:</w:t>
      </w:r>
    </w:p>
    <w:p w:rsidR="00CF6CB7" w:rsidRPr="001D5E27" w:rsidRDefault="00CF6CB7" w:rsidP="00CF6CB7">
      <w:pPr>
        <w:autoSpaceDE w:val="0"/>
        <w:autoSpaceDN w:val="0"/>
        <w:adjustRightInd w:val="0"/>
        <w:spacing w:after="0" w:line="240" w:lineRule="auto"/>
        <w:ind w:right="-1"/>
        <w:contextualSpacing/>
        <w:jc w:val="both"/>
        <w:rPr>
          <w:rFonts w:ascii="Times New Roman" w:eastAsia="Times New Roman" w:hAnsi="Times New Roman" w:cs="Times New Roman"/>
          <w:bCs/>
          <w:color w:val="000000" w:themeColor="text1"/>
          <w:sz w:val="24"/>
          <w:szCs w:val="24"/>
          <w:lang w:eastAsia="ru-RU"/>
        </w:rPr>
      </w:pPr>
      <w:r w:rsidRPr="001D5E27">
        <w:rPr>
          <w:rFonts w:ascii="Times New Roman" w:eastAsia="Times New Roman" w:hAnsi="Times New Roman" w:cs="Times New Roman"/>
          <w:bCs/>
          <w:color w:val="000000" w:themeColor="text1"/>
          <w:sz w:val="24"/>
          <w:szCs w:val="24"/>
          <w:lang w:eastAsia="ru-RU"/>
        </w:rPr>
        <w:t>1) транс...</w:t>
      </w:r>
      <w:proofErr w:type="spellStart"/>
      <w:r w:rsidRPr="001D5E27">
        <w:rPr>
          <w:rFonts w:ascii="Times New Roman" w:eastAsia="Times New Roman" w:hAnsi="Times New Roman" w:cs="Times New Roman"/>
          <w:bCs/>
          <w:color w:val="000000" w:themeColor="text1"/>
          <w:sz w:val="24"/>
          <w:szCs w:val="24"/>
          <w:lang w:eastAsia="ru-RU"/>
        </w:rPr>
        <w:t>орданский</w:t>
      </w:r>
      <w:proofErr w:type="spellEnd"/>
    </w:p>
    <w:p w:rsidR="00CF6CB7" w:rsidRPr="001D5E27" w:rsidRDefault="00CF6CB7" w:rsidP="00CF6CB7">
      <w:pPr>
        <w:autoSpaceDE w:val="0"/>
        <w:autoSpaceDN w:val="0"/>
        <w:adjustRightInd w:val="0"/>
        <w:spacing w:after="0" w:line="240" w:lineRule="auto"/>
        <w:ind w:right="-1"/>
        <w:contextualSpacing/>
        <w:jc w:val="both"/>
        <w:rPr>
          <w:rFonts w:ascii="Times New Roman" w:eastAsia="Times New Roman" w:hAnsi="Times New Roman" w:cs="Times New Roman"/>
          <w:bCs/>
          <w:color w:val="000000" w:themeColor="text1"/>
          <w:sz w:val="24"/>
          <w:szCs w:val="24"/>
          <w:lang w:eastAsia="ru-RU"/>
        </w:rPr>
      </w:pPr>
      <w:r w:rsidRPr="001D5E27">
        <w:rPr>
          <w:rFonts w:ascii="Times New Roman" w:eastAsia="Times New Roman" w:hAnsi="Times New Roman" w:cs="Times New Roman"/>
          <w:bCs/>
          <w:color w:val="000000" w:themeColor="text1"/>
          <w:sz w:val="24"/>
          <w:szCs w:val="24"/>
          <w:lang w:eastAsia="ru-RU"/>
        </w:rPr>
        <w:t>2) без...</w:t>
      </w:r>
      <w:proofErr w:type="spellStart"/>
      <w:r w:rsidRPr="001D5E27">
        <w:rPr>
          <w:rFonts w:ascii="Times New Roman" w:eastAsia="Times New Roman" w:hAnsi="Times New Roman" w:cs="Times New Roman"/>
          <w:bCs/>
          <w:color w:val="000000" w:themeColor="text1"/>
          <w:sz w:val="24"/>
          <w:szCs w:val="24"/>
          <w:lang w:eastAsia="ru-RU"/>
        </w:rPr>
        <w:t>нициативный</w:t>
      </w:r>
      <w:proofErr w:type="spellEnd"/>
      <w:r w:rsidRPr="001D5E27">
        <w:rPr>
          <w:rFonts w:ascii="Times New Roman" w:eastAsia="Times New Roman" w:hAnsi="Times New Roman" w:cs="Times New Roman"/>
          <w:bCs/>
          <w:color w:val="000000" w:themeColor="text1"/>
          <w:sz w:val="24"/>
          <w:szCs w:val="24"/>
          <w:lang w:eastAsia="ru-RU"/>
        </w:rPr>
        <w:t xml:space="preserve"> </w:t>
      </w:r>
    </w:p>
    <w:p w:rsidR="00CF6CB7" w:rsidRPr="001D5E27" w:rsidRDefault="00CF6CB7" w:rsidP="00CF6CB7">
      <w:pPr>
        <w:autoSpaceDE w:val="0"/>
        <w:autoSpaceDN w:val="0"/>
        <w:adjustRightInd w:val="0"/>
        <w:spacing w:after="0" w:line="240" w:lineRule="auto"/>
        <w:ind w:right="-1"/>
        <w:contextualSpacing/>
        <w:jc w:val="both"/>
        <w:rPr>
          <w:rFonts w:ascii="Times New Roman" w:eastAsia="Times New Roman" w:hAnsi="Times New Roman" w:cs="Times New Roman"/>
          <w:bCs/>
          <w:color w:val="000000" w:themeColor="text1"/>
          <w:sz w:val="24"/>
          <w:szCs w:val="24"/>
          <w:lang w:eastAsia="ru-RU"/>
        </w:rPr>
      </w:pPr>
      <w:r w:rsidRPr="001D5E27">
        <w:rPr>
          <w:rFonts w:ascii="Times New Roman" w:eastAsia="Times New Roman" w:hAnsi="Times New Roman" w:cs="Times New Roman"/>
          <w:bCs/>
          <w:color w:val="000000" w:themeColor="text1"/>
          <w:sz w:val="24"/>
          <w:szCs w:val="24"/>
          <w:lang w:eastAsia="ru-RU"/>
        </w:rPr>
        <w:t>3) Глав...</w:t>
      </w:r>
      <w:proofErr w:type="spellStart"/>
      <w:r w:rsidRPr="001D5E27">
        <w:rPr>
          <w:rFonts w:ascii="Times New Roman" w:eastAsia="Times New Roman" w:hAnsi="Times New Roman" w:cs="Times New Roman"/>
          <w:bCs/>
          <w:color w:val="000000" w:themeColor="text1"/>
          <w:sz w:val="24"/>
          <w:szCs w:val="24"/>
          <w:lang w:eastAsia="ru-RU"/>
        </w:rPr>
        <w:t>здат</w:t>
      </w:r>
      <w:proofErr w:type="spellEnd"/>
    </w:p>
    <w:p w:rsidR="00CF6CB7" w:rsidRPr="001D5E27" w:rsidRDefault="00CF6CB7" w:rsidP="00CF6CB7">
      <w:pPr>
        <w:autoSpaceDE w:val="0"/>
        <w:autoSpaceDN w:val="0"/>
        <w:adjustRightInd w:val="0"/>
        <w:spacing w:after="0" w:line="240" w:lineRule="auto"/>
        <w:ind w:right="-1"/>
        <w:contextualSpacing/>
        <w:jc w:val="both"/>
        <w:rPr>
          <w:rFonts w:ascii="Times New Roman" w:eastAsia="Times New Roman" w:hAnsi="Times New Roman" w:cs="Times New Roman"/>
          <w:bCs/>
          <w:color w:val="000000" w:themeColor="text1"/>
          <w:sz w:val="24"/>
          <w:szCs w:val="24"/>
          <w:lang w:eastAsia="ru-RU"/>
        </w:rPr>
      </w:pPr>
      <w:r w:rsidRPr="001D5E27">
        <w:rPr>
          <w:rFonts w:ascii="Times New Roman" w:eastAsia="Times New Roman" w:hAnsi="Times New Roman" w:cs="Times New Roman"/>
          <w:bCs/>
          <w:color w:val="000000" w:themeColor="text1"/>
          <w:sz w:val="24"/>
          <w:szCs w:val="24"/>
          <w:lang w:eastAsia="ru-RU"/>
        </w:rPr>
        <w:t xml:space="preserve">4) </w:t>
      </w:r>
      <w:proofErr w:type="spellStart"/>
      <w:r w:rsidRPr="001D5E27">
        <w:rPr>
          <w:rFonts w:ascii="Times New Roman" w:eastAsia="Times New Roman" w:hAnsi="Times New Roman" w:cs="Times New Roman"/>
          <w:bCs/>
          <w:color w:val="000000" w:themeColor="text1"/>
          <w:sz w:val="24"/>
          <w:szCs w:val="24"/>
          <w:lang w:eastAsia="ru-RU"/>
        </w:rPr>
        <w:t>фин</w:t>
      </w:r>
      <w:proofErr w:type="spellEnd"/>
      <w:r w:rsidRPr="001D5E27">
        <w:rPr>
          <w:rFonts w:ascii="Times New Roman" w:eastAsia="Times New Roman" w:hAnsi="Times New Roman" w:cs="Times New Roman"/>
          <w:bCs/>
          <w:color w:val="000000" w:themeColor="text1"/>
          <w:sz w:val="24"/>
          <w:szCs w:val="24"/>
          <w:lang w:eastAsia="ru-RU"/>
        </w:rPr>
        <w:t>...</w:t>
      </w:r>
      <w:proofErr w:type="spellStart"/>
      <w:r w:rsidRPr="001D5E27">
        <w:rPr>
          <w:rFonts w:ascii="Times New Roman" w:eastAsia="Times New Roman" w:hAnsi="Times New Roman" w:cs="Times New Roman"/>
          <w:bCs/>
          <w:color w:val="000000" w:themeColor="text1"/>
          <w:sz w:val="24"/>
          <w:szCs w:val="24"/>
          <w:lang w:eastAsia="ru-RU"/>
        </w:rPr>
        <w:t>нспектор</w:t>
      </w:r>
      <w:proofErr w:type="spellEnd"/>
    </w:p>
    <w:p w:rsidR="00CF6CB7" w:rsidRPr="001D5E27" w:rsidRDefault="00CF6CB7" w:rsidP="00CF6CB7">
      <w:pPr>
        <w:autoSpaceDE w:val="0"/>
        <w:autoSpaceDN w:val="0"/>
        <w:adjustRightInd w:val="0"/>
        <w:spacing w:after="0" w:line="240" w:lineRule="auto"/>
        <w:ind w:right="-1"/>
        <w:contextualSpacing/>
        <w:jc w:val="both"/>
        <w:rPr>
          <w:rFonts w:ascii="Times New Roman" w:eastAsia="Times New Roman" w:hAnsi="Times New Roman" w:cs="Times New Roman"/>
          <w:bCs/>
          <w:color w:val="000000" w:themeColor="text1"/>
          <w:sz w:val="24"/>
          <w:szCs w:val="24"/>
          <w:lang w:eastAsia="ru-RU"/>
        </w:rPr>
      </w:pPr>
    </w:p>
    <w:p w:rsidR="00CF6CB7" w:rsidRPr="001D5E27" w:rsidRDefault="00DF3938" w:rsidP="00CF6CB7">
      <w:pPr>
        <w:autoSpaceDE w:val="0"/>
        <w:autoSpaceDN w:val="0"/>
        <w:adjustRightInd w:val="0"/>
        <w:spacing w:after="0" w:line="240" w:lineRule="auto"/>
        <w:ind w:right="-1"/>
        <w:contextualSpacing/>
        <w:jc w:val="both"/>
        <w:rPr>
          <w:rFonts w:ascii="Times New Roman" w:eastAsia="Times New Roman" w:hAnsi="Times New Roman" w:cs="Times New Roman"/>
          <w:b/>
          <w:bCs/>
          <w:i/>
          <w:color w:val="000000" w:themeColor="text1"/>
          <w:sz w:val="24"/>
          <w:szCs w:val="24"/>
          <w:lang w:eastAsia="ru-RU"/>
        </w:rPr>
      </w:pPr>
      <w:r w:rsidRPr="001D5E27">
        <w:rPr>
          <w:rFonts w:ascii="Times New Roman" w:eastAsia="Times New Roman" w:hAnsi="Times New Roman" w:cs="Times New Roman"/>
          <w:b/>
          <w:bCs/>
          <w:i/>
          <w:color w:val="000000" w:themeColor="text1"/>
          <w:sz w:val="24"/>
          <w:szCs w:val="24"/>
          <w:lang w:eastAsia="ru-RU"/>
        </w:rPr>
        <w:t>14</w:t>
      </w:r>
      <w:r w:rsidR="00CF6CB7" w:rsidRPr="001D5E27">
        <w:rPr>
          <w:rFonts w:ascii="Times New Roman" w:eastAsia="Times New Roman" w:hAnsi="Times New Roman" w:cs="Times New Roman"/>
          <w:b/>
          <w:bCs/>
          <w:i/>
          <w:color w:val="000000" w:themeColor="text1"/>
          <w:sz w:val="24"/>
          <w:szCs w:val="24"/>
          <w:lang w:eastAsia="ru-RU"/>
        </w:rPr>
        <w:t>. Укажите слово, в котором на месте пропуска пишется И:</w:t>
      </w:r>
    </w:p>
    <w:p w:rsidR="00CF6CB7" w:rsidRPr="001D5E27" w:rsidRDefault="00CF6CB7" w:rsidP="00CF6CB7">
      <w:pPr>
        <w:autoSpaceDE w:val="0"/>
        <w:autoSpaceDN w:val="0"/>
        <w:adjustRightInd w:val="0"/>
        <w:spacing w:after="0" w:line="240" w:lineRule="auto"/>
        <w:ind w:right="-1"/>
        <w:contextualSpacing/>
        <w:jc w:val="both"/>
        <w:rPr>
          <w:rFonts w:ascii="Times New Roman" w:eastAsia="Times New Roman" w:hAnsi="Times New Roman" w:cs="Times New Roman"/>
          <w:bCs/>
          <w:color w:val="000000" w:themeColor="text1"/>
          <w:sz w:val="24"/>
          <w:szCs w:val="24"/>
          <w:lang w:eastAsia="ru-RU"/>
        </w:rPr>
      </w:pPr>
      <w:r w:rsidRPr="001D5E27">
        <w:rPr>
          <w:rFonts w:ascii="Times New Roman" w:eastAsia="Times New Roman" w:hAnsi="Times New Roman" w:cs="Times New Roman"/>
          <w:bCs/>
          <w:color w:val="000000" w:themeColor="text1"/>
          <w:sz w:val="24"/>
          <w:szCs w:val="24"/>
          <w:lang w:eastAsia="ru-RU"/>
        </w:rPr>
        <w:t>1) от...</w:t>
      </w:r>
      <w:proofErr w:type="spellStart"/>
      <w:r w:rsidRPr="001D5E27">
        <w:rPr>
          <w:rFonts w:ascii="Times New Roman" w:eastAsia="Times New Roman" w:hAnsi="Times New Roman" w:cs="Times New Roman"/>
          <w:bCs/>
          <w:color w:val="000000" w:themeColor="text1"/>
          <w:sz w:val="24"/>
          <w:szCs w:val="24"/>
          <w:lang w:eastAsia="ru-RU"/>
        </w:rPr>
        <w:t>грывать</w:t>
      </w:r>
      <w:proofErr w:type="spellEnd"/>
    </w:p>
    <w:p w:rsidR="00CF6CB7" w:rsidRPr="001D5E27" w:rsidRDefault="00CF6CB7" w:rsidP="00CF6CB7">
      <w:pPr>
        <w:autoSpaceDE w:val="0"/>
        <w:autoSpaceDN w:val="0"/>
        <w:adjustRightInd w:val="0"/>
        <w:spacing w:after="0" w:line="240" w:lineRule="auto"/>
        <w:ind w:right="-1"/>
        <w:contextualSpacing/>
        <w:jc w:val="both"/>
        <w:rPr>
          <w:rFonts w:ascii="Times New Roman" w:eastAsia="Times New Roman" w:hAnsi="Times New Roman" w:cs="Times New Roman"/>
          <w:bCs/>
          <w:color w:val="000000" w:themeColor="text1"/>
          <w:sz w:val="24"/>
          <w:szCs w:val="24"/>
          <w:lang w:eastAsia="ru-RU"/>
        </w:rPr>
      </w:pPr>
      <w:r w:rsidRPr="001D5E27">
        <w:rPr>
          <w:rFonts w:ascii="Times New Roman" w:eastAsia="Times New Roman" w:hAnsi="Times New Roman" w:cs="Times New Roman"/>
          <w:bCs/>
          <w:color w:val="000000" w:themeColor="text1"/>
          <w:sz w:val="24"/>
          <w:szCs w:val="24"/>
          <w:lang w:eastAsia="ru-RU"/>
        </w:rPr>
        <w:t xml:space="preserve">2) </w:t>
      </w:r>
      <w:proofErr w:type="spellStart"/>
      <w:r w:rsidRPr="001D5E27">
        <w:rPr>
          <w:rFonts w:ascii="Times New Roman" w:eastAsia="Times New Roman" w:hAnsi="Times New Roman" w:cs="Times New Roman"/>
          <w:bCs/>
          <w:color w:val="000000" w:themeColor="text1"/>
          <w:sz w:val="24"/>
          <w:szCs w:val="24"/>
          <w:lang w:eastAsia="ru-RU"/>
        </w:rPr>
        <w:t>пре</w:t>
      </w:r>
      <w:proofErr w:type="spellEnd"/>
      <w:r w:rsidRPr="001D5E27">
        <w:rPr>
          <w:rFonts w:ascii="Times New Roman" w:eastAsia="Times New Roman" w:hAnsi="Times New Roman" w:cs="Times New Roman"/>
          <w:bCs/>
          <w:color w:val="000000" w:themeColor="text1"/>
          <w:sz w:val="24"/>
          <w:szCs w:val="24"/>
          <w:lang w:eastAsia="ru-RU"/>
        </w:rPr>
        <w:t>...</w:t>
      </w:r>
      <w:proofErr w:type="spellStart"/>
      <w:r w:rsidRPr="001D5E27">
        <w:rPr>
          <w:rFonts w:ascii="Times New Roman" w:eastAsia="Times New Roman" w:hAnsi="Times New Roman" w:cs="Times New Roman"/>
          <w:bCs/>
          <w:color w:val="000000" w:themeColor="text1"/>
          <w:sz w:val="24"/>
          <w:szCs w:val="24"/>
          <w:lang w:eastAsia="ru-RU"/>
        </w:rPr>
        <w:t>нтересный</w:t>
      </w:r>
      <w:proofErr w:type="spellEnd"/>
    </w:p>
    <w:p w:rsidR="00CF6CB7" w:rsidRPr="001D5E27" w:rsidRDefault="00CF6CB7" w:rsidP="00CF6CB7">
      <w:pPr>
        <w:autoSpaceDE w:val="0"/>
        <w:autoSpaceDN w:val="0"/>
        <w:adjustRightInd w:val="0"/>
        <w:spacing w:after="0" w:line="240" w:lineRule="auto"/>
        <w:ind w:right="-1"/>
        <w:contextualSpacing/>
        <w:jc w:val="both"/>
        <w:rPr>
          <w:rFonts w:ascii="Times New Roman" w:eastAsia="Times New Roman" w:hAnsi="Times New Roman" w:cs="Times New Roman"/>
          <w:bCs/>
          <w:color w:val="000000" w:themeColor="text1"/>
          <w:sz w:val="24"/>
          <w:szCs w:val="24"/>
          <w:lang w:eastAsia="ru-RU"/>
        </w:rPr>
      </w:pPr>
      <w:r w:rsidRPr="001D5E27">
        <w:rPr>
          <w:rFonts w:ascii="Times New Roman" w:eastAsia="Times New Roman" w:hAnsi="Times New Roman" w:cs="Times New Roman"/>
          <w:bCs/>
          <w:color w:val="000000" w:themeColor="text1"/>
          <w:sz w:val="24"/>
          <w:szCs w:val="24"/>
          <w:lang w:eastAsia="ru-RU"/>
        </w:rPr>
        <w:t>3) без...</w:t>
      </w:r>
      <w:proofErr w:type="spellStart"/>
      <w:r w:rsidRPr="001D5E27">
        <w:rPr>
          <w:rFonts w:ascii="Times New Roman" w:eastAsia="Times New Roman" w:hAnsi="Times New Roman" w:cs="Times New Roman"/>
          <w:bCs/>
          <w:color w:val="000000" w:themeColor="text1"/>
          <w:sz w:val="24"/>
          <w:szCs w:val="24"/>
          <w:lang w:eastAsia="ru-RU"/>
        </w:rPr>
        <w:t>дейный</w:t>
      </w:r>
      <w:proofErr w:type="spellEnd"/>
    </w:p>
    <w:p w:rsidR="00CF6CB7" w:rsidRPr="001D5E27" w:rsidRDefault="00CF6CB7" w:rsidP="00CF6CB7">
      <w:pPr>
        <w:autoSpaceDE w:val="0"/>
        <w:autoSpaceDN w:val="0"/>
        <w:adjustRightInd w:val="0"/>
        <w:spacing w:after="0" w:line="240" w:lineRule="auto"/>
        <w:ind w:right="-1"/>
        <w:contextualSpacing/>
        <w:jc w:val="both"/>
        <w:rPr>
          <w:rFonts w:ascii="Times New Roman" w:eastAsia="Times New Roman" w:hAnsi="Times New Roman" w:cs="Times New Roman"/>
          <w:bCs/>
          <w:color w:val="000000" w:themeColor="text1"/>
          <w:sz w:val="24"/>
          <w:szCs w:val="24"/>
          <w:lang w:eastAsia="ru-RU"/>
        </w:rPr>
      </w:pPr>
      <w:r w:rsidRPr="001D5E27">
        <w:rPr>
          <w:rFonts w:ascii="Times New Roman" w:eastAsia="Times New Roman" w:hAnsi="Times New Roman" w:cs="Times New Roman"/>
          <w:bCs/>
          <w:color w:val="000000" w:themeColor="text1"/>
          <w:sz w:val="24"/>
          <w:szCs w:val="24"/>
          <w:lang w:eastAsia="ru-RU"/>
        </w:rPr>
        <w:t>4) роз...</w:t>
      </w:r>
      <w:proofErr w:type="spellStart"/>
      <w:r w:rsidRPr="001D5E27">
        <w:rPr>
          <w:rFonts w:ascii="Times New Roman" w:eastAsia="Times New Roman" w:hAnsi="Times New Roman" w:cs="Times New Roman"/>
          <w:bCs/>
          <w:color w:val="000000" w:themeColor="text1"/>
          <w:sz w:val="24"/>
          <w:szCs w:val="24"/>
          <w:lang w:eastAsia="ru-RU"/>
        </w:rPr>
        <w:t>ск</w:t>
      </w:r>
      <w:proofErr w:type="spellEnd"/>
    </w:p>
    <w:p w:rsidR="00CF6CB7" w:rsidRPr="001D5E27" w:rsidRDefault="00CF6CB7" w:rsidP="00CF6CB7">
      <w:pPr>
        <w:autoSpaceDE w:val="0"/>
        <w:autoSpaceDN w:val="0"/>
        <w:adjustRightInd w:val="0"/>
        <w:spacing w:after="0" w:line="240" w:lineRule="auto"/>
        <w:ind w:right="-1"/>
        <w:contextualSpacing/>
        <w:jc w:val="both"/>
        <w:rPr>
          <w:rFonts w:ascii="Times New Roman" w:eastAsia="Times New Roman" w:hAnsi="Times New Roman" w:cs="Times New Roman"/>
          <w:bCs/>
          <w:color w:val="000000" w:themeColor="text1"/>
          <w:sz w:val="24"/>
          <w:szCs w:val="24"/>
          <w:lang w:eastAsia="ru-RU"/>
        </w:rPr>
      </w:pPr>
    </w:p>
    <w:p w:rsidR="00CF6CB7" w:rsidRPr="001D5E27" w:rsidRDefault="00DF3938" w:rsidP="00CF6CB7">
      <w:pPr>
        <w:autoSpaceDE w:val="0"/>
        <w:autoSpaceDN w:val="0"/>
        <w:adjustRightInd w:val="0"/>
        <w:spacing w:after="0" w:line="240" w:lineRule="auto"/>
        <w:ind w:right="-1"/>
        <w:contextualSpacing/>
        <w:jc w:val="both"/>
        <w:rPr>
          <w:rFonts w:ascii="Times New Roman" w:eastAsia="Times New Roman" w:hAnsi="Times New Roman" w:cs="Times New Roman"/>
          <w:b/>
          <w:bCs/>
          <w:i/>
          <w:color w:val="000000" w:themeColor="text1"/>
          <w:sz w:val="24"/>
          <w:szCs w:val="24"/>
          <w:lang w:eastAsia="ru-RU"/>
        </w:rPr>
      </w:pPr>
      <w:r w:rsidRPr="001D5E27">
        <w:rPr>
          <w:rFonts w:ascii="Times New Roman" w:eastAsia="Times New Roman" w:hAnsi="Times New Roman" w:cs="Times New Roman"/>
          <w:b/>
          <w:bCs/>
          <w:i/>
          <w:color w:val="000000" w:themeColor="text1"/>
          <w:sz w:val="24"/>
          <w:szCs w:val="24"/>
          <w:lang w:eastAsia="ru-RU"/>
        </w:rPr>
        <w:t>15</w:t>
      </w:r>
      <w:r w:rsidR="00CF6CB7" w:rsidRPr="001D5E27">
        <w:rPr>
          <w:rFonts w:ascii="Times New Roman" w:eastAsia="Times New Roman" w:hAnsi="Times New Roman" w:cs="Times New Roman"/>
          <w:b/>
          <w:bCs/>
          <w:i/>
          <w:color w:val="000000" w:themeColor="text1"/>
          <w:sz w:val="24"/>
          <w:szCs w:val="24"/>
          <w:lang w:eastAsia="ru-RU"/>
        </w:rPr>
        <w:t>. В каком слове на месте пропуска пишется Ы?</w:t>
      </w:r>
    </w:p>
    <w:p w:rsidR="00CF6CB7" w:rsidRPr="001D5E27" w:rsidRDefault="00CF6CB7" w:rsidP="00CF6CB7">
      <w:pPr>
        <w:autoSpaceDE w:val="0"/>
        <w:autoSpaceDN w:val="0"/>
        <w:adjustRightInd w:val="0"/>
        <w:spacing w:after="0" w:line="240" w:lineRule="auto"/>
        <w:ind w:right="-1"/>
        <w:contextualSpacing/>
        <w:jc w:val="both"/>
        <w:rPr>
          <w:rFonts w:ascii="Times New Roman" w:eastAsia="Times New Roman" w:hAnsi="Times New Roman" w:cs="Times New Roman"/>
          <w:bCs/>
          <w:color w:val="000000" w:themeColor="text1"/>
          <w:sz w:val="24"/>
          <w:szCs w:val="24"/>
          <w:lang w:eastAsia="ru-RU"/>
        </w:rPr>
      </w:pPr>
      <w:r w:rsidRPr="001D5E27">
        <w:rPr>
          <w:rFonts w:ascii="Times New Roman" w:eastAsia="Times New Roman" w:hAnsi="Times New Roman" w:cs="Times New Roman"/>
          <w:bCs/>
          <w:color w:val="000000" w:themeColor="text1"/>
          <w:sz w:val="24"/>
          <w:szCs w:val="24"/>
          <w:lang w:eastAsia="ru-RU"/>
        </w:rPr>
        <w:t>1) сверх...</w:t>
      </w:r>
      <w:proofErr w:type="spellStart"/>
      <w:r w:rsidRPr="001D5E27">
        <w:rPr>
          <w:rFonts w:ascii="Times New Roman" w:eastAsia="Times New Roman" w:hAnsi="Times New Roman" w:cs="Times New Roman"/>
          <w:bCs/>
          <w:color w:val="000000" w:themeColor="text1"/>
          <w:sz w:val="24"/>
          <w:szCs w:val="24"/>
          <w:lang w:eastAsia="ru-RU"/>
        </w:rPr>
        <w:t>мпульсивный</w:t>
      </w:r>
      <w:proofErr w:type="spellEnd"/>
    </w:p>
    <w:p w:rsidR="00CF6CB7" w:rsidRPr="001D5E27" w:rsidRDefault="00CF6CB7" w:rsidP="00CF6CB7">
      <w:pPr>
        <w:autoSpaceDE w:val="0"/>
        <w:autoSpaceDN w:val="0"/>
        <w:adjustRightInd w:val="0"/>
        <w:spacing w:after="0" w:line="240" w:lineRule="auto"/>
        <w:ind w:right="-1"/>
        <w:contextualSpacing/>
        <w:jc w:val="both"/>
        <w:rPr>
          <w:rFonts w:ascii="Times New Roman" w:eastAsia="Times New Roman" w:hAnsi="Times New Roman" w:cs="Times New Roman"/>
          <w:bCs/>
          <w:color w:val="000000" w:themeColor="text1"/>
          <w:sz w:val="24"/>
          <w:szCs w:val="24"/>
          <w:lang w:eastAsia="ru-RU"/>
        </w:rPr>
      </w:pPr>
      <w:r w:rsidRPr="001D5E27">
        <w:rPr>
          <w:rFonts w:ascii="Times New Roman" w:eastAsia="Times New Roman" w:hAnsi="Times New Roman" w:cs="Times New Roman"/>
          <w:bCs/>
          <w:color w:val="000000" w:themeColor="text1"/>
          <w:sz w:val="24"/>
          <w:szCs w:val="24"/>
          <w:lang w:eastAsia="ru-RU"/>
        </w:rPr>
        <w:t xml:space="preserve">2) </w:t>
      </w:r>
      <w:proofErr w:type="spellStart"/>
      <w:r w:rsidRPr="001D5E27">
        <w:rPr>
          <w:rFonts w:ascii="Times New Roman" w:eastAsia="Times New Roman" w:hAnsi="Times New Roman" w:cs="Times New Roman"/>
          <w:bCs/>
          <w:color w:val="000000" w:themeColor="text1"/>
          <w:sz w:val="24"/>
          <w:szCs w:val="24"/>
          <w:lang w:eastAsia="ru-RU"/>
        </w:rPr>
        <w:t>дез</w:t>
      </w:r>
      <w:proofErr w:type="spellEnd"/>
      <w:r w:rsidRPr="001D5E27">
        <w:rPr>
          <w:rFonts w:ascii="Times New Roman" w:eastAsia="Times New Roman" w:hAnsi="Times New Roman" w:cs="Times New Roman"/>
          <w:bCs/>
          <w:color w:val="000000" w:themeColor="text1"/>
          <w:sz w:val="24"/>
          <w:szCs w:val="24"/>
          <w:lang w:eastAsia="ru-RU"/>
        </w:rPr>
        <w:t>...</w:t>
      </w:r>
      <w:proofErr w:type="spellStart"/>
      <w:r w:rsidRPr="001D5E27">
        <w:rPr>
          <w:rFonts w:ascii="Times New Roman" w:eastAsia="Times New Roman" w:hAnsi="Times New Roman" w:cs="Times New Roman"/>
          <w:bCs/>
          <w:color w:val="000000" w:themeColor="text1"/>
          <w:sz w:val="24"/>
          <w:szCs w:val="24"/>
          <w:lang w:eastAsia="ru-RU"/>
        </w:rPr>
        <w:t>нфекция</w:t>
      </w:r>
      <w:proofErr w:type="spellEnd"/>
    </w:p>
    <w:p w:rsidR="00CF6CB7" w:rsidRPr="001D5E27" w:rsidRDefault="00CF6CB7" w:rsidP="00CF6CB7">
      <w:pPr>
        <w:autoSpaceDE w:val="0"/>
        <w:autoSpaceDN w:val="0"/>
        <w:adjustRightInd w:val="0"/>
        <w:spacing w:after="0" w:line="240" w:lineRule="auto"/>
        <w:ind w:right="-1"/>
        <w:contextualSpacing/>
        <w:jc w:val="both"/>
        <w:rPr>
          <w:rFonts w:ascii="Times New Roman" w:eastAsia="Times New Roman" w:hAnsi="Times New Roman" w:cs="Times New Roman"/>
          <w:bCs/>
          <w:color w:val="000000" w:themeColor="text1"/>
          <w:sz w:val="24"/>
          <w:szCs w:val="24"/>
          <w:lang w:eastAsia="ru-RU"/>
        </w:rPr>
      </w:pPr>
      <w:r w:rsidRPr="001D5E27">
        <w:rPr>
          <w:rFonts w:ascii="Times New Roman" w:eastAsia="Times New Roman" w:hAnsi="Times New Roman" w:cs="Times New Roman"/>
          <w:bCs/>
          <w:color w:val="000000" w:themeColor="text1"/>
          <w:sz w:val="24"/>
          <w:szCs w:val="24"/>
          <w:lang w:eastAsia="ru-RU"/>
        </w:rPr>
        <w:t>3) об...</w:t>
      </w:r>
      <w:proofErr w:type="spellStart"/>
      <w:r w:rsidRPr="001D5E27">
        <w:rPr>
          <w:rFonts w:ascii="Times New Roman" w:eastAsia="Times New Roman" w:hAnsi="Times New Roman" w:cs="Times New Roman"/>
          <w:bCs/>
          <w:color w:val="000000" w:themeColor="text1"/>
          <w:sz w:val="24"/>
          <w:szCs w:val="24"/>
          <w:lang w:eastAsia="ru-RU"/>
        </w:rPr>
        <w:t>грать</w:t>
      </w:r>
      <w:proofErr w:type="spellEnd"/>
    </w:p>
    <w:p w:rsidR="00CF6CB7" w:rsidRPr="001D5E27" w:rsidRDefault="00CF6CB7" w:rsidP="00CF6CB7">
      <w:pPr>
        <w:autoSpaceDE w:val="0"/>
        <w:autoSpaceDN w:val="0"/>
        <w:adjustRightInd w:val="0"/>
        <w:spacing w:after="0" w:line="240" w:lineRule="auto"/>
        <w:ind w:right="-1"/>
        <w:contextualSpacing/>
        <w:jc w:val="both"/>
        <w:rPr>
          <w:rFonts w:ascii="Times New Roman" w:eastAsia="Times New Roman" w:hAnsi="Times New Roman" w:cs="Times New Roman"/>
          <w:bCs/>
          <w:color w:val="000000" w:themeColor="text1"/>
          <w:sz w:val="24"/>
          <w:szCs w:val="24"/>
          <w:lang w:eastAsia="ru-RU"/>
        </w:rPr>
      </w:pPr>
      <w:r w:rsidRPr="001D5E27">
        <w:rPr>
          <w:rFonts w:ascii="Times New Roman" w:eastAsia="Times New Roman" w:hAnsi="Times New Roman" w:cs="Times New Roman"/>
          <w:bCs/>
          <w:color w:val="000000" w:themeColor="text1"/>
          <w:sz w:val="24"/>
          <w:szCs w:val="24"/>
          <w:lang w:eastAsia="ru-RU"/>
        </w:rPr>
        <w:t>4) контр...</w:t>
      </w:r>
      <w:proofErr w:type="spellStart"/>
      <w:r w:rsidRPr="001D5E27">
        <w:rPr>
          <w:rFonts w:ascii="Times New Roman" w:eastAsia="Times New Roman" w:hAnsi="Times New Roman" w:cs="Times New Roman"/>
          <w:bCs/>
          <w:color w:val="000000" w:themeColor="text1"/>
          <w:sz w:val="24"/>
          <w:szCs w:val="24"/>
          <w:lang w:eastAsia="ru-RU"/>
        </w:rPr>
        <w:t>гра</w:t>
      </w:r>
      <w:proofErr w:type="spellEnd"/>
    </w:p>
    <w:p w:rsidR="00CF6CB7" w:rsidRPr="001D5E27" w:rsidRDefault="00CF6CB7" w:rsidP="00CF6CB7">
      <w:pPr>
        <w:autoSpaceDE w:val="0"/>
        <w:autoSpaceDN w:val="0"/>
        <w:adjustRightInd w:val="0"/>
        <w:spacing w:after="0" w:line="240" w:lineRule="auto"/>
        <w:ind w:right="-1"/>
        <w:contextualSpacing/>
        <w:jc w:val="both"/>
        <w:rPr>
          <w:rFonts w:ascii="Times New Roman" w:eastAsia="Times New Roman" w:hAnsi="Times New Roman" w:cs="Times New Roman"/>
          <w:bCs/>
          <w:color w:val="000000" w:themeColor="text1"/>
          <w:sz w:val="24"/>
          <w:szCs w:val="24"/>
          <w:lang w:eastAsia="ru-RU"/>
        </w:rPr>
      </w:pPr>
    </w:p>
    <w:p w:rsidR="00CF6CB7" w:rsidRPr="001D5E27" w:rsidRDefault="00DF3938" w:rsidP="00CF6CB7">
      <w:pPr>
        <w:autoSpaceDE w:val="0"/>
        <w:autoSpaceDN w:val="0"/>
        <w:adjustRightInd w:val="0"/>
        <w:spacing w:after="0" w:line="240" w:lineRule="auto"/>
        <w:ind w:right="-1"/>
        <w:contextualSpacing/>
        <w:jc w:val="both"/>
        <w:rPr>
          <w:rFonts w:ascii="Times New Roman" w:eastAsia="Times New Roman" w:hAnsi="Times New Roman" w:cs="Times New Roman"/>
          <w:b/>
          <w:bCs/>
          <w:i/>
          <w:color w:val="000000" w:themeColor="text1"/>
          <w:sz w:val="24"/>
          <w:szCs w:val="24"/>
          <w:lang w:eastAsia="ru-RU"/>
        </w:rPr>
      </w:pPr>
      <w:r w:rsidRPr="001D5E27">
        <w:rPr>
          <w:rFonts w:ascii="Times New Roman" w:eastAsia="Times New Roman" w:hAnsi="Times New Roman" w:cs="Times New Roman"/>
          <w:b/>
          <w:bCs/>
          <w:i/>
          <w:color w:val="000000" w:themeColor="text1"/>
          <w:sz w:val="24"/>
          <w:szCs w:val="24"/>
          <w:lang w:eastAsia="ru-RU"/>
        </w:rPr>
        <w:t>16</w:t>
      </w:r>
      <w:r w:rsidR="00CF6CB7" w:rsidRPr="001D5E27">
        <w:rPr>
          <w:rFonts w:ascii="Times New Roman" w:eastAsia="Times New Roman" w:hAnsi="Times New Roman" w:cs="Times New Roman"/>
          <w:b/>
          <w:bCs/>
          <w:i/>
          <w:color w:val="000000" w:themeColor="text1"/>
          <w:sz w:val="24"/>
          <w:szCs w:val="24"/>
          <w:lang w:eastAsia="ru-RU"/>
        </w:rPr>
        <w:t xml:space="preserve">. Укажите слово, в котором на месте пропуска пишется И: </w:t>
      </w:r>
    </w:p>
    <w:p w:rsidR="00CF6CB7" w:rsidRPr="001D5E27" w:rsidRDefault="00CF6CB7" w:rsidP="00CF6CB7">
      <w:pPr>
        <w:autoSpaceDE w:val="0"/>
        <w:autoSpaceDN w:val="0"/>
        <w:adjustRightInd w:val="0"/>
        <w:spacing w:after="0" w:line="240" w:lineRule="auto"/>
        <w:ind w:right="-1"/>
        <w:contextualSpacing/>
        <w:jc w:val="both"/>
        <w:rPr>
          <w:rFonts w:ascii="Times New Roman" w:eastAsia="Times New Roman" w:hAnsi="Times New Roman" w:cs="Times New Roman"/>
          <w:bCs/>
          <w:color w:val="000000" w:themeColor="text1"/>
          <w:sz w:val="24"/>
          <w:szCs w:val="24"/>
          <w:lang w:eastAsia="ru-RU"/>
        </w:rPr>
      </w:pPr>
      <w:r w:rsidRPr="001D5E27">
        <w:rPr>
          <w:rFonts w:ascii="Times New Roman" w:eastAsia="Times New Roman" w:hAnsi="Times New Roman" w:cs="Times New Roman"/>
          <w:bCs/>
          <w:color w:val="000000" w:themeColor="text1"/>
          <w:sz w:val="24"/>
          <w:szCs w:val="24"/>
          <w:lang w:eastAsia="ru-RU"/>
        </w:rPr>
        <w:t>1) пред...</w:t>
      </w:r>
      <w:proofErr w:type="spellStart"/>
      <w:r w:rsidRPr="001D5E27">
        <w:rPr>
          <w:rFonts w:ascii="Times New Roman" w:eastAsia="Times New Roman" w:hAnsi="Times New Roman" w:cs="Times New Roman"/>
          <w:bCs/>
          <w:color w:val="000000" w:themeColor="text1"/>
          <w:sz w:val="24"/>
          <w:szCs w:val="24"/>
          <w:lang w:eastAsia="ru-RU"/>
        </w:rPr>
        <w:t>стория</w:t>
      </w:r>
      <w:proofErr w:type="spellEnd"/>
    </w:p>
    <w:p w:rsidR="00CF6CB7" w:rsidRPr="001D5E27" w:rsidRDefault="00CF6CB7" w:rsidP="00CF6CB7">
      <w:pPr>
        <w:autoSpaceDE w:val="0"/>
        <w:autoSpaceDN w:val="0"/>
        <w:adjustRightInd w:val="0"/>
        <w:spacing w:after="0" w:line="240" w:lineRule="auto"/>
        <w:ind w:right="-1"/>
        <w:contextualSpacing/>
        <w:jc w:val="both"/>
        <w:rPr>
          <w:rFonts w:ascii="Times New Roman" w:eastAsia="Times New Roman" w:hAnsi="Times New Roman" w:cs="Times New Roman"/>
          <w:bCs/>
          <w:color w:val="000000" w:themeColor="text1"/>
          <w:sz w:val="24"/>
          <w:szCs w:val="24"/>
          <w:lang w:eastAsia="ru-RU"/>
        </w:rPr>
      </w:pPr>
      <w:r w:rsidRPr="001D5E27">
        <w:rPr>
          <w:rFonts w:ascii="Times New Roman" w:eastAsia="Times New Roman" w:hAnsi="Times New Roman" w:cs="Times New Roman"/>
          <w:bCs/>
          <w:color w:val="000000" w:themeColor="text1"/>
          <w:sz w:val="24"/>
          <w:szCs w:val="24"/>
          <w:lang w:eastAsia="ru-RU"/>
        </w:rPr>
        <w:t xml:space="preserve">2) </w:t>
      </w:r>
      <w:proofErr w:type="spellStart"/>
      <w:r w:rsidRPr="001D5E27">
        <w:rPr>
          <w:rFonts w:ascii="Times New Roman" w:eastAsia="Times New Roman" w:hAnsi="Times New Roman" w:cs="Times New Roman"/>
          <w:bCs/>
          <w:color w:val="000000" w:themeColor="text1"/>
          <w:sz w:val="24"/>
          <w:szCs w:val="24"/>
          <w:lang w:eastAsia="ru-RU"/>
        </w:rPr>
        <w:t>пре</w:t>
      </w:r>
      <w:proofErr w:type="spellEnd"/>
      <w:r w:rsidRPr="001D5E27">
        <w:rPr>
          <w:rFonts w:ascii="Times New Roman" w:eastAsia="Times New Roman" w:hAnsi="Times New Roman" w:cs="Times New Roman"/>
          <w:bCs/>
          <w:color w:val="000000" w:themeColor="text1"/>
          <w:sz w:val="24"/>
          <w:szCs w:val="24"/>
          <w:lang w:eastAsia="ru-RU"/>
        </w:rPr>
        <w:t>...</w:t>
      </w:r>
      <w:proofErr w:type="spellStart"/>
      <w:r w:rsidRPr="001D5E27">
        <w:rPr>
          <w:rFonts w:ascii="Times New Roman" w:eastAsia="Times New Roman" w:hAnsi="Times New Roman" w:cs="Times New Roman"/>
          <w:bCs/>
          <w:color w:val="000000" w:themeColor="text1"/>
          <w:sz w:val="24"/>
          <w:szCs w:val="24"/>
          <w:lang w:eastAsia="ru-RU"/>
        </w:rPr>
        <w:t>нтересный</w:t>
      </w:r>
      <w:proofErr w:type="spellEnd"/>
    </w:p>
    <w:p w:rsidR="00CF6CB7" w:rsidRPr="001D5E27" w:rsidRDefault="00CF6CB7" w:rsidP="00CF6CB7">
      <w:pPr>
        <w:autoSpaceDE w:val="0"/>
        <w:autoSpaceDN w:val="0"/>
        <w:adjustRightInd w:val="0"/>
        <w:spacing w:after="0" w:line="240" w:lineRule="auto"/>
        <w:ind w:right="-1"/>
        <w:contextualSpacing/>
        <w:jc w:val="both"/>
        <w:rPr>
          <w:rFonts w:ascii="Times New Roman" w:eastAsia="Times New Roman" w:hAnsi="Times New Roman" w:cs="Times New Roman"/>
          <w:bCs/>
          <w:color w:val="000000" w:themeColor="text1"/>
          <w:sz w:val="24"/>
          <w:szCs w:val="24"/>
          <w:lang w:eastAsia="ru-RU"/>
        </w:rPr>
      </w:pPr>
      <w:r w:rsidRPr="001D5E27">
        <w:rPr>
          <w:rFonts w:ascii="Times New Roman" w:eastAsia="Times New Roman" w:hAnsi="Times New Roman" w:cs="Times New Roman"/>
          <w:bCs/>
          <w:color w:val="000000" w:themeColor="text1"/>
          <w:sz w:val="24"/>
          <w:szCs w:val="24"/>
          <w:lang w:eastAsia="ru-RU"/>
        </w:rPr>
        <w:t>3) без...</w:t>
      </w:r>
      <w:proofErr w:type="spellStart"/>
      <w:r w:rsidRPr="001D5E27">
        <w:rPr>
          <w:rFonts w:ascii="Times New Roman" w:eastAsia="Times New Roman" w:hAnsi="Times New Roman" w:cs="Times New Roman"/>
          <w:bCs/>
          <w:color w:val="000000" w:themeColor="text1"/>
          <w:sz w:val="24"/>
          <w:szCs w:val="24"/>
          <w:lang w:eastAsia="ru-RU"/>
        </w:rPr>
        <w:t>дейный</w:t>
      </w:r>
      <w:proofErr w:type="spellEnd"/>
    </w:p>
    <w:p w:rsidR="00CF6CB7" w:rsidRPr="001D5E27" w:rsidRDefault="00CF6CB7" w:rsidP="00CF6CB7">
      <w:pPr>
        <w:autoSpaceDE w:val="0"/>
        <w:autoSpaceDN w:val="0"/>
        <w:adjustRightInd w:val="0"/>
        <w:spacing w:after="0" w:line="240" w:lineRule="auto"/>
        <w:ind w:right="-1"/>
        <w:contextualSpacing/>
        <w:jc w:val="both"/>
        <w:rPr>
          <w:rFonts w:ascii="Times New Roman" w:eastAsia="Times New Roman" w:hAnsi="Times New Roman" w:cs="Times New Roman"/>
          <w:bCs/>
          <w:color w:val="000000" w:themeColor="text1"/>
          <w:sz w:val="24"/>
          <w:szCs w:val="24"/>
          <w:lang w:eastAsia="ru-RU"/>
        </w:rPr>
      </w:pPr>
      <w:r w:rsidRPr="001D5E27">
        <w:rPr>
          <w:rFonts w:ascii="Times New Roman" w:eastAsia="Times New Roman" w:hAnsi="Times New Roman" w:cs="Times New Roman"/>
          <w:bCs/>
          <w:color w:val="000000" w:themeColor="text1"/>
          <w:sz w:val="24"/>
          <w:szCs w:val="24"/>
          <w:lang w:eastAsia="ru-RU"/>
        </w:rPr>
        <w:t>4) роз...</w:t>
      </w:r>
      <w:proofErr w:type="spellStart"/>
      <w:r w:rsidRPr="001D5E27">
        <w:rPr>
          <w:rFonts w:ascii="Times New Roman" w:eastAsia="Times New Roman" w:hAnsi="Times New Roman" w:cs="Times New Roman"/>
          <w:bCs/>
          <w:color w:val="000000" w:themeColor="text1"/>
          <w:sz w:val="24"/>
          <w:szCs w:val="24"/>
          <w:lang w:eastAsia="ru-RU"/>
        </w:rPr>
        <w:t>ск</w:t>
      </w:r>
      <w:proofErr w:type="spellEnd"/>
    </w:p>
    <w:p w:rsidR="00DF3938" w:rsidRPr="001D5E27" w:rsidRDefault="00DF3938" w:rsidP="00EB39DF">
      <w:pPr>
        <w:autoSpaceDE w:val="0"/>
        <w:autoSpaceDN w:val="0"/>
        <w:adjustRightInd w:val="0"/>
        <w:spacing w:after="0" w:line="240" w:lineRule="auto"/>
        <w:ind w:right="-1"/>
        <w:contextualSpacing/>
        <w:jc w:val="both"/>
        <w:rPr>
          <w:rFonts w:ascii="Times New Roman" w:eastAsia="Times New Roman" w:hAnsi="Times New Roman" w:cs="Times New Roman"/>
          <w:bCs/>
          <w:color w:val="000000" w:themeColor="text1"/>
          <w:sz w:val="24"/>
          <w:szCs w:val="24"/>
          <w:lang w:eastAsia="ru-RU"/>
        </w:rPr>
      </w:pPr>
    </w:p>
    <w:p w:rsidR="00EB39DF" w:rsidRPr="001D5E27" w:rsidRDefault="00DF3938" w:rsidP="00EB39DF">
      <w:pPr>
        <w:autoSpaceDE w:val="0"/>
        <w:autoSpaceDN w:val="0"/>
        <w:adjustRightInd w:val="0"/>
        <w:spacing w:after="0" w:line="240" w:lineRule="auto"/>
        <w:ind w:right="-1"/>
        <w:contextualSpacing/>
        <w:jc w:val="both"/>
        <w:rPr>
          <w:rFonts w:ascii="Times New Roman" w:eastAsia="Times New Roman" w:hAnsi="Times New Roman" w:cs="Times New Roman"/>
          <w:b/>
          <w:bCs/>
          <w:i/>
          <w:color w:val="000000" w:themeColor="text1"/>
          <w:sz w:val="24"/>
          <w:szCs w:val="24"/>
          <w:lang w:eastAsia="ru-RU"/>
        </w:rPr>
      </w:pPr>
      <w:r w:rsidRPr="001D5E27">
        <w:rPr>
          <w:rFonts w:ascii="Times New Roman" w:eastAsia="Times New Roman" w:hAnsi="Times New Roman" w:cs="Times New Roman"/>
          <w:b/>
          <w:bCs/>
          <w:i/>
          <w:color w:val="000000" w:themeColor="text1"/>
          <w:sz w:val="24"/>
          <w:szCs w:val="24"/>
          <w:lang w:eastAsia="ru-RU"/>
        </w:rPr>
        <w:t xml:space="preserve">17. </w:t>
      </w:r>
      <w:r w:rsidR="00EB39DF" w:rsidRPr="001D5E27">
        <w:rPr>
          <w:rFonts w:ascii="Times New Roman" w:eastAsia="Times New Roman" w:hAnsi="Times New Roman" w:cs="Times New Roman"/>
          <w:b/>
          <w:bCs/>
          <w:i/>
          <w:color w:val="000000" w:themeColor="text1"/>
          <w:sz w:val="24"/>
          <w:szCs w:val="24"/>
          <w:lang w:eastAsia="ru-RU"/>
        </w:rPr>
        <w:t>Приставка при обозначает:</w:t>
      </w:r>
    </w:p>
    <w:p w:rsidR="00EB39DF" w:rsidRPr="001D5E27" w:rsidRDefault="00EB39DF" w:rsidP="00E041BA">
      <w:pPr>
        <w:pStyle w:val="a7"/>
        <w:numPr>
          <w:ilvl w:val="0"/>
          <w:numId w:val="77"/>
        </w:numPr>
        <w:autoSpaceDE w:val="0"/>
        <w:autoSpaceDN w:val="0"/>
        <w:adjustRightInd w:val="0"/>
        <w:spacing w:after="0" w:line="240" w:lineRule="auto"/>
        <w:ind w:left="426" w:right="-1"/>
        <w:jc w:val="both"/>
        <w:rPr>
          <w:rFonts w:ascii="Times New Roman" w:eastAsia="Times New Roman" w:hAnsi="Times New Roman"/>
          <w:bCs/>
          <w:color w:val="000000" w:themeColor="text1"/>
          <w:sz w:val="24"/>
          <w:szCs w:val="24"/>
          <w:lang w:eastAsia="ru-RU"/>
        </w:rPr>
      </w:pPr>
      <w:r w:rsidRPr="001D5E27">
        <w:rPr>
          <w:rFonts w:ascii="Times New Roman" w:eastAsia="Times New Roman" w:hAnsi="Times New Roman"/>
          <w:bCs/>
          <w:color w:val="000000" w:themeColor="text1"/>
          <w:sz w:val="24"/>
          <w:szCs w:val="24"/>
          <w:lang w:eastAsia="ru-RU"/>
        </w:rPr>
        <w:t>сходство со значением слова очень</w:t>
      </w:r>
    </w:p>
    <w:p w:rsidR="00EB39DF" w:rsidRPr="001D5E27" w:rsidRDefault="00EB39DF" w:rsidP="00E041BA">
      <w:pPr>
        <w:pStyle w:val="a7"/>
        <w:numPr>
          <w:ilvl w:val="0"/>
          <w:numId w:val="77"/>
        </w:numPr>
        <w:autoSpaceDE w:val="0"/>
        <w:autoSpaceDN w:val="0"/>
        <w:adjustRightInd w:val="0"/>
        <w:spacing w:after="0" w:line="240" w:lineRule="auto"/>
        <w:ind w:left="426" w:right="-1"/>
        <w:jc w:val="both"/>
        <w:rPr>
          <w:rFonts w:ascii="Times New Roman" w:eastAsia="Times New Roman" w:hAnsi="Times New Roman"/>
          <w:bCs/>
          <w:color w:val="000000" w:themeColor="text1"/>
          <w:sz w:val="24"/>
          <w:szCs w:val="24"/>
          <w:lang w:eastAsia="ru-RU"/>
        </w:rPr>
      </w:pPr>
      <w:r w:rsidRPr="001D5E27">
        <w:rPr>
          <w:rFonts w:ascii="Times New Roman" w:eastAsia="Times New Roman" w:hAnsi="Times New Roman"/>
          <w:bCs/>
          <w:color w:val="000000" w:themeColor="text1"/>
          <w:sz w:val="24"/>
          <w:szCs w:val="24"/>
          <w:lang w:eastAsia="ru-RU"/>
        </w:rPr>
        <w:t>сходство со значением приставки пере</w:t>
      </w:r>
    </w:p>
    <w:p w:rsidR="00EB39DF" w:rsidRPr="001D5E27" w:rsidRDefault="00EB39DF" w:rsidP="00E041BA">
      <w:pPr>
        <w:pStyle w:val="a7"/>
        <w:numPr>
          <w:ilvl w:val="0"/>
          <w:numId w:val="77"/>
        </w:numPr>
        <w:autoSpaceDE w:val="0"/>
        <w:autoSpaceDN w:val="0"/>
        <w:adjustRightInd w:val="0"/>
        <w:spacing w:after="0" w:line="240" w:lineRule="auto"/>
        <w:ind w:left="426" w:right="-1"/>
        <w:jc w:val="both"/>
        <w:rPr>
          <w:rFonts w:ascii="Times New Roman" w:eastAsia="Times New Roman" w:hAnsi="Times New Roman"/>
          <w:bCs/>
          <w:color w:val="000000" w:themeColor="text1"/>
          <w:sz w:val="24"/>
          <w:szCs w:val="24"/>
          <w:lang w:eastAsia="ru-RU"/>
        </w:rPr>
      </w:pPr>
      <w:r w:rsidRPr="001D5E27">
        <w:rPr>
          <w:rFonts w:ascii="Times New Roman" w:eastAsia="Times New Roman" w:hAnsi="Times New Roman"/>
          <w:bCs/>
          <w:color w:val="000000" w:themeColor="text1"/>
          <w:sz w:val="24"/>
          <w:szCs w:val="24"/>
          <w:lang w:eastAsia="ru-RU"/>
        </w:rPr>
        <w:t>присоединение, приближение, близость или неполное действие</w:t>
      </w:r>
    </w:p>
    <w:p w:rsidR="00EB39DF" w:rsidRPr="001D5E27" w:rsidRDefault="00EB39DF" w:rsidP="00E041BA">
      <w:pPr>
        <w:pStyle w:val="a7"/>
        <w:numPr>
          <w:ilvl w:val="0"/>
          <w:numId w:val="77"/>
        </w:numPr>
        <w:autoSpaceDE w:val="0"/>
        <w:autoSpaceDN w:val="0"/>
        <w:adjustRightInd w:val="0"/>
        <w:spacing w:after="0" w:line="240" w:lineRule="auto"/>
        <w:ind w:left="426" w:right="-1"/>
        <w:jc w:val="both"/>
        <w:rPr>
          <w:rFonts w:ascii="Times New Roman" w:eastAsia="Times New Roman" w:hAnsi="Times New Roman"/>
          <w:bCs/>
          <w:color w:val="000000" w:themeColor="text1"/>
          <w:sz w:val="24"/>
          <w:szCs w:val="24"/>
          <w:lang w:eastAsia="ru-RU"/>
        </w:rPr>
      </w:pPr>
      <w:r w:rsidRPr="001D5E27">
        <w:rPr>
          <w:rFonts w:ascii="Times New Roman" w:eastAsia="Times New Roman" w:hAnsi="Times New Roman"/>
          <w:bCs/>
          <w:color w:val="000000" w:themeColor="text1"/>
          <w:sz w:val="24"/>
          <w:szCs w:val="24"/>
          <w:lang w:eastAsia="ru-RU"/>
        </w:rPr>
        <w:t>преувеличение</w:t>
      </w:r>
    </w:p>
    <w:p w:rsidR="00DF3938" w:rsidRPr="001D5E27" w:rsidRDefault="00DF3938" w:rsidP="00EB39DF">
      <w:pPr>
        <w:autoSpaceDE w:val="0"/>
        <w:autoSpaceDN w:val="0"/>
        <w:adjustRightInd w:val="0"/>
        <w:spacing w:after="0" w:line="240" w:lineRule="auto"/>
        <w:ind w:right="-1"/>
        <w:contextualSpacing/>
        <w:jc w:val="both"/>
        <w:rPr>
          <w:rFonts w:ascii="Times New Roman" w:eastAsia="Times New Roman" w:hAnsi="Times New Roman" w:cs="Times New Roman"/>
          <w:bCs/>
          <w:color w:val="000000" w:themeColor="text1"/>
          <w:sz w:val="24"/>
          <w:szCs w:val="24"/>
          <w:lang w:eastAsia="ru-RU"/>
        </w:rPr>
      </w:pPr>
    </w:p>
    <w:p w:rsidR="00EB39DF" w:rsidRPr="001D5E27" w:rsidRDefault="00DF3938" w:rsidP="00EB39DF">
      <w:pPr>
        <w:autoSpaceDE w:val="0"/>
        <w:autoSpaceDN w:val="0"/>
        <w:adjustRightInd w:val="0"/>
        <w:spacing w:after="0" w:line="240" w:lineRule="auto"/>
        <w:ind w:right="-1"/>
        <w:contextualSpacing/>
        <w:jc w:val="both"/>
        <w:rPr>
          <w:rFonts w:ascii="Times New Roman" w:eastAsia="Times New Roman" w:hAnsi="Times New Roman" w:cs="Times New Roman"/>
          <w:b/>
          <w:bCs/>
          <w:i/>
          <w:color w:val="000000" w:themeColor="text1"/>
          <w:sz w:val="24"/>
          <w:szCs w:val="24"/>
          <w:lang w:eastAsia="ru-RU"/>
        </w:rPr>
      </w:pPr>
      <w:r w:rsidRPr="001D5E27">
        <w:rPr>
          <w:rFonts w:ascii="Times New Roman" w:eastAsia="Times New Roman" w:hAnsi="Times New Roman" w:cs="Times New Roman"/>
          <w:b/>
          <w:bCs/>
          <w:i/>
          <w:color w:val="000000" w:themeColor="text1"/>
          <w:sz w:val="24"/>
          <w:szCs w:val="24"/>
          <w:lang w:eastAsia="ru-RU"/>
        </w:rPr>
        <w:t xml:space="preserve">18. </w:t>
      </w:r>
      <w:r w:rsidR="00EB39DF" w:rsidRPr="001D5E27">
        <w:rPr>
          <w:rFonts w:ascii="Times New Roman" w:eastAsia="Times New Roman" w:hAnsi="Times New Roman" w:cs="Times New Roman"/>
          <w:b/>
          <w:bCs/>
          <w:i/>
          <w:color w:val="000000" w:themeColor="text1"/>
          <w:sz w:val="24"/>
          <w:szCs w:val="24"/>
          <w:lang w:eastAsia="ru-RU"/>
        </w:rPr>
        <w:t xml:space="preserve">В каком слове правописание приставки определяется её значением - </w:t>
      </w:r>
    </w:p>
    <w:p w:rsidR="00EB39DF" w:rsidRPr="001D5E27" w:rsidRDefault="00EB39DF" w:rsidP="00EB39DF">
      <w:pPr>
        <w:autoSpaceDE w:val="0"/>
        <w:autoSpaceDN w:val="0"/>
        <w:adjustRightInd w:val="0"/>
        <w:spacing w:after="0" w:line="240" w:lineRule="auto"/>
        <w:ind w:right="-1"/>
        <w:contextualSpacing/>
        <w:jc w:val="both"/>
        <w:rPr>
          <w:rFonts w:ascii="Times New Roman" w:eastAsia="Times New Roman" w:hAnsi="Times New Roman" w:cs="Times New Roman"/>
          <w:b/>
          <w:bCs/>
          <w:i/>
          <w:color w:val="000000" w:themeColor="text1"/>
          <w:sz w:val="24"/>
          <w:szCs w:val="24"/>
          <w:lang w:eastAsia="ru-RU"/>
        </w:rPr>
      </w:pPr>
      <w:r w:rsidRPr="001D5E27">
        <w:rPr>
          <w:rFonts w:ascii="Times New Roman" w:eastAsia="Times New Roman" w:hAnsi="Times New Roman" w:cs="Times New Roman"/>
          <w:b/>
          <w:bCs/>
          <w:i/>
          <w:color w:val="000000" w:themeColor="text1"/>
          <w:sz w:val="24"/>
          <w:szCs w:val="24"/>
          <w:lang w:eastAsia="ru-RU"/>
        </w:rPr>
        <w:t>"присоединение"?</w:t>
      </w:r>
    </w:p>
    <w:p w:rsidR="00EB39DF" w:rsidRPr="001D5E27" w:rsidRDefault="00EB39DF" w:rsidP="00E041BA">
      <w:pPr>
        <w:pStyle w:val="a7"/>
        <w:numPr>
          <w:ilvl w:val="0"/>
          <w:numId w:val="78"/>
        </w:numPr>
        <w:autoSpaceDE w:val="0"/>
        <w:autoSpaceDN w:val="0"/>
        <w:adjustRightInd w:val="0"/>
        <w:spacing w:after="0" w:line="240" w:lineRule="auto"/>
        <w:ind w:left="426" w:right="-1"/>
        <w:jc w:val="both"/>
        <w:rPr>
          <w:rFonts w:ascii="Times New Roman" w:eastAsia="Times New Roman" w:hAnsi="Times New Roman"/>
          <w:bCs/>
          <w:color w:val="000000" w:themeColor="text1"/>
          <w:sz w:val="24"/>
          <w:szCs w:val="24"/>
          <w:lang w:eastAsia="ru-RU"/>
        </w:rPr>
      </w:pPr>
      <w:r w:rsidRPr="001D5E27">
        <w:rPr>
          <w:rFonts w:ascii="Times New Roman" w:eastAsia="Times New Roman" w:hAnsi="Times New Roman"/>
          <w:bCs/>
          <w:color w:val="000000" w:themeColor="text1"/>
          <w:sz w:val="24"/>
          <w:szCs w:val="24"/>
          <w:lang w:eastAsia="ru-RU"/>
        </w:rPr>
        <w:lastRenderedPageBreak/>
        <w:t>притихнуть</w:t>
      </w:r>
    </w:p>
    <w:p w:rsidR="00EB39DF" w:rsidRPr="001D5E27" w:rsidRDefault="00EB39DF" w:rsidP="00E041BA">
      <w:pPr>
        <w:pStyle w:val="a7"/>
        <w:numPr>
          <w:ilvl w:val="0"/>
          <w:numId w:val="78"/>
        </w:numPr>
        <w:autoSpaceDE w:val="0"/>
        <w:autoSpaceDN w:val="0"/>
        <w:adjustRightInd w:val="0"/>
        <w:spacing w:after="0" w:line="240" w:lineRule="auto"/>
        <w:ind w:left="426" w:right="-1"/>
        <w:jc w:val="both"/>
        <w:rPr>
          <w:rFonts w:ascii="Times New Roman" w:eastAsia="Times New Roman" w:hAnsi="Times New Roman"/>
          <w:bCs/>
          <w:color w:val="000000" w:themeColor="text1"/>
          <w:sz w:val="24"/>
          <w:szCs w:val="24"/>
          <w:lang w:eastAsia="ru-RU"/>
        </w:rPr>
      </w:pPr>
      <w:r w:rsidRPr="001D5E27">
        <w:rPr>
          <w:rFonts w:ascii="Times New Roman" w:eastAsia="Times New Roman" w:hAnsi="Times New Roman"/>
          <w:bCs/>
          <w:color w:val="000000" w:themeColor="text1"/>
          <w:sz w:val="24"/>
          <w:szCs w:val="24"/>
          <w:lang w:eastAsia="ru-RU"/>
        </w:rPr>
        <w:t>приумолкнуть</w:t>
      </w:r>
    </w:p>
    <w:p w:rsidR="00EB39DF" w:rsidRPr="001D5E27" w:rsidRDefault="00EB39DF" w:rsidP="00E041BA">
      <w:pPr>
        <w:pStyle w:val="a7"/>
        <w:numPr>
          <w:ilvl w:val="0"/>
          <w:numId w:val="78"/>
        </w:numPr>
        <w:autoSpaceDE w:val="0"/>
        <w:autoSpaceDN w:val="0"/>
        <w:adjustRightInd w:val="0"/>
        <w:spacing w:after="0" w:line="240" w:lineRule="auto"/>
        <w:ind w:left="426" w:right="-1"/>
        <w:jc w:val="both"/>
        <w:rPr>
          <w:rFonts w:ascii="Times New Roman" w:eastAsia="Times New Roman" w:hAnsi="Times New Roman"/>
          <w:bCs/>
          <w:color w:val="000000" w:themeColor="text1"/>
          <w:sz w:val="24"/>
          <w:szCs w:val="24"/>
          <w:lang w:eastAsia="ru-RU"/>
        </w:rPr>
      </w:pPr>
      <w:r w:rsidRPr="001D5E27">
        <w:rPr>
          <w:rFonts w:ascii="Times New Roman" w:eastAsia="Times New Roman" w:hAnsi="Times New Roman"/>
          <w:bCs/>
          <w:color w:val="000000" w:themeColor="text1"/>
          <w:sz w:val="24"/>
          <w:szCs w:val="24"/>
          <w:lang w:eastAsia="ru-RU"/>
        </w:rPr>
        <w:t>приклеить</w:t>
      </w:r>
    </w:p>
    <w:p w:rsidR="00EB39DF" w:rsidRPr="001D5E27" w:rsidRDefault="00EB39DF" w:rsidP="00E041BA">
      <w:pPr>
        <w:pStyle w:val="a7"/>
        <w:numPr>
          <w:ilvl w:val="0"/>
          <w:numId w:val="78"/>
        </w:numPr>
        <w:autoSpaceDE w:val="0"/>
        <w:autoSpaceDN w:val="0"/>
        <w:adjustRightInd w:val="0"/>
        <w:spacing w:after="0" w:line="240" w:lineRule="auto"/>
        <w:ind w:left="426" w:right="-1"/>
        <w:jc w:val="both"/>
        <w:rPr>
          <w:rFonts w:ascii="Times New Roman" w:eastAsia="Times New Roman" w:hAnsi="Times New Roman"/>
          <w:bCs/>
          <w:color w:val="000000" w:themeColor="text1"/>
          <w:sz w:val="24"/>
          <w:szCs w:val="24"/>
          <w:lang w:eastAsia="ru-RU"/>
        </w:rPr>
      </w:pPr>
      <w:r w:rsidRPr="001D5E27">
        <w:rPr>
          <w:rFonts w:ascii="Times New Roman" w:eastAsia="Times New Roman" w:hAnsi="Times New Roman"/>
          <w:bCs/>
          <w:color w:val="000000" w:themeColor="text1"/>
          <w:sz w:val="24"/>
          <w:szCs w:val="24"/>
          <w:lang w:eastAsia="ru-RU"/>
        </w:rPr>
        <w:t>прибрежный</w:t>
      </w:r>
    </w:p>
    <w:p w:rsidR="00CF6CB7" w:rsidRPr="001D5E27" w:rsidRDefault="00CF6CB7" w:rsidP="00CF6CB7">
      <w:pPr>
        <w:autoSpaceDE w:val="0"/>
        <w:autoSpaceDN w:val="0"/>
        <w:adjustRightInd w:val="0"/>
        <w:spacing w:after="0" w:line="240" w:lineRule="auto"/>
        <w:ind w:right="-1"/>
        <w:contextualSpacing/>
        <w:jc w:val="both"/>
        <w:rPr>
          <w:rFonts w:ascii="Times New Roman" w:eastAsia="Times New Roman" w:hAnsi="Times New Roman" w:cs="Times New Roman"/>
          <w:bCs/>
          <w:color w:val="000000" w:themeColor="text1"/>
          <w:sz w:val="24"/>
          <w:szCs w:val="24"/>
          <w:lang w:eastAsia="ru-RU"/>
        </w:rPr>
      </w:pPr>
    </w:p>
    <w:p w:rsidR="00CF6CB7" w:rsidRPr="001D5E27" w:rsidRDefault="00CF6CB7" w:rsidP="00CF6CB7">
      <w:pPr>
        <w:spacing w:after="0" w:line="240" w:lineRule="auto"/>
        <w:jc w:val="center"/>
        <w:rPr>
          <w:rFonts w:ascii="Times New Roman" w:eastAsia="Calibri" w:hAnsi="Times New Roman" w:cs="Times New Roman"/>
          <w:b/>
          <w:color w:val="000000" w:themeColor="text1"/>
          <w:sz w:val="24"/>
          <w:szCs w:val="24"/>
          <w:lang w:bidi="en-US"/>
        </w:rPr>
      </w:pPr>
    </w:p>
    <w:p w:rsidR="008839F1" w:rsidRPr="001D5E27" w:rsidRDefault="008839F1" w:rsidP="00CF6CB7">
      <w:pPr>
        <w:spacing w:after="0" w:line="240" w:lineRule="auto"/>
        <w:jc w:val="center"/>
        <w:rPr>
          <w:rFonts w:ascii="Times New Roman" w:eastAsia="Calibri" w:hAnsi="Times New Roman" w:cs="Times New Roman"/>
          <w:b/>
          <w:color w:val="000000" w:themeColor="text1"/>
          <w:sz w:val="24"/>
          <w:szCs w:val="24"/>
          <w:lang w:bidi="en-US"/>
        </w:rPr>
      </w:pPr>
    </w:p>
    <w:p w:rsidR="008839F1" w:rsidRPr="001D5E27" w:rsidRDefault="008839F1" w:rsidP="00CF6CB7">
      <w:pPr>
        <w:spacing w:after="0" w:line="240" w:lineRule="auto"/>
        <w:jc w:val="center"/>
        <w:rPr>
          <w:rFonts w:ascii="Times New Roman" w:eastAsia="Calibri" w:hAnsi="Times New Roman" w:cs="Times New Roman"/>
          <w:b/>
          <w:color w:val="000000" w:themeColor="text1"/>
          <w:sz w:val="24"/>
          <w:szCs w:val="24"/>
          <w:lang w:bidi="en-US"/>
        </w:rPr>
      </w:pPr>
    </w:p>
    <w:p w:rsidR="008839F1" w:rsidRPr="001D5E27" w:rsidRDefault="008839F1" w:rsidP="00CF6CB7">
      <w:pPr>
        <w:spacing w:after="0" w:line="240" w:lineRule="auto"/>
        <w:jc w:val="center"/>
        <w:rPr>
          <w:rFonts w:ascii="Times New Roman" w:eastAsia="Calibri" w:hAnsi="Times New Roman" w:cs="Times New Roman"/>
          <w:b/>
          <w:color w:val="000000" w:themeColor="text1"/>
          <w:sz w:val="24"/>
          <w:szCs w:val="24"/>
          <w:lang w:bidi="en-US"/>
        </w:rPr>
      </w:pPr>
    </w:p>
    <w:p w:rsidR="008839F1" w:rsidRPr="001D5E27" w:rsidRDefault="008839F1" w:rsidP="00CF6CB7">
      <w:pPr>
        <w:spacing w:after="0" w:line="240" w:lineRule="auto"/>
        <w:jc w:val="center"/>
        <w:rPr>
          <w:rFonts w:ascii="Times New Roman" w:eastAsia="Calibri" w:hAnsi="Times New Roman" w:cs="Times New Roman"/>
          <w:b/>
          <w:color w:val="000000" w:themeColor="text1"/>
          <w:sz w:val="24"/>
          <w:szCs w:val="24"/>
          <w:lang w:bidi="en-US"/>
        </w:rPr>
      </w:pPr>
    </w:p>
    <w:p w:rsidR="008839F1" w:rsidRPr="001D5E27" w:rsidRDefault="008839F1" w:rsidP="00CF6CB7">
      <w:pPr>
        <w:spacing w:after="0" w:line="240" w:lineRule="auto"/>
        <w:jc w:val="center"/>
        <w:rPr>
          <w:rFonts w:ascii="Times New Roman" w:eastAsia="Calibri" w:hAnsi="Times New Roman" w:cs="Times New Roman"/>
          <w:b/>
          <w:color w:val="000000" w:themeColor="text1"/>
          <w:sz w:val="24"/>
          <w:szCs w:val="24"/>
          <w:lang w:bidi="en-US"/>
        </w:rPr>
      </w:pPr>
    </w:p>
    <w:p w:rsidR="008839F1" w:rsidRPr="001D5E27" w:rsidRDefault="008839F1" w:rsidP="00CF6CB7">
      <w:pPr>
        <w:spacing w:after="0" w:line="240" w:lineRule="auto"/>
        <w:jc w:val="center"/>
        <w:rPr>
          <w:rFonts w:ascii="Times New Roman" w:eastAsia="Calibri" w:hAnsi="Times New Roman" w:cs="Times New Roman"/>
          <w:b/>
          <w:color w:val="000000" w:themeColor="text1"/>
          <w:sz w:val="24"/>
          <w:szCs w:val="24"/>
          <w:lang w:bidi="en-US"/>
        </w:rPr>
      </w:pPr>
    </w:p>
    <w:p w:rsidR="008839F1" w:rsidRPr="001D5E27" w:rsidRDefault="008839F1" w:rsidP="00CF6CB7">
      <w:pPr>
        <w:spacing w:after="0" w:line="240" w:lineRule="auto"/>
        <w:jc w:val="center"/>
        <w:rPr>
          <w:rFonts w:ascii="Times New Roman" w:eastAsia="Calibri" w:hAnsi="Times New Roman" w:cs="Times New Roman"/>
          <w:b/>
          <w:color w:val="000000" w:themeColor="text1"/>
          <w:sz w:val="24"/>
          <w:szCs w:val="24"/>
          <w:lang w:bidi="en-US"/>
        </w:rPr>
      </w:pPr>
    </w:p>
    <w:p w:rsidR="008839F1" w:rsidRPr="001D5E27" w:rsidRDefault="008839F1" w:rsidP="00CF6CB7">
      <w:pPr>
        <w:spacing w:after="0" w:line="240" w:lineRule="auto"/>
        <w:jc w:val="center"/>
        <w:rPr>
          <w:rFonts w:ascii="Times New Roman" w:eastAsia="Calibri" w:hAnsi="Times New Roman" w:cs="Times New Roman"/>
          <w:b/>
          <w:color w:val="000000" w:themeColor="text1"/>
          <w:sz w:val="24"/>
          <w:szCs w:val="24"/>
          <w:lang w:bidi="en-US"/>
        </w:rPr>
      </w:pPr>
    </w:p>
    <w:p w:rsidR="008839F1" w:rsidRPr="001D5E27" w:rsidRDefault="008839F1" w:rsidP="00CF6CB7">
      <w:pPr>
        <w:spacing w:after="0" w:line="240" w:lineRule="auto"/>
        <w:jc w:val="center"/>
        <w:rPr>
          <w:rFonts w:ascii="Times New Roman" w:eastAsia="Calibri" w:hAnsi="Times New Roman" w:cs="Times New Roman"/>
          <w:b/>
          <w:color w:val="000000" w:themeColor="text1"/>
          <w:sz w:val="24"/>
          <w:szCs w:val="24"/>
          <w:lang w:bidi="en-US"/>
        </w:rPr>
      </w:pPr>
    </w:p>
    <w:p w:rsidR="008839F1" w:rsidRPr="001D5E27" w:rsidRDefault="008839F1" w:rsidP="00CF6CB7">
      <w:pPr>
        <w:spacing w:after="0" w:line="240" w:lineRule="auto"/>
        <w:jc w:val="center"/>
        <w:rPr>
          <w:rFonts w:ascii="Times New Roman" w:eastAsia="Calibri" w:hAnsi="Times New Roman" w:cs="Times New Roman"/>
          <w:b/>
          <w:color w:val="000000" w:themeColor="text1"/>
          <w:sz w:val="24"/>
          <w:szCs w:val="24"/>
          <w:lang w:bidi="en-US"/>
        </w:rPr>
      </w:pPr>
    </w:p>
    <w:p w:rsidR="008839F1" w:rsidRPr="001D5E27" w:rsidRDefault="008839F1" w:rsidP="00CF6CB7">
      <w:pPr>
        <w:spacing w:after="0" w:line="240" w:lineRule="auto"/>
        <w:jc w:val="center"/>
        <w:rPr>
          <w:rFonts w:ascii="Times New Roman" w:eastAsia="Calibri" w:hAnsi="Times New Roman" w:cs="Times New Roman"/>
          <w:b/>
          <w:color w:val="000000" w:themeColor="text1"/>
          <w:sz w:val="24"/>
          <w:szCs w:val="24"/>
          <w:lang w:bidi="en-US"/>
        </w:rPr>
      </w:pPr>
    </w:p>
    <w:p w:rsidR="008839F1" w:rsidRPr="001D5E27" w:rsidRDefault="008839F1" w:rsidP="00CF6CB7">
      <w:pPr>
        <w:spacing w:after="0" w:line="240" w:lineRule="auto"/>
        <w:jc w:val="center"/>
        <w:rPr>
          <w:rFonts w:ascii="Times New Roman" w:eastAsia="Calibri" w:hAnsi="Times New Roman" w:cs="Times New Roman"/>
          <w:b/>
          <w:color w:val="000000" w:themeColor="text1"/>
          <w:sz w:val="24"/>
          <w:szCs w:val="24"/>
          <w:lang w:bidi="en-US"/>
        </w:rPr>
      </w:pPr>
    </w:p>
    <w:p w:rsidR="008839F1" w:rsidRPr="001D5E27" w:rsidRDefault="008839F1" w:rsidP="00CF6CB7">
      <w:pPr>
        <w:spacing w:after="0" w:line="240" w:lineRule="auto"/>
        <w:jc w:val="center"/>
        <w:rPr>
          <w:rFonts w:ascii="Times New Roman" w:eastAsia="Calibri" w:hAnsi="Times New Roman" w:cs="Times New Roman"/>
          <w:b/>
          <w:color w:val="000000" w:themeColor="text1"/>
          <w:sz w:val="24"/>
          <w:szCs w:val="24"/>
          <w:lang w:bidi="en-US"/>
        </w:rPr>
      </w:pPr>
    </w:p>
    <w:p w:rsidR="008839F1" w:rsidRPr="001D5E27" w:rsidRDefault="008839F1" w:rsidP="00CF6CB7">
      <w:pPr>
        <w:spacing w:after="0" w:line="240" w:lineRule="auto"/>
        <w:jc w:val="center"/>
        <w:rPr>
          <w:rFonts w:ascii="Times New Roman" w:eastAsia="Calibri" w:hAnsi="Times New Roman" w:cs="Times New Roman"/>
          <w:b/>
          <w:color w:val="000000" w:themeColor="text1"/>
          <w:sz w:val="24"/>
          <w:szCs w:val="24"/>
          <w:lang w:bidi="en-US"/>
        </w:rPr>
      </w:pPr>
    </w:p>
    <w:p w:rsidR="008839F1" w:rsidRPr="001D5E27" w:rsidRDefault="008839F1" w:rsidP="00CF6CB7">
      <w:pPr>
        <w:spacing w:after="0" w:line="240" w:lineRule="auto"/>
        <w:jc w:val="center"/>
        <w:rPr>
          <w:rFonts w:ascii="Times New Roman" w:eastAsia="Calibri" w:hAnsi="Times New Roman" w:cs="Times New Roman"/>
          <w:b/>
          <w:color w:val="000000" w:themeColor="text1"/>
          <w:sz w:val="24"/>
          <w:szCs w:val="24"/>
          <w:lang w:bidi="en-US"/>
        </w:rPr>
      </w:pPr>
    </w:p>
    <w:p w:rsidR="008839F1" w:rsidRPr="001D5E27" w:rsidRDefault="008839F1" w:rsidP="00CF6CB7">
      <w:pPr>
        <w:spacing w:after="0" w:line="240" w:lineRule="auto"/>
        <w:jc w:val="center"/>
        <w:rPr>
          <w:rFonts w:ascii="Times New Roman" w:eastAsia="Calibri" w:hAnsi="Times New Roman" w:cs="Times New Roman"/>
          <w:b/>
          <w:color w:val="000000" w:themeColor="text1"/>
          <w:sz w:val="24"/>
          <w:szCs w:val="24"/>
          <w:lang w:bidi="en-US"/>
        </w:rPr>
      </w:pPr>
    </w:p>
    <w:p w:rsidR="008839F1" w:rsidRPr="001D5E27" w:rsidRDefault="008839F1" w:rsidP="00CF6CB7">
      <w:pPr>
        <w:spacing w:after="0" w:line="240" w:lineRule="auto"/>
        <w:jc w:val="center"/>
        <w:rPr>
          <w:rFonts w:ascii="Times New Roman" w:eastAsia="Calibri" w:hAnsi="Times New Roman" w:cs="Times New Roman"/>
          <w:b/>
          <w:color w:val="000000" w:themeColor="text1"/>
          <w:sz w:val="24"/>
          <w:szCs w:val="24"/>
          <w:lang w:bidi="en-US"/>
        </w:rPr>
      </w:pPr>
    </w:p>
    <w:p w:rsidR="008839F1" w:rsidRPr="001D5E27" w:rsidRDefault="008839F1" w:rsidP="00CF6CB7">
      <w:pPr>
        <w:spacing w:after="0" w:line="240" w:lineRule="auto"/>
        <w:jc w:val="center"/>
        <w:rPr>
          <w:rFonts w:ascii="Times New Roman" w:eastAsia="Calibri" w:hAnsi="Times New Roman" w:cs="Times New Roman"/>
          <w:b/>
          <w:color w:val="000000" w:themeColor="text1"/>
          <w:sz w:val="24"/>
          <w:szCs w:val="24"/>
          <w:lang w:bidi="en-US"/>
        </w:rPr>
      </w:pPr>
    </w:p>
    <w:p w:rsidR="008839F1" w:rsidRPr="001D5E27" w:rsidRDefault="008839F1" w:rsidP="00CF6CB7">
      <w:pPr>
        <w:spacing w:after="0" w:line="240" w:lineRule="auto"/>
        <w:jc w:val="center"/>
        <w:rPr>
          <w:rFonts w:ascii="Times New Roman" w:eastAsia="Calibri" w:hAnsi="Times New Roman" w:cs="Times New Roman"/>
          <w:b/>
          <w:color w:val="000000" w:themeColor="text1"/>
          <w:sz w:val="24"/>
          <w:szCs w:val="24"/>
          <w:lang w:bidi="en-US"/>
        </w:rPr>
      </w:pPr>
    </w:p>
    <w:p w:rsidR="008839F1" w:rsidRPr="001D5E27" w:rsidRDefault="008839F1" w:rsidP="00CF6CB7">
      <w:pPr>
        <w:spacing w:after="0" w:line="240" w:lineRule="auto"/>
        <w:jc w:val="center"/>
        <w:rPr>
          <w:rFonts w:ascii="Times New Roman" w:eastAsia="Calibri" w:hAnsi="Times New Roman" w:cs="Times New Roman"/>
          <w:b/>
          <w:color w:val="000000" w:themeColor="text1"/>
          <w:sz w:val="24"/>
          <w:szCs w:val="24"/>
          <w:lang w:bidi="en-US"/>
        </w:rPr>
      </w:pPr>
    </w:p>
    <w:p w:rsidR="008839F1" w:rsidRPr="001D5E27" w:rsidRDefault="008839F1" w:rsidP="00CF6CB7">
      <w:pPr>
        <w:spacing w:after="0" w:line="240" w:lineRule="auto"/>
        <w:jc w:val="center"/>
        <w:rPr>
          <w:rFonts w:ascii="Times New Roman" w:eastAsia="Calibri" w:hAnsi="Times New Roman" w:cs="Times New Roman"/>
          <w:b/>
          <w:color w:val="000000" w:themeColor="text1"/>
          <w:sz w:val="24"/>
          <w:szCs w:val="24"/>
          <w:lang w:bidi="en-US"/>
        </w:rPr>
      </w:pPr>
    </w:p>
    <w:p w:rsidR="008839F1" w:rsidRPr="001D5E27" w:rsidRDefault="008839F1" w:rsidP="00CF6CB7">
      <w:pPr>
        <w:spacing w:after="0" w:line="240" w:lineRule="auto"/>
        <w:jc w:val="center"/>
        <w:rPr>
          <w:rFonts w:ascii="Times New Roman" w:eastAsia="Calibri" w:hAnsi="Times New Roman" w:cs="Times New Roman"/>
          <w:b/>
          <w:color w:val="000000" w:themeColor="text1"/>
          <w:sz w:val="24"/>
          <w:szCs w:val="24"/>
          <w:lang w:bidi="en-US"/>
        </w:rPr>
      </w:pPr>
    </w:p>
    <w:p w:rsidR="008839F1" w:rsidRPr="001D5E27" w:rsidRDefault="008839F1" w:rsidP="00CF6CB7">
      <w:pPr>
        <w:spacing w:after="0" w:line="240" w:lineRule="auto"/>
        <w:jc w:val="center"/>
        <w:rPr>
          <w:rFonts w:ascii="Times New Roman" w:eastAsia="Calibri" w:hAnsi="Times New Roman" w:cs="Times New Roman"/>
          <w:b/>
          <w:color w:val="000000" w:themeColor="text1"/>
          <w:sz w:val="24"/>
          <w:szCs w:val="24"/>
          <w:lang w:bidi="en-US"/>
        </w:rPr>
      </w:pPr>
    </w:p>
    <w:p w:rsidR="008839F1" w:rsidRPr="001D5E27" w:rsidRDefault="008839F1" w:rsidP="00CF6CB7">
      <w:pPr>
        <w:spacing w:after="0" w:line="240" w:lineRule="auto"/>
        <w:jc w:val="center"/>
        <w:rPr>
          <w:rFonts w:ascii="Times New Roman" w:eastAsia="Calibri" w:hAnsi="Times New Roman" w:cs="Times New Roman"/>
          <w:b/>
          <w:color w:val="000000" w:themeColor="text1"/>
          <w:sz w:val="24"/>
          <w:szCs w:val="24"/>
          <w:lang w:bidi="en-US"/>
        </w:rPr>
      </w:pPr>
    </w:p>
    <w:p w:rsidR="008839F1" w:rsidRPr="001D5E27" w:rsidRDefault="008839F1" w:rsidP="00CF6CB7">
      <w:pPr>
        <w:spacing w:after="0" w:line="240" w:lineRule="auto"/>
        <w:jc w:val="center"/>
        <w:rPr>
          <w:rFonts w:ascii="Times New Roman" w:eastAsia="Calibri" w:hAnsi="Times New Roman" w:cs="Times New Roman"/>
          <w:b/>
          <w:color w:val="000000" w:themeColor="text1"/>
          <w:sz w:val="24"/>
          <w:szCs w:val="24"/>
          <w:lang w:bidi="en-US"/>
        </w:rPr>
      </w:pPr>
    </w:p>
    <w:p w:rsidR="008839F1" w:rsidRPr="001D5E27" w:rsidRDefault="008839F1" w:rsidP="00CF6CB7">
      <w:pPr>
        <w:spacing w:after="0" w:line="240" w:lineRule="auto"/>
        <w:jc w:val="center"/>
        <w:rPr>
          <w:rFonts w:ascii="Times New Roman" w:eastAsia="Calibri" w:hAnsi="Times New Roman" w:cs="Times New Roman"/>
          <w:b/>
          <w:color w:val="000000" w:themeColor="text1"/>
          <w:sz w:val="24"/>
          <w:szCs w:val="24"/>
          <w:lang w:bidi="en-US"/>
        </w:rPr>
      </w:pPr>
    </w:p>
    <w:p w:rsidR="008839F1" w:rsidRPr="001D5E27" w:rsidRDefault="008839F1" w:rsidP="00CF6CB7">
      <w:pPr>
        <w:spacing w:after="0" w:line="240" w:lineRule="auto"/>
        <w:jc w:val="center"/>
        <w:rPr>
          <w:rFonts w:ascii="Times New Roman" w:eastAsia="Calibri" w:hAnsi="Times New Roman" w:cs="Times New Roman"/>
          <w:b/>
          <w:color w:val="000000" w:themeColor="text1"/>
          <w:sz w:val="24"/>
          <w:szCs w:val="24"/>
          <w:lang w:bidi="en-US"/>
        </w:rPr>
      </w:pPr>
    </w:p>
    <w:p w:rsidR="008839F1" w:rsidRPr="001D5E27" w:rsidRDefault="008839F1" w:rsidP="00CF6CB7">
      <w:pPr>
        <w:spacing w:after="0" w:line="240" w:lineRule="auto"/>
        <w:jc w:val="center"/>
        <w:rPr>
          <w:rFonts w:ascii="Times New Roman" w:eastAsia="Calibri" w:hAnsi="Times New Roman" w:cs="Times New Roman"/>
          <w:b/>
          <w:color w:val="000000" w:themeColor="text1"/>
          <w:sz w:val="24"/>
          <w:szCs w:val="24"/>
          <w:lang w:bidi="en-US"/>
        </w:rPr>
      </w:pPr>
    </w:p>
    <w:p w:rsidR="008839F1" w:rsidRPr="001D5E27" w:rsidRDefault="008839F1" w:rsidP="00CF6CB7">
      <w:pPr>
        <w:spacing w:after="0" w:line="240" w:lineRule="auto"/>
        <w:jc w:val="center"/>
        <w:rPr>
          <w:rFonts w:ascii="Times New Roman" w:eastAsia="Calibri" w:hAnsi="Times New Roman" w:cs="Times New Roman"/>
          <w:b/>
          <w:color w:val="000000" w:themeColor="text1"/>
          <w:sz w:val="24"/>
          <w:szCs w:val="24"/>
          <w:lang w:bidi="en-US"/>
        </w:rPr>
      </w:pPr>
    </w:p>
    <w:p w:rsidR="008839F1" w:rsidRPr="001D5E27" w:rsidRDefault="008839F1" w:rsidP="00CF6CB7">
      <w:pPr>
        <w:spacing w:after="0" w:line="240" w:lineRule="auto"/>
        <w:jc w:val="center"/>
        <w:rPr>
          <w:rFonts w:ascii="Times New Roman" w:eastAsia="Calibri" w:hAnsi="Times New Roman" w:cs="Times New Roman"/>
          <w:b/>
          <w:color w:val="000000" w:themeColor="text1"/>
          <w:sz w:val="24"/>
          <w:szCs w:val="24"/>
          <w:lang w:bidi="en-US"/>
        </w:rPr>
      </w:pPr>
    </w:p>
    <w:p w:rsidR="008839F1" w:rsidRPr="001D5E27" w:rsidRDefault="008839F1" w:rsidP="00CF6CB7">
      <w:pPr>
        <w:spacing w:after="0" w:line="240" w:lineRule="auto"/>
        <w:jc w:val="center"/>
        <w:rPr>
          <w:rFonts w:ascii="Times New Roman" w:eastAsia="Calibri" w:hAnsi="Times New Roman" w:cs="Times New Roman"/>
          <w:b/>
          <w:color w:val="000000" w:themeColor="text1"/>
          <w:sz w:val="24"/>
          <w:szCs w:val="24"/>
          <w:lang w:bidi="en-US"/>
        </w:rPr>
      </w:pPr>
    </w:p>
    <w:p w:rsidR="008839F1" w:rsidRPr="001D5E27" w:rsidRDefault="008839F1" w:rsidP="00CF6CB7">
      <w:pPr>
        <w:spacing w:after="0" w:line="240" w:lineRule="auto"/>
        <w:jc w:val="center"/>
        <w:rPr>
          <w:rFonts w:ascii="Times New Roman" w:eastAsia="Calibri" w:hAnsi="Times New Roman" w:cs="Times New Roman"/>
          <w:b/>
          <w:color w:val="000000" w:themeColor="text1"/>
          <w:sz w:val="24"/>
          <w:szCs w:val="24"/>
          <w:lang w:bidi="en-US"/>
        </w:rPr>
      </w:pPr>
    </w:p>
    <w:p w:rsidR="008839F1" w:rsidRPr="001D5E27" w:rsidRDefault="008839F1" w:rsidP="00CF6CB7">
      <w:pPr>
        <w:spacing w:after="0" w:line="240" w:lineRule="auto"/>
        <w:jc w:val="center"/>
        <w:rPr>
          <w:rFonts w:ascii="Times New Roman" w:eastAsia="Calibri" w:hAnsi="Times New Roman" w:cs="Times New Roman"/>
          <w:b/>
          <w:color w:val="000000" w:themeColor="text1"/>
          <w:sz w:val="24"/>
          <w:szCs w:val="24"/>
          <w:lang w:bidi="en-US"/>
        </w:rPr>
      </w:pPr>
    </w:p>
    <w:p w:rsidR="008839F1" w:rsidRPr="001D5E27" w:rsidRDefault="008839F1" w:rsidP="00CF6CB7">
      <w:pPr>
        <w:spacing w:after="0" w:line="240" w:lineRule="auto"/>
        <w:jc w:val="center"/>
        <w:rPr>
          <w:rFonts w:ascii="Times New Roman" w:eastAsia="Calibri" w:hAnsi="Times New Roman" w:cs="Times New Roman"/>
          <w:b/>
          <w:color w:val="000000" w:themeColor="text1"/>
          <w:sz w:val="24"/>
          <w:szCs w:val="24"/>
          <w:lang w:bidi="en-US"/>
        </w:rPr>
      </w:pPr>
    </w:p>
    <w:p w:rsidR="008839F1" w:rsidRPr="001D5E27" w:rsidRDefault="008839F1" w:rsidP="00CF6CB7">
      <w:pPr>
        <w:spacing w:after="0" w:line="240" w:lineRule="auto"/>
        <w:jc w:val="center"/>
        <w:rPr>
          <w:rFonts w:ascii="Times New Roman" w:eastAsia="Calibri" w:hAnsi="Times New Roman" w:cs="Times New Roman"/>
          <w:b/>
          <w:color w:val="000000" w:themeColor="text1"/>
          <w:sz w:val="24"/>
          <w:szCs w:val="24"/>
          <w:lang w:bidi="en-US"/>
        </w:rPr>
      </w:pPr>
    </w:p>
    <w:p w:rsidR="008839F1" w:rsidRPr="001D5E27" w:rsidRDefault="008839F1" w:rsidP="00CF6CB7">
      <w:pPr>
        <w:spacing w:after="0" w:line="240" w:lineRule="auto"/>
        <w:jc w:val="center"/>
        <w:rPr>
          <w:rFonts w:ascii="Times New Roman" w:eastAsia="Calibri" w:hAnsi="Times New Roman" w:cs="Times New Roman"/>
          <w:b/>
          <w:color w:val="000000" w:themeColor="text1"/>
          <w:sz w:val="24"/>
          <w:szCs w:val="24"/>
          <w:lang w:bidi="en-US"/>
        </w:rPr>
      </w:pPr>
    </w:p>
    <w:p w:rsidR="008839F1" w:rsidRPr="001D5E27" w:rsidRDefault="008839F1" w:rsidP="00CF6CB7">
      <w:pPr>
        <w:spacing w:after="0" w:line="240" w:lineRule="auto"/>
        <w:jc w:val="center"/>
        <w:rPr>
          <w:rFonts w:ascii="Times New Roman" w:eastAsia="Calibri" w:hAnsi="Times New Roman" w:cs="Times New Roman"/>
          <w:b/>
          <w:color w:val="000000" w:themeColor="text1"/>
          <w:sz w:val="24"/>
          <w:szCs w:val="24"/>
          <w:lang w:bidi="en-US"/>
        </w:rPr>
      </w:pPr>
    </w:p>
    <w:p w:rsidR="008839F1" w:rsidRPr="001D5E27" w:rsidRDefault="008839F1" w:rsidP="00CF6CB7">
      <w:pPr>
        <w:spacing w:after="0" w:line="240" w:lineRule="auto"/>
        <w:jc w:val="center"/>
        <w:rPr>
          <w:rFonts w:ascii="Times New Roman" w:eastAsia="Calibri" w:hAnsi="Times New Roman" w:cs="Times New Roman"/>
          <w:b/>
          <w:color w:val="000000" w:themeColor="text1"/>
          <w:sz w:val="24"/>
          <w:szCs w:val="24"/>
          <w:lang w:bidi="en-US"/>
        </w:rPr>
      </w:pPr>
    </w:p>
    <w:p w:rsidR="008839F1" w:rsidRPr="001D5E27" w:rsidRDefault="008839F1" w:rsidP="00CF6CB7">
      <w:pPr>
        <w:spacing w:after="0" w:line="240" w:lineRule="auto"/>
        <w:jc w:val="center"/>
        <w:rPr>
          <w:rFonts w:ascii="Times New Roman" w:eastAsia="Calibri" w:hAnsi="Times New Roman" w:cs="Times New Roman"/>
          <w:b/>
          <w:color w:val="000000" w:themeColor="text1"/>
          <w:sz w:val="24"/>
          <w:szCs w:val="24"/>
          <w:lang w:bidi="en-US"/>
        </w:rPr>
      </w:pPr>
    </w:p>
    <w:p w:rsidR="008839F1" w:rsidRPr="001D5E27" w:rsidRDefault="008839F1" w:rsidP="00CF6CB7">
      <w:pPr>
        <w:spacing w:after="0" w:line="240" w:lineRule="auto"/>
        <w:jc w:val="center"/>
        <w:rPr>
          <w:rFonts w:ascii="Times New Roman" w:eastAsia="Calibri" w:hAnsi="Times New Roman" w:cs="Times New Roman"/>
          <w:b/>
          <w:color w:val="000000" w:themeColor="text1"/>
          <w:sz w:val="24"/>
          <w:szCs w:val="24"/>
          <w:lang w:bidi="en-US"/>
        </w:rPr>
      </w:pPr>
    </w:p>
    <w:p w:rsidR="008839F1" w:rsidRPr="001D5E27" w:rsidRDefault="008839F1" w:rsidP="00CF6CB7">
      <w:pPr>
        <w:spacing w:after="0" w:line="240" w:lineRule="auto"/>
        <w:jc w:val="center"/>
        <w:rPr>
          <w:rFonts w:ascii="Times New Roman" w:eastAsia="Calibri" w:hAnsi="Times New Roman" w:cs="Times New Roman"/>
          <w:b/>
          <w:color w:val="000000" w:themeColor="text1"/>
          <w:sz w:val="24"/>
          <w:szCs w:val="24"/>
          <w:lang w:bidi="en-US"/>
        </w:rPr>
      </w:pPr>
    </w:p>
    <w:p w:rsidR="008839F1" w:rsidRPr="001D5E27" w:rsidRDefault="008839F1" w:rsidP="00CF6CB7">
      <w:pPr>
        <w:spacing w:after="0" w:line="240" w:lineRule="auto"/>
        <w:jc w:val="center"/>
        <w:rPr>
          <w:rFonts w:ascii="Times New Roman" w:eastAsia="Calibri" w:hAnsi="Times New Roman" w:cs="Times New Roman"/>
          <w:b/>
          <w:color w:val="000000" w:themeColor="text1"/>
          <w:sz w:val="24"/>
          <w:szCs w:val="24"/>
          <w:lang w:bidi="en-US"/>
        </w:rPr>
      </w:pPr>
    </w:p>
    <w:p w:rsidR="008839F1" w:rsidRPr="001D5E27" w:rsidRDefault="008839F1" w:rsidP="00CF6CB7">
      <w:pPr>
        <w:spacing w:after="0" w:line="240" w:lineRule="auto"/>
        <w:jc w:val="center"/>
        <w:rPr>
          <w:rFonts w:ascii="Times New Roman" w:eastAsia="Calibri" w:hAnsi="Times New Roman" w:cs="Times New Roman"/>
          <w:b/>
          <w:color w:val="000000" w:themeColor="text1"/>
          <w:sz w:val="24"/>
          <w:szCs w:val="24"/>
          <w:lang w:bidi="en-US"/>
        </w:rPr>
      </w:pPr>
    </w:p>
    <w:p w:rsidR="008839F1" w:rsidRPr="001D5E27" w:rsidRDefault="008839F1" w:rsidP="00CF6CB7">
      <w:pPr>
        <w:spacing w:after="0" w:line="240" w:lineRule="auto"/>
        <w:jc w:val="center"/>
        <w:rPr>
          <w:rFonts w:ascii="Times New Roman" w:eastAsia="Calibri" w:hAnsi="Times New Roman" w:cs="Times New Roman"/>
          <w:b/>
          <w:color w:val="000000" w:themeColor="text1"/>
          <w:sz w:val="24"/>
          <w:szCs w:val="24"/>
          <w:lang w:bidi="en-US"/>
        </w:rPr>
      </w:pPr>
    </w:p>
    <w:p w:rsidR="008839F1" w:rsidRPr="001D5E27" w:rsidRDefault="008839F1" w:rsidP="00CF6CB7">
      <w:pPr>
        <w:spacing w:after="0" w:line="240" w:lineRule="auto"/>
        <w:jc w:val="center"/>
        <w:rPr>
          <w:rFonts w:ascii="Times New Roman" w:eastAsia="Calibri" w:hAnsi="Times New Roman" w:cs="Times New Roman"/>
          <w:b/>
          <w:color w:val="000000" w:themeColor="text1"/>
          <w:sz w:val="24"/>
          <w:szCs w:val="24"/>
          <w:lang w:bidi="en-US"/>
        </w:rPr>
      </w:pPr>
    </w:p>
    <w:p w:rsidR="008839F1" w:rsidRPr="001D5E27" w:rsidRDefault="008839F1" w:rsidP="00CF6CB7">
      <w:pPr>
        <w:spacing w:after="0" w:line="240" w:lineRule="auto"/>
        <w:jc w:val="center"/>
        <w:rPr>
          <w:rFonts w:ascii="Times New Roman" w:eastAsia="Calibri" w:hAnsi="Times New Roman" w:cs="Times New Roman"/>
          <w:b/>
          <w:color w:val="000000" w:themeColor="text1"/>
          <w:sz w:val="24"/>
          <w:szCs w:val="24"/>
          <w:lang w:bidi="en-US"/>
        </w:rPr>
      </w:pPr>
    </w:p>
    <w:p w:rsidR="00CF6CB7" w:rsidRPr="001D5E27" w:rsidRDefault="00CF6CB7" w:rsidP="00CF6CB7">
      <w:pPr>
        <w:spacing w:after="0" w:line="240" w:lineRule="auto"/>
        <w:jc w:val="center"/>
        <w:rPr>
          <w:rFonts w:ascii="Times New Roman" w:eastAsia="Calibri" w:hAnsi="Times New Roman" w:cs="Times New Roman"/>
          <w:b/>
          <w:color w:val="000000" w:themeColor="text1"/>
          <w:sz w:val="24"/>
          <w:szCs w:val="24"/>
          <w:lang w:bidi="en-US"/>
        </w:rPr>
      </w:pPr>
      <w:r w:rsidRPr="001D5E27">
        <w:rPr>
          <w:rFonts w:ascii="Times New Roman" w:eastAsia="Calibri" w:hAnsi="Times New Roman" w:cs="Times New Roman"/>
          <w:b/>
          <w:color w:val="000000" w:themeColor="text1"/>
          <w:sz w:val="24"/>
          <w:szCs w:val="24"/>
          <w:lang w:bidi="en-US"/>
        </w:rPr>
        <w:lastRenderedPageBreak/>
        <w:t>ГОСУДАРСТВЕННОЕ БЮДЖЕТНОЕ ПРОФЕССИОНАЛЬНОЕ</w:t>
      </w:r>
    </w:p>
    <w:p w:rsidR="00CF6CB7" w:rsidRPr="001D5E27" w:rsidRDefault="00CF6CB7" w:rsidP="00CF6CB7">
      <w:pPr>
        <w:spacing w:after="0" w:line="240" w:lineRule="auto"/>
        <w:jc w:val="center"/>
        <w:rPr>
          <w:rFonts w:ascii="Times New Roman" w:eastAsia="Calibri" w:hAnsi="Times New Roman" w:cs="Times New Roman"/>
          <w:b/>
          <w:color w:val="000000" w:themeColor="text1"/>
          <w:sz w:val="24"/>
          <w:szCs w:val="24"/>
          <w:lang w:bidi="en-US"/>
        </w:rPr>
      </w:pPr>
      <w:r w:rsidRPr="001D5E27">
        <w:rPr>
          <w:rFonts w:ascii="Times New Roman" w:eastAsia="Calibri" w:hAnsi="Times New Roman" w:cs="Times New Roman"/>
          <w:b/>
          <w:color w:val="000000" w:themeColor="text1"/>
          <w:sz w:val="24"/>
          <w:szCs w:val="24"/>
          <w:lang w:bidi="en-US"/>
        </w:rPr>
        <w:t>ОБРАЗОВАТЕЛЬНОЕ УЧРЕЖДЕНИЕ ИРКУТСКОЙ ОБЛАСТИ</w:t>
      </w:r>
    </w:p>
    <w:p w:rsidR="00CF6CB7" w:rsidRPr="001D5E27" w:rsidRDefault="00CF6CB7" w:rsidP="00CF6CB7">
      <w:pPr>
        <w:spacing w:after="0" w:line="240" w:lineRule="auto"/>
        <w:jc w:val="center"/>
        <w:rPr>
          <w:rFonts w:ascii="Times New Roman" w:eastAsia="Calibri" w:hAnsi="Times New Roman" w:cs="Times New Roman"/>
          <w:b/>
          <w:color w:val="000000" w:themeColor="text1"/>
          <w:sz w:val="24"/>
          <w:szCs w:val="24"/>
          <w:lang w:bidi="en-US"/>
        </w:rPr>
      </w:pPr>
      <w:r w:rsidRPr="001D5E27">
        <w:rPr>
          <w:rFonts w:ascii="Times New Roman" w:eastAsia="Calibri" w:hAnsi="Times New Roman" w:cs="Times New Roman"/>
          <w:b/>
          <w:color w:val="000000" w:themeColor="text1"/>
          <w:sz w:val="24"/>
          <w:szCs w:val="24"/>
          <w:lang w:bidi="en-US"/>
        </w:rPr>
        <w:t>«ЗИМИНСКИЙ ЖЕЛЕЗНОДОРОЖНЫЙ ТЕХНИКУМ»</w:t>
      </w:r>
    </w:p>
    <w:p w:rsidR="00643F8D" w:rsidRPr="001D5E27" w:rsidRDefault="00643F8D" w:rsidP="00116083">
      <w:pPr>
        <w:autoSpaceDE w:val="0"/>
        <w:autoSpaceDN w:val="0"/>
        <w:adjustRightInd w:val="0"/>
        <w:spacing w:after="0" w:line="240" w:lineRule="auto"/>
        <w:ind w:right="-1"/>
        <w:contextualSpacing/>
        <w:jc w:val="both"/>
        <w:rPr>
          <w:rFonts w:ascii="Times New Roman" w:eastAsia="Times New Roman" w:hAnsi="Times New Roman" w:cs="Times New Roman"/>
          <w:color w:val="000000" w:themeColor="text1"/>
          <w:sz w:val="24"/>
          <w:szCs w:val="24"/>
          <w:lang w:eastAsia="ru-RU"/>
        </w:rPr>
      </w:pPr>
    </w:p>
    <w:p w:rsidR="00643F8D" w:rsidRPr="001D5E27" w:rsidRDefault="00643F8D" w:rsidP="00116083">
      <w:pPr>
        <w:autoSpaceDE w:val="0"/>
        <w:autoSpaceDN w:val="0"/>
        <w:adjustRightInd w:val="0"/>
        <w:spacing w:after="0" w:line="240" w:lineRule="auto"/>
        <w:ind w:right="-1"/>
        <w:contextualSpacing/>
        <w:jc w:val="center"/>
        <w:rPr>
          <w:rFonts w:ascii="Times New Roman" w:eastAsia="Times New Roman" w:hAnsi="Times New Roman" w:cs="Times New Roman"/>
          <w:b/>
          <w:bCs/>
          <w:color w:val="000000" w:themeColor="text1"/>
          <w:sz w:val="24"/>
          <w:szCs w:val="24"/>
          <w:lang w:eastAsia="ru-RU"/>
        </w:rPr>
      </w:pPr>
      <w:r w:rsidRPr="001D5E27">
        <w:rPr>
          <w:rFonts w:ascii="Times New Roman" w:eastAsia="Times New Roman" w:hAnsi="Times New Roman" w:cs="Times New Roman"/>
          <w:b/>
          <w:bCs/>
          <w:color w:val="000000" w:themeColor="text1"/>
          <w:sz w:val="24"/>
          <w:szCs w:val="24"/>
          <w:lang w:eastAsia="ru-RU"/>
        </w:rPr>
        <w:t>Комплект заданий для контрольной работы</w:t>
      </w:r>
    </w:p>
    <w:p w:rsidR="001469AF" w:rsidRPr="001D5E27" w:rsidRDefault="001469AF" w:rsidP="00221B10">
      <w:pPr>
        <w:spacing w:after="100" w:afterAutospacing="1" w:line="240" w:lineRule="auto"/>
        <w:ind w:right="-1"/>
        <w:contextualSpacing/>
        <w:jc w:val="center"/>
        <w:rPr>
          <w:rFonts w:ascii="Times New Roman" w:eastAsia="Times New Roman" w:hAnsi="Times New Roman" w:cs="Times New Roman"/>
          <w:b/>
          <w:color w:val="000000" w:themeColor="text1"/>
          <w:sz w:val="24"/>
          <w:szCs w:val="24"/>
          <w:lang w:eastAsia="ru-RU"/>
        </w:rPr>
      </w:pPr>
      <w:r w:rsidRPr="001D5E27">
        <w:rPr>
          <w:rFonts w:ascii="Times New Roman" w:eastAsia="Times New Roman" w:hAnsi="Times New Roman" w:cs="Times New Roman"/>
          <w:b/>
          <w:i/>
          <w:color w:val="000000" w:themeColor="text1"/>
          <w:sz w:val="24"/>
          <w:szCs w:val="24"/>
          <w:lang w:eastAsia="ru-RU"/>
        </w:rPr>
        <w:t>Контрольная работа №</w:t>
      </w:r>
      <w:r w:rsidR="005B1BAF" w:rsidRPr="001D5E27">
        <w:rPr>
          <w:rFonts w:ascii="Times New Roman" w:eastAsia="Times New Roman" w:hAnsi="Times New Roman" w:cs="Times New Roman"/>
          <w:b/>
          <w:i/>
          <w:color w:val="000000" w:themeColor="text1"/>
          <w:sz w:val="24"/>
          <w:szCs w:val="24"/>
          <w:lang w:eastAsia="ru-RU"/>
        </w:rPr>
        <w:t xml:space="preserve"> 5</w:t>
      </w:r>
      <w:r w:rsidRPr="001D5E27">
        <w:rPr>
          <w:rFonts w:ascii="Times New Roman" w:eastAsia="Times New Roman" w:hAnsi="Times New Roman" w:cs="Times New Roman"/>
          <w:b/>
          <w:i/>
          <w:color w:val="000000" w:themeColor="text1"/>
          <w:sz w:val="24"/>
          <w:szCs w:val="24"/>
          <w:lang w:eastAsia="ru-RU"/>
        </w:rPr>
        <w:t xml:space="preserve"> </w:t>
      </w:r>
      <w:r w:rsidR="005B7373" w:rsidRPr="001D5E27">
        <w:rPr>
          <w:rFonts w:ascii="Times New Roman" w:eastAsia="Times New Roman" w:hAnsi="Times New Roman" w:cs="Times New Roman"/>
          <w:b/>
          <w:color w:val="000000" w:themeColor="text1"/>
          <w:sz w:val="24"/>
          <w:szCs w:val="24"/>
          <w:lang w:eastAsia="ru-RU"/>
        </w:rPr>
        <w:t>«</w:t>
      </w:r>
      <w:r w:rsidRPr="001D5E27">
        <w:rPr>
          <w:rFonts w:ascii="Times New Roman" w:eastAsia="Times New Roman" w:hAnsi="Times New Roman" w:cs="Times New Roman"/>
          <w:b/>
          <w:color w:val="000000" w:themeColor="text1"/>
          <w:sz w:val="24"/>
          <w:szCs w:val="24"/>
          <w:lang w:eastAsia="ru-RU"/>
        </w:rPr>
        <w:t>Морфология и Орфография</w:t>
      </w:r>
      <w:r w:rsidR="005B7373" w:rsidRPr="001D5E27">
        <w:rPr>
          <w:rFonts w:ascii="Times New Roman" w:eastAsia="Times New Roman" w:hAnsi="Times New Roman" w:cs="Times New Roman"/>
          <w:b/>
          <w:color w:val="000000" w:themeColor="text1"/>
          <w:sz w:val="24"/>
          <w:szCs w:val="24"/>
          <w:lang w:eastAsia="ru-RU"/>
        </w:rPr>
        <w:t>»</w:t>
      </w:r>
    </w:p>
    <w:p w:rsidR="002E57A7" w:rsidRPr="001D5E27" w:rsidRDefault="008839F1" w:rsidP="00221B10">
      <w:pPr>
        <w:spacing w:after="100" w:afterAutospacing="1" w:line="240" w:lineRule="auto"/>
        <w:ind w:right="-1"/>
        <w:contextualSpacing/>
        <w:jc w:val="center"/>
        <w:rPr>
          <w:rFonts w:ascii="Times New Roman" w:eastAsia="Times New Roman" w:hAnsi="Times New Roman" w:cs="Times New Roman"/>
          <w:b/>
          <w:color w:val="000000" w:themeColor="text1"/>
          <w:sz w:val="24"/>
          <w:szCs w:val="24"/>
          <w:lang w:eastAsia="ru-RU"/>
        </w:rPr>
      </w:pPr>
      <w:r w:rsidRPr="001D5E27">
        <w:rPr>
          <w:rFonts w:ascii="Times New Roman" w:eastAsia="Times New Roman" w:hAnsi="Times New Roman" w:cs="Times New Roman"/>
          <w:b/>
          <w:color w:val="000000" w:themeColor="text1"/>
          <w:sz w:val="24"/>
          <w:szCs w:val="24"/>
          <w:lang w:eastAsia="ru-RU"/>
        </w:rPr>
        <w:t xml:space="preserve">1 вариант </w:t>
      </w:r>
    </w:p>
    <w:p w:rsidR="00221B10" w:rsidRPr="001D5E27" w:rsidRDefault="00221B10" w:rsidP="005B1BAF">
      <w:pPr>
        <w:spacing w:after="100" w:afterAutospacing="1" w:line="240" w:lineRule="auto"/>
        <w:ind w:right="-1"/>
        <w:contextualSpacing/>
        <w:jc w:val="both"/>
        <w:rPr>
          <w:rFonts w:ascii="Times New Roman" w:eastAsia="Times New Roman" w:hAnsi="Times New Roman" w:cs="Times New Roman"/>
          <w:b/>
          <w:color w:val="000000" w:themeColor="text1"/>
          <w:sz w:val="24"/>
          <w:szCs w:val="24"/>
          <w:lang w:eastAsia="ru-RU"/>
        </w:rPr>
      </w:pPr>
      <w:r w:rsidRPr="001D5E27">
        <w:rPr>
          <w:rFonts w:ascii="Times New Roman" w:eastAsia="Times New Roman" w:hAnsi="Times New Roman" w:cs="Times New Roman"/>
          <w:b/>
          <w:color w:val="000000" w:themeColor="text1"/>
          <w:sz w:val="24"/>
          <w:szCs w:val="24"/>
          <w:lang w:eastAsia="ru-RU"/>
        </w:rPr>
        <w:t>1 часть.</w:t>
      </w:r>
    </w:p>
    <w:p w:rsidR="001469AF" w:rsidRPr="001D5E27" w:rsidRDefault="001469AF" w:rsidP="005B1BAF">
      <w:pPr>
        <w:spacing w:after="100" w:afterAutospacing="1" w:line="240" w:lineRule="auto"/>
        <w:ind w:right="-1"/>
        <w:contextualSpacing/>
        <w:jc w:val="both"/>
        <w:rPr>
          <w:rFonts w:ascii="Times New Roman" w:eastAsia="Times New Roman" w:hAnsi="Times New Roman" w:cs="Times New Roman"/>
          <w:b/>
          <w:color w:val="000000" w:themeColor="text1"/>
          <w:sz w:val="24"/>
          <w:szCs w:val="24"/>
          <w:lang w:eastAsia="ru-RU"/>
        </w:rPr>
      </w:pPr>
      <w:r w:rsidRPr="001D5E27">
        <w:rPr>
          <w:rFonts w:ascii="Times New Roman" w:eastAsia="Times New Roman" w:hAnsi="Times New Roman" w:cs="Times New Roman"/>
          <w:b/>
          <w:color w:val="000000" w:themeColor="text1"/>
          <w:sz w:val="24"/>
          <w:szCs w:val="24"/>
          <w:lang w:eastAsia="ru-RU"/>
        </w:rPr>
        <w:t>Прочитайте текст и выполните задания.</w:t>
      </w:r>
    </w:p>
    <w:p w:rsidR="001469AF" w:rsidRPr="001D5E27" w:rsidRDefault="001469AF" w:rsidP="005B1BAF">
      <w:pPr>
        <w:spacing w:after="100" w:afterAutospacing="1" w:line="240" w:lineRule="auto"/>
        <w:ind w:right="-1"/>
        <w:contextualSpacing/>
        <w:jc w:val="both"/>
        <w:rPr>
          <w:rFonts w:ascii="Times New Roman" w:eastAsia="Calibri" w:hAnsi="Times New Roman" w:cs="Times New Roman"/>
          <w:i/>
          <w:color w:val="000000" w:themeColor="text1"/>
          <w:sz w:val="24"/>
          <w:szCs w:val="24"/>
        </w:rPr>
      </w:pPr>
      <w:r w:rsidRPr="001D5E27">
        <w:rPr>
          <w:rFonts w:ascii="Times New Roman" w:eastAsia="Calibri" w:hAnsi="Times New Roman" w:cs="Times New Roman"/>
          <w:color w:val="000000" w:themeColor="text1"/>
          <w:sz w:val="24"/>
          <w:szCs w:val="24"/>
        </w:rPr>
        <w:t xml:space="preserve">1)Самое высок(1) животное на земле – жираф. 2) Высота его почти шесть метров. 3) У него очень длинные ноги и шея.  4) Голова у жирафа небольшая, с маленькими </w:t>
      </w:r>
      <w:proofErr w:type="spellStart"/>
      <w:r w:rsidRPr="001D5E27">
        <w:rPr>
          <w:rFonts w:ascii="Times New Roman" w:eastAsia="Calibri" w:hAnsi="Times New Roman" w:cs="Times New Roman"/>
          <w:color w:val="000000" w:themeColor="text1"/>
          <w:sz w:val="24"/>
          <w:szCs w:val="24"/>
        </w:rPr>
        <w:t>ро</w:t>
      </w:r>
      <w:proofErr w:type="spellEnd"/>
      <w:r w:rsidRPr="001D5E27">
        <w:rPr>
          <w:rFonts w:ascii="Times New Roman" w:eastAsia="Calibri" w:hAnsi="Times New Roman" w:cs="Times New Roman"/>
          <w:color w:val="000000" w:themeColor="text1"/>
          <w:sz w:val="24"/>
          <w:szCs w:val="24"/>
        </w:rPr>
        <w:t xml:space="preserve">(2) </w:t>
      </w:r>
      <w:proofErr w:type="spellStart"/>
      <w:r w:rsidRPr="001D5E27">
        <w:rPr>
          <w:rFonts w:ascii="Times New Roman" w:eastAsia="Calibri" w:hAnsi="Times New Roman" w:cs="Times New Roman"/>
          <w:color w:val="000000" w:themeColor="text1"/>
          <w:sz w:val="24"/>
          <w:szCs w:val="24"/>
        </w:rPr>
        <w:t>ками</w:t>
      </w:r>
      <w:proofErr w:type="spellEnd"/>
      <w:r w:rsidRPr="001D5E27">
        <w:rPr>
          <w:rFonts w:ascii="Times New Roman" w:eastAsia="Calibri" w:hAnsi="Times New Roman" w:cs="Times New Roman"/>
          <w:color w:val="000000" w:themeColor="text1"/>
          <w:sz w:val="24"/>
          <w:szCs w:val="24"/>
        </w:rPr>
        <w:t>. 5) Окраска его светло-желтая, с черными пятнами.6) Жирафы живут в Африк(3), в саванне.7) П(4)таются они не травой, а листьями с верхушек деревьев. 8) Особенно любят лакомит(5)</w:t>
      </w:r>
      <w:proofErr w:type="spellStart"/>
      <w:r w:rsidRPr="001D5E27">
        <w:rPr>
          <w:rFonts w:ascii="Times New Roman" w:eastAsia="Calibri" w:hAnsi="Times New Roman" w:cs="Times New Roman"/>
          <w:color w:val="000000" w:themeColor="text1"/>
          <w:sz w:val="24"/>
          <w:szCs w:val="24"/>
        </w:rPr>
        <w:t>ся</w:t>
      </w:r>
      <w:proofErr w:type="spellEnd"/>
      <w:r w:rsidRPr="001D5E27">
        <w:rPr>
          <w:rFonts w:ascii="Times New Roman" w:eastAsia="Calibri" w:hAnsi="Times New Roman" w:cs="Times New Roman"/>
          <w:color w:val="000000" w:themeColor="text1"/>
          <w:sz w:val="24"/>
          <w:szCs w:val="24"/>
        </w:rPr>
        <w:t xml:space="preserve"> акацией. 9) За день жираф с(7) </w:t>
      </w:r>
      <w:proofErr w:type="spellStart"/>
      <w:r w:rsidRPr="001D5E27">
        <w:rPr>
          <w:rFonts w:ascii="Times New Roman" w:eastAsia="Calibri" w:hAnsi="Times New Roman" w:cs="Times New Roman"/>
          <w:color w:val="000000" w:themeColor="text1"/>
          <w:sz w:val="24"/>
          <w:szCs w:val="24"/>
        </w:rPr>
        <w:t>едает</w:t>
      </w:r>
      <w:proofErr w:type="spellEnd"/>
      <w:r w:rsidRPr="001D5E27">
        <w:rPr>
          <w:rFonts w:ascii="Times New Roman" w:eastAsia="Calibri" w:hAnsi="Times New Roman" w:cs="Times New Roman"/>
          <w:color w:val="000000" w:themeColor="text1"/>
          <w:sz w:val="24"/>
          <w:szCs w:val="24"/>
        </w:rPr>
        <w:t xml:space="preserve"> около семидесяти килограммов свежей зелени.                              </w:t>
      </w:r>
      <w:r w:rsidRPr="001D5E27">
        <w:rPr>
          <w:rFonts w:ascii="Times New Roman" w:eastAsia="Calibri" w:hAnsi="Times New Roman" w:cs="Times New Roman"/>
          <w:i/>
          <w:color w:val="000000" w:themeColor="text1"/>
          <w:sz w:val="24"/>
          <w:szCs w:val="24"/>
        </w:rPr>
        <w:t xml:space="preserve"> (</w:t>
      </w:r>
      <w:proofErr w:type="spellStart"/>
      <w:r w:rsidRPr="001D5E27">
        <w:rPr>
          <w:rFonts w:ascii="Times New Roman" w:eastAsia="Calibri" w:hAnsi="Times New Roman" w:cs="Times New Roman"/>
          <w:i/>
          <w:color w:val="000000" w:themeColor="text1"/>
          <w:sz w:val="24"/>
          <w:szCs w:val="24"/>
        </w:rPr>
        <w:t>Т.А.Нуждина</w:t>
      </w:r>
      <w:proofErr w:type="spellEnd"/>
      <w:r w:rsidRPr="001D5E27">
        <w:rPr>
          <w:rFonts w:ascii="Times New Roman" w:eastAsia="Calibri" w:hAnsi="Times New Roman" w:cs="Times New Roman"/>
          <w:i/>
          <w:color w:val="000000" w:themeColor="text1"/>
          <w:sz w:val="24"/>
          <w:szCs w:val="24"/>
        </w:rPr>
        <w:t>.</w:t>
      </w:r>
      <w:r w:rsidR="002E57A7" w:rsidRPr="001D5E27">
        <w:rPr>
          <w:rFonts w:ascii="Times New Roman" w:eastAsia="Calibri" w:hAnsi="Times New Roman" w:cs="Times New Roman"/>
          <w:i/>
          <w:color w:val="000000" w:themeColor="text1"/>
          <w:sz w:val="24"/>
          <w:szCs w:val="24"/>
        </w:rPr>
        <w:t xml:space="preserve"> </w:t>
      </w:r>
      <w:r w:rsidRPr="001D5E27">
        <w:rPr>
          <w:rFonts w:ascii="Times New Roman" w:eastAsia="Calibri" w:hAnsi="Times New Roman" w:cs="Times New Roman"/>
          <w:i/>
          <w:color w:val="000000" w:themeColor="text1"/>
          <w:sz w:val="24"/>
          <w:szCs w:val="24"/>
        </w:rPr>
        <w:t>Детская энциклопедия.)</w:t>
      </w:r>
    </w:p>
    <w:p w:rsidR="001469AF" w:rsidRPr="001D5E27" w:rsidRDefault="001469AF" w:rsidP="005B1BAF">
      <w:pPr>
        <w:spacing w:after="100" w:afterAutospacing="1" w:line="240" w:lineRule="auto"/>
        <w:ind w:right="-1"/>
        <w:contextualSpacing/>
        <w:rPr>
          <w:rFonts w:ascii="Times New Roman" w:eastAsia="Calibri" w:hAnsi="Times New Roman" w:cs="Times New Roman"/>
          <w:b/>
          <w:i/>
          <w:color w:val="000000" w:themeColor="text1"/>
          <w:sz w:val="24"/>
          <w:szCs w:val="24"/>
        </w:rPr>
      </w:pPr>
      <w:r w:rsidRPr="001D5E27">
        <w:rPr>
          <w:rFonts w:ascii="Times New Roman" w:eastAsia="Calibri" w:hAnsi="Times New Roman" w:cs="Times New Roman"/>
          <w:b/>
          <w:i/>
          <w:color w:val="000000" w:themeColor="text1"/>
          <w:sz w:val="24"/>
          <w:szCs w:val="24"/>
        </w:rPr>
        <w:t>1 .Вставьте пропущенные буквы.</w:t>
      </w:r>
    </w:p>
    <w:p w:rsidR="001469AF" w:rsidRPr="001D5E27" w:rsidRDefault="001469AF" w:rsidP="005B1BAF">
      <w:pPr>
        <w:spacing w:after="100" w:afterAutospacing="1" w:line="240" w:lineRule="auto"/>
        <w:ind w:right="-1"/>
        <w:contextualSpacing/>
        <w:rPr>
          <w:rFonts w:ascii="Times New Roman" w:eastAsia="Calibri" w:hAnsi="Times New Roman" w:cs="Times New Roman"/>
          <w:b/>
          <w:i/>
          <w:color w:val="000000" w:themeColor="text1"/>
          <w:sz w:val="24"/>
          <w:szCs w:val="24"/>
        </w:rPr>
      </w:pPr>
      <w:r w:rsidRPr="001D5E27">
        <w:rPr>
          <w:rFonts w:ascii="Times New Roman" w:eastAsia="Calibri" w:hAnsi="Times New Roman" w:cs="Times New Roman"/>
          <w:b/>
          <w:i/>
          <w:color w:val="000000" w:themeColor="text1"/>
          <w:sz w:val="24"/>
          <w:szCs w:val="24"/>
        </w:rPr>
        <w:t>2. Подберите заголовок к тексту</w:t>
      </w:r>
      <w:r w:rsidR="002E57A7" w:rsidRPr="001D5E27">
        <w:rPr>
          <w:rFonts w:ascii="Times New Roman" w:eastAsia="Calibri" w:hAnsi="Times New Roman" w:cs="Times New Roman"/>
          <w:b/>
          <w:i/>
          <w:color w:val="000000" w:themeColor="text1"/>
          <w:sz w:val="24"/>
          <w:szCs w:val="24"/>
        </w:rPr>
        <w:t>,</w:t>
      </w:r>
      <w:r w:rsidRPr="001D5E27">
        <w:rPr>
          <w:rFonts w:ascii="Times New Roman" w:eastAsia="Calibri" w:hAnsi="Times New Roman" w:cs="Times New Roman"/>
          <w:b/>
          <w:i/>
          <w:color w:val="000000" w:themeColor="text1"/>
          <w:sz w:val="24"/>
          <w:szCs w:val="24"/>
        </w:rPr>
        <w:t xml:space="preserve"> исходя из темы.</w:t>
      </w:r>
    </w:p>
    <w:p w:rsidR="001469AF" w:rsidRPr="001D5E27" w:rsidRDefault="002E57A7" w:rsidP="005B1BAF">
      <w:pPr>
        <w:spacing w:after="100" w:afterAutospacing="1" w:line="240" w:lineRule="auto"/>
        <w:ind w:right="-1"/>
        <w:contextualSpacing/>
        <w:rPr>
          <w:rFonts w:ascii="Times New Roman" w:eastAsia="Calibri" w:hAnsi="Times New Roman" w:cs="Times New Roman"/>
          <w:b/>
          <w:i/>
          <w:color w:val="000000" w:themeColor="text1"/>
          <w:sz w:val="24"/>
          <w:szCs w:val="24"/>
        </w:rPr>
      </w:pPr>
      <w:r w:rsidRPr="001D5E27">
        <w:rPr>
          <w:rFonts w:ascii="Times New Roman" w:eastAsia="Calibri" w:hAnsi="Times New Roman" w:cs="Times New Roman"/>
          <w:b/>
          <w:i/>
          <w:color w:val="000000" w:themeColor="text1"/>
          <w:sz w:val="24"/>
          <w:szCs w:val="24"/>
        </w:rPr>
        <w:t>3</w:t>
      </w:r>
      <w:r w:rsidR="001469AF" w:rsidRPr="001D5E27">
        <w:rPr>
          <w:rFonts w:ascii="Times New Roman" w:eastAsia="Calibri" w:hAnsi="Times New Roman" w:cs="Times New Roman"/>
          <w:b/>
          <w:i/>
          <w:color w:val="000000" w:themeColor="text1"/>
          <w:sz w:val="24"/>
          <w:szCs w:val="24"/>
        </w:rPr>
        <w:t xml:space="preserve">. В предложении 9 найдите </w:t>
      </w:r>
      <w:r w:rsidRPr="001D5E27">
        <w:rPr>
          <w:rFonts w:ascii="Times New Roman" w:eastAsia="Calibri" w:hAnsi="Times New Roman" w:cs="Times New Roman"/>
          <w:b/>
          <w:i/>
          <w:color w:val="000000" w:themeColor="text1"/>
          <w:sz w:val="24"/>
          <w:szCs w:val="24"/>
        </w:rPr>
        <w:t>слово(а)</w:t>
      </w:r>
      <w:r w:rsidR="001469AF" w:rsidRPr="001D5E27">
        <w:rPr>
          <w:rFonts w:ascii="Times New Roman" w:eastAsia="Calibri" w:hAnsi="Times New Roman" w:cs="Times New Roman"/>
          <w:b/>
          <w:i/>
          <w:color w:val="000000" w:themeColor="text1"/>
          <w:sz w:val="24"/>
          <w:szCs w:val="24"/>
        </w:rPr>
        <w:t>, которое обозначает действие предмета.</w:t>
      </w:r>
      <w:r w:rsidRPr="001D5E27">
        <w:rPr>
          <w:rFonts w:ascii="Times New Roman" w:eastAsia="Calibri" w:hAnsi="Times New Roman" w:cs="Times New Roman"/>
          <w:b/>
          <w:i/>
          <w:color w:val="000000" w:themeColor="text1"/>
          <w:sz w:val="24"/>
          <w:szCs w:val="24"/>
        </w:rPr>
        <w:t xml:space="preserve"> Выпишите его (их)</w:t>
      </w:r>
    </w:p>
    <w:p w:rsidR="001469AF" w:rsidRPr="001D5E27" w:rsidRDefault="002E57A7" w:rsidP="005B1BAF">
      <w:pPr>
        <w:spacing w:after="100" w:afterAutospacing="1" w:line="240" w:lineRule="auto"/>
        <w:ind w:right="-1"/>
        <w:contextualSpacing/>
        <w:rPr>
          <w:rFonts w:ascii="Times New Roman" w:eastAsia="Calibri" w:hAnsi="Times New Roman" w:cs="Times New Roman"/>
          <w:b/>
          <w:i/>
          <w:color w:val="000000" w:themeColor="text1"/>
          <w:sz w:val="24"/>
          <w:szCs w:val="24"/>
        </w:rPr>
      </w:pPr>
      <w:r w:rsidRPr="001D5E27">
        <w:rPr>
          <w:rFonts w:ascii="Times New Roman" w:eastAsia="Calibri" w:hAnsi="Times New Roman" w:cs="Times New Roman"/>
          <w:b/>
          <w:i/>
          <w:color w:val="000000" w:themeColor="text1"/>
          <w:sz w:val="24"/>
          <w:szCs w:val="24"/>
        </w:rPr>
        <w:t>4</w:t>
      </w:r>
      <w:r w:rsidR="001469AF" w:rsidRPr="001D5E27">
        <w:rPr>
          <w:rFonts w:ascii="Times New Roman" w:eastAsia="Calibri" w:hAnsi="Times New Roman" w:cs="Times New Roman"/>
          <w:b/>
          <w:i/>
          <w:color w:val="000000" w:themeColor="text1"/>
          <w:sz w:val="24"/>
          <w:szCs w:val="24"/>
        </w:rPr>
        <w:t xml:space="preserve">. В предложении 9 найдите </w:t>
      </w:r>
      <w:r w:rsidRPr="001D5E27">
        <w:rPr>
          <w:rFonts w:ascii="Times New Roman" w:eastAsia="Calibri" w:hAnsi="Times New Roman" w:cs="Times New Roman"/>
          <w:b/>
          <w:i/>
          <w:color w:val="000000" w:themeColor="text1"/>
          <w:sz w:val="24"/>
          <w:szCs w:val="24"/>
        </w:rPr>
        <w:t>слово(а)</w:t>
      </w:r>
      <w:r w:rsidR="001469AF" w:rsidRPr="001D5E27">
        <w:rPr>
          <w:rFonts w:ascii="Times New Roman" w:eastAsia="Calibri" w:hAnsi="Times New Roman" w:cs="Times New Roman"/>
          <w:b/>
          <w:i/>
          <w:color w:val="000000" w:themeColor="text1"/>
          <w:sz w:val="24"/>
          <w:szCs w:val="24"/>
        </w:rPr>
        <w:t>, которое обозначает признак предмета.</w:t>
      </w:r>
      <w:r w:rsidRPr="001D5E27">
        <w:rPr>
          <w:rFonts w:ascii="Times New Roman" w:eastAsia="Calibri" w:hAnsi="Times New Roman" w:cs="Times New Roman"/>
          <w:b/>
          <w:i/>
          <w:color w:val="000000" w:themeColor="text1"/>
          <w:sz w:val="24"/>
          <w:szCs w:val="24"/>
        </w:rPr>
        <w:t xml:space="preserve"> Выпишите его (их)</w:t>
      </w:r>
    </w:p>
    <w:p w:rsidR="001469AF" w:rsidRPr="001D5E27" w:rsidRDefault="002E57A7" w:rsidP="005B1BAF">
      <w:pPr>
        <w:spacing w:after="100" w:afterAutospacing="1" w:line="240" w:lineRule="auto"/>
        <w:ind w:right="-1"/>
        <w:contextualSpacing/>
        <w:rPr>
          <w:rFonts w:ascii="Times New Roman" w:eastAsia="Calibri" w:hAnsi="Times New Roman" w:cs="Times New Roman"/>
          <w:b/>
          <w:i/>
          <w:color w:val="000000" w:themeColor="text1"/>
          <w:sz w:val="24"/>
          <w:szCs w:val="24"/>
        </w:rPr>
      </w:pPr>
      <w:r w:rsidRPr="001D5E27">
        <w:rPr>
          <w:rFonts w:ascii="Times New Roman" w:eastAsia="Calibri" w:hAnsi="Times New Roman" w:cs="Times New Roman"/>
          <w:b/>
          <w:i/>
          <w:color w:val="000000" w:themeColor="text1"/>
          <w:sz w:val="24"/>
          <w:szCs w:val="24"/>
        </w:rPr>
        <w:t>5</w:t>
      </w:r>
      <w:r w:rsidR="001469AF" w:rsidRPr="001D5E27">
        <w:rPr>
          <w:rFonts w:ascii="Times New Roman" w:eastAsia="Calibri" w:hAnsi="Times New Roman" w:cs="Times New Roman"/>
          <w:b/>
          <w:i/>
          <w:color w:val="000000" w:themeColor="text1"/>
          <w:sz w:val="24"/>
          <w:szCs w:val="24"/>
        </w:rPr>
        <w:t>. Сколько слов в 9 предложении обозначает предмет?</w:t>
      </w:r>
      <w:r w:rsidRPr="001D5E27">
        <w:rPr>
          <w:rFonts w:ascii="Times New Roman" w:eastAsia="Calibri" w:hAnsi="Times New Roman" w:cs="Times New Roman"/>
          <w:b/>
          <w:i/>
          <w:color w:val="000000" w:themeColor="text1"/>
          <w:sz w:val="24"/>
          <w:szCs w:val="24"/>
        </w:rPr>
        <w:t xml:space="preserve"> Выпишите его (их)</w:t>
      </w:r>
    </w:p>
    <w:p w:rsidR="001469AF" w:rsidRPr="001D5E27" w:rsidRDefault="002E57A7" w:rsidP="005B1BAF">
      <w:pPr>
        <w:spacing w:after="100" w:afterAutospacing="1" w:line="240" w:lineRule="auto"/>
        <w:ind w:right="-1"/>
        <w:contextualSpacing/>
        <w:rPr>
          <w:rFonts w:ascii="Times New Roman" w:eastAsia="Calibri" w:hAnsi="Times New Roman" w:cs="Times New Roman"/>
          <w:b/>
          <w:i/>
          <w:color w:val="000000" w:themeColor="text1"/>
          <w:sz w:val="24"/>
          <w:szCs w:val="24"/>
        </w:rPr>
      </w:pPr>
      <w:r w:rsidRPr="001D5E27">
        <w:rPr>
          <w:rFonts w:ascii="Times New Roman" w:eastAsia="Calibri" w:hAnsi="Times New Roman" w:cs="Times New Roman"/>
          <w:b/>
          <w:i/>
          <w:color w:val="000000" w:themeColor="text1"/>
          <w:sz w:val="24"/>
          <w:szCs w:val="24"/>
        </w:rPr>
        <w:t>6</w:t>
      </w:r>
      <w:r w:rsidR="001469AF" w:rsidRPr="001D5E27">
        <w:rPr>
          <w:rFonts w:ascii="Times New Roman" w:eastAsia="Calibri" w:hAnsi="Times New Roman" w:cs="Times New Roman"/>
          <w:b/>
          <w:i/>
          <w:color w:val="000000" w:themeColor="text1"/>
          <w:sz w:val="24"/>
          <w:szCs w:val="24"/>
        </w:rPr>
        <w:t>.Выпишите из 10 предложения одно наречие.</w:t>
      </w:r>
    </w:p>
    <w:p w:rsidR="001469AF" w:rsidRPr="001D5E27" w:rsidRDefault="002E57A7" w:rsidP="005B1BAF">
      <w:pPr>
        <w:spacing w:after="100" w:afterAutospacing="1" w:line="240" w:lineRule="auto"/>
        <w:ind w:right="-1"/>
        <w:contextualSpacing/>
        <w:rPr>
          <w:rFonts w:ascii="Times New Roman" w:eastAsia="Calibri" w:hAnsi="Times New Roman" w:cs="Times New Roman"/>
          <w:b/>
          <w:i/>
          <w:color w:val="000000" w:themeColor="text1"/>
          <w:sz w:val="24"/>
          <w:szCs w:val="24"/>
        </w:rPr>
      </w:pPr>
      <w:r w:rsidRPr="001D5E27">
        <w:rPr>
          <w:rFonts w:ascii="Times New Roman" w:eastAsia="Calibri" w:hAnsi="Times New Roman" w:cs="Times New Roman"/>
          <w:b/>
          <w:i/>
          <w:color w:val="000000" w:themeColor="text1"/>
          <w:sz w:val="24"/>
          <w:szCs w:val="24"/>
        </w:rPr>
        <w:t>7</w:t>
      </w:r>
      <w:r w:rsidR="001469AF" w:rsidRPr="001D5E27">
        <w:rPr>
          <w:rFonts w:ascii="Times New Roman" w:eastAsia="Calibri" w:hAnsi="Times New Roman" w:cs="Times New Roman"/>
          <w:b/>
          <w:i/>
          <w:color w:val="000000" w:themeColor="text1"/>
          <w:sz w:val="24"/>
          <w:szCs w:val="24"/>
        </w:rPr>
        <w:t>.Выпишите из предложений 7 и 9 по одному существительному разных склонений.</w:t>
      </w:r>
    </w:p>
    <w:p w:rsidR="002E57A7" w:rsidRPr="001D5E27" w:rsidRDefault="002E57A7" w:rsidP="005B1BAF">
      <w:pPr>
        <w:spacing w:after="100" w:afterAutospacing="1" w:line="240" w:lineRule="auto"/>
        <w:ind w:right="-1"/>
        <w:contextualSpacing/>
        <w:rPr>
          <w:rFonts w:ascii="Times New Roman" w:eastAsia="Calibri" w:hAnsi="Times New Roman" w:cs="Times New Roman"/>
          <w:b/>
          <w:i/>
          <w:color w:val="000000" w:themeColor="text1"/>
          <w:sz w:val="24"/>
          <w:szCs w:val="24"/>
        </w:rPr>
      </w:pPr>
      <w:r w:rsidRPr="001D5E27">
        <w:rPr>
          <w:rFonts w:ascii="Times New Roman" w:eastAsia="Calibri" w:hAnsi="Times New Roman" w:cs="Times New Roman"/>
          <w:b/>
          <w:i/>
          <w:color w:val="000000" w:themeColor="text1"/>
          <w:sz w:val="24"/>
          <w:szCs w:val="24"/>
        </w:rPr>
        <w:t>8 .В тексте  найдите глаголы, выпишите. Поставьте их в начальную</w:t>
      </w:r>
      <w:r w:rsidR="00B13C9E" w:rsidRPr="001D5E27">
        <w:rPr>
          <w:rFonts w:ascii="Times New Roman" w:eastAsia="Calibri" w:hAnsi="Times New Roman" w:cs="Times New Roman"/>
          <w:b/>
          <w:i/>
          <w:color w:val="000000" w:themeColor="text1"/>
          <w:sz w:val="24"/>
          <w:szCs w:val="24"/>
        </w:rPr>
        <w:t xml:space="preserve"> форму</w:t>
      </w:r>
      <w:r w:rsidRPr="001D5E27">
        <w:rPr>
          <w:rFonts w:ascii="Times New Roman" w:eastAsia="Calibri" w:hAnsi="Times New Roman" w:cs="Times New Roman"/>
          <w:b/>
          <w:i/>
          <w:color w:val="000000" w:themeColor="text1"/>
          <w:sz w:val="24"/>
          <w:szCs w:val="24"/>
        </w:rPr>
        <w:t>, определите спряжение.</w:t>
      </w:r>
    </w:p>
    <w:p w:rsidR="00A63673" w:rsidRPr="001D5E27" w:rsidRDefault="00A63673" w:rsidP="005B1BAF">
      <w:pPr>
        <w:spacing w:after="100" w:afterAutospacing="1" w:line="240" w:lineRule="auto"/>
        <w:ind w:right="-1"/>
        <w:contextualSpacing/>
        <w:rPr>
          <w:rFonts w:ascii="Times New Roman" w:eastAsia="Calibri" w:hAnsi="Times New Roman" w:cs="Times New Roman"/>
          <w:b/>
          <w:i/>
          <w:color w:val="000000" w:themeColor="text1"/>
          <w:sz w:val="24"/>
          <w:szCs w:val="24"/>
        </w:rPr>
      </w:pPr>
    </w:p>
    <w:p w:rsidR="001469AF" w:rsidRPr="001D5E27" w:rsidRDefault="001469AF" w:rsidP="005B1BAF">
      <w:pPr>
        <w:spacing w:after="100" w:afterAutospacing="1" w:line="240" w:lineRule="auto"/>
        <w:ind w:right="-1"/>
        <w:contextualSpacing/>
        <w:rPr>
          <w:rFonts w:ascii="Times New Roman" w:eastAsia="Calibri" w:hAnsi="Times New Roman" w:cs="Times New Roman"/>
          <w:color w:val="000000" w:themeColor="text1"/>
          <w:sz w:val="24"/>
          <w:szCs w:val="24"/>
        </w:rPr>
      </w:pPr>
      <w:r w:rsidRPr="001D5E27">
        <w:rPr>
          <w:rFonts w:ascii="Times New Roman" w:eastAsia="Calibri" w:hAnsi="Times New Roman" w:cs="Times New Roman"/>
          <w:b/>
          <w:color w:val="000000" w:themeColor="text1"/>
          <w:sz w:val="24"/>
          <w:szCs w:val="24"/>
        </w:rPr>
        <w:t>2 часть</w:t>
      </w:r>
      <w:r w:rsidRPr="001D5E27">
        <w:rPr>
          <w:rFonts w:ascii="Times New Roman" w:eastAsia="Calibri" w:hAnsi="Times New Roman" w:cs="Times New Roman"/>
          <w:color w:val="000000" w:themeColor="text1"/>
          <w:sz w:val="24"/>
          <w:szCs w:val="24"/>
        </w:rPr>
        <w:t>.</w:t>
      </w:r>
    </w:p>
    <w:p w:rsidR="001469AF" w:rsidRPr="001D5E27" w:rsidRDefault="00221B10" w:rsidP="005B1BAF">
      <w:pPr>
        <w:spacing w:after="100" w:afterAutospacing="1" w:line="240" w:lineRule="auto"/>
        <w:ind w:right="-1"/>
        <w:contextualSpacing/>
        <w:rPr>
          <w:rFonts w:ascii="Times New Roman" w:eastAsia="Calibri" w:hAnsi="Times New Roman" w:cs="Times New Roman"/>
          <w:i/>
          <w:color w:val="000000" w:themeColor="text1"/>
          <w:sz w:val="24"/>
          <w:szCs w:val="24"/>
        </w:rPr>
      </w:pPr>
      <w:r w:rsidRPr="001D5E27">
        <w:rPr>
          <w:rFonts w:ascii="Times New Roman" w:eastAsia="Calibri" w:hAnsi="Times New Roman" w:cs="Times New Roman"/>
          <w:b/>
          <w:i/>
          <w:color w:val="000000" w:themeColor="text1"/>
          <w:sz w:val="24"/>
          <w:szCs w:val="24"/>
        </w:rPr>
        <w:t xml:space="preserve">1. </w:t>
      </w:r>
      <w:r w:rsidR="001469AF" w:rsidRPr="001D5E27">
        <w:rPr>
          <w:rFonts w:ascii="Times New Roman" w:eastAsia="Calibri" w:hAnsi="Times New Roman" w:cs="Times New Roman"/>
          <w:b/>
          <w:i/>
          <w:color w:val="000000" w:themeColor="text1"/>
          <w:sz w:val="24"/>
          <w:szCs w:val="24"/>
        </w:rPr>
        <w:t>Найдите верное суждение</w:t>
      </w:r>
      <w:r w:rsidR="001469AF" w:rsidRPr="001D5E27">
        <w:rPr>
          <w:rFonts w:ascii="Times New Roman" w:eastAsia="Calibri" w:hAnsi="Times New Roman" w:cs="Times New Roman"/>
          <w:i/>
          <w:color w:val="000000" w:themeColor="text1"/>
          <w:sz w:val="24"/>
          <w:szCs w:val="24"/>
        </w:rPr>
        <w:t>.</w:t>
      </w:r>
    </w:p>
    <w:p w:rsidR="001469AF" w:rsidRPr="001D5E27" w:rsidRDefault="001469AF" w:rsidP="005B1BAF">
      <w:pPr>
        <w:spacing w:after="100" w:afterAutospacing="1" w:line="240" w:lineRule="auto"/>
        <w:ind w:right="-1"/>
        <w:contextualSpacing/>
        <w:rPr>
          <w:rFonts w:ascii="Times New Roman" w:eastAsia="Calibri" w:hAnsi="Times New Roman" w:cs="Times New Roman"/>
          <w:color w:val="000000" w:themeColor="text1"/>
          <w:sz w:val="24"/>
          <w:szCs w:val="24"/>
        </w:rPr>
      </w:pPr>
      <w:r w:rsidRPr="001D5E27">
        <w:rPr>
          <w:rFonts w:ascii="Times New Roman" w:eastAsia="Calibri" w:hAnsi="Times New Roman" w:cs="Times New Roman"/>
          <w:color w:val="000000" w:themeColor="text1"/>
          <w:sz w:val="24"/>
          <w:szCs w:val="24"/>
        </w:rPr>
        <w:t>1)Глаголы в настоящем и будущем времени изменяются по родам.</w:t>
      </w:r>
    </w:p>
    <w:p w:rsidR="001469AF" w:rsidRPr="001D5E27" w:rsidRDefault="001469AF" w:rsidP="005B1BAF">
      <w:pPr>
        <w:spacing w:after="100" w:afterAutospacing="1" w:line="240" w:lineRule="auto"/>
        <w:ind w:right="-1"/>
        <w:contextualSpacing/>
        <w:rPr>
          <w:rFonts w:ascii="Times New Roman" w:eastAsia="Calibri" w:hAnsi="Times New Roman" w:cs="Times New Roman"/>
          <w:color w:val="000000" w:themeColor="text1"/>
          <w:sz w:val="24"/>
          <w:szCs w:val="24"/>
        </w:rPr>
      </w:pPr>
      <w:r w:rsidRPr="001D5E27">
        <w:rPr>
          <w:rFonts w:ascii="Times New Roman" w:eastAsia="Calibri" w:hAnsi="Times New Roman" w:cs="Times New Roman"/>
          <w:color w:val="000000" w:themeColor="text1"/>
          <w:sz w:val="24"/>
          <w:szCs w:val="24"/>
        </w:rPr>
        <w:t>2)Наречие как часть речи не изменяется.</w:t>
      </w:r>
    </w:p>
    <w:p w:rsidR="001469AF" w:rsidRPr="001D5E27" w:rsidRDefault="001469AF" w:rsidP="005B1BAF">
      <w:pPr>
        <w:spacing w:after="100" w:afterAutospacing="1" w:line="240" w:lineRule="auto"/>
        <w:ind w:right="-1"/>
        <w:contextualSpacing/>
        <w:rPr>
          <w:rFonts w:ascii="Times New Roman" w:eastAsia="Calibri" w:hAnsi="Times New Roman" w:cs="Times New Roman"/>
          <w:color w:val="000000" w:themeColor="text1"/>
          <w:sz w:val="24"/>
          <w:szCs w:val="24"/>
        </w:rPr>
      </w:pPr>
      <w:r w:rsidRPr="001D5E27">
        <w:rPr>
          <w:rFonts w:ascii="Times New Roman" w:eastAsia="Calibri" w:hAnsi="Times New Roman" w:cs="Times New Roman"/>
          <w:color w:val="000000" w:themeColor="text1"/>
          <w:sz w:val="24"/>
          <w:szCs w:val="24"/>
        </w:rPr>
        <w:t>3)Имена существительные изменяются по родам, числам и падежам.</w:t>
      </w:r>
    </w:p>
    <w:p w:rsidR="001469AF" w:rsidRPr="001D5E27" w:rsidRDefault="001469AF" w:rsidP="005B1BAF">
      <w:pPr>
        <w:spacing w:after="100" w:afterAutospacing="1" w:line="240" w:lineRule="auto"/>
        <w:ind w:right="-1"/>
        <w:contextualSpacing/>
        <w:rPr>
          <w:rFonts w:ascii="Times New Roman" w:eastAsia="Calibri" w:hAnsi="Times New Roman" w:cs="Times New Roman"/>
          <w:color w:val="000000" w:themeColor="text1"/>
          <w:sz w:val="24"/>
          <w:szCs w:val="24"/>
        </w:rPr>
      </w:pPr>
      <w:r w:rsidRPr="001D5E27">
        <w:rPr>
          <w:rFonts w:ascii="Times New Roman" w:eastAsia="Calibri" w:hAnsi="Times New Roman" w:cs="Times New Roman"/>
          <w:color w:val="000000" w:themeColor="text1"/>
          <w:sz w:val="24"/>
          <w:szCs w:val="24"/>
        </w:rPr>
        <w:t>4)Имена прилагательные изменяются только по падежам и числам.</w:t>
      </w:r>
    </w:p>
    <w:p w:rsidR="00221B10" w:rsidRPr="001D5E27" w:rsidRDefault="00221B10" w:rsidP="005B1BAF">
      <w:pPr>
        <w:spacing w:after="100" w:afterAutospacing="1" w:line="240" w:lineRule="auto"/>
        <w:ind w:right="-1"/>
        <w:contextualSpacing/>
        <w:rPr>
          <w:rFonts w:ascii="Times New Roman" w:eastAsia="Calibri" w:hAnsi="Times New Roman" w:cs="Times New Roman"/>
          <w:b/>
          <w:color w:val="000000" w:themeColor="text1"/>
          <w:sz w:val="24"/>
          <w:szCs w:val="24"/>
        </w:rPr>
      </w:pPr>
    </w:p>
    <w:p w:rsidR="001469AF" w:rsidRPr="001D5E27" w:rsidRDefault="001469AF" w:rsidP="005B1BAF">
      <w:pPr>
        <w:spacing w:after="100" w:afterAutospacing="1" w:line="240" w:lineRule="auto"/>
        <w:ind w:right="-1"/>
        <w:contextualSpacing/>
        <w:rPr>
          <w:rFonts w:ascii="Times New Roman" w:eastAsia="Calibri" w:hAnsi="Times New Roman" w:cs="Times New Roman"/>
          <w:i/>
          <w:color w:val="000000" w:themeColor="text1"/>
          <w:sz w:val="24"/>
          <w:szCs w:val="24"/>
        </w:rPr>
      </w:pPr>
      <w:r w:rsidRPr="001D5E27">
        <w:rPr>
          <w:rFonts w:ascii="Times New Roman" w:eastAsia="Calibri" w:hAnsi="Times New Roman" w:cs="Times New Roman"/>
          <w:b/>
          <w:i/>
          <w:color w:val="000000" w:themeColor="text1"/>
          <w:sz w:val="24"/>
          <w:szCs w:val="24"/>
        </w:rPr>
        <w:t>2.Укажите лишнее слово</w:t>
      </w:r>
      <w:r w:rsidRPr="001D5E27">
        <w:rPr>
          <w:rFonts w:ascii="Times New Roman" w:eastAsia="Calibri" w:hAnsi="Times New Roman" w:cs="Times New Roman"/>
          <w:i/>
          <w:color w:val="000000" w:themeColor="text1"/>
          <w:sz w:val="24"/>
          <w:szCs w:val="24"/>
        </w:rPr>
        <w:t>.</w:t>
      </w:r>
    </w:p>
    <w:p w:rsidR="001469AF" w:rsidRPr="001D5E27" w:rsidRDefault="001469AF" w:rsidP="005B1BAF">
      <w:pPr>
        <w:spacing w:after="100" w:afterAutospacing="1" w:line="240" w:lineRule="auto"/>
        <w:ind w:right="-1"/>
        <w:contextualSpacing/>
        <w:rPr>
          <w:rFonts w:ascii="Times New Roman" w:eastAsia="Calibri" w:hAnsi="Times New Roman" w:cs="Times New Roman"/>
          <w:color w:val="000000" w:themeColor="text1"/>
          <w:sz w:val="24"/>
          <w:szCs w:val="24"/>
        </w:rPr>
      </w:pPr>
      <w:r w:rsidRPr="001D5E27">
        <w:rPr>
          <w:rFonts w:ascii="Times New Roman" w:eastAsia="Calibri" w:hAnsi="Times New Roman" w:cs="Times New Roman"/>
          <w:color w:val="000000" w:themeColor="text1"/>
          <w:sz w:val="24"/>
          <w:szCs w:val="24"/>
        </w:rPr>
        <w:t xml:space="preserve">1 )Имя прилагательное                                     </w:t>
      </w:r>
    </w:p>
    <w:p w:rsidR="00221B10" w:rsidRPr="001D5E27" w:rsidRDefault="001469AF" w:rsidP="005B1BAF">
      <w:pPr>
        <w:spacing w:after="100" w:afterAutospacing="1" w:line="240" w:lineRule="auto"/>
        <w:ind w:right="-1"/>
        <w:contextualSpacing/>
        <w:rPr>
          <w:rFonts w:ascii="Times New Roman" w:eastAsia="Calibri" w:hAnsi="Times New Roman" w:cs="Times New Roman"/>
          <w:color w:val="000000" w:themeColor="text1"/>
          <w:sz w:val="24"/>
          <w:szCs w:val="24"/>
        </w:rPr>
      </w:pPr>
      <w:r w:rsidRPr="001D5E27">
        <w:rPr>
          <w:rFonts w:ascii="Times New Roman" w:eastAsia="Calibri" w:hAnsi="Times New Roman" w:cs="Times New Roman"/>
          <w:color w:val="000000" w:themeColor="text1"/>
          <w:sz w:val="24"/>
          <w:szCs w:val="24"/>
        </w:rPr>
        <w:t xml:space="preserve">2 )Наречие      </w:t>
      </w:r>
    </w:p>
    <w:p w:rsidR="00221B10" w:rsidRPr="001D5E27" w:rsidRDefault="00221B10" w:rsidP="005B1BAF">
      <w:pPr>
        <w:spacing w:after="100" w:afterAutospacing="1" w:line="240" w:lineRule="auto"/>
        <w:ind w:right="-1"/>
        <w:contextualSpacing/>
        <w:rPr>
          <w:rFonts w:ascii="Times New Roman" w:eastAsia="Calibri" w:hAnsi="Times New Roman" w:cs="Times New Roman"/>
          <w:color w:val="000000" w:themeColor="text1"/>
          <w:sz w:val="24"/>
          <w:szCs w:val="24"/>
        </w:rPr>
      </w:pPr>
      <w:r w:rsidRPr="001D5E27">
        <w:rPr>
          <w:rFonts w:ascii="Times New Roman" w:eastAsia="Calibri" w:hAnsi="Times New Roman" w:cs="Times New Roman"/>
          <w:color w:val="000000" w:themeColor="text1"/>
          <w:sz w:val="24"/>
          <w:szCs w:val="24"/>
        </w:rPr>
        <w:t>3) союз</w:t>
      </w:r>
    </w:p>
    <w:p w:rsidR="00221B10" w:rsidRPr="001D5E27" w:rsidRDefault="00221B10" w:rsidP="005B1BAF">
      <w:pPr>
        <w:spacing w:after="100" w:afterAutospacing="1" w:line="240" w:lineRule="auto"/>
        <w:ind w:right="-1"/>
        <w:contextualSpacing/>
        <w:rPr>
          <w:rFonts w:ascii="Times New Roman" w:eastAsia="Calibri" w:hAnsi="Times New Roman" w:cs="Times New Roman"/>
          <w:color w:val="000000" w:themeColor="text1"/>
          <w:sz w:val="24"/>
          <w:szCs w:val="24"/>
        </w:rPr>
      </w:pPr>
      <w:r w:rsidRPr="001D5E27">
        <w:rPr>
          <w:rFonts w:ascii="Times New Roman" w:eastAsia="Calibri" w:hAnsi="Times New Roman" w:cs="Times New Roman"/>
          <w:color w:val="000000" w:themeColor="text1"/>
          <w:sz w:val="24"/>
          <w:szCs w:val="24"/>
        </w:rPr>
        <w:t xml:space="preserve">4) суффикс  </w:t>
      </w:r>
    </w:p>
    <w:p w:rsidR="00B02E21" w:rsidRPr="001D5E27" w:rsidRDefault="005B1BAF" w:rsidP="00B02E21">
      <w:pPr>
        <w:pStyle w:val="a7"/>
        <w:spacing w:after="0" w:line="240" w:lineRule="auto"/>
        <w:ind w:left="0"/>
        <w:rPr>
          <w:rFonts w:ascii="Times New Roman" w:eastAsia="Times New Roman" w:hAnsi="Times New Roman"/>
          <w:b/>
          <w:i/>
          <w:color w:val="000000" w:themeColor="text1"/>
          <w:sz w:val="24"/>
          <w:szCs w:val="24"/>
          <w:lang w:eastAsia="ru-RU"/>
        </w:rPr>
      </w:pPr>
      <w:r w:rsidRPr="001D5E27">
        <w:rPr>
          <w:rFonts w:ascii="Times New Roman" w:eastAsia="Times New Roman" w:hAnsi="Times New Roman"/>
          <w:b/>
          <w:i/>
          <w:color w:val="000000" w:themeColor="text1"/>
          <w:sz w:val="24"/>
          <w:szCs w:val="24"/>
          <w:lang w:eastAsia="ru-RU"/>
        </w:rPr>
        <w:t>3</w:t>
      </w:r>
      <w:r w:rsidR="00B13C9E" w:rsidRPr="001D5E27">
        <w:rPr>
          <w:rFonts w:ascii="Times New Roman" w:eastAsia="Times New Roman" w:hAnsi="Times New Roman"/>
          <w:b/>
          <w:i/>
          <w:color w:val="000000" w:themeColor="text1"/>
          <w:sz w:val="24"/>
          <w:szCs w:val="24"/>
          <w:lang w:eastAsia="ru-RU"/>
        </w:rPr>
        <w:t>.Как изменяются имена существительные?</w:t>
      </w:r>
    </w:p>
    <w:p w:rsidR="00B02E21" w:rsidRPr="001D5E27" w:rsidRDefault="00B13C9E" w:rsidP="008839F1">
      <w:pPr>
        <w:pStyle w:val="a7"/>
        <w:numPr>
          <w:ilvl w:val="0"/>
          <w:numId w:val="190"/>
        </w:numPr>
        <w:spacing w:after="0" w:line="240" w:lineRule="auto"/>
        <w:ind w:left="426"/>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по временам, числам, родам;</w:t>
      </w:r>
    </w:p>
    <w:p w:rsidR="00B02E21" w:rsidRPr="001D5E27" w:rsidRDefault="00B13C9E" w:rsidP="008839F1">
      <w:pPr>
        <w:pStyle w:val="a7"/>
        <w:numPr>
          <w:ilvl w:val="0"/>
          <w:numId w:val="190"/>
        </w:numPr>
        <w:spacing w:after="0" w:line="240" w:lineRule="auto"/>
        <w:ind w:left="426"/>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по родам, падежам и числам;</w:t>
      </w:r>
    </w:p>
    <w:p w:rsidR="00B02E21" w:rsidRPr="001D5E27" w:rsidRDefault="00B13C9E" w:rsidP="008839F1">
      <w:pPr>
        <w:pStyle w:val="a7"/>
        <w:numPr>
          <w:ilvl w:val="0"/>
          <w:numId w:val="190"/>
        </w:numPr>
        <w:spacing w:after="0" w:line="240" w:lineRule="auto"/>
        <w:ind w:left="426"/>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по лицам и числам;</w:t>
      </w:r>
    </w:p>
    <w:p w:rsidR="00B02E21" w:rsidRPr="001D5E27" w:rsidRDefault="00B13C9E" w:rsidP="008839F1">
      <w:pPr>
        <w:pStyle w:val="a7"/>
        <w:numPr>
          <w:ilvl w:val="0"/>
          <w:numId w:val="190"/>
        </w:numPr>
        <w:spacing w:after="0" w:line="240" w:lineRule="auto"/>
        <w:ind w:left="426"/>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по родам, падежам, числам и лицам;</w:t>
      </w:r>
    </w:p>
    <w:p w:rsidR="00B13C9E" w:rsidRPr="001D5E27" w:rsidRDefault="00B13C9E" w:rsidP="008839F1">
      <w:pPr>
        <w:pStyle w:val="a7"/>
        <w:numPr>
          <w:ilvl w:val="0"/>
          <w:numId w:val="190"/>
        </w:numPr>
        <w:spacing w:after="0" w:line="240" w:lineRule="auto"/>
        <w:ind w:left="426"/>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по числам и падежам.</w:t>
      </w:r>
    </w:p>
    <w:p w:rsidR="00B13C9E" w:rsidRPr="001D5E27" w:rsidRDefault="00B13C9E" w:rsidP="005B1BAF">
      <w:pPr>
        <w:rPr>
          <w:rFonts w:ascii="Times New Roman" w:eastAsia="Calibri" w:hAnsi="Times New Roman" w:cs="Times New Roman"/>
          <w:b/>
          <w:color w:val="000000" w:themeColor="text1"/>
          <w:sz w:val="24"/>
          <w:szCs w:val="24"/>
        </w:rPr>
      </w:pPr>
    </w:p>
    <w:p w:rsidR="00B02E21" w:rsidRPr="001D5E27" w:rsidRDefault="005B1BAF" w:rsidP="005B1BAF">
      <w:pPr>
        <w:rPr>
          <w:rFonts w:ascii="Times New Roman" w:eastAsia="Calibri" w:hAnsi="Times New Roman" w:cs="Times New Roman"/>
          <w:b/>
          <w:i/>
          <w:color w:val="000000" w:themeColor="text1"/>
          <w:sz w:val="24"/>
          <w:szCs w:val="24"/>
        </w:rPr>
      </w:pPr>
      <w:r w:rsidRPr="001D5E27">
        <w:rPr>
          <w:rFonts w:ascii="Times New Roman" w:eastAsia="Calibri" w:hAnsi="Times New Roman" w:cs="Times New Roman"/>
          <w:b/>
          <w:i/>
          <w:color w:val="000000" w:themeColor="text1"/>
          <w:sz w:val="24"/>
          <w:szCs w:val="24"/>
        </w:rPr>
        <w:t>4</w:t>
      </w:r>
      <w:r w:rsidR="00B13C9E" w:rsidRPr="001D5E27">
        <w:rPr>
          <w:rFonts w:ascii="Times New Roman" w:eastAsia="Calibri" w:hAnsi="Times New Roman" w:cs="Times New Roman"/>
          <w:b/>
          <w:i/>
          <w:color w:val="000000" w:themeColor="text1"/>
          <w:sz w:val="24"/>
          <w:szCs w:val="24"/>
        </w:rPr>
        <w:t>. Укажите разносклоняемые имена существительные:</w:t>
      </w:r>
    </w:p>
    <w:p w:rsidR="00B02E21" w:rsidRPr="001D5E27" w:rsidRDefault="00B13C9E" w:rsidP="008839F1">
      <w:pPr>
        <w:pStyle w:val="a7"/>
        <w:numPr>
          <w:ilvl w:val="0"/>
          <w:numId w:val="191"/>
        </w:numPr>
        <w:ind w:left="426"/>
        <w:rPr>
          <w:rFonts w:ascii="Times New Roman" w:hAnsi="Times New Roman"/>
          <w:color w:val="000000" w:themeColor="text1"/>
          <w:sz w:val="24"/>
          <w:szCs w:val="24"/>
        </w:rPr>
      </w:pPr>
      <w:r w:rsidRPr="001D5E27">
        <w:rPr>
          <w:rFonts w:ascii="Times New Roman" w:hAnsi="Times New Roman"/>
          <w:color w:val="000000" w:themeColor="text1"/>
          <w:sz w:val="24"/>
          <w:szCs w:val="24"/>
        </w:rPr>
        <w:t>темя, знамя, время, путь;</w:t>
      </w:r>
    </w:p>
    <w:p w:rsidR="00B02E21" w:rsidRPr="001D5E27" w:rsidRDefault="00B13C9E" w:rsidP="008839F1">
      <w:pPr>
        <w:pStyle w:val="a7"/>
        <w:numPr>
          <w:ilvl w:val="0"/>
          <w:numId w:val="191"/>
        </w:numPr>
        <w:ind w:left="426"/>
        <w:rPr>
          <w:rFonts w:ascii="Times New Roman" w:hAnsi="Times New Roman"/>
          <w:color w:val="000000" w:themeColor="text1"/>
          <w:sz w:val="24"/>
          <w:szCs w:val="24"/>
        </w:rPr>
      </w:pPr>
      <w:r w:rsidRPr="001D5E27">
        <w:rPr>
          <w:rFonts w:ascii="Times New Roman" w:hAnsi="Times New Roman"/>
          <w:color w:val="000000" w:themeColor="text1"/>
          <w:sz w:val="24"/>
          <w:szCs w:val="24"/>
        </w:rPr>
        <w:t>бюро, пальто, кофе, жюри;</w:t>
      </w:r>
    </w:p>
    <w:p w:rsidR="00B02E21" w:rsidRPr="001D5E27" w:rsidRDefault="00B13C9E" w:rsidP="008839F1">
      <w:pPr>
        <w:pStyle w:val="a7"/>
        <w:numPr>
          <w:ilvl w:val="0"/>
          <w:numId w:val="191"/>
        </w:numPr>
        <w:ind w:left="426"/>
        <w:rPr>
          <w:rFonts w:ascii="Times New Roman" w:hAnsi="Times New Roman"/>
          <w:color w:val="000000" w:themeColor="text1"/>
          <w:sz w:val="24"/>
          <w:szCs w:val="24"/>
        </w:rPr>
      </w:pPr>
      <w:r w:rsidRPr="001D5E27">
        <w:rPr>
          <w:rFonts w:ascii="Times New Roman" w:hAnsi="Times New Roman"/>
          <w:color w:val="000000" w:themeColor="text1"/>
          <w:sz w:val="24"/>
          <w:szCs w:val="24"/>
        </w:rPr>
        <w:lastRenderedPageBreak/>
        <w:t>армия, санаторий, волнение;</w:t>
      </w:r>
    </w:p>
    <w:p w:rsidR="00B02E21" w:rsidRPr="001D5E27" w:rsidRDefault="00B13C9E" w:rsidP="008839F1">
      <w:pPr>
        <w:pStyle w:val="a7"/>
        <w:numPr>
          <w:ilvl w:val="0"/>
          <w:numId w:val="191"/>
        </w:numPr>
        <w:ind w:left="426"/>
        <w:rPr>
          <w:rFonts w:ascii="Times New Roman" w:hAnsi="Times New Roman"/>
          <w:color w:val="000000" w:themeColor="text1"/>
          <w:sz w:val="24"/>
          <w:szCs w:val="24"/>
        </w:rPr>
      </w:pPr>
      <w:r w:rsidRPr="001D5E27">
        <w:rPr>
          <w:rFonts w:ascii="Times New Roman" w:hAnsi="Times New Roman"/>
          <w:color w:val="000000" w:themeColor="text1"/>
          <w:sz w:val="24"/>
          <w:szCs w:val="24"/>
        </w:rPr>
        <w:t>такси, кафе, радио, маэстро;</w:t>
      </w:r>
    </w:p>
    <w:p w:rsidR="00B13C9E" w:rsidRPr="001D5E27" w:rsidRDefault="00B13C9E" w:rsidP="008839F1">
      <w:pPr>
        <w:pStyle w:val="a7"/>
        <w:numPr>
          <w:ilvl w:val="0"/>
          <w:numId w:val="191"/>
        </w:numPr>
        <w:ind w:left="426"/>
        <w:rPr>
          <w:rFonts w:ascii="Times New Roman" w:hAnsi="Times New Roman"/>
          <w:color w:val="000000" w:themeColor="text1"/>
          <w:sz w:val="24"/>
          <w:szCs w:val="24"/>
        </w:rPr>
      </w:pPr>
      <w:r w:rsidRPr="001D5E27">
        <w:rPr>
          <w:rFonts w:ascii="Times New Roman" w:hAnsi="Times New Roman"/>
          <w:color w:val="000000" w:themeColor="text1"/>
          <w:sz w:val="24"/>
          <w:szCs w:val="24"/>
        </w:rPr>
        <w:t>леди, кашне, кино, шоссе.</w:t>
      </w:r>
    </w:p>
    <w:p w:rsidR="00B02E21" w:rsidRPr="001D5E27" w:rsidRDefault="005B1BAF" w:rsidP="005B1BAF">
      <w:pPr>
        <w:spacing w:after="0" w:line="240" w:lineRule="auto"/>
        <w:rPr>
          <w:rFonts w:ascii="Times New Roman" w:eastAsia="Times New Roman" w:hAnsi="Times New Roman" w:cs="Times New Roman"/>
          <w:b/>
          <w:i/>
          <w:color w:val="000000" w:themeColor="text1"/>
          <w:sz w:val="24"/>
          <w:szCs w:val="24"/>
          <w:lang w:eastAsia="ru-RU"/>
        </w:rPr>
      </w:pPr>
      <w:r w:rsidRPr="001D5E27">
        <w:rPr>
          <w:rFonts w:ascii="Times New Roman" w:eastAsia="Times New Roman" w:hAnsi="Times New Roman" w:cs="Times New Roman"/>
          <w:b/>
          <w:i/>
          <w:color w:val="000000" w:themeColor="text1"/>
          <w:sz w:val="24"/>
          <w:szCs w:val="24"/>
          <w:lang w:eastAsia="ru-RU"/>
        </w:rPr>
        <w:t>5</w:t>
      </w:r>
      <w:r w:rsidR="00B13C9E" w:rsidRPr="001D5E27">
        <w:rPr>
          <w:rFonts w:ascii="Times New Roman" w:eastAsia="Times New Roman" w:hAnsi="Times New Roman" w:cs="Times New Roman"/>
          <w:b/>
          <w:i/>
          <w:color w:val="000000" w:themeColor="text1"/>
          <w:sz w:val="24"/>
          <w:szCs w:val="24"/>
          <w:lang w:eastAsia="ru-RU"/>
        </w:rPr>
        <w:t>. Определите, в каком варианте верно указаны разряды прилагательных: греческий профиль, золотой перстень, бесконечный разговор, мамин плащ, заячий тулуп, сырой картофель.</w:t>
      </w:r>
    </w:p>
    <w:p w:rsidR="00B02E21" w:rsidRPr="001D5E27" w:rsidRDefault="00B13C9E" w:rsidP="008839F1">
      <w:pPr>
        <w:pStyle w:val="a7"/>
        <w:numPr>
          <w:ilvl w:val="0"/>
          <w:numId w:val="192"/>
        </w:numPr>
        <w:spacing w:after="0" w:line="240" w:lineRule="auto"/>
        <w:ind w:left="426"/>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относительное, относительное, качественное, притяжательное, относительное, качественное;</w:t>
      </w:r>
    </w:p>
    <w:p w:rsidR="00B02E21" w:rsidRPr="001D5E27" w:rsidRDefault="00B13C9E" w:rsidP="008839F1">
      <w:pPr>
        <w:pStyle w:val="a7"/>
        <w:numPr>
          <w:ilvl w:val="0"/>
          <w:numId w:val="192"/>
        </w:numPr>
        <w:spacing w:after="0" w:line="240" w:lineRule="auto"/>
        <w:ind w:left="426"/>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притяжательное, качественное, относительное, относительное, притяжательное, относительное;</w:t>
      </w:r>
    </w:p>
    <w:p w:rsidR="00B02E21" w:rsidRPr="001D5E27" w:rsidRDefault="00B13C9E" w:rsidP="008839F1">
      <w:pPr>
        <w:pStyle w:val="a7"/>
        <w:numPr>
          <w:ilvl w:val="0"/>
          <w:numId w:val="192"/>
        </w:numPr>
        <w:spacing w:after="0" w:line="240" w:lineRule="auto"/>
        <w:ind w:left="426"/>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качественное, качественное, относительное, относительное, притяжательное, притяжательное;</w:t>
      </w:r>
    </w:p>
    <w:p w:rsidR="00B02E21" w:rsidRPr="001D5E27" w:rsidRDefault="00B13C9E" w:rsidP="008839F1">
      <w:pPr>
        <w:pStyle w:val="a7"/>
        <w:numPr>
          <w:ilvl w:val="0"/>
          <w:numId w:val="192"/>
        </w:numPr>
        <w:spacing w:after="0" w:line="240" w:lineRule="auto"/>
        <w:ind w:left="426"/>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относительное, качественное, качественное, притяжательное, притяжательное, качественное;</w:t>
      </w:r>
    </w:p>
    <w:p w:rsidR="00B13C9E" w:rsidRPr="001D5E27" w:rsidRDefault="00B13C9E" w:rsidP="008839F1">
      <w:pPr>
        <w:pStyle w:val="a7"/>
        <w:numPr>
          <w:ilvl w:val="0"/>
          <w:numId w:val="192"/>
        </w:numPr>
        <w:spacing w:after="0" w:line="240" w:lineRule="auto"/>
        <w:ind w:left="426"/>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притяжательное, относительное, качественное, притяжательное, притяжательное, качественное.</w:t>
      </w:r>
    </w:p>
    <w:p w:rsidR="00B02E21" w:rsidRPr="001D5E27" w:rsidRDefault="00B13C9E" w:rsidP="005B1BAF">
      <w:pPr>
        <w:spacing w:after="0" w:line="240" w:lineRule="auto"/>
        <w:rPr>
          <w:rFonts w:ascii="Times New Roman" w:eastAsia="Times New Roman" w:hAnsi="Times New Roman" w:cs="Times New Roman"/>
          <w:b/>
          <w:i/>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br/>
      </w:r>
      <w:r w:rsidR="005B1BAF" w:rsidRPr="001D5E27">
        <w:rPr>
          <w:rFonts w:ascii="Times New Roman" w:eastAsia="Times New Roman" w:hAnsi="Times New Roman" w:cs="Times New Roman"/>
          <w:b/>
          <w:i/>
          <w:color w:val="000000" w:themeColor="text1"/>
          <w:sz w:val="24"/>
          <w:szCs w:val="24"/>
          <w:lang w:eastAsia="ru-RU"/>
        </w:rPr>
        <w:t xml:space="preserve">6. </w:t>
      </w:r>
      <w:r w:rsidRPr="001D5E27">
        <w:rPr>
          <w:rFonts w:ascii="Times New Roman" w:eastAsia="Times New Roman" w:hAnsi="Times New Roman" w:cs="Times New Roman"/>
          <w:b/>
          <w:i/>
          <w:color w:val="000000" w:themeColor="text1"/>
          <w:sz w:val="24"/>
          <w:szCs w:val="24"/>
          <w:lang w:eastAsia="ru-RU"/>
        </w:rPr>
        <w:t xml:space="preserve"> Какое прилагательное не имеет краткой формы?</w:t>
      </w:r>
    </w:p>
    <w:p w:rsidR="00B02E21" w:rsidRPr="001D5E27" w:rsidRDefault="00B13C9E" w:rsidP="008839F1">
      <w:pPr>
        <w:pStyle w:val="a7"/>
        <w:numPr>
          <w:ilvl w:val="0"/>
          <w:numId w:val="193"/>
        </w:numPr>
        <w:spacing w:after="0" w:line="240" w:lineRule="auto"/>
        <w:ind w:left="426"/>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плохой;</w:t>
      </w:r>
    </w:p>
    <w:p w:rsidR="00B02E21" w:rsidRPr="001D5E27" w:rsidRDefault="00B13C9E" w:rsidP="008839F1">
      <w:pPr>
        <w:pStyle w:val="a7"/>
        <w:numPr>
          <w:ilvl w:val="0"/>
          <w:numId w:val="193"/>
        </w:numPr>
        <w:spacing w:after="0" w:line="240" w:lineRule="auto"/>
        <w:ind w:left="426"/>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хороший;</w:t>
      </w:r>
    </w:p>
    <w:p w:rsidR="00B02E21" w:rsidRPr="001D5E27" w:rsidRDefault="00B13C9E" w:rsidP="008839F1">
      <w:pPr>
        <w:pStyle w:val="a7"/>
        <w:numPr>
          <w:ilvl w:val="0"/>
          <w:numId w:val="193"/>
        </w:numPr>
        <w:spacing w:after="0" w:line="240" w:lineRule="auto"/>
        <w:ind w:left="426"/>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снежный;</w:t>
      </w:r>
    </w:p>
    <w:p w:rsidR="00B02E21" w:rsidRPr="001D5E27" w:rsidRDefault="00B13C9E" w:rsidP="008839F1">
      <w:pPr>
        <w:pStyle w:val="a7"/>
        <w:numPr>
          <w:ilvl w:val="0"/>
          <w:numId w:val="193"/>
        </w:numPr>
        <w:spacing w:after="0" w:line="240" w:lineRule="auto"/>
        <w:ind w:left="426"/>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маленький;</w:t>
      </w:r>
    </w:p>
    <w:p w:rsidR="00B13C9E" w:rsidRPr="001D5E27" w:rsidRDefault="00B13C9E" w:rsidP="008839F1">
      <w:pPr>
        <w:pStyle w:val="a7"/>
        <w:numPr>
          <w:ilvl w:val="0"/>
          <w:numId w:val="193"/>
        </w:numPr>
        <w:spacing w:after="0" w:line="240" w:lineRule="auto"/>
        <w:ind w:left="426"/>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дорогой.</w:t>
      </w:r>
    </w:p>
    <w:p w:rsidR="005B1BAF" w:rsidRPr="001D5E27" w:rsidRDefault="005B1BAF" w:rsidP="005B1BAF">
      <w:pPr>
        <w:spacing w:after="0" w:line="240" w:lineRule="auto"/>
        <w:rPr>
          <w:rFonts w:ascii="Times New Roman" w:eastAsia="Times New Roman" w:hAnsi="Times New Roman" w:cs="Times New Roman"/>
          <w:b/>
          <w:color w:val="000000" w:themeColor="text1"/>
          <w:sz w:val="24"/>
          <w:szCs w:val="24"/>
          <w:lang w:eastAsia="ru-RU"/>
        </w:rPr>
      </w:pPr>
    </w:p>
    <w:p w:rsidR="00B02E21" w:rsidRPr="001D5E27" w:rsidRDefault="005B1BAF" w:rsidP="005B1BAF">
      <w:pPr>
        <w:spacing w:after="0" w:line="240" w:lineRule="auto"/>
        <w:rPr>
          <w:rFonts w:ascii="Times New Roman" w:eastAsia="Times New Roman" w:hAnsi="Times New Roman" w:cs="Times New Roman"/>
          <w:b/>
          <w:i/>
          <w:color w:val="000000" w:themeColor="text1"/>
          <w:sz w:val="24"/>
          <w:szCs w:val="24"/>
          <w:lang w:eastAsia="ru-RU"/>
        </w:rPr>
      </w:pPr>
      <w:r w:rsidRPr="001D5E27">
        <w:rPr>
          <w:rFonts w:ascii="Times New Roman" w:eastAsia="Times New Roman" w:hAnsi="Times New Roman" w:cs="Times New Roman"/>
          <w:b/>
          <w:i/>
          <w:color w:val="000000" w:themeColor="text1"/>
          <w:sz w:val="24"/>
          <w:szCs w:val="24"/>
          <w:lang w:eastAsia="ru-RU"/>
        </w:rPr>
        <w:t>7</w:t>
      </w:r>
      <w:r w:rsidR="00B13C9E" w:rsidRPr="001D5E27">
        <w:rPr>
          <w:rFonts w:ascii="Times New Roman" w:eastAsia="Times New Roman" w:hAnsi="Times New Roman" w:cs="Times New Roman"/>
          <w:b/>
          <w:i/>
          <w:color w:val="000000" w:themeColor="text1"/>
          <w:sz w:val="24"/>
          <w:szCs w:val="24"/>
          <w:lang w:eastAsia="ru-RU"/>
        </w:rPr>
        <w:t>. Укажите словосочетание, в котором прилагательное пишется с суффиксом –</w:t>
      </w:r>
      <w:proofErr w:type="spellStart"/>
      <w:r w:rsidR="00B13C9E" w:rsidRPr="001D5E27">
        <w:rPr>
          <w:rFonts w:ascii="Times New Roman" w:eastAsia="Times New Roman" w:hAnsi="Times New Roman" w:cs="Times New Roman"/>
          <w:b/>
          <w:i/>
          <w:color w:val="000000" w:themeColor="text1"/>
          <w:sz w:val="24"/>
          <w:szCs w:val="24"/>
          <w:lang w:eastAsia="ru-RU"/>
        </w:rPr>
        <w:t>ск</w:t>
      </w:r>
      <w:proofErr w:type="spellEnd"/>
      <w:r w:rsidR="00B13C9E" w:rsidRPr="001D5E27">
        <w:rPr>
          <w:rFonts w:ascii="Times New Roman" w:eastAsia="Times New Roman" w:hAnsi="Times New Roman" w:cs="Times New Roman"/>
          <w:b/>
          <w:i/>
          <w:color w:val="000000" w:themeColor="text1"/>
          <w:sz w:val="24"/>
          <w:szCs w:val="24"/>
          <w:lang w:eastAsia="ru-RU"/>
        </w:rPr>
        <w:t>-:</w:t>
      </w:r>
    </w:p>
    <w:p w:rsidR="00B02E21" w:rsidRPr="001D5E27" w:rsidRDefault="00B13C9E" w:rsidP="008839F1">
      <w:pPr>
        <w:pStyle w:val="a7"/>
        <w:numPr>
          <w:ilvl w:val="0"/>
          <w:numId w:val="194"/>
        </w:numPr>
        <w:spacing w:after="0" w:line="240" w:lineRule="auto"/>
        <w:ind w:left="426"/>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низ..</w:t>
      </w:r>
      <w:proofErr w:type="spellStart"/>
      <w:r w:rsidRPr="001D5E27">
        <w:rPr>
          <w:rFonts w:ascii="Times New Roman" w:eastAsia="Times New Roman" w:hAnsi="Times New Roman"/>
          <w:color w:val="000000" w:themeColor="text1"/>
          <w:sz w:val="24"/>
          <w:szCs w:val="24"/>
          <w:lang w:eastAsia="ru-RU"/>
        </w:rPr>
        <w:t>ий</w:t>
      </w:r>
      <w:proofErr w:type="spellEnd"/>
      <w:r w:rsidRPr="001D5E27">
        <w:rPr>
          <w:rFonts w:ascii="Times New Roman" w:eastAsia="Times New Roman" w:hAnsi="Times New Roman"/>
          <w:color w:val="000000" w:themeColor="text1"/>
          <w:sz w:val="24"/>
          <w:szCs w:val="24"/>
          <w:lang w:eastAsia="ru-RU"/>
        </w:rPr>
        <w:t xml:space="preserve"> домик.</w:t>
      </w:r>
    </w:p>
    <w:p w:rsidR="00B02E21" w:rsidRPr="001D5E27" w:rsidRDefault="00B13C9E" w:rsidP="008839F1">
      <w:pPr>
        <w:pStyle w:val="a7"/>
        <w:numPr>
          <w:ilvl w:val="0"/>
          <w:numId w:val="194"/>
        </w:numPr>
        <w:spacing w:after="0" w:line="240" w:lineRule="auto"/>
        <w:ind w:left="426"/>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близ..</w:t>
      </w:r>
      <w:proofErr w:type="spellStart"/>
      <w:r w:rsidRPr="001D5E27">
        <w:rPr>
          <w:rFonts w:ascii="Times New Roman" w:eastAsia="Times New Roman" w:hAnsi="Times New Roman"/>
          <w:color w:val="000000" w:themeColor="text1"/>
          <w:sz w:val="24"/>
          <w:szCs w:val="24"/>
          <w:lang w:eastAsia="ru-RU"/>
        </w:rPr>
        <w:t>ое</w:t>
      </w:r>
      <w:proofErr w:type="spellEnd"/>
      <w:r w:rsidRPr="001D5E27">
        <w:rPr>
          <w:rFonts w:ascii="Times New Roman" w:eastAsia="Times New Roman" w:hAnsi="Times New Roman"/>
          <w:color w:val="000000" w:themeColor="text1"/>
          <w:sz w:val="24"/>
          <w:szCs w:val="24"/>
          <w:lang w:eastAsia="ru-RU"/>
        </w:rPr>
        <w:t xml:space="preserve"> знакомство;</w:t>
      </w:r>
    </w:p>
    <w:p w:rsidR="00B02E21" w:rsidRPr="001D5E27" w:rsidRDefault="00B13C9E" w:rsidP="008839F1">
      <w:pPr>
        <w:pStyle w:val="a7"/>
        <w:numPr>
          <w:ilvl w:val="0"/>
          <w:numId w:val="194"/>
        </w:numPr>
        <w:spacing w:after="0" w:line="240" w:lineRule="auto"/>
        <w:ind w:left="426"/>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немец..</w:t>
      </w:r>
      <w:proofErr w:type="spellStart"/>
      <w:r w:rsidRPr="001D5E27">
        <w:rPr>
          <w:rFonts w:ascii="Times New Roman" w:eastAsia="Times New Roman" w:hAnsi="Times New Roman"/>
          <w:color w:val="000000" w:themeColor="text1"/>
          <w:sz w:val="24"/>
          <w:szCs w:val="24"/>
          <w:lang w:eastAsia="ru-RU"/>
        </w:rPr>
        <w:t>ий</w:t>
      </w:r>
      <w:proofErr w:type="spellEnd"/>
      <w:r w:rsidRPr="001D5E27">
        <w:rPr>
          <w:rFonts w:ascii="Times New Roman" w:eastAsia="Times New Roman" w:hAnsi="Times New Roman"/>
          <w:color w:val="000000" w:themeColor="text1"/>
          <w:sz w:val="24"/>
          <w:szCs w:val="24"/>
          <w:lang w:eastAsia="ru-RU"/>
        </w:rPr>
        <w:t xml:space="preserve"> город;</w:t>
      </w:r>
    </w:p>
    <w:p w:rsidR="00B02E21" w:rsidRPr="001D5E27" w:rsidRDefault="00B13C9E" w:rsidP="008839F1">
      <w:pPr>
        <w:pStyle w:val="a7"/>
        <w:numPr>
          <w:ilvl w:val="0"/>
          <w:numId w:val="194"/>
        </w:numPr>
        <w:spacing w:after="0" w:line="240" w:lineRule="auto"/>
        <w:ind w:left="426"/>
        <w:rPr>
          <w:rFonts w:ascii="Times New Roman" w:eastAsia="Times New Roman" w:hAnsi="Times New Roman"/>
          <w:color w:val="000000" w:themeColor="text1"/>
          <w:sz w:val="24"/>
          <w:szCs w:val="24"/>
          <w:lang w:eastAsia="ru-RU"/>
        </w:rPr>
      </w:pPr>
      <w:proofErr w:type="spellStart"/>
      <w:r w:rsidRPr="001D5E27">
        <w:rPr>
          <w:rFonts w:ascii="Times New Roman" w:eastAsia="Times New Roman" w:hAnsi="Times New Roman"/>
          <w:color w:val="000000" w:themeColor="text1"/>
          <w:sz w:val="24"/>
          <w:szCs w:val="24"/>
          <w:lang w:eastAsia="ru-RU"/>
        </w:rPr>
        <w:t>дерз</w:t>
      </w:r>
      <w:proofErr w:type="spellEnd"/>
      <w:r w:rsidRPr="001D5E27">
        <w:rPr>
          <w:rFonts w:ascii="Times New Roman" w:eastAsia="Times New Roman" w:hAnsi="Times New Roman"/>
          <w:color w:val="000000" w:themeColor="text1"/>
          <w:sz w:val="24"/>
          <w:szCs w:val="24"/>
          <w:lang w:eastAsia="ru-RU"/>
        </w:rPr>
        <w:t>..</w:t>
      </w:r>
      <w:proofErr w:type="spellStart"/>
      <w:r w:rsidRPr="001D5E27">
        <w:rPr>
          <w:rFonts w:ascii="Times New Roman" w:eastAsia="Times New Roman" w:hAnsi="Times New Roman"/>
          <w:color w:val="000000" w:themeColor="text1"/>
          <w:sz w:val="24"/>
          <w:szCs w:val="24"/>
          <w:lang w:eastAsia="ru-RU"/>
        </w:rPr>
        <w:t>ая</w:t>
      </w:r>
      <w:proofErr w:type="spellEnd"/>
      <w:r w:rsidRPr="001D5E27">
        <w:rPr>
          <w:rFonts w:ascii="Times New Roman" w:eastAsia="Times New Roman" w:hAnsi="Times New Roman"/>
          <w:color w:val="000000" w:themeColor="text1"/>
          <w:sz w:val="24"/>
          <w:szCs w:val="24"/>
          <w:lang w:eastAsia="ru-RU"/>
        </w:rPr>
        <w:t xml:space="preserve"> эпиграмма;</w:t>
      </w:r>
    </w:p>
    <w:p w:rsidR="005B1BAF" w:rsidRPr="001D5E27" w:rsidRDefault="00B13C9E" w:rsidP="008839F1">
      <w:pPr>
        <w:pStyle w:val="a7"/>
        <w:numPr>
          <w:ilvl w:val="0"/>
          <w:numId w:val="194"/>
        </w:numPr>
        <w:spacing w:after="0" w:line="240" w:lineRule="auto"/>
        <w:ind w:left="426"/>
        <w:rPr>
          <w:rFonts w:ascii="Times New Roman" w:eastAsia="Times New Roman" w:hAnsi="Times New Roman"/>
          <w:b/>
          <w:color w:val="000000" w:themeColor="text1"/>
          <w:sz w:val="24"/>
          <w:szCs w:val="24"/>
          <w:lang w:eastAsia="ru-RU"/>
        </w:rPr>
      </w:pPr>
      <w:r w:rsidRPr="001D5E27">
        <w:rPr>
          <w:rFonts w:ascii="Times New Roman" w:eastAsia="Times New Roman" w:hAnsi="Times New Roman"/>
          <w:color w:val="000000" w:themeColor="text1"/>
          <w:sz w:val="24"/>
          <w:szCs w:val="24"/>
          <w:lang w:eastAsia="ru-RU"/>
        </w:rPr>
        <w:t>француз..</w:t>
      </w:r>
      <w:proofErr w:type="spellStart"/>
      <w:r w:rsidRPr="001D5E27">
        <w:rPr>
          <w:rFonts w:ascii="Times New Roman" w:eastAsia="Times New Roman" w:hAnsi="Times New Roman"/>
          <w:color w:val="000000" w:themeColor="text1"/>
          <w:sz w:val="24"/>
          <w:szCs w:val="24"/>
          <w:lang w:eastAsia="ru-RU"/>
        </w:rPr>
        <w:t>ий</w:t>
      </w:r>
      <w:proofErr w:type="spellEnd"/>
      <w:r w:rsidRPr="001D5E27">
        <w:rPr>
          <w:rFonts w:ascii="Times New Roman" w:eastAsia="Times New Roman" w:hAnsi="Times New Roman"/>
          <w:color w:val="000000" w:themeColor="text1"/>
          <w:sz w:val="24"/>
          <w:szCs w:val="24"/>
          <w:lang w:eastAsia="ru-RU"/>
        </w:rPr>
        <w:t xml:space="preserve"> язык;</w:t>
      </w:r>
      <w:r w:rsidRPr="001D5E27">
        <w:rPr>
          <w:rFonts w:ascii="Times New Roman" w:eastAsia="Times New Roman" w:hAnsi="Times New Roman"/>
          <w:color w:val="000000" w:themeColor="text1"/>
          <w:sz w:val="24"/>
          <w:szCs w:val="24"/>
          <w:lang w:eastAsia="ru-RU"/>
        </w:rPr>
        <w:br/>
      </w:r>
    </w:p>
    <w:p w:rsidR="00B02E21" w:rsidRPr="001D5E27" w:rsidRDefault="005B1BAF" w:rsidP="005B1BAF">
      <w:pPr>
        <w:spacing w:after="0" w:line="240" w:lineRule="auto"/>
        <w:rPr>
          <w:rFonts w:ascii="Times New Roman" w:eastAsia="Times New Roman" w:hAnsi="Times New Roman" w:cs="Times New Roman"/>
          <w:b/>
          <w:i/>
          <w:color w:val="000000" w:themeColor="text1"/>
          <w:sz w:val="24"/>
          <w:szCs w:val="24"/>
          <w:lang w:eastAsia="ru-RU"/>
        </w:rPr>
      </w:pPr>
      <w:r w:rsidRPr="001D5E27">
        <w:rPr>
          <w:rFonts w:ascii="Times New Roman" w:eastAsia="Times New Roman" w:hAnsi="Times New Roman" w:cs="Times New Roman"/>
          <w:b/>
          <w:i/>
          <w:color w:val="000000" w:themeColor="text1"/>
          <w:sz w:val="24"/>
          <w:szCs w:val="24"/>
          <w:lang w:eastAsia="ru-RU"/>
        </w:rPr>
        <w:t>8</w:t>
      </w:r>
      <w:r w:rsidR="00B13C9E" w:rsidRPr="001D5E27">
        <w:rPr>
          <w:rFonts w:ascii="Times New Roman" w:eastAsia="Times New Roman" w:hAnsi="Times New Roman" w:cs="Times New Roman"/>
          <w:b/>
          <w:i/>
          <w:color w:val="000000" w:themeColor="text1"/>
          <w:sz w:val="24"/>
          <w:szCs w:val="24"/>
          <w:lang w:eastAsia="ru-RU"/>
        </w:rPr>
        <w:t>. С какими словами употребляются собирательные числительные?</w:t>
      </w:r>
    </w:p>
    <w:p w:rsidR="00B02E21" w:rsidRPr="001D5E27" w:rsidRDefault="00B13C9E" w:rsidP="008839F1">
      <w:pPr>
        <w:pStyle w:val="a7"/>
        <w:numPr>
          <w:ilvl w:val="0"/>
          <w:numId w:val="195"/>
        </w:numPr>
        <w:spacing w:after="0" w:line="240" w:lineRule="auto"/>
        <w:ind w:left="426"/>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девушки, собаки, дом, ученицы, молоток;</w:t>
      </w:r>
    </w:p>
    <w:p w:rsidR="00B02E21" w:rsidRPr="001D5E27" w:rsidRDefault="00B13C9E" w:rsidP="008839F1">
      <w:pPr>
        <w:pStyle w:val="a7"/>
        <w:numPr>
          <w:ilvl w:val="0"/>
          <w:numId w:val="195"/>
        </w:numPr>
        <w:spacing w:after="0" w:line="240" w:lineRule="auto"/>
        <w:ind w:left="426"/>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ученики, котята, ножницы, сани, дети, мы;</w:t>
      </w:r>
    </w:p>
    <w:p w:rsidR="00B02E21" w:rsidRPr="001D5E27" w:rsidRDefault="00B13C9E" w:rsidP="008839F1">
      <w:pPr>
        <w:pStyle w:val="a7"/>
        <w:numPr>
          <w:ilvl w:val="0"/>
          <w:numId w:val="195"/>
        </w:numPr>
        <w:spacing w:after="0" w:line="240" w:lineRule="auto"/>
        <w:ind w:left="426"/>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баран, школа, яблоки, деревья;</w:t>
      </w:r>
    </w:p>
    <w:p w:rsidR="00B02E21" w:rsidRPr="001D5E27" w:rsidRDefault="00B13C9E" w:rsidP="008839F1">
      <w:pPr>
        <w:pStyle w:val="a7"/>
        <w:numPr>
          <w:ilvl w:val="0"/>
          <w:numId w:val="195"/>
        </w:numPr>
        <w:spacing w:after="0" w:line="240" w:lineRule="auto"/>
        <w:ind w:left="426"/>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училище, лодка, гвоздь, кошка;</w:t>
      </w:r>
    </w:p>
    <w:p w:rsidR="00B13C9E" w:rsidRPr="001D5E27" w:rsidRDefault="00B13C9E" w:rsidP="008839F1">
      <w:pPr>
        <w:pStyle w:val="a7"/>
        <w:numPr>
          <w:ilvl w:val="0"/>
          <w:numId w:val="195"/>
        </w:numPr>
        <w:spacing w:after="0" w:line="240" w:lineRule="auto"/>
        <w:ind w:left="426"/>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учитель, арбуз, сумка, забор.</w:t>
      </w:r>
    </w:p>
    <w:p w:rsidR="005B1BAF" w:rsidRPr="001D5E27" w:rsidRDefault="005B1BAF" w:rsidP="005B1BAF">
      <w:pPr>
        <w:spacing w:after="0" w:line="240" w:lineRule="auto"/>
        <w:ind w:firstLine="851"/>
        <w:rPr>
          <w:rFonts w:ascii="Times New Roman" w:eastAsia="Calibri" w:hAnsi="Times New Roman" w:cs="Times New Roman"/>
          <w:b/>
          <w:color w:val="000000" w:themeColor="text1"/>
          <w:sz w:val="24"/>
          <w:szCs w:val="24"/>
        </w:rPr>
      </w:pPr>
    </w:p>
    <w:p w:rsidR="00B02E21" w:rsidRPr="001D5E27" w:rsidRDefault="005B1BAF" w:rsidP="005B1BAF">
      <w:pPr>
        <w:spacing w:after="0" w:line="240" w:lineRule="auto"/>
        <w:rPr>
          <w:rFonts w:ascii="Times New Roman" w:eastAsia="Calibri" w:hAnsi="Times New Roman" w:cs="Times New Roman"/>
          <w:b/>
          <w:i/>
          <w:color w:val="000000" w:themeColor="text1"/>
          <w:sz w:val="24"/>
          <w:szCs w:val="24"/>
        </w:rPr>
      </w:pPr>
      <w:r w:rsidRPr="001D5E27">
        <w:rPr>
          <w:rFonts w:ascii="Times New Roman" w:eastAsia="Calibri" w:hAnsi="Times New Roman" w:cs="Times New Roman"/>
          <w:b/>
          <w:i/>
          <w:color w:val="000000" w:themeColor="text1"/>
          <w:sz w:val="24"/>
          <w:szCs w:val="24"/>
        </w:rPr>
        <w:t>9</w:t>
      </w:r>
      <w:r w:rsidR="00B13C9E" w:rsidRPr="001D5E27">
        <w:rPr>
          <w:rFonts w:ascii="Times New Roman" w:eastAsia="Calibri" w:hAnsi="Times New Roman" w:cs="Times New Roman"/>
          <w:b/>
          <w:i/>
          <w:color w:val="000000" w:themeColor="text1"/>
          <w:sz w:val="24"/>
          <w:szCs w:val="24"/>
        </w:rPr>
        <w:t>. Какие местоимения относятся к притяжательным?</w:t>
      </w:r>
    </w:p>
    <w:p w:rsidR="00B02E21" w:rsidRPr="001D5E27" w:rsidRDefault="00B13C9E" w:rsidP="008839F1">
      <w:pPr>
        <w:pStyle w:val="a7"/>
        <w:numPr>
          <w:ilvl w:val="0"/>
          <w:numId w:val="196"/>
        </w:numPr>
        <w:spacing w:after="0" w:line="240" w:lineRule="auto"/>
        <w:ind w:left="426"/>
        <w:rPr>
          <w:rFonts w:ascii="Times New Roman" w:hAnsi="Times New Roman"/>
          <w:i/>
          <w:color w:val="000000" w:themeColor="text1"/>
          <w:sz w:val="24"/>
          <w:szCs w:val="24"/>
        </w:rPr>
      </w:pPr>
      <w:r w:rsidRPr="001D5E27">
        <w:rPr>
          <w:rFonts w:ascii="Times New Roman" w:hAnsi="Times New Roman"/>
          <w:color w:val="000000" w:themeColor="text1"/>
          <w:sz w:val="24"/>
          <w:szCs w:val="24"/>
        </w:rPr>
        <w:t>всякий, таков, тот, вас;</w:t>
      </w:r>
    </w:p>
    <w:p w:rsidR="00B02E21" w:rsidRPr="001D5E27" w:rsidRDefault="00B13C9E" w:rsidP="008839F1">
      <w:pPr>
        <w:pStyle w:val="a7"/>
        <w:numPr>
          <w:ilvl w:val="0"/>
          <w:numId w:val="196"/>
        </w:numPr>
        <w:spacing w:after="0" w:line="240" w:lineRule="auto"/>
        <w:ind w:left="426"/>
        <w:rPr>
          <w:rFonts w:ascii="Times New Roman" w:hAnsi="Times New Roman"/>
          <w:i/>
          <w:color w:val="000000" w:themeColor="text1"/>
          <w:sz w:val="24"/>
          <w:szCs w:val="24"/>
        </w:rPr>
      </w:pPr>
      <w:r w:rsidRPr="001D5E27">
        <w:rPr>
          <w:rFonts w:ascii="Times New Roman" w:hAnsi="Times New Roman"/>
          <w:color w:val="000000" w:themeColor="text1"/>
          <w:sz w:val="24"/>
          <w:szCs w:val="24"/>
        </w:rPr>
        <w:t>ты, сам, самый, каждый;</w:t>
      </w:r>
    </w:p>
    <w:p w:rsidR="00B02E21" w:rsidRPr="001D5E27" w:rsidRDefault="00B13C9E" w:rsidP="008839F1">
      <w:pPr>
        <w:pStyle w:val="a7"/>
        <w:numPr>
          <w:ilvl w:val="0"/>
          <w:numId w:val="196"/>
        </w:numPr>
        <w:spacing w:after="0" w:line="240" w:lineRule="auto"/>
        <w:ind w:left="426"/>
        <w:rPr>
          <w:rFonts w:ascii="Times New Roman" w:hAnsi="Times New Roman"/>
          <w:i/>
          <w:color w:val="000000" w:themeColor="text1"/>
          <w:sz w:val="24"/>
          <w:szCs w:val="24"/>
        </w:rPr>
      </w:pPr>
      <w:r w:rsidRPr="001D5E27">
        <w:rPr>
          <w:rFonts w:ascii="Times New Roman" w:hAnsi="Times New Roman"/>
          <w:color w:val="000000" w:themeColor="text1"/>
          <w:sz w:val="24"/>
          <w:szCs w:val="24"/>
        </w:rPr>
        <w:t>иной, другой, себя, свой;</w:t>
      </w:r>
    </w:p>
    <w:p w:rsidR="00B02E21" w:rsidRPr="001D5E27" w:rsidRDefault="00B13C9E" w:rsidP="008839F1">
      <w:pPr>
        <w:pStyle w:val="a7"/>
        <w:numPr>
          <w:ilvl w:val="0"/>
          <w:numId w:val="196"/>
        </w:numPr>
        <w:spacing w:after="0" w:line="240" w:lineRule="auto"/>
        <w:ind w:left="426"/>
        <w:rPr>
          <w:rFonts w:ascii="Times New Roman" w:hAnsi="Times New Roman"/>
          <w:i/>
          <w:color w:val="000000" w:themeColor="text1"/>
          <w:sz w:val="24"/>
          <w:szCs w:val="24"/>
        </w:rPr>
      </w:pPr>
      <w:r w:rsidRPr="001D5E27">
        <w:rPr>
          <w:rFonts w:ascii="Times New Roman" w:hAnsi="Times New Roman"/>
          <w:color w:val="000000" w:themeColor="text1"/>
          <w:sz w:val="24"/>
          <w:szCs w:val="24"/>
        </w:rPr>
        <w:t>свой, их, его, этот;</w:t>
      </w:r>
    </w:p>
    <w:p w:rsidR="00B13C9E" w:rsidRPr="001D5E27" w:rsidRDefault="00B13C9E" w:rsidP="008839F1">
      <w:pPr>
        <w:pStyle w:val="a7"/>
        <w:numPr>
          <w:ilvl w:val="0"/>
          <w:numId w:val="196"/>
        </w:numPr>
        <w:spacing w:after="0" w:line="240" w:lineRule="auto"/>
        <w:ind w:left="426"/>
        <w:rPr>
          <w:rFonts w:ascii="Times New Roman" w:hAnsi="Times New Roman"/>
          <w:b/>
          <w:i/>
          <w:color w:val="000000" w:themeColor="text1"/>
          <w:sz w:val="24"/>
          <w:szCs w:val="24"/>
        </w:rPr>
      </w:pPr>
      <w:r w:rsidRPr="001D5E27">
        <w:rPr>
          <w:rFonts w:ascii="Times New Roman" w:hAnsi="Times New Roman"/>
          <w:color w:val="000000" w:themeColor="text1"/>
          <w:sz w:val="24"/>
          <w:szCs w:val="24"/>
        </w:rPr>
        <w:t>мой, твой, наш, свой.</w:t>
      </w:r>
      <w:r w:rsidRPr="001D5E27">
        <w:rPr>
          <w:rFonts w:ascii="Times New Roman" w:hAnsi="Times New Roman"/>
          <w:color w:val="000000" w:themeColor="text1"/>
          <w:sz w:val="24"/>
          <w:szCs w:val="24"/>
        </w:rPr>
        <w:br/>
      </w:r>
    </w:p>
    <w:p w:rsidR="00B13C9E" w:rsidRPr="001D5E27" w:rsidRDefault="005B1BAF" w:rsidP="005B1BAF">
      <w:pPr>
        <w:spacing w:after="0" w:line="240" w:lineRule="auto"/>
        <w:jc w:val="both"/>
        <w:rPr>
          <w:rFonts w:ascii="Times New Roman" w:eastAsia="Calibri" w:hAnsi="Times New Roman" w:cs="Times New Roman"/>
          <w:b/>
          <w:i/>
          <w:color w:val="000000" w:themeColor="text1"/>
          <w:sz w:val="24"/>
          <w:szCs w:val="24"/>
        </w:rPr>
      </w:pPr>
      <w:r w:rsidRPr="001D5E27">
        <w:rPr>
          <w:rFonts w:ascii="Times New Roman" w:eastAsia="Calibri" w:hAnsi="Times New Roman" w:cs="Times New Roman"/>
          <w:b/>
          <w:i/>
          <w:color w:val="000000" w:themeColor="text1"/>
          <w:sz w:val="24"/>
          <w:szCs w:val="24"/>
        </w:rPr>
        <w:t>10</w:t>
      </w:r>
      <w:r w:rsidR="00B13C9E" w:rsidRPr="001D5E27">
        <w:rPr>
          <w:rFonts w:ascii="Times New Roman" w:eastAsia="Calibri" w:hAnsi="Times New Roman" w:cs="Times New Roman"/>
          <w:b/>
          <w:i/>
          <w:color w:val="000000" w:themeColor="text1"/>
          <w:sz w:val="24"/>
          <w:szCs w:val="24"/>
        </w:rPr>
        <w:t>. Формообразующие частицы:</w:t>
      </w:r>
    </w:p>
    <w:p w:rsidR="00B13C9E" w:rsidRPr="001D5E27" w:rsidRDefault="00B13C9E" w:rsidP="008839F1">
      <w:pPr>
        <w:pStyle w:val="a7"/>
        <w:numPr>
          <w:ilvl w:val="0"/>
          <w:numId w:val="197"/>
        </w:numPr>
        <w:spacing w:after="0" w:line="240" w:lineRule="auto"/>
        <w:ind w:left="426"/>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усиливают смысл сказанного;</w:t>
      </w:r>
    </w:p>
    <w:p w:rsidR="00B13C9E" w:rsidRPr="001D5E27" w:rsidRDefault="00B13C9E" w:rsidP="008839F1">
      <w:pPr>
        <w:pStyle w:val="a7"/>
        <w:numPr>
          <w:ilvl w:val="0"/>
          <w:numId w:val="197"/>
        </w:numPr>
        <w:spacing w:after="0" w:line="240" w:lineRule="auto"/>
        <w:ind w:left="426"/>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служат для выделения информации;</w:t>
      </w:r>
    </w:p>
    <w:p w:rsidR="00B13C9E" w:rsidRPr="001D5E27" w:rsidRDefault="00B13C9E" w:rsidP="008839F1">
      <w:pPr>
        <w:pStyle w:val="a7"/>
        <w:numPr>
          <w:ilvl w:val="0"/>
          <w:numId w:val="197"/>
        </w:numPr>
        <w:spacing w:after="0" w:line="240" w:lineRule="auto"/>
        <w:ind w:left="426"/>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служат для образования форм слова;</w:t>
      </w:r>
    </w:p>
    <w:p w:rsidR="00B13C9E" w:rsidRPr="001D5E27" w:rsidRDefault="00B13C9E" w:rsidP="008839F1">
      <w:pPr>
        <w:pStyle w:val="a7"/>
        <w:numPr>
          <w:ilvl w:val="0"/>
          <w:numId w:val="197"/>
        </w:numPr>
        <w:spacing w:after="0" w:line="240" w:lineRule="auto"/>
        <w:ind w:left="426"/>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 xml:space="preserve">выражают свои чувства и отношение к говорящему. </w:t>
      </w:r>
    </w:p>
    <w:p w:rsidR="005B1BAF" w:rsidRPr="001D5E27" w:rsidRDefault="005B1BAF" w:rsidP="005B1BAF">
      <w:pPr>
        <w:spacing w:after="0" w:line="240" w:lineRule="auto"/>
        <w:jc w:val="both"/>
        <w:rPr>
          <w:rFonts w:ascii="Times New Roman" w:eastAsia="Calibri" w:hAnsi="Times New Roman" w:cs="Times New Roman"/>
          <w:color w:val="000000" w:themeColor="text1"/>
          <w:sz w:val="24"/>
          <w:szCs w:val="24"/>
        </w:rPr>
      </w:pPr>
    </w:p>
    <w:p w:rsidR="00B13C9E" w:rsidRPr="001D5E27" w:rsidRDefault="005B1BAF" w:rsidP="005B1BAF">
      <w:pPr>
        <w:spacing w:after="0" w:line="240" w:lineRule="auto"/>
        <w:jc w:val="both"/>
        <w:rPr>
          <w:rFonts w:ascii="Times New Roman" w:eastAsia="Calibri" w:hAnsi="Times New Roman" w:cs="Times New Roman"/>
          <w:b/>
          <w:i/>
          <w:color w:val="000000" w:themeColor="text1"/>
          <w:sz w:val="24"/>
          <w:szCs w:val="24"/>
        </w:rPr>
      </w:pPr>
      <w:r w:rsidRPr="001D5E27">
        <w:rPr>
          <w:rFonts w:ascii="Times New Roman" w:eastAsia="Calibri" w:hAnsi="Times New Roman" w:cs="Times New Roman"/>
          <w:b/>
          <w:i/>
          <w:color w:val="000000" w:themeColor="text1"/>
          <w:sz w:val="24"/>
          <w:szCs w:val="24"/>
        </w:rPr>
        <w:lastRenderedPageBreak/>
        <w:t>11</w:t>
      </w:r>
      <w:r w:rsidR="00B13C9E" w:rsidRPr="001D5E27">
        <w:rPr>
          <w:rFonts w:ascii="Times New Roman" w:eastAsia="Calibri" w:hAnsi="Times New Roman" w:cs="Times New Roman"/>
          <w:b/>
          <w:i/>
          <w:color w:val="000000" w:themeColor="text1"/>
          <w:sz w:val="24"/>
          <w:szCs w:val="24"/>
        </w:rPr>
        <w:t>. Укажите вопросительную частицу:</w:t>
      </w:r>
    </w:p>
    <w:p w:rsidR="005B1BAF" w:rsidRPr="001D5E27" w:rsidRDefault="00B13C9E" w:rsidP="008839F1">
      <w:pPr>
        <w:pStyle w:val="a7"/>
        <w:numPr>
          <w:ilvl w:val="0"/>
          <w:numId w:val="198"/>
        </w:numPr>
        <w:spacing w:after="0" w:line="240" w:lineRule="auto"/>
        <w:ind w:left="426"/>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 xml:space="preserve">уж;                                    </w:t>
      </w:r>
    </w:p>
    <w:p w:rsidR="00B13C9E" w:rsidRPr="001D5E27" w:rsidRDefault="00B13C9E" w:rsidP="008839F1">
      <w:pPr>
        <w:pStyle w:val="a7"/>
        <w:numPr>
          <w:ilvl w:val="0"/>
          <w:numId w:val="198"/>
        </w:numPr>
        <w:spacing w:after="0" w:line="240" w:lineRule="auto"/>
        <w:ind w:left="426"/>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ведь;</w:t>
      </w:r>
    </w:p>
    <w:p w:rsidR="005B1BAF" w:rsidRPr="001D5E27" w:rsidRDefault="00B13C9E" w:rsidP="008839F1">
      <w:pPr>
        <w:pStyle w:val="a7"/>
        <w:numPr>
          <w:ilvl w:val="0"/>
          <w:numId w:val="198"/>
        </w:numPr>
        <w:spacing w:after="0" w:line="240" w:lineRule="auto"/>
        <w:ind w:left="426"/>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 xml:space="preserve">исключительно;        </w:t>
      </w:r>
    </w:p>
    <w:p w:rsidR="00B13C9E" w:rsidRPr="001D5E27" w:rsidRDefault="00B13C9E" w:rsidP="008839F1">
      <w:pPr>
        <w:pStyle w:val="a7"/>
        <w:numPr>
          <w:ilvl w:val="0"/>
          <w:numId w:val="198"/>
        </w:numPr>
        <w:spacing w:after="0" w:line="240" w:lineRule="auto"/>
        <w:ind w:left="426"/>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ли.</w:t>
      </w:r>
    </w:p>
    <w:p w:rsidR="005B1BAF" w:rsidRPr="001D5E27" w:rsidRDefault="005B1BAF" w:rsidP="005B1BAF">
      <w:pPr>
        <w:spacing w:after="0" w:line="240" w:lineRule="auto"/>
        <w:jc w:val="both"/>
        <w:rPr>
          <w:rFonts w:ascii="Times New Roman" w:eastAsia="Calibri" w:hAnsi="Times New Roman" w:cs="Times New Roman"/>
          <w:color w:val="000000" w:themeColor="text1"/>
          <w:sz w:val="24"/>
          <w:szCs w:val="24"/>
        </w:rPr>
      </w:pPr>
    </w:p>
    <w:p w:rsidR="005B1BAF" w:rsidRPr="001D5E27" w:rsidRDefault="005B1BAF" w:rsidP="005B1BAF">
      <w:pPr>
        <w:spacing w:after="0" w:line="240" w:lineRule="auto"/>
        <w:jc w:val="both"/>
        <w:rPr>
          <w:rFonts w:ascii="Times New Roman" w:eastAsia="Calibri" w:hAnsi="Times New Roman" w:cs="Times New Roman"/>
          <w:b/>
          <w:i/>
          <w:color w:val="000000" w:themeColor="text1"/>
          <w:sz w:val="24"/>
          <w:szCs w:val="24"/>
        </w:rPr>
      </w:pPr>
      <w:r w:rsidRPr="001D5E27">
        <w:rPr>
          <w:rFonts w:ascii="Times New Roman" w:eastAsia="Calibri" w:hAnsi="Times New Roman" w:cs="Times New Roman"/>
          <w:b/>
          <w:i/>
          <w:color w:val="000000" w:themeColor="text1"/>
          <w:sz w:val="24"/>
          <w:szCs w:val="24"/>
        </w:rPr>
        <w:t>12. Укажите производный предлог:</w:t>
      </w:r>
    </w:p>
    <w:p w:rsidR="005B1BAF" w:rsidRPr="001D5E27" w:rsidRDefault="005B1BAF" w:rsidP="008839F1">
      <w:pPr>
        <w:pStyle w:val="a7"/>
        <w:numPr>
          <w:ilvl w:val="0"/>
          <w:numId w:val="199"/>
        </w:numPr>
        <w:spacing w:after="0" w:line="240" w:lineRule="auto"/>
        <w:ind w:left="426"/>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 xml:space="preserve">около;     </w:t>
      </w:r>
    </w:p>
    <w:p w:rsidR="005B1BAF" w:rsidRPr="001D5E27" w:rsidRDefault="005B1BAF" w:rsidP="008839F1">
      <w:pPr>
        <w:pStyle w:val="a7"/>
        <w:numPr>
          <w:ilvl w:val="0"/>
          <w:numId w:val="199"/>
        </w:numPr>
        <w:spacing w:after="0" w:line="240" w:lineRule="auto"/>
        <w:ind w:left="426"/>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через;</w:t>
      </w:r>
    </w:p>
    <w:p w:rsidR="005B1BAF" w:rsidRPr="001D5E27" w:rsidRDefault="005B1BAF" w:rsidP="008839F1">
      <w:pPr>
        <w:pStyle w:val="a7"/>
        <w:numPr>
          <w:ilvl w:val="0"/>
          <w:numId w:val="199"/>
        </w:numPr>
        <w:spacing w:after="0" w:line="240" w:lineRule="auto"/>
        <w:ind w:left="426"/>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 xml:space="preserve">между;          </w:t>
      </w:r>
    </w:p>
    <w:p w:rsidR="005B1BAF" w:rsidRPr="001D5E27" w:rsidRDefault="005B1BAF" w:rsidP="008839F1">
      <w:pPr>
        <w:pStyle w:val="a7"/>
        <w:numPr>
          <w:ilvl w:val="0"/>
          <w:numId w:val="199"/>
        </w:numPr>
        <w:spacing w:after="0" w:line="240" w:lineRule="auto"/>
        <w:ind w:left="426"/>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пред.</w:t>
      </w:r>
    </w:p>
    <w:p w:rsidR="005B1BAF" w:rsidRPr="001D5E27" w:rsidRDefault="005B1BAF" w:rsidP="005B1BAF">
      <w:pPr>
        <w:spacing w:after="0" w:line="240" w:lineRule="auto"/>
        <w:jc w:val="both"/>
        <w:rPr>
          <w:rFonts w:ascii="Times New Roman" w:eastAsia="Calibri" w:hAnsi="Times New Roman" w:cs="Times New Roman"/>
          <w:b/>
          <w:i/>
          <w:color w:val="000000" w:themeColor="text1"/>
          <w:sz w:val="24"/>
          <w:szCs w:val="24"/>
        </w:rPr>
      </w:pPr>
    </w:p>
    <w:p w:rsidR="005B1BAF" w:rsidRPr="001D5E27" w:rsidRDefault="005B1BAF" w:rsidP="005B1BAF">
      <w:pPr>
        <w:spacing w:after="0" w:line="240" w:lineRule="auto"/>
        <w:jc w:val="both"/>
        <w:rPr>
          <w:rFonts w:ascii="Times New Roman" w:eastAsia="Calibri" w:hAnsi="Times New Roman" w:cs="Times New Roman"/>
          <w:b/>
          <w:i/>
          <w:color w:val="000000" w:themeColor="text1"/>
          <w:sz w:val="24"/>
          <w:szCs w:val="24"/>
        </w:rPr>
      </w:pPr>
      <w:r w:rsidRPr="001D5E27">
        <w:rPr>
          <w:rFonts w:ascii="Times New Roman" w:eastAsia="Calibri" w:hAnsi="Times New Roman" w:cs="Times New Roman"/>
          <w:b/>
          <w:i/>
          <w:color w:val="000000" w:themeColor="text1"/>
          <w:sz w:val="24"/>
          <w:szCs w:val="24"/>
        </w:rPr>
        <w:t>13. Укажите сочинительный разделительный союз:</w:t>
      </w:r>
    </w:p>
    <w:p w:rsidR="005B1BAF" w:rsidRPr="001D5E27" w:rsidRDefault="005B1BAF" w:rsidP="008839F1">
      <w:pPr>
        <w:pStyle w:val="a7"/>
        <w:numPr>
          <w:ilvl w:val="0"/>
          <w:numId w:val="200"/>
        </w:numPr>
        <w:spacing w:after="0" w:line="240" w:lineRule="auto"/>
        <w:ind w:left="426"/>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 xml:space="preserve">но,            </w:t>
      </w:r>
    </w:p>
    <w:p w:rsidR="005B1BAF" w:rsidRPr="001D5E27" w:rsidRDefault="005B1BAF" w:rsidP="008839F1">
      <w:pPr>
        <w:pStyle w:val="a7"/>
        <w:numPr>
          <w:ilvl w:val="0"/>
          <w:numId w:val="200"/>
        </w:numPr>
        <w:spacing w:after="0" w:line="240" w:lineRule="auto"/>
        <w:ind w:left="426"/>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однако,</w:t>
      </w:r>
    </w:p>
    <w:p w:rsidR="005B1BAF" w:rsidRPr="001D5E27" w:rsidRDefault="005B1BAF" w:rsidP="008839F1">
      <w:pPr>
        <w:pStyle w:val="a7"/>
        <w:numPr>
          <w:ilvl w:val="0"/>
          <w:numId w:val="200"/>
        </w:numPr>
        <w:spacing w:after="0" w:line="240" w:lineRule="auto"/>
        <w:ind w:left="426"/>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 xml:space="preserve">ни... ни...,           </w:t>
      </w:r>
    </w:p>
    <w:p w:rsidR="005B1BAF" w:rsidRPr="001D5E27" w:rsidRDefault="005B1BAF" w:rsidP="008839F1">
      <w:pPr>
        <w:pStyle w:val="a7"/>
        <w:numPr>
          <w:ilvl w:val="0"/>
          <w:numId w:val="200"/>
        </w:numPr>
        <w:spacing w:after="0" w:line="240" w:lineRule="auto"/>
        <w:ind w:left="426"/>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либо.</w:t>
      </w:r>
    </w:p>
    <w:p w:rsidR="005B1BAF" w:rsidRPr="001D5E27" w:rsidRDefault="005B1BAF" w:rsidP="005B1BAF">
      <w:pPr>
        <w:spacing w:after="0" w:line="240" w:lineRule="auto"/>
        <w:jc w:val="both"/>
        <w:rPr>
          <w:rFonts w:ascii="Times New Roman" w:eastAsia="Calibri" w:hAnsi="Times New Roman" w:cs="Times New Roman"/>
          <w:color w:val="000000" w:themeColor="text1"/>
          <w:sz w:val="24"/>
          <w:szCs w:val="24"/>
        </w:rPr>
      </w:pPr>
    </w:p>
    <w:p w:rsidR="005B1BAF" w:rsidRPr="001D5E27" w:rsidRDefault="005B1BAF" w:rsidP="005B1BAF">
      <w:pPr>
        <w:spacing w:after="0" w:line="240" w:lineRule="auto"/>
        <w:jc w:val="both"/>
        <w:rPr>
          <w:rFonts w:ascii="Times New Roman" w:eastAsia="Calibri" w:hAnsi="Times New Roman" w:cs="Times New Roman"/>
          <w:b/>
          <w:i/>
          <w:color w:val="000000" w:themeColor="text1"/>
          <w:sz w:val="24"/>
          <w:szCs w:val="24"/>
        </w:rPr>
      </w:pPr>
      <w:r w:rsidRPr="001D5E27">
        <w:rPr>
          <w:rFonts w:ascii="Times New Roman" w:eastAsia="Calibri" w:hAnsi="Times New Roman" w:cs="Times New Roman"/>
          <w:b/>
          <w:i/>
          <w:color w:val="000000" w:themeColor="text1"/>
          <w:sz w:val="24"/>
          <w:szCs w:val="24"/>
        </w:rPr>
        <w:t>14. Укажите подчинительный временной союз:</w:t>
      </w:r>
    </w:p>
    <w:p w:rsidR="005B1BAF" w:rsidRPr="001D5E27" w:rsidRDefault="005B1BAF" w:rsidP="008839F1">
      <w:pPr>
        <w:pStyle w:val="a7"/>
        <w:numPr>
          <w:ilvl w:val="0"/>
          <w:numId w:val="201"/>
        </w:numPr>
        <w:spacing w:after="0" w:line="240" w:lineRule="auto"/>
        <w:ind w:left="426"/>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 xml:space="preserve">если;                  </w:t>
      </w:r>
    </w:p>
    <w:p w:rsidR="005B1BAF" w:rsidRPr="001D5E27" w:rsidRDefault="005B1BAF" w:rsidP="008839F1">
      <w:pPr>
        <w:pStyle w:val="a7"/>
        <w:numPr>
          <w:ilvl w:val="0"/>
          <w:numId w:val="201"/>
        </w:numPr>
        <w:spacing w:after="0" w:line="240" w:lineRule="auto"/>
        <w:ind w:left="426"/>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пока;</w:t>
      </w:r>
    </w:p>
    <w:p w:rsidR="005B1BAF" w:rsidRPr="001D5E27" w:rsidRDefault="005B1BAF" w:rsidP="008839F1">
      <w:pPr>
        <w:pStyle w:val="a7"/>
        <w:numPr>
          <w:ilvl w:val="0"/>
          <w:numId w:val="201"/>
        </w:numPr>
        <w:spacing w:after="0" w:line="240" w:lineRule="auto"/>
        <w:ind w:left="426"/>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 xml:space="preserve">словно;                   </w:t>
      </w:r>
    </w:p>
    <w:p w:rsidR="005B1BAF" w:rsidRPr="001D5E27" w:rsidRDefault="005B1BAF" w:rsidP="008839F1">
      <w:pPr>
        <w:pStyle w:val="a7"/>
        <w:numPr>
          <w:ilvl w:val="0"/>
          <w:numId w:val="201"/>
        </w:numPr>
        <w:spacing w:after="0" w:line="240" w:lineRule="auto"/>
        <w:ind w:left="426"/>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хотя.</w:t>
      </w:r>
    </w:p>
    <w:p w:rsidR="005B1BAF" w:rsidRPr="001D5E27" w:rsidRDefault="005B1BAF" w:rsidP="005B1BAF">
      <w:pPr>
        <w:spacing w:after="0" w:line="240" w:lineRule="auto"/>
        <w:jc w:val="both"/>
        <w:rPr>
          <w:rFonts w:ascii="Times New Roman" w:eastAsia="Calibri" w:hAnsi="Times New Roman" w:cs="Times New Roman"/>
          <w:color w:val="000000" w:themeColor="text1"/>
          <w:sz w:val="24"/>
          <w:szCs w:val="24"/>
        </w:rPr>
      </w:pPr>
    </w:p>
    <w:p w:rsidR="005B1BAF" w:rsidRPr="001D5E27" w:rsidRDefault="005B1BAF" w:rsidP="005B1BAF">
      <w:pPr>
        <w:spacing w:after="0" w:line="240" w:lineRule="auto"/>
        <w:jc w:val="both"/>
        <w:rPr>
          <w:rFonts w:ascii="Times New Roman" w:eastAsia="Calibri" w:hAnsi="Times New Roman" w:cs="Times New Roman"/>
          <w:b/>
          <w:i/>
          <w:color w:val="000000" w:themeColor="text1"/>
          <w:sz w:val="24"/>
          <w:szCs w:val="24"/>
        </w:rPr>
      </w:pPr>
      <w:r w:rsidRPr="001D5E27">
        <w:rPr>
          <w:rFonts w:ascii="Times New Roman" w:eastAsia="Calibri" w:hAnsi="Times New Roman" w:cs="Times New Roman"/>
          <w:b/>
          <w:i/>
          <w:color w:val="000000" w:themeColor="text1"/>
          <w:sz w:val="24"/>
          <w:szCs w:val="24"/>
        </w:rPr>
        <w:t>15. Укажите слово, в котором допущена орфографическая ошибка:</w:t>
      </w:r>
    </w:p>
    <w:p w:rsidR="005B1BAF" w:rsidRPr="001D5E27" w:rsidRDefault="005B1BAF" w:rsidP="008839F1">
      <w:pPr>
        <w:pStyle w:val="a7"/>
        <w:numPr>
          <w:ilvl w:val="0"/>
          <w:numId w:val="202"/>
        </w:numPr>
        <w:spacing w:after="0" w:line="240" w:lineRule="auto"/>
        <w:ind w:left="426"/>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 xml:space="preserve">ситуация;            </w:t>
      </w:r>
    </w:p>
    <w:p w:rsidR="005B1BAF" w:rsidRPr="001D5E27" w:rsidRDefault="005B1BAF" w:rsidP="008839F1">
      <w:pPr>
        <w:pStyle w:val="a7"/>
        <w:numPr>
          <w:ilvl w:val="0"/>
          <w:numId w:val="202"/>
        </w:numPr>
        <w:spacing w:after="0" w:line="240" w:lineRule="auto"/>
        <w:ind w:left="426"/>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реальный;</w:t>
      </w:r>
    </w:p>
    <w:p w:rsidR="005B1BAF" w:rsidRPr="001D5E27" w:rsidRDefault="005B1BAF" w:rsidP="008839F1">
      <w:pPr>
        <w:pStyle w:val="a7"/>
        <w:numPr>
          <w:ilvl w:val="0"/>
          <w:numId w:val="202"/>
        </w:numPr>
        <w:spacing w:after="0" w:line="240" w:lineRule="auto"/>
        <w:ind w:left="426"/>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 xml:space="preserve">семафор;           </w:t>
      </w:r>
    </w:p>
    <w:p w:rsidR="005B1BAF" w:rsidRPr="001D5E27" w:rsidRDefault="005B1BAF" w:rsidP="008839F1">
      <w:pPr>
        <w:pStyle w:val="a7"/>
        <w:numPr>
          <w:ilvl w:val="0"/>
          <w:numId w:val="202"/>
        </w:numPr>
        <w:spacing w:after="0" w:line="240" w:lineRule="auto"/>
        <w:ind w:left="426"/>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кромешный.</w:t>
      </w:r>
    </w:p>
    <w:p w:rsidR="005B1BAF" w:rsidRPr="001D5E27" w:rsidRDefault="005B1BAF" w:rsidP="005B1BAF">
      <w:pPr>
        <w:spacing w:after="0" w:line="240" w:lineRule="auto"/>
        <w:ind w:firstLine="1134"/>
        <w:jc w:val="both"/>
        <w:rPr>
          <w:rFonts w:ascii="Times New Roman" w:eastAsia="Calibri" w:hAnsi="Times New Roman" w:cs="Times New Roman"/>
          <w:color w:val="000000" w:themeColor="text1"/>
          <w:sz w:val="24"/>
          <w:szCs w:val="24"/>
        </w:rPr>
      </w:pPr>
    </w:p>
    <w:p w:rsidR="00E30551" w:rsidRPr="001D5E27" w:rsidRDefault="002E57A7" w:rsidP="005B1BAF">
      <w:pPr>
        <w:spacing w:after="100" w:afterAutospacing="1" w:line="240" w:lineRule="auto"/>
        <w:ind w:right="-1"/>
        <w:contextualSpacing/>
        <w:jc w:val="center"/>
        <w:rPr>
          <w:rFonts w:ascii="Times New Roman" w:eastAsia="Times New Roman" w:hAnsi="Times New Roman" w:cs="Times New Roman"/>
          <w:b/>
          <w:bCs/>
          <w:color w:val="000000" w:themeColor="text1"/>
          <w:sz w:val="24"/>
          <w:szCs w:val="24"/>
          <w:lang w:eastAsia="ru-RU"/>
        </w:rPr>
      </w:pPr>
      <w:r w:rsidRPr="001D5E27">
        <w:rPr>
          <w:rFonts w:ascii="Times New Roman" w:eastAsia="Times New Roman" w:hAnsi="Times New Roman" w:cs="Times New Roman"/>
          <w:b/>
          <w:bCs/>
          <w:color w:val="000000" w:themeColor="text1"/>
          <w:sz w:val="24"/>
          <w:szCs w:val="24"/>
          <w:lang w:eastAsia="ru-RU"/>
        </w:rPr>
        <w:t>Вариант 2</w:t>
      </w:r>
    </w:p>
    <w:p w:rsidR="002E57A7" w:rsidRPr="001D5E27" w:rsidRDefault="002E57A7" w:rsidP="005B1BAF">
      <w:pPr>
        <w:spacing w:after="100" w:afterAutospacing="1" w:line="240" w:lineRule="auto"/>
        <w:ind w:right="-1"/>
        <w:contextualSpacing/>
        <w:jc w:val="both"/>
        <w:rPr>
          <w:rFonts w:ascii="Times New Roman" w:eastAsia="Times New Roman" w:hAnsi="Times New Roman" w:cs="Times New Roman"/>
          <w:b/>
          <w:color w:val="000000" w:themeColor="text1"/>
          <w:sz w:val="24"/>
          <w:szCs w:val="24"/>
          <w:lang w:eastAsia="ru-RU"/>
        </w:rPr>
      </w:pPr>
      <w:r w:rsidRPr="001D5E27">
        <w:rPr>
          <w:rFonts w:ascii="Times New Roman" w:eastAsia="Times New Roman" w:hAnsi="Times New Roman" w:cs="Times New Roman"/>
          <w:b/>
          <w:color w:val="000000" w:themeColor="text1"/>
          <w:sz w:val="24"/>
          <w:szCs w:val="24"/>
          <w:lang w:eastAsia="ru-RU"/>
        </w:rPr>
        <w:t>1 часть.</w:t>
      </w:r>
    </w:p>
    <w:p w:rsidR="002E57A7" w:rsidRPr="001D5E27" w:rsidRDefault="002E57A7" w:rsidP="005B1BAF">
      <w:pPr>
        <w:spacing w:after="100" w:afterAutospacing="1" w:line="240" w:lineRule="auto"/>
        <w:ind w:right="-1"/>
        <w:contextualSpacing/>
        <w:jc w:val="both"/>
        <w:rPr>
          <w:rFonts w:ascii="Times New Roman" w:eastAsia="Times New Roman" w:hAnsi="Times New Roman" w:cs="Times New Roman"/>
          <w:b/>
          <w:color w:val="000000" w:themeColor="text1"/>
          <w:sz w:val="24"/>
          <w:szCs w:val="24"/>
          <w:lang w:eastAsia="ru-RU"/>
        </w:rPr>
      </w:pPr>
      <w:r w:rsidRPr="001D5E27">
        <w:rPr>
          <w:rFonts w:ascii="Times New Roman" w:eastAsia="Times New Roman" w:hAnsi="Times New Roman" w:cs="Times New Roman"/>
          <w:b/>
          <w:color w:val="000000" w:themeColor="text1"/>
          <w:sz w:val="24"/>
          <w:szCs w:val="24"/>
          <w:lang w:eastAsia="ru-RU"/>
        </w:rPr>
        <w:t>Прочитайте текст и выполните задания.</w:t>
      </w:r>
    </w:p>
    <w:p w:rsidR="002E57A7" w:rsidRPr="001D5E27" w:rsidRDefault="002E57A7" w:rsidP="005B1BAF">
      <w:pPr>
        <w:spacing w:after="100" w:afterAutospacing="1" w:line="240" w:lineRule="auto"/>
        <w:ind w:right="-1"/>
        <w:contextualSpacing/>
        <w:jc w:val="both"/>
        <w:rPr>
          <w:rFonts w:ascii="Times New Roman" w:eastAsia="Calibri" w:hAnsi="Times New Roman" w:cs="Times New Roman"/>
          <w:i/>
          <w:color w:val="000000" w:themeColor="text1"/>
          <w:sz w:val="24"/>
          <w:szCs w:val="24"/>
        </w:rPr>
      </w:pPr>
      <w:r w:rsidRPr="001D5E27">
        <w:rPr>
          <w:rFonts w:ascii="Times New Roman" w:eastAsia="Calibri" w:hAnsi="Times New Roman" w:cs="Times New Roman"/>
          <w:color w:val="000000" w:themeColor="text1"/>
          <w:sz w:val="24"/>
          <w:szCs w:val="24"/>
        </w:rPr>
        <w:t xml:space="preserve">1)Самое высок(1) животное на земле – жираф. 2) Высота его почти шесть метров. 3) У него очень длинные ноги и шея.  4) Голова у жирафа небольшая, с маленькими </w:t>
      </w:r>
      <w:proofErr w:type="spellStart"/>
      <w:r w:rsidRPr="001D5E27">
        <w:rPr>
          <w:rFonts w:ascii="Times New Roman" w:eastAsia="Calibri" w:hAnsi="Times New Roman" w:cs="Times New Roman"/>
          <w:color w:val="000000" w:themeColor="text1"/>
          <w:sz w:val="24"/>
          <w:szCs w:val="24"/>
        </w:rPr>
        <w:t>ро</w:t>
      </w:r>
      <w:proofErr w:type="spellEnd"/>
      <w:r w:rsidRPr="001D5E27">
        <w:rPr>
          <w:rFonts w:ascii="Times New Roman" w:eastAsia="Calibri" w:hAnsi="Times New Roman" w:cs="Times New Roman"/>
          <w:color w:val="000000" w:themeColor="text1"/>
          <w:sz w:val="24"/>
          <w:szCs w:val="24"/>
        </w:rPr>
        <w:t xml:space="preserve">(2) </w:t>
      </w:r>
      <w:proofErr w:type="spellStart"/>
      <w:r w:rsidRPr="001D5E27">
        <w:rPr>
          <w:rFonts w:ascii="Times New Roman" w:eastAsia="Calibri" w:hAnsi="Times New Roman" w:cs="Times New Roman"/>
          <w:color w:val="000000" w:themeColor="text1"/>
          <w:sz w:val="24"/>
          <w:szCs w:val="24"/>
        </w:rPr>
        <w:t>ками</w:t>
      </w:r>
      <w:proofErr w:type="spellEnd"/>
      <w:r w:rsidRPr="001D5E27">
        <w:rPr>
          <w:rFonts w:ascii="Times New Roman" w:eastAsia="Calibri" w:hAnsi="Times New Roman" w:cs="Times New Roman"/>
          <w:color w:val="000000" w:themeColor="text1"/>
          <w:sz w:val="24"/>
          <w:szCs w:val="24"/>
        </w:rPr>
        <w:t>. 5) Окраска его светло-желтая, с черными пятнами.6) Жирафы живут в Африк(3), в саванне.7) П(4)таются они не травой, а листьями с верхушек деревьев. 8) Особенно любят лакомит(5)</w:t>
      </w:r>
      <w:proofErr w:type="spellStart"/>
      <w:r w:rsidRPr="001D5E27">
        <w:rPr>
          <w:rFonts w:ascii="Times New Roman" w:eastAsia="Calibri" w:hAnsi="Times New Roman" w:cs="Times New Roman"/>
          <w:color w:val="000000" w:themeColor="text1"/>
          <w:sz w:val="24"/>
          <w:szCs w:val="24"/>
        </w:rPr>
        <w:t>ся</w:t>
      </w:r>
      <w:proofErr w:type="spellEnd"/>
      <w:r w:rsidRPr="001D5E27">
        <w:rPr>
          <w:rFonts w:ascii="Times New Roman" w:eastAsia="Calibri" w:hAnsi="Times New Roman" w:cs="Times New Roman"/>
          <w:color w:val="000000" w:themeColor="text1"/>
          <w:sz w:val="24"/>
          <w:szCs w:val="24"/>
        </w:rPr>
        <w:t xml:space="preserve"> акацией. 9) За день жираф с(7) </w:t>
      </w:r>
      <w:proofErr w:type="spellStart"/>
      <w:r w:rsidRPr="001D5E27">
        <w:rPr>
          <w:rFonts w:ascii="Times New Roman" w:eastAsia="Calibri" w:hAnsi="Times New Roman" w:cs="Times New Roman"/>
          <w:color w:val="000000" w:themeColor="text1"/>
          <w:sz w:val="24"/>
          <w:szCs w:val="24"/>
        </w:rPr>
        <w:t>едает</w:t>
      </w:r>
      <w:proofErr w:type="spellEnd"/>
      <w:r w:rsidRPr="001D5E27">
        <w:rPr>
          <w:rFonts w:ascii="Times New Roman" w:eastAsia="Calibri" w:hAnsi="Times New Roman" w:cs="Times New Roman"/>
          <w:color w:val="000000" w:themeColor="text1"/>
          <w:sz w:val="24"/>
          <w:szCs w:val="24"/>
        </w:rPr>
        <w:t xml:space="preserve"> около семидесяти килограммов свежей зелени.                              </w:t>
      </w:r>
      <w:r w:rsidRPr="001D5E27">
        <w:rPr>
          <w:rFonts w:ascii="Times New Roman" w:eastAsia="Calibri" w:hAnsi="Times New Roman" w:cs="Times New Roman"/>
          <w:i/>
          <w:color w:val="000000" w:themeColor="text1"/>
          <w:sz w:val="24"/>
          <w:szCs w:val="24"/>
        </w:rPr>
        <w:t xml:space="preserve"> (</w:t>
      </w:r>
      <w:proofErr w:type="spellStart"/>
      <w:r w:rsidRPr="001D5E27">
        <w:rPr>
          <w:rFonts w:ascii="Times New Roman" w:eastAsia="Calibri" w:hAnsi="Times New Roman" w:cs="Times New Roman"/>
          <w:i/>
          <w:color w:val="000000" w:themeColor="text1"/>
          <w:sz w:val="24"/>
          <w:szCs w:val="24"/>
        </w:rPr>
        <w:t>Т.А.Нуждина</w:t>
      </w:r>
      <w:proofErr w:type="spellEnd"/>
      <w:r w:rsidRPr="001D5E27">
        <w:rPr>
          <w:rFonts w:ascii="Times New Roman" w:eastAsia="Calibri" w:hAnsi="Times New Roman" w:cs="Times New Roman"/>
          <w:i/>
          <w:color w:val="000000" w:themeColor="text1"/>
          <w:sz w:val="24"/>
          <w:szCs w:val="24"/>
        </w:rPr>
        <w:t>. Детская энциклопедия.)</w:t>
      </w:r>
    </w:p>
    <w:p w:rsidR="002E57A7" w:rsidRPr="001D5E27" w:rsidRDefault="002E57A7" w:rsidP="005B1BAF">
      <w:pPr>
        <w:spacing w:after="100" w:afterAutospacing="1" w:line="240" w:lineRule="auto"/>
        <w:ind w:right="-1"/>
        <w:contextualSpacing/>
        <w:rPr>
          <w:rFonts w:ascii="Times New Roman" w:eastAsia="Calibri" w:hAnsi="Times New Roman" w:cs="Times New Roman"/>
          <w:b/>
          <w:i/>
          <w:color w:val="000000" w:themeColor="text1"/>
          <w:sz w:val="24"/>
          <w:szCs w:val="24"/>
        </w:rPr>
      </w:pPr>
      <w:r w:rsidRPr="001D5E27">
        <w:rPr>
          <w:rFonts w:ascii="Times New Roman" w:eastAsia="Calibri" w:hAnsi="Times New Roman" w:cs="Times New Roman"/>
          <w:b/>
          <w:i/>
          <w:color w:val="000000" w:themeColor="text1"/>
          <w:sz w:val="24"/>
          <w:szCs w:val="24"/>
        </w:rPr>
        <w:t>1 .Вставьте пропущенные буквы.</w:t>
      </w:r>
    </w:p>
    <w:p w:rsidR="002E57A7" w:rsidRPr="001D5E27" w:rsidRDefault="002E57A7" w:rsidP="005B1BAF">
      <w:pPr>
        <w:spacing w:after="100" w:afterAutospacing="1" w:line="240" w:lineRule="auto"/>
        <w:ind w:right="-1"/>
        <w:contextualSpacing/>
        <w:rPr>
          <w:rFonts w:ascii="Times New Roman" w:eastAsia="Calibri" w:hAnsi="Times New Roman" w:cs="Times New Roman"/>
          <w:b/>
          <w:i/>
          <w:color w:val="000000" w:themeColor="text1"/>
          <w:sz w:val="24"/>
          <w:szCs w:val="24"/>
        </w:rPr>
      </w:pPr>
      <w:r w:rsidRPr="001D5E27">
        <w:rPr>
          <w:rFonts w:ascii="Times New Roman" w:eastAsia="Calibri" w:hAnsi="Times New Roman" w:cs="Times New Roman"/>
          <w:b/>
          <w:i/>
          <w:color w:val="000000" w:themeColor="text1"/>
          <w:sz w:val="24"/>
          <w:szCs w:val="24"/>
        </w:rPr>
        <w:t>2. Подберите заголовок к тексту, исходя из темы.</w:t>
      </w:r>
    </w:p>
    <w:p w:rsidR="002E57A7" w:rsidRPr="001D5E27" w:rsidRDefault="002E57A7" w:rsidP="005B1BAF">
      <w:pPr>
        <w:spacing w:after="100" w:afterAutospacing="1" w:line="240" w:lineRule="auto"/>
        <w:ind w:right="-1"/>
        <w:contextualSpacing/>
        <w:rPr>
          <w:rFonts w:ascii="Times New Roman" w:eastAsia="Calibri" w:hAnsi="Times New Roman" w:cs="Times New Roman"/>
          <w:b/>
          <w:i/>
          <w:color w:val="000000" w:themeColor="text1"/>
          <w:sz w:val="24"/>
          <w:szCs w:val="24"/>
        </w:rPr>
      </w:pPr>
      <w:r w:rsidRPr="001D5E27">
        <w:rPr>
          <w:rFonts w:ascii="Times New Roman" w:eastAsia="Calibri" w:hAnsi="Times New Roman" w:cs="Times New Roman"/>
          <w:b/>
          <w:i/>
          <w:color w:val="000000" w:themeColor="text1"/>
          <w:sz w:val="24"/>
          <w:szCs w:val="24"/>
        </w:rPr>
        <w:t>3. В предложении 6 найдите слово(а), которое обозначает действие предмета. Выпишите его (их)</w:t>
      </w:r>
    </w:p>
    <w:p w:rsidR="002E57A7" w:rsidRPr="001D5E27" w:rsidRDefault="002E57A7" w:rsidP="005B1BAF">
      <w:pPr>
        <w:spacing w:after="100" w:afterAutospacing="1" w:line="240" w:lineRule="auto"/>
        <w:ind w:right="-1"/>
        <w:contextualSpacing/>
        <w:rPr>
          <w:rFonts w:ascii="Times New Roman" w:eastAsia="Calibri" w:hAnsi="Times New Roman" w:cs="Times New Roman"/>
          <w:b/>
          <w:i/>
          <w:color w:val="000000" w:themeColor="text1"/>
          <w:sz w:val="24"/>
          <w:szCs w:val="24"/>
        </w:rPr>
      </w:pPr>
      <w:r w:rsidRPr="001D5E27">
        <w:rPr>
          <w:rFonts w:ascii="Times New Roman" w:eastAsia="Calibri" w:hAnsi="Times New Roman" w:cs="Times New Roman"/>
          <w:b/>
          <w:i/>
          <w:color w:val="000000" w:themeColor="text1"/>
          <w:sz w:val="24"/>
          <w:szCs w:val="24"/>
        </w:rPr>
        <w:t>4. В предложении 5 найдите слово(а), которое обозначает признак предмета. Выпишите его (их)</w:t>
      </w:r>
    </w:p>
    <w:p w:rsidR="002E57A7" w:rsidRPr="001D5E27" w:rsidRDefault="002E57A7" w:rsidP="005B1BAF">
      <w:pPr>
        <w:spacing w:after="100" w:afterAutospacing="1" w:line="240" w:lineRule="auto"/>
        <w:ind w:right="-1"/>
        <w:contextualSpacing/>
        <w:rPr>
          <w:rFonts w:ascii="Times New Roman" w:eastAsia="Calibri" w:hAnsi="Times New Roman" w:cs="Times New Roman"/>
          <w:b/>
          <w:i/>
          <w:color w:val="000000" w:themeColor="text1"/>
          <w:sz w:val="24"/>
          <w:szCs w:val="24"/>
        </w:rPr>
      </w:pPr>
      <w:r w:rsidRPr="001D5E27">
        <w:rPr>
          <w:rFonts w:ascii="Times New Roman" w:eastAsia="Calibri" w:hAnsi="Times New Roman" w:cs="Times New Roman"/>
          <w:b/>
          <w:i/>
          <w:color w:val="000000" w:themeColor="text1"/>
          <w:sz w:val="24"/>
          <w:szCs w:val="24"/>
        </w:rPr>
        <w:t>5. Сколько слов в 4 предложении обозначает предмет? Выпишите его (их)</w:t>
      </w:r>
    </w:p>
    <w:p w:rsidR="002E57A7" w:rsidRPr="001D5E27" w:rsidRDefault="002E57A7" w:rsidP="005B1BAF">
      <w:pPr>
        <w:spacing w:after="100" w:afterAutospacing="1" w:line="240" w:lineRule="auto"/>
        <w:ind w:right="-1"/>
        <w:contextualSpacing/>
        <w:rPr>
          <w:rFonts w:ascii="Times New Roman" w:eastAsia="Calibri" w:hAnsi="Times New Roman" w:cs="Times New Roman"/>
          <w:b/>
          <w:i/>
          <w:color w:val="000000" w:themeColor="text1"/>
          <w:sz w:val="24"/>
          <w:szCs w:val="24"/>
        </w:rPr>
      </w:pPr>
      <w:r w:rsidRPr="001D5E27">
        <w:rPr>
          <w:rFonts w:ascii="Times New Roman" w:eastAsia="Calibri" w:hAnsi="Times New Roman" w:cs="Times New Roman"/>
          <w:b/>
          <w:i/>
          <w:color w:val="000000" w:themeColor="text1"/>
          <w:sz w:val="24"/>
          <w:szCs w:val="24"/>
        </w:rPr>
        <w:t>6.Выпишите из 10 предложения одно наречие.</w:t>
      </w:r>
    </w:p>
    <w:p w:rsidR="002E57A7" w:rsidRPr="001D5E27" w:rsidRDefault="002E57A7" w:rsidP="005B1BAF">
      <w:pPr>
        <w:spacing w:after="100" w:afterAutospacing="1" w:line="240" w:lineRule="auto"/>
        <w:ind w:right="-1"/>
        <w:contextualSpacing/>
        <w:rPr>
          <w:rFonts w:ascii="Times New Roman" w:eastAsia="Calibri" w:hAnsi="Times New Roman" w:cs="Times New Roman"/>
          <w:b/>
          <w:i/>
          <w:color w:val="000000" w:themeColor="text1"/>
          <w:sz w:val="24"/>
          <w:szCs w:val="24"/>
        </w:rPr>
      </w:pPr>
      <w:r w:rsidRPr="001D5E27">
        <w:rPr>
          <w:rFonts w:ascii="Times New Roman" w:eastAsia="Calibri" w:hAnsi="Times New Roman" w:cs="Times New Roman"/>
          <w:b/>
          <w:i/>
          <w:color w:val="000000" w:themeColor="text1"/>
          <w:sz w:val="24"/>
          <w:szCs w:val="24"/>
        </w:rPr>
        <w:t>7.Выпишите из предложений 7 и 9 по одному существительному разных склонений.</w:t>
      </w:r>
    </w:p>
    <w:p w:rsidR="002E57A7" w:rsidRPr="001D5E27" w:rsidRDefault="002E57A7" w:rsidP="005B1BAF">
      <w:pPr>
        <w:spacing w:after="100" w:afterAutospacing="1" w:line="240" w:lineRule="auto"/>
        <w:ind w:right="-1"/>
        <w:contextualSpacing/>
        <w:rPr>
          <w:rFonts w:ascii="Times New Roman" w:eastAsia="Calibri" w:hAnsi="Times New Roman" w:cs="Times New Roman"/>
          <w:b/>
          <w:i/>
          <w:color w:val="000000" w:themeColor="text1"/>
          <w:sz w:val="24"/>
          <w:szCs w:val="24"/>
        </w:rPr>
      </w:pPr>
      <w:r w:rsidRPr="001D5E27">
        <w:rPr>
          <w:rFonts w:ascii="Times New Roman" w:eastAsia="Calibri" w:hAnsi="Times New Roman" w:cs="Times New Roman"/>
          <w:b/>
          <w:i/>
          <w:color w:val="000000" w:themeColor="text1"/>
          <w:sz w:val="24"/>
          <w:szCs w:val="24"/>
        </w:rPr>
        <w:t>8 .В тексте  найдите глаголы, выпишите. Поставьте их в начальную, определите спряжение.</w:t>
      </w:r>
    </w:p>
    <w:p w:rsidR="003C4ED0" w:rsidRPr="001D5E27" w:rsidRDefault="003C4ED0" w:rsidP="005B1BAF">
      <w:pPr>
        <w:spacing w:after="100" w:afterAutospacing="1" w:line="240" w:lineRule="auto"/>
        <w:ind w:right="-1"/>
        <w:contextualSpacing/>
        <w:rPr>
          <w:rFonts w:ascii="Times New Roman" w:eastAsia="Times New Roman" w:hAnsi="Times New Roman" w:cs="Times New Roman"/>
          <w:b/>
          <w:bCs/>
          <w:color w:val="000000" w:themeColor="text1"/>
          <w:sz w:val="24"/>
          <w:szCs w:val="24"/>
          <w:lang w:eastAsia="ru-RU"/>
        </w:rPr>
      </w:pPr>
    </w:p>
    <w:p w:rsidR="00E30551" w:rsidRPr="001D5E27" w:rsidRDefault="005B1BAF" w:rsidP="005B1BAF">
      <w:pPr>
        <w:spacing w:after="100" w:afterAutospacing="1" w:line="240" w:lineRule="auto"/>
        <w:ind w:right="-1"/>
        <w:contextualSpacing/>
        <w:rPr>
          <w:rFonts w:ascii="Times New Roman" w:eastAsia="Times New Roman" w:hAnsi="Times New Roman" w:cs="Times New Roman"/>
          <w:b/>
          <w:bCs/>
          <w:color w:val="000000" w:themeColor="text1"/>
          <w:sz w:val="24"/>
          <w:szCs w:val="24"/>
          <w:lang w:eastAsia="ru-RU"/>
        </w:rPr>
      </w:pPr>
      <w:r w:rsidRPr="001D5E27">
        <w:rPr>
          <w:rFonts w:ascii="Times New Roman" w:eastAsia="Times New Roman" w:hAnsi="Times New Roman" w:cs="Times New Roman"/>
          <w:b/>
          <w:bCs/>
          <w:color w:val="000000" w:themeColor="text1"/>
          <w:sz w:val="24"/>
          <w:szCs w:val="24"/>
          <w:lang w:eastAsia="ru-RU"/>
        </w:rPr>
        <w:t>2 часть.</w:t>
      </w:r>
    </w:p>
    <w:p w:rsidR="002E57A7" w:rsidRPr="001D5E27" w:rsidRDefault="002E57A7" w:rsidP="005B1BAF">
      <w:pPr>
        <w:spacing w:after="100" w:afterAutospacing="1" w:line="240" w:lineRule="auto"/>
        <w:ind w:right="-1"/>
        <w:contextualSpacing/>
        <w:rPr>
          <w:rFonts w:ascii="Times New Roman" w:eastAsia="Calibri" w:hAnsi="Times New Roman" w:cs="Times New Roman"/>
          <w:i/>
          <w:color w:val="000000" w:themeColor="text1"/>
          <w:sz w:val="24"/>
          <w:szCs w:val="24"/>
        </w:rPr>
      </w:pPr>
      <w:r w:rsidRPr="001D5E27">
        <w:rPr>
          <w:rFonts w:ascii="Times New Roman" w:eastAsia="Calibri" w:hAnsi="Times New Roman" w:cs="Times New Roman"/>
          <w:b/>
          <w:i/>
          <w:color w:val="000000" w:themeColor="text1"/>
          <w:sz w:val="24"/>
          <w:szCs w:val="24"/>
        </w:rPr>
        <w:lastRenderedPageBreak/>
        <w:t>1. Найдите верное суждение</w:t>
      </w:r>
      <w:r w:rsidRPr="001D5E27">
        <w:rPr>
          <w:rFonts w:ascii="Times New Roman" w:eastAsia="Calibri" w:hAnsi="Times New Roman" w:cs="Times New Roman"/>
          <w:i/>
          <w:color w:val="000000" w:themeColor="text1"/>
          <w:sz w:val="24"/>
          <w:szCs w:val="24"/>
        </w:rPr>
        <w:t>.</w:t>
      </w:r>
    </w:p>
    <w:p w:rsidR="002E57A7" w:rsidRPr="001D5E27" w:rsidRDefault="002E57A7" w:rsidP="005B1BAF">
      <w:pPr>
        <w:spacing w:after="100" w:afterAutospacing="1" w:line="240" w:lineRule="auto"/>
        <w:ind w:right="-1"/>
        <w:contextualSpacing/>
        <w:rPr>
          <w:rFonts w:ascii="Times New Roman" w:eastAsia="Calibri" w:hAnsi="Times New Roman" w:cs="Times New Roman"/>
          <w:color w:val="000000" w:themeColor="text1"/>
          <w:sz w:val="24"/>
          <w:szCs w:val="24"/>
        </w:rPr>
      </w:pPr>
      <w:r w:rsidRPr="001D5E27">
        <w:rPr>
          <w:rFonts w:ascii="Times New Roman" w:eastAsia="Calibri" w:hAnsi="Times New Roman" w:cs="Times New Roman"/>
          <w:color w:val="000000" w:themeColor="text1"/>
          <w:sz w:val="24"/>
          <w:szCs w:val="24"/>
        </w:rPr>
        <w:t>1)Глаголы в настоящем и будущем времени изменяются по родам.</w:t>
      </w:r>
    </w:p>
    <w:p w:rsidR="002E57A7" w:rsidRPr="001D5E27" w:rsidRDefault="002E57A7" w:rsidP="005B1BAF">
      <w:pPr>
        <w:spacing w:after="100" w:afterAutospacing="1" w:line="240" w:lineRule="auto"/>
        <w:ind w:right="-1"/>
        <w:contextualSpacing/>
        <w:rPr>
          <w:rFonts w:ascii="Times New Roman" w:eastAsia="Calibri" w:hAnsi="Times New Roman" w:cs="Times New Roman"/>
          <w:color w:val="000000" w:themeColor="text1"/>
          <w:sz w:val="24"/>
          <w:szCs w:val="24"/>
        </w:rPr>
      </w:pPr>
      <w:r w:rsidRPr="001D5E27">
        <w:rPr>
          <w:rFonts w:ascii="Times New Roman" w:eastAsia="Calibri" w:hAnsi="Times New Roman" w:cs="Times New Roman"/>
          <w:color w:val="000000" w:themeColor="text1"/>
          <w:sz w:val="24"/>
          <w:szCs w:val="24"/>
        </w:rPr>
        <w:t>2)Наречие как часть речи не изменяется.</w:t>
      </w:r>
    </w:p>
    <w:p w:rsidR="002E57A7" w:rsidRPr="001D5E27" w:rsidRDefault="002E57A7" w:rsidP="005B1BAF">
      <w:pPr>
        <w:spacing w:after="100" w:afterAutospacing="1" w:line="240" w:lineRule="auto"/>
        <w:ind w:right="-1"/>
        <w:contextualSpacing/>
        <w:rPr>
          <w:rFonts w:ascii="Times New Roman" w:eastAsia="Calibri" w:hAnsi="Times New Roman" w:cs="Times New Roman"/>
          <w:color w:val="000000" w:themeColor="text1"/>
          <w:sz w:val="24"/>
          <w:szCs w:val="24"/>
        </w:rPr>
      </w:pPr>
      <w:r w:rsidRPr="001D5E27">
        <w:rPr>
          <w:rFonts w:ascii="Times New Roman" w:eastAsia="Calibri" w:hAnsi="Times New Roman" w:cs="Times New Roman"/>
          <w:color w:val="000000" w:themeColor="text1"/>
          <w:sz w:val="24"/>
          <w:szCs w:val="24"/>
        </w:rPr>
        <w:t>3)Имена существительные изменяются по родам, числам и падежам.</w:t>
      </w:r>
    </w:p>
    <w:p w:rsidR="002E57A7" w:rsidRPr="001D5E27" w:rsidRDefault="002E57A7" w:rsidP="005B1BAF">
      <w:pPr>
        <w:spacing w:after="100" w:afterAutospacing="1" w:line="240" w:lineRule="auto"/>
        <w:ind w:right="-1"/>
        <w:contextualSpacing/>
        <w:rPr>
          <w:rFonts w:ascii="Times New Roman" w:eastAsia="Calibri" w:hAnsi="Times New Roman" w:cs="Times New Roman"/>
          <w:color w:val="000000" w:themeColor="text1"/>
          <w:sz w:val="24"/>
          <w:szCs w:val="24"/>
        </w:rPr>
      </w:pPr>
      <w:r w:rsidRPr="001D5E27">
        <w:rPr>
          <w:rFonts w:ascii="Times New Roman" w:eastAsia="Calibri" w:hAnsi="Times New Roman" w:cs="Times New Roman"/>
          <w:color w:val="000000" w:themeColor="text1"/>
          <w:sz w:val="24"/>
          <w:szCs w:val="24"/>
        </w:rPr>
        <w:t>4)Имена прилагательные изменяются только по падежам и числам.</w:t>
      </w:r>
    </w:p>
    <w:p w:rsidR="002E57A7" w:rsidRPr="001D5E27" w:rsidRDefault="002E57A7" w:rsidP="005B1BAF">
      <w:pPr>
        <w:spacing w:after="100" w:afterAutospacing="1" w:line="240" w:lineRule="auto"/>
        <w:ind w:right="-1"/>
        <w:contextualSpacing/>
        <w:rPr>
          <w:rFonts w:ascii="Times New Roman" w:eastAsia="Calibri" w:hAnsi="Times New Roman" w:cs="Times New Roman"/>
          <w:b/>
          <w:color w:val="000000" w:themeColor="text1"/>
          <w:sz w:val="24"/>
          <w:szCs w:val="24"/>
        </w:rPr>
      </w:pPr>
    </w:p>
    <w:p w:rsidR="002E57A7" w:rsidRPr="001D5E27" w:rsidRDefault="002E57A7" w:rsidP="005B1BAF">
      <w:pPr>
        <w:spacing w:after="100" w:afterAutospacing="1" w:line="240" w:lineRule="auto"/>
        <w:ind w:right="-1"/>
        <w:contextualSpacing/>
        <w:rPr>
          <w:rFonts w:ascii="Times New Roman" w:eastAsia="Calibri" w:hAnsi="Times New Roman" w:cs="Times New Roman"/>
          <w:i/>
          <w:color w:val="000000" w:themeColor="text1"/>
          <w:sz w:val="24"/>
          <w:szCs w:val="24"/>
        </w:rPr>
      </w:pPr>
      <w:r w:rsidRPr="001D5E27">
        <w:rPr>
          <w:rFonts w:ascii="Times New Roman" w:eastAsia="Calibri" w:hAnsi="Times New Roman" w:cs="Times New Roman"/>
          <w:b/>
          <w:i/>
          <w:color w:val="000000" w:themeColor="text1"/>
          <w:sz w:val="24"/>
          <w:szCs w:val="24"/>
        </w:rPr>
        <w:t>2.Укажите лишнее слово</w:t>
      </w:r>
      <w:r w:rsidRPr="001D5E27">
        <w:rPr>
          <w:rFonts w:ascii="Times New Roman" w:eastAsia="Calibri" w:hAnsi="Times New Roman" w:cs="Times New Roman"/>
          <w:i/>
          <w:color w:val="000000" w:themeColor="text1"/>
          <w:sz w:val="24"/>
          <w:szCs w:val="24"/>
        </w:rPr>
        <w:t>.</w:t>
      </w:r>
    </w:p>
    <w:p w:rsidR="002E57A7" w:rsidRPr="001D5E27" w:rsidRDefault="002E57A7" w:rsidP="005B1BAF">
      <w:pPr>
        <w:spacing w:after="100" w:afterAutospacing="1" w:line="240" w:lineRule="auto"/>
        <w:ind w:right="-1"/>
        <w:contextualSpacing/>
        <w:rPr>
          <w:rFonts w:ascii="Times New Roman" w:eastAsia="Calibri" w:hAnsi="Times New Roman" w:cs="Times New Roman"/>
          <w:color w:val="000000" w:themeColor="text1"/>
          <w:sz w:val="24"/>
          <w:szCs w:val="24"/>
        </w:rPr>
      </w:pPr>
      <w:r w:rsidRPr="001D5E27">
        <w:rPr>
          <w:rFonts w:ascii="Times New Roman" w:eastAsia="Calibri" w:hAnsi="Times New Roman" w:cs="Times New Roman"/>
          <w:color w:val="000000" w:themeColor="text1"/>
          <w:sz w:val="24"/>
          <w:szCs w:val="24"/>
        </w:rPr>
        <w:t xml:space="preserve">1 )Имя прилагательное                                     </w:t>
      </w:r>
    </w:p>
    <w:p w:rsidR="002E57A7" w:rsidRPr="001D5E27" w:rsidRDefault="002E57A7" w:rsidP="005B1BAF">
      <w:pPr>
        <w:spacing w:after="100" w:afterAutospacing="1" w:line="240" w:lineRule="auto"/>
        <w:ind w:right="-1"/>
        <w:contextualSpacing/>
        <w:rPr>
          <w:rFonts w:ascii="Times New Roman" w:eastAsia="Calibri" w:hAnsi="Times New Roman" w:cs="Times New Roman"/>
          <w:color w:val="000000" w:themeColor="text1"/>
          <w:sz w:val="24"/>
          <w:szCs w:val="24"/>
        </w:rPr>
      </w:pPr>
      <w:r w:rsidRPr="001D5E27">
        <w:rPr>
          <w:rFonts w:ascii="Times New Roman" w:eastAsia="Calibri" w:hAnsi="Times New Roman" w:cs="Times New Roman"/>
          <w:color w:val="000000" w:themeColor="text1"/>
          <w:sz w:val="24"/>
          <w:szCs w:val="24"/>
        </w:rPr>
        <w:t xml:space="preserve">2 )Наречие      </w:t>
      </w:r>
    </w:p>
    <w:p w:rsidR="002E57A7" w:rsidRPr="001D5E27" w:rsidRDefault="002E57A7" w:rsidP="005B1BAF">
      <w:pPr>
        <w:spacing w:after="100" w:afterAutospacing="1" w:line="240" w:lineRule="auto"/>
        <w:ind w:right="-1"/>
        <w:contextualSpacing/>
        <w:rPr>
          <w:rFonts w:ascii="Times New Roman" w:eastAsia="Calibri" w:hAnsi="Times New Roman" w:cs="Times New Roman"/>
          <w:color w:val="000000" w:themeColor="text1"/>
          <w:sz w:val="24"/>
          <w:szCs w:val="24"/>
        </w:rPr>
      </w:pPr>
      <w:r w:rsidRPr="001D5E27">
        <w:rPr>
          <w:rFonts w:ascii="Times New Roman" w:eastAsia="Calibri" w:hAnsi="Times New Roman" w:cs="Times New Roman"/>
          <w:color w:val="000000" w:themeColor="text1"/>
          <w:sz w:val="24"/>
          <w:szCs w:val="24"/>
        </w:rPr>
        <w:t>3) союз</w:t>
      </w:r>
    </w:p>
    <w:p w:rsidR="002E57A7" w:rsidRPr="001D5E27" w:rsidRDefault="002E57A7" w:rsidP="005B1BAF">
      <w:pPr>
        <w:spacing w:after="100" w:afterAutospacing="1" w:line="240" w:lineRule="auto"/>
        <w:ind w:right="-1"/>
        <w:contextualSpacing/>
        <w:rPr>
          <w:rFonts w:ascii="Times New Roman" w:eastAsia="Calibri" w:hAnsi="Times New Roman" w:cs="Times New Roman"/>
          <w:color w:val="000000" w:themeColor="text1"/>
          <w:sz w:val="24"/>
          <w:szCs w:val="24"/>
        </w:rPr>
      </w:pPr>
      <w:r w:rsidRPr="001D5E27">
        <w:rPr>
          <w:rFonts w:ascii="Times New Roman" w:eastAsia="Calibri" w:hAnsi="Times New Roman" w:cs="Times New Roman"/>
          <w:color w:val="000000" w:themeColor="text1"/>
          <w:sz w:val="24"/>
          <w:szCs w:val="24"/>
        </w:rPr>
        <w:t xml:space="preserve">4) суффикс  </w:t>
      </w:r>
    </w:p>
    <w:p w:rsidR="00E30551" w:rsidRPr="001D5E27" w:rsidRDefault="00E30551" w:rsidP="005B1BAF">
      <w:pPr>
        <w:spacing w:after="100" w:afterAutospacing="1" w:line="240" w:lineRule="auto"/>
        <w:ind w:right="-1"/>
        <w:contextualSpacing/>
        <w:rPr>
          <w:rFonts w:ascii="Times New Roman" w:eastAsia="Times New Roman" w:hAnsi="Times New Roman" w:cs="Times New Roman"/>
          <w:b/>
          <w:bCs/>
          <w:color w:val="000000" w:themeColor="text1"/>
          <w:sz w:val="24"/>
          <w:szCs w:val="24"/>
          <w:lang w:eastAsia="ru-RU"/>
        </w:rPr>
      </w:pPr>
    </w:p>
    <w:p w:rsidR="00B02E21" w:rsidRPr="001D5E27" w:rsidRDefault="005B1BAF" w:rsidP="005B1BAF">
      <w:pPr>
        <w:spacing w:after="0" w:line="240" w:lineRule="auto"/>
        <w:rPr>
          <w:rFonts w:ascii="Times New Roman" w:eastAsia="Times New Roman" w:hAnsi="Times New Roman" w:cs="Times New Roman"/>
          <w:b/>
          <w:i/>
          <w:color w:val="000000" w:themeColor="text1"/>
          <w:sz w:val="24"/>
          <w:szCs w:val="24"/>
          <w:lang w:eastAsia="ru-RU"/>
        </w:rPr>
      </w:pPr>
      <w:r w:rsidRPr="001D5E27">
        <w:rPr>
          <w:rFonts w:ascii="Times New Roman" w:eastAsia="Times New Roman" w:hAnsi="Times New Roman" w:cs="Times New Roman"/>
          <w:b/>
          <w:i/>
          <w:color w:val="000000" w:themeColor="text1"/>
          <w:sz w:val="24"/>
          <w:szCs w:val="24"/>
          <w:lang w:eastAsia="ru-RU"/>
        </w:rPr>
        <w:t>3</w:t>
      </w:r>
      <w:r w:rsidR="00B13C9E" w:rsidRPr="001D5E27">
        <w:rPr>
          <w:rFonts w:ascii="Times New Roman" w:eastAsia="Times New Roman" w:hAnsi="Times New Roman" w:cs="Times New Roman"/>
          <w:b/>
          <w:i/>
          <w:color w:val="000000" w:themeColor="text1"/>
          <w:sz w:val="24"/>
          <w:szCs w:val="24"/>
          <w:lang w:eastAsia="ru-RU"/>
        </w:rPr>
        <w:t>. Назовите разряды имен существительных по значению.</w:t>
      </w:r>
    </w:p>
    <w:p w:rsidR="00B02E21" w:rsidRPr="001D5E27" w:rsidRDefault="00B13C9E" w:rsidP="008839F1">
      <w:pPr>
        <w:pStyle w:val="a7"/>
        <w:numPr>
          <w:ilvl w:val="0"/>
          <w:numId w:val="203"/>
        </w:numPr>
        <w:spacing w:after="0" w:line="240" w:lineRule="auto"/>
        <w:ind w:left="426"/>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относительные, притяжательные, качественные;</w:t>
      </w:r>
    </w:p>
    <w:p w:rsidR="00B02E21" w:rsidRPr="001D5E27" w:rsidRDefault="00B13C9E" w:rsidP="008839F1">
      <w:pPr>
        <w:pStyle w:val="a7"/>
        <w:numPr>
          <w:ilvl w:val="0"/>
          <w:numId w:val="203"/>
        </w:numPr>
        <w:spacing w:after="0" w:line="240" w:lineRule="auto"/>
        <w:ind w:left="426"/>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конкретные, отвлеченные, собирательные, вещественные;</w:t>
      </w:r>
    </w:p>
    <w:p w:rsidR="00B02E21" w:rsidRPr="001D5E27" w:rsidRDefault="00B13C9E" w:rsidP="008839F1">
      <w:pPr>
        <w:pStyle w:val="a7"/>
        <w:numPr>
          <w:ilvl w:val="0"/>
          <w:numId w:val="203"/>
        </w:numPr>
        <w:spacing w:after="0" w:line="240" w:lineRule="auto"/>
        <w:ind w:left="426"/>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неопределенные, отрицательные, возвратные;</w:t>
      </w:r>
    </w:p>
    <w:p w:rsidR="00B02E21" w:rsidRPr="001D5E27" w:rsidRDefault="00B13C9E" w:rsidP="008839F1">
      <w:pPr>
        <w:pStyle w:val="a7"/>
        <w:numPr>
          <w:ilvl w:val="0"/>
          <w:numId w:val="203"/>
        </w:numPr>
        <w:spacing w:after="0" w:line="240" w:lineRule="auto"/>
        <w:ind w:left="426"/>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повелительные, условные, изъявительные;</w:t>
      </w:r>
    </w:p>
    <w:p w:rsidR="00B13C9E" w:rsidRPr="001D5E27" w:rsidRDefault="00B13C9E" w:rsidP="008839F1">
      <w:pPr>
        <w:pStyle w:val="a7"/>
        <w:numPr>
          <w:ilvl w:val="0"/>
          <w:numId w:val="203"/>
        </w:numPr>
        <w:spacing w:after="0" w:line="240" w:lineRule="auto"/>
        <w:ind w:left="426"/>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переходные, действительные, страдательные.</w:t>
      </w:r>
    </w:p>
    <w:p w:rsidR="00B13C9E" w:rsidRPr="001D5E27" w:rsidRDefault="00B13C9E" w:rsidP="005B1BAF">
      <w:pPr>
        <w:spacing w:after="0" w:line="240" w:lineRule="auto"/>
        <w:rPr>
          <w:rFonts w:ascii="Times New Roman" w:eastAsia="Times New Roman" w:hAnsi="Times New Roman" w:cs="Times New Roman"/>
          <w:color w:val="000000" w:themeColor="text1"/>
          <w:sz w:val="24"/>
          <w:szCs w:val="24"/>
          <w:lang w:eastAsia="ru-RU"/>
        </w:rPr>
      </w:pPr>
    </w:p>
    <w:p w:rsidR="003C4ED0" w:rsidRPr="001D5E27" w:rsidRDefault="00B13C9E" w:rsidP="005B1BAF">
      <w:pPr>
        <w:rPr>
          <w:rFonts w:ascii="Times New Roman" w:eastAsia="Calibri" w:hAnsi="Times New Roman" w:cs="Times New Roman"/>
          <w:b/>
          <w:i/>
          <w:color w:val="000000" w:themeColor="text1"/>
          <w:sz w:val="24"/>
          <w:szCs w:val="24"/>
        </w:rPr>
      </w:pPr>
      <w:r w:rsidRPr="001D5E27">
        <w:rPr>
          <w:rFonts w:ascii="Times New Roman" w:eastAsia="Calibri" w:hAnsi="Times New Roman" w:cs="Times New Roman"/>
          <w:b/>
          <w:i/>
          <w:color w:val="000000" w:themeColor="text1"/>
          <w:sz w:val="24"/>
          <w:szCs w:val="24"/>
        </w:rPr>
        <w:t>4. От каких слов можно образовать существительные с суффиксом –</w:t>
      </w:r>
      <w:proofErr w:type="spellStart"/>
      <w:r w:rsidRPr="001D5E27">
        <w:rPr>
          <w:rFonts w:ascii="Times New Roman" w:eastAsia="Calibri" w:hAnsi="Times New Roman" w:cs="Times New Roman"/>
          <w:b/>
          <w:i/>
          <w:color w:val="000000" w:themeColor="text1"/>
          <w:sz w:val="24"/>
          <w:szCs w:val="24"/>
        </w:rPr>
        <w:t>щик</w:t>
      </w:r>
      <w:proofErr w:type="spellEnd"/>
      <w:r w:rsidRPr="001D5E27">
        <w:rPr>
          <w:rFonts w:ascii="Times New Roman" w:eastAsia="Calibri" w:hAnsi="Times New Roman" w:cs="Times New Roman"/>
          <w:b/>
          <w:i/>
          <w:color w:val="000000" w:themeColor="text1"/>
          <w:sz w:val="24"/>
          <w:szCs w:val="24"/>
        </w:rPr>
        <w:t>?</w:t>
      </w:r>
    </w:p>
    <w:p w:rsidR="003C4ED0" w:rsidRPr="001D5E27" w:rsidRDefault="00B13C9E" w:rsidP="008839F1">
      <w:pPr>
        <w:pStyle w:val="a7"/>
        <w:numPr>
          <w:ilvl w:val="0"/>
          <w:numId w:val="204"/>
        </w:numPr>
        <w:ind w:left="426"/>
        <w:rPr>
          <w:rFonts w:ascii="Times New Roman" w:hAnsi="Times New Roman"/>
          <w:color w:val="000000" w:themeColor="text1"/>
          <w:sz w:val="24"/>
          <w:szCs w:val="24"/>
        </w:rPr>
      </w:pPr>
      <w:r w:rsidRPr="001D5E27">
        <w:rPr>
          <w:rFonts w:ascii="Times New Roman" w:hAnsi="Times New Roman"/>
          <w:color w:val="000000" w:themeColor="text1"/>
          <w:sz w:val="24"/>
          <w:szCs w:val="24"/>
        </w:rPr>
        <w:t>обида, разведать, камень;</w:t>
      </w:r>
    </w:p>
    <w:p w:rsidR="003C4ED0" w:rsidRPr="001D5E27" w:rsidRDefault="00B13C9E" w:rsidP="008839F1">
      <w:pPr>
        <w:pStyle w:val="a7"/>
        <w:numPr>
          <w:ilvl w:val="0"/>
          <w:numId w:val="204"/>
        </w:numPr>
        <w:ind w:left="426"/>
        <w:rPr>
          <w:rFonts w:ascii="Times New Roman" w:hAnsi="Times New Roman"/>
          <w:color w:val="000000" w:themeColor="text1"/>
          <w:sz w:val="24"/>
          <w:szCs w:val="24"/>
        </w:rPr>
      </w:pPr>
      <w:r w:rsidRPr="001D5E27">
        <w:rPr>
          <w:rFonts w:ascii="Times New Roman" w:hAnsi="Times New Roman"/>
          <w:color w:val="000000" w:themeColor="text1"/>
          <w:sz w:val="24"/>
          <w:szCs w:val="24"/>
        </w:rPr>
        <w:t>поднос, автомат, заказ;</w:t>
      </w:r>
    </w:p>
    <w:p w:rsidR="003C4ED0" w:rsidRPr="001D5E27" w:rsidRDefault="00B13C9E" w:rsidP="008839F1">
      <w:pPr>
        <w:pStyle w:val="a7"/>
        <w:numPr>
          <w:ilvl w:val="0"/>
          <w:numId w:val="204"/>
        </w:numPr>
        <w:ind w:left="426"/>
        <w:rPr>
          <w:rFonts w:ascii="Times New Roman" w:hAnsi="Times New Roman"/>
          <w:color w:val="000000" w:themeColor="text1"/>
          <w:sz w:val="24"/>
          <w:szCs w:val="24"/>
        </w:rPr>
      </w:pPr>
      <w:r w:rsidRPr="001D5E27">
        <w:rPr>
          <w:rFonts w:ascii="Times New Roman" w:hAnsi="Times New Roman"/>
          <w:color w:val="000000" w:themeColor="text1"/>
          <w:sz w:val="24"/>
          <w:szCs w:val="24"/>
        </w:rPr>
        <w:t>буфет, переводить, резать;</w:t>
      </w:r>
    </w:p>
    <w:p w:rsidR="003C4ED0" w:rsidRPr="001D5E27" w:rsidRDefault="00B13C9E" w:rsidP="008839F1">
      <w:pPr>
        <w:pStyle w:val="a7"/>
        <w:numPr>
          <w:ilvl w:val="0"/>
          <w:numId w:val="204"/>
        </w:numPr>
        <w:ind w:left="426"/>
        <w:rPr>
          <w:rFonts w:ascii="Times New Roman" w:hAnsi="Times New Roman"/>
          <w:color w:val="000000" w:themeColor="text1"/>
          <w:sz w:val="24"/>
          <w:szCs w:val="24"/>
        </w:rPr>
      </w:pPr>
      <w:r w:rsidRPr="001D5E27">
        <w:rPr>
          <w:rFonts w:ascii="Times New Roman" w:hAnsi="Times New Roman"/>
          <w:color w:val="000000" w:themeColor="text1"/>
          <w:sz w:val="24"/>
          <w:szCs w:val="24"/>
        </w:rPr>
        <w:t>переписать, возить, подряд;</w:t>
      </w:r>
    </w:p>
    <w:p w:rsidR="00B13C9E" w:rsidRPr="001D5E27" w:rsidRDefault="00B13C9E" w:rsidP="008839F1">
      <w:pPr>
        <w:pStyle w:val="a7"/>
        <w:numPr>
          <w:ilvl w:val="0"/>
          <w:numId w:val="204"/>
        </w:numPr>
        <w:ind w:left="426"/>
        <w:rPr>
          <w:rFonts w:ascii="Times New Roman" w:hAnsi="Times New Roman"/>
          <w:color w:val="000000" w:themeColor="text1"/>
          <w:sz w:val="24"/>
          <w:szCs w:val="24"/>
        </w:rPr>
      </w:pPr>
      <w:r w:rsidRPr="001D5E27">
        <w:rPr>
          <w:rFonts w:ascii="Times New Roman" w:hAnsi="Times New Roman"/>
          <w:color w:val="000000" w:themeColor="text1"/>
          <w:sz w:val="24"/>
          <w:szCs w:val="24"/>
        </w:rPr>
        <w:t>угон, барабан, кровля.</w:t>
      </w:r>
    </w:p>
    <w:p w:rsidR="003C4ED0" w:rsidRPr="001D5E27" w:rsidRDefault="00B13C9E" w:rsidP="005B1BAF">
      <w:pPr>
        <w:spacing w:after="0" w:line="240" w:lineRule="auto"/>
        <w:rPr>
          <w:rFonts w:ascii="Times New Roman" w:eastAsia="Times New Roman" w:hAnsi="Times New Roman" w:cs="Times New Roman"/>
          <w:b/>
          <w:i/>
          <w:color w:val="000000" w:themeColor="text1"/>
          <w:sz w:val="24"/>
          <w:szCs w:val="24"/>
          <w:lang w:eastAsia="ru-RU"/>
        </w:rPr>
      </w:pPr>
      <w:r w:rsidRPr="001D5E27">
        <w:rPr>
          <w:rFonts w:ascii="Times New Roman" w:eastAsia="Times New Roman" w:hAnsi="Times New Roman" w:cs="Times New Roman"/>
          <w:b/>
          <w:i/>
          <w:color w:val="000000" w:themeColor="text1"/>
          <w:sz w:val="24"/>
          <w:szCs w:val="24"/>
          <w:lang w:eastAsia="ru-RU"/>
        </w:rPr>
        <w:t>5. Как изменяются имена прилагательные?</w:t>
      </w:r>
    </w:p>
    <w:p w:rsidR="003C4ED0" w:rsidRPr="001D5E27" w:rsidRDefault="00B13C9E" w:rsidP="008839F1">
      <w:pPr>
        <w:pStyle w:val="a7"/>
        <w:numPr>
          <w:ilvl w:val="0"/>
          <w:numId w:val="205"/>
        </w:numPr>
        <w:spacing w:after="0" w:line="240" w:lineRule="auto"/>
        <w:ind w:left="426"/>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по родам, падежам, числам;</w:t>
      </w:r>
    </w:p>
    <w:p w:rsidR="003C4ED0" w:rsidRPr="001D5E27" w:rsidRDefault="00B13C9E" w:rsidP="008839F1">
      <w:pPr>
        <w:pStyle w:val="a7"/>
        <w:numPr>
          <w:ilvl w:val="0"/>
          <w:numId w:val="205"/>
        </w:numPr>
        <w:spacing w:after="0" w:line="240" w:lineRule="auto"/>
        <w:ind w:left="426"/>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по родам, падежам, числам и лицам;</w:t>
      </w:r>
    </w:p>
    <w:p w:rsidR="003C4ED0" w:rsidRPr="001D5E27" w:rsidRDefault="00B13C9E" w:rsidP="008839F1">
      <w:pPr>
        <w:pStyle w:val="a7"/>
        <w:numPr>
          <w:ilvl w:val="0"/>
          <w:numId w:val="205"/>
        </w:numPr>
        <w:spacing w:after="0" w:line="240" w:lineRule="auto"/>
        <w:ind w:left="426"/>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по лицам, временам, числам;</w:t>
      </w:r>
    </w:p>
    <w:p w:rsidR="003C4ED0" w:rsidRPr="001D5E27" w:rsidRDefault="00B13C9E" w:rsidP="008839F1">
      <w:pPr>
        <w:pStyle w:val="a7"/>
        <w:numPr>
          <w:ilvl w:val="0"/>
          <w:numId w:val="205"/>
        </w:numPr>
        <w:spacing w:after="0" w:line="240" w:lineRule="auto"/>
        <w:ind w:left="426"/>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по лицам и числам;</w:t>
      </w:r>
    </w:p>
    <w:p w:rsidR="00B13C9E" w:rsidRPr="001D5E27" w:rsidRDefault="00B13C9E" w:rsidP="008839F1">
      <w:pPr>
        <w:pStyle w:val="a7"/>
        <w:numPr>
          <w:ilvl w:val="0"/>
          <w:numId w:val="205"/>
        </w:numPr>
        <w:spacing w:after="0" w:line="240" w:lineRule="auto"/>
        <w:ind w:left="426"/>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по лицам, числам и родам.</w:t>
      </w:r>
    </w:p>
    <w:p w:rsidR="003C4ED0" w:rsidRPr="001D5E27" w:rsidRDefault="00B13C9E" w:rsidP="005B1BAF">
      <w:pPr>
        <w:spacing w:after="0" w:line="240" w:lineRule="auto"/>
        <w:rPr>
          <w:rFonts w:ascii="Times New Roman" w:eastAsia="Times New Roman" w:hAnsi="Times New Roman" w:cs="Times New Roman"/>
          <w:b/>
          <w:i/>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br/>
      </w:r>
      <w:r w:rsidR="005B1BAF" w:rsidRPr="001D5E27">
        <w:rPr>
          <w:rFonts w:ascii="Times New Roman" w:eastAsia="Times New Roman" w:hAnsi="Times New Roman" w:cs="Times New Roman"/>
          <w:b/>
          <w:i/>
          <w:color w:val="000000" w:themeColor="text1"/>
          <w:sz w:val="24"/>
          <w:szCs w:val="24"/>
          <w:lang w:eastAsia="ru-RU"/>
        </w:rPr>
        <w:t>6.</w:t>
      </w:r>
      <w:r w:rsidRPr="001D5E27">
        <w:rPr>
          <w:rFonts w:ascii="Times New Roman" w:eastAsia="Times New Roman" w:hAnsi="Times New Roman" w:cs="Times New Roman"/>
          <w:b/>
          <w:i/>
          <w:color w:val="000000" w:themeColor="text1"/>
          <w:sz w:val="24"/>
          <w:szCs w:val="24"/>
          <w:lang w:eastAsia="ru-RU"/>
        </w:rPr>
        <w:t xml:space="preserve"> Какое прилагательное не имеет степеней сравнения?</w:t>
      </w:r>
    </w:p>
    <w:p w:rsidR="003C4ED0" w:rsidRPr="001D5E27" w:rsidRDefault="00B13C9E" w:rsidP="008839F1">
      <w:pPr>
        <w:pStyle w:val="a7"/>
        <w:numPr>
          <w:ilvl w:val="0"/>
          <w:numId w:val="206"/>
        </w:numPr>
        <w:spacing w:after="0" w:line="240" w:lineRule="auto"/>
        <w:ind w:left="426"/>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снежный;</w:t>
      </w:r>
    </w:p>
    <w:p w:rsidR="003C4ED0" w:rsidRPr="001D5E27" w:rsidRDefault="00B13C9E" w:rsidP="008839F1">
      <w:pPr>
        <w:pStyle w:val="a7"/>
        <w:numPr>
          <w:ilvl w:val="0"/>
          <w:numId w:val="206"/>
        </w:numPr>
        <w:spacing w:after="0" w:line="240" w:lineRule="auto"/>
        <w:ind w:left="426"/>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хороший;</w:t>
      </w:r>
    </w:p>
    <w:p w:rsidR="003C4ED0" w:rsidRPr="001D5E27" w:rsidRDefault="00B13C9E" w:rsidP="008839F1">
      <w:pPr>
        <w:pStyle w:val="a7"/>
        <w:numPr>
          <w:ilvl w:val="0"/>
          <w:numId w:val="206"/>
        </w:numPr>
        <w:spacing w:after="0" w:line="240" w:lineRule="auto"/>
        <w:ind w:left="426"/>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плохой;</w:t>
      </w:r>
    </w:p>
    <w:p w:rsidR="003C4ED0" w:rsidRPr="001D5E27" w:rsidRDefault="00B13C9E" w:rsidP="008839F1">
      <w:pPr>
        <w:pStyle w:val="a7"/>
        <w:numPr>
          <w:ilvl w:val="0"/>
          <w:numId w:val="206"/>
        </w:numPr>
        <w:spacing w:after="0" w:line="240" w:lineRule="auto"/>
        <w:ind w:left="426"/>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маленький;</w:t>
      </w:r>
    </w:p>
    <w:p w:rsidR="00B13C9E" w:rsidRPr="001D5E27" w:rsidRDefault="00B13C9E" w:rsidP="008839F1">
      <w:pPr>
        <w:pStyle w:val="a7"/>
        <w:numPr>
          <w:ilvl w:val="0"/>
          <w:numId w:val="206"/>
        </w:numPr>
        <w:spacing w:after="0" w:line="240" w:lineRule="auto"/>
        <w:ind w:left="426"/>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дорогой.</w:t>
      </w:r>
    </w:p>
    <w:p w:rsidR="005B1BAF" w:rsidRPr="001D5E27" w:rsidRDefault="005B1BAF" w:rsidP="005B1BAF">
      <w:pPr>
        <w:spacing w:after="0" w:line="240" w:lineRule="auto"/>
        <w:rPr>
          <w:rFonts w:ascii="Times New Roman" w:eastAsia="Times New Roman" w:hAnsi="Times New Roman" w:cs="Times New Roman"/>
          <w:b/>
          <w:i/>
          <w:color w:val="000000" w:themeColor="text1"/>
          <w:sz w:val="24"/>
          <w:szCs w:val="24"/>
          <w:lang w:eastAsia="ru-RU"/>
        </w:rPr>
      </w:pPr>
    </w:p>
    <w:p w:rsidR="003C4ED0" w:rsidRPr="001D5E27" w:rsidRDefault="005B1BAF" w:rsidP="005B1BAF">
      <w:pPr>
        <w:spacing w:after="0" w:line="240" w:lineRule="auto"/>
        <w:rPr>
          <w:rFonts w:ascii="Times New Roman" w:eastAsia="Times New Roman" w:hAnsi="Times New Roman" w:cs="Times New Roman"/>
          <w:b/>
          <w:i/>
          <w:color w:val="000000" w:themeColor="text1"/>
          <w:sz w:val="24"/>
          <w:szCs w:val="24"/>
          <w:lang w:eastAsia="ru-RU"/>
        </w:rPr>
      </w:pPr>
      <w:r w:rsidRPr="001D5E27">
        <w:rPr>
          <w:rFonts w:ascii="Times New Roman" w:eastAsia="Times New Roman" w:hAnsi="Times New Roman" w:cs="Times New Roman"/>
          <w:b/>
          <w:i/>
          <w:color w:val="000000" w:themeColor="text1"/>
          <w:sz w:val="24"/>
          <w:szCs w:val="24"/>
          <w:lang w:eastAsia="ru-RU"/>
        </w:rPr>
        <w:t>7</w:t>
      </w:r>
      <w:r w:rsidR="00B13C9E" w:rsidRPr="001D5E27">
        <w:rPr>
          <w:rFonts w:ascii="Times New Roman" w:eastAsia="Times New Roman" w:hAnsi="Times New Roman" w:cs="Times New Roman"/>
          <w:b/>
          <w:i/>
          <w:color w:val="000000" w:themeColor="text1"/>
          <w:sz w:val="24"/>
          <w:szCs w:val="24"/>
          <w:lang w:eastAsia="ru-RU"/>
        </w:rPr>
        <w:t>. Укажите простую форму превосходной степени прилагательного:</w:t>
      </w:r>
    </w:p>
    <w:p w:rsidR="003C4ED0" w:rsidRPr="001D5E27" w:rsidRDefault="00B13C9E" w:rsidP="008839F1">
      <w:pPr>
        <w:pStyle w:val="a7"/>
        <w:numPr>
          <w:ilvl w:val="0"/>
          <w:numId w:val="207"/>
        </w:numPr>
        <w:spacing w:after="0" w:line="240" w:lineRule="auto"/>
        <w:ind w:left="426"/>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самый интересный;</w:t>
      </w:r>
    </w:p>
    <w:p w:rsidR="003C4ED0" w:rsidRPr="001D5E27" w:rsidRDefault="00B13C9E" w:rsidP="008839F1">
      <w:pPr>
        <w:pStyle w:val="a7"/>
        <w:numPr>
          <w:ilvl w:val="0"/>
          <w:numId w:val="207"/>
        </w:numPr>
        <w:spacing w:after="0" w:line="240" w:lineRule="auto"/>
        <w:ind w:left="426"/>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острее;</w:t>
      </w:r>
    </w:p>
    <w:p w:rsidR="003C4ED0" w:rsidRPr="001D5E27" w:rsidRDefault="00B13C9E" w:rsidP="008839F1">
      <w:pPr>
        <w:pStyle w:val="a7"/>
        <w:numPr>
          <w:ilvl w:val="0"/>
          <w:numId w:val="207"/>
        </w:numPr>
        <w:spacing w:after="0" w:line="240" w:lineRule="auto"/>
        <w:ind w:left="426"/>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наивысший;</w:t>
      </w:r>
    </w:p>
    <w:p w:rsidR="003C4ED0" w:rsidRPr="001D5E27" w:rsidRDefault="00B13C9E" w:rsidP="008839F1">
      <w:pPr>
        <w:pStyle w:val="a7"/>
        <w:numPr>
          <w:ilvl w:val="0"/>
          <w:numId w:val="207"/>
        </w:numPr>
        <w:spacing w:after="0" w:line="240" w:lineRule="auto"/>
        <w:ind w:left="426"/>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жарче;</w:t>
      </w:r>
    </w:p>
    <w:p w:rsidR="00B13C9E" w:rsidRPr="001D5E27" w:rsidRDefault="00B13C9E" w:rsidP="008839F1">
      <w:pPr>
        <w:pStyle w:val="a7"/>
        <w:numPr>
          <w:ilvl w:val="0"/>
          <w:numId w:val="207"/>
        </w:numPr>
        <w:spacing w:after="0" w:line="240" w:lineRule="auto"/>
        <w:ind w:left="426"/>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наиболее верный.</w:t>
      </w:r>
    </w:p>
    <w:p w:rsidR="003C4ED0" w:rsidRPr="001D5E27" w:rsidRDefault="00B13C9E" w:rsidP="005B1BAF">
      <w:pPr>
        <w:spacing w:after="0" w:line="240" w:lineRule="auto"/>
        <w:rPr>
          <w:rFonts w:ascii="Times New Roman" w:eastAsia="Times New Roman" w:hAnsi="Times New Roman" w:cs="Times New Roman"/>
          <w:b/>
          <w:i/>
          <w:color w:val="000000" w:themeColor="text1"/>
          <w:sz w:val="24"/>
          <w:szCs w:val="24"/>
          <w:lang w:eastAsia="ru-RU"/>
        </w:rPr>
      </w:pPr>
      <w:r w:rsidRPr="001D5E27">
        <w:rPr>
          <w:rFonts w:ascii="Times New Roman" w:eastAsia="Times New Roman" w:hAnsi="Times New Roman" w:cs="Times New Roman"/>
          <w:b/>
          <w:i/>
          <w:color w:val="000000" w:themeColor="text1"/>
          <w:sz w:val="24"/>
          <w:szCs w:val="24"/>
          <w:lang w:eastAsia="ru-RU"/>
        </w:rPr>
        <w:br/>
      </w:r>
      <w:r w:rsidR="005B1BAF" w:rsidRPr="001D5E27">
        <w:rPr>
          <w:rFonts w:ascii="Times New Roman" w:eastAsia="Times New Roman" w:hAnsi="Times New Roman" w:cs="Times New Roman"/>
          <w:b/>
          <w:i/>
          <w:color w:val="000000" w:themeColor="text1"/>
          <w:sz w:val="24"/>
          <w:szCs w:val="24"/>
          <w:lang w:eastAsia="ru-RU"/>
        </w:rPr>
        <w:t>8</w:t>
      </w:r>
      <w:r w:rsidRPr="001D5E27">
        <w:rPr>
          <w:rFonts w:ascii="Times New Roman" w:eastAsia="Times New Roman" w:hAnsi="Times New Roman" w:cs="Times New Roman"/>
          <w:b/>
          <w:i/>
          <w:color w:val="000000" w:themeColor="text1"/>
          <w:sz w:val="24"/>
          <w:szCs w:val="24"/>
          <w:lang w:eastAsia="ru-RU"/>
        </w:rPr>
        <w:t>. Определите, в каком варианте не пишется раздельно:</w:t>
      </w:r>
    </w:p>
    <w:p w:rsidR="003C4ED0" w:rsidRPr="001D5E27" w:rsidRDefault="00B13C9E" w:rsidP="008839F1">
      <w:pPr>
        <w:pStyle w:val="a7"/>
        <w:numPr>
          <w:ilvl w:val="0"/>
          <w:numId w:val="208"/>
        </w:numPr>
        <w:spacing w:after="0" w:line="240" w:lineRule="auto"/>
        <w:ind w:left="426"/>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купили машину совсем (не)дорогую;</w:t>
      </w:r>
    </w:p>
    <w:p w:rsidR="003C4ED0" w:rsidRPr="001D5E27" w:rsidRDefault="00B13C9E" w:rsidP="008839F1">
      <w:pPr>
        <w:pStyle w:val="a7"/>
        <w:numPr>
          <w:ilvl w:val="0"/>
          <w:numId w:val="208"/>
        </w:numPr>
        <w:spacing w:after="0" w:line="240" w:lineRule="auto"/>
        <w:ind w:left="426"/>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(не)</w:t>
      </w:r>
      <w:proofErr w:type="spellStart"/>
      <w:r w:rsidRPr="001D5E27">
        <w:rPr>
          <w:rFonts w:ascii="Times New Roman" w:eastAsia="Times New Roman" w:hAnsi="Times New Roman"/>
          <w:color w:val="000000" w:themeColor="text1"/>
          <w:sz w:val="24"/>
          <w:szCs w:val="24"/>
          <w:lang w:eastAsia="ru-RU"/>
        </w:rPr>
        <w:t>ожиданное</w:t>
      </w:r>
      <w:proofErr w:type="spellEnd"/>
      <w:r w:rsidRPr="001D5E27">
        <w:rPr>
          <w:rFonts w:ascii="Times New Roman" w:eastAsia="Times New Roman" w:hAnsi="Times New Roman"/>
          <w:color w:val="000000" w:themeColor="text1"/>
          <w:sz w:val="24"/>
          <w:szCs w:val="24"/>
          <w:lang w:eastAsia="ru-RU"/>
        </w:rPr>
        <w:t xml:space="preserve"> известие;</w:t>
      </w:r>
    </w:p>
    <w:p w:rsidR="003C4ED0" w:rsidRPr="001D5E27" w:rsidRDefault="00B13C9E" w:rsidP="008839F1">
      <w:pPr>
        <w:pStyle w:val="a7"/>
        <w:numPr>
          <w:ilvl w:val="0"/>
          <w:numId w:val="208"/>
        </w:numPr>
        <w:spacing w:after="0" w:line="240" w:lineRule="auto"/>
        <w:ind w:left="426"/>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(не)</w:t>
      </w:r>
      <w:proofErr w:type="spellStart"/>
      <w:r w:rsidRPr="001D5E27">
        <w:rPr>
          <w:rFonts w:ascii="Times New Roman" w:eastAsia="Times New Roman" w:hAnsi="Times New Roman"/>
          <w:color w:val="000000" w:themeColor="text1"/>
          <w:sz w:val="24"/>
          <w:szCs w:val="24"/>
          <w:lang w:eastAsia="ru-RU"/>
        </w:rPr>
        <w:t>умолчны</w:t>
      </w:r>
      <w:proofErr w:type="spellEnd"/>
      <w:r w:rsidRPr="001D5E27">
        <w:rPr>
          <w:rFonts w:ascii="Times New Roman" w:eastAsia="Times New Roman" w:hAnsi="Times New Roman"/>
          <w:color w:val="000000" w:themeColor="text1"/>
          <w:sz w:val="24"/>
          <w:szCs w:val="24"/>
          <w:lang w:eastAsia="ru-RU"/>
        </w:rPr>
        <w:t xml:space="preserve"> звуки весенней капели;</w:t>
      </w:r>
    </w:p>
    <w:p w:rsidR="003C4ED0" w:rsidRPr="001D5E27" w:rsidRDefault="00B13C9E" w:rsidP="008839F1">
      <w:pPr>
        <w:pStyle w:val="a7"/>
        <w:numPr>
          <w:ilvl w:val="0"/>
          <w:numId w:val="208"/>
        </w:numPr>
        <w:spacing w:after="0" w:line="240" w:lineRule="auto"/>
        <w:ind w:left="426"/>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lastRenderedPageBreak/>
        <w:t>далеко (не)удачный ответ; </w:t>
      </w:r>
    </w:p>
    <w:p w:rsidR="00B13C9E" w:rsidRPr="001D5E27" w:rsidRDefault="00B13C9E" w:rsidP="008839F1">
      <w:pPr>
        <w:pStyle w:val="a7"/>
        <w:numPr>
          <w:ilvl w:val="0"/>
          <w:numId w:val="208"/>
        </w:numPr>
        <w:spacing w:after="0" w:line="240" w:lineRule="auto"/>
        <w:ind w:left="426"/>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дороги сделались (не)проезжими.</w:t>
      </w:r>
    </w:p>
    <w:p w:rsidR="00B13C9E" w:rsidRPr="001D5E27" w:rsidRDefault="00B13C9E" w:rsidP="005B1BAF">
      <w:pPr>
        <w:spacing w:after="100" w:afterAutospacing="1" w:line="240" w:lineRule="auto"/>
        <w:ind w:right="-1"/>
        <w:contextualSpacing/>
        <w:rPr>
          <w:rFonts w:ascii="Times New Roman" w:eastAsia="Calibri" w:hAnsi="Times New Roman" w:cs="Times New Roman"/>
          <w:b/>
          <w:i/>
          <w:color w:val="000000" w:themeColor="text1"/>
          <w:sz w:val="24"/>
          <w:szCs w:val="24"/>
        </w:rPr>
      </w:pPr>
    </w:p>
    <w:p w:rsidR="003C4ED0" w:rsidRPr="001D5E27" w:rsidRDefault="005B1BAF" w:rsidP="005B1BAF">
      <w:pPr>
        <w:spacing w:after="100" w:afterAutospacing="1" w:line="240" w:lineRule="auto"/>
        <w:ind w:right="-1"/>
        <w:contextualSpacing/>
        <w:rPr>
          <w:rFonts w:ascii="Times New Roman" w:eastAsia="Calibri" w:hAnsi="Times New Roman" w:cs="Times New Roman"/>
          <w:b/>
          <w:i/>
          <w:color w:val="000000" w:themeColor="text1"/>
          <w:sz w:val="24"/>
          <w:szCs w:val="24"/>
        </w:rPr>
      </w:pPr>
      <w:r w:rsidRPr="001D5E27">
        <w:rPr>
          <w:rFonts w:ascii="Times New Roman" w:eastAsia="Calibri" w:hAnsi="Times New Roman" w:cs="Times New Roman"/>
          <w:b/>
          <w:i/>
          <w:color w:val="000000" w:themeColor="text1"/>
          <w:sz w:val="24"/>
          <w:szCs w:val="24"/>
        </w:rPr>
        <w:t>9</w:t>
      </w:r>
      <w:r w:rsidR="00B13C9E" w:rsidRPr="001D5E27">
        <w:rPr>
          <w:rFonts w:ascii="Times New Roman" w:eastAsia="Calibri" w:hAnsi="Times New Roman" w:cs="Times New Roman"/>
          <w:b/>
          <w:i/>
          <w:color w:val="000000" w:themeColor="text1"/>
          <w:sz w:val="24"/>
          <w:szCs w:val="24"/>
        </w:rPr>
        <w:t>. Какой разряд местоимений включает только одно слово?</w:t>
      </w:r>
    </w:p>
    <w:p w:rsidR="003C4ED0" w:rsidRPr="001D5E27" w:rsidRDefault="00B13C9E" w:rsidP="008839F1">
      <w:pPr>
        <w:pStyle w:val="a7"/>
        <w:numPr>
          <w:ilvl w:val="0"/>
          <w:numId w:val="209"/>
        </w:numPr>
        <w:spacing w:after="100" w:afterAutospacing="1" w:line="240" w:lineRule="auto"/>
        <w:ind w:left="426" w:right="-1"/>
        <w:rPr>
          <w:rFonts w:ascii="Times New Roman" w:eastAsia="Times New Roman" w:hAnsi="Times New Roman"/>
          <w:bCs/>
          <w:color w:val="000000" w:themeColor="text1"/>
          <w:sz w:val="24"/>
          <w:szCs w:val="24"/>
          <w:lang w:eastAsia="ru-RU"/>
        </w:rPr>
      </w:pPr>
      <w:r w:rsidRPr="001D5E27">
        <w:rPr>
          <w:rFonts w:ascii="Times New Roman" w:hAnsi="Times New Roman"/>
          <w:color w:val="000000" w:themeColor="text1"/>
          <w:sz w:val="24"/>
          <w:szCs w:val="24"/>
        </w:rPr>
        <w:t>неопределенное;</w:t>
      </w:r>
    </w:p>
    <w:p w:rsidR="003C4ED0" w:rsidRPr="001D5E27" w:rsidRDefault="00B13C9E" w:rsidP="008839F1">
      <w:pPr>
        <w:pStyle w:val="a7"/>
        <w:numPr>
          <w:ilvl w:val="0"/>
          <w:numId w:val="209"/>
        </w:numPr>
        <w:spacing w:after="100" w:afterAutospacing="1" w:line="240" w:lineRule="auto"/>
        <w:ind w:left="426" w:right="-1"/>
        <w:rPr>
          <w:rFonts w:ascii="Times New Roman" w:eastAsia="Times New Roman" w:hAnsi="Times New Roman"/>
          <w:bCs/>
          <w:color w:val="000000" w:themeColor="text1"/>
          <w:sz w:val="24"/>
          <w:szCs w:val="24"/>
          <w:lang w:eastAsia="ru-RU"/>
        </w:rPr>
      </w:pPr>
      <w:r w:rsidRPr="001D5E27">
        <w:rPr>
          <w:rFonts w:ascii="Times New Roman" w:hAnsi="Times New Roman"/>
          <w:color w:val="000000" w:themeColor="text1"/>
          <w:sz w:val="24"/>
          <w:szCs w:val="24"/>
        </w:rPr>
        <w:t>определительное;</w:t>
      </w:r>
    </w:p>
    <w:p w:rsidR="003C4ED0" w:rsidRPr="001D5E27" w:rsidRDefault="00B13C9E" w:rsidP="008839F1">
      <w:pPr>
        <w:pStyle w:val="a7"/>
        <w:numPr>
          <w:ilvl w:val="0"/>
          <w:numId w:val="209"/>
        </w:numPr>
        <w:spacing w:after="100" w:afterAutospacing="1" w:line="240" w:lineRule="auto"/>
        <w:ind w:left="426" w:right="-1"/>
        <w:rPr>
          <w:rFonts w:ascii="Times New Roman" w:eastAsia="Times New Roman" w:hAnsi="Times New Roman"/>
          <w:bCs/>
          <w:color w:val="000000" w:themeColor="text1"/>
          <w:sz w:val="24"/>
          <w:szCs w:val="24"/>
          <w:lang w:eastAsia="ru-RU"/>
        </w:rPr>
      </w:pPr>
      <w:r w:rsidRPr="001D5E27">
        <w:rPr>
          <w:rFonts w:ascii="Times New Roman" w:hAnsi="Times New Roman"/>
          <w:color w:val="000000" w:themeColor="text1"/>
          <w:sz w:val="24"/>
          <w:szCs w:val="24"/>
        </w:rPr>
        <w:t>притяжательное;</w:t>
      </w:r>
    </w:p>
    <w:p w:rsidR="003C4ED0" w:rsidRPr="001D5E27" w:rsidRDefault="00B13C9E" w:rsidP="008839F1">
      <w:pPr>
        <w:pStyle w:val="a7"/>
        <w:numPr>
          <w:ilvl w:val="0"/>
          <w:numId w:val="209"/>
        </w:numPr>
        <w:spacing w:after="100" w:afterAutospacing="1" w:line="240" w:lineRule="auto"/>
        <w:ind w:left="426" w:right="-1"/>
        <w:rPr>
          <w:rFonts w:ascii="Times New Roman" w:eastAsia="Times New Roman" w:hAnsi="Times New Roman"/>
          <w:bCs/>
          <w:color w:val="000000" w:themeColor="text1"/>
          <w:sz w:val="24"/>
          <w:szCs w:val="24"/>
          <w:lang w:eastAsia="ru-RU"/>
        </w:rPr>
      </w:pPr>
      <w:r w:rsidRPr="001D5E27">
        <w:rPr>
          <w:rFonts w:ascii="Times New Roman" w:hAnsi="Times New Roman"/>
          <w:color w:val="000000" w:themeColor="text1"/>
          <w:sz w:val="24"/>
          <w:szCs w:val="24"/>
        </w:rPr>
        <w:t>возвратное;</w:t>
      </w:r>
    </w:p>
    <w:p w:rsidR="00E30551" w:rsidRPr="001D5E27" w:rsidRDefault="00B13C9E" w:rsidP="008839F1">
      <w:pPr>
        <w:pStyle w:val="a7"/>
        <w:numPr>
          <w:ilvl w:val="0"/>
          <w:numId w:val="209"/>
        </w:numPr>
        <w:spacing w:after="100" w:afterAutospacing="1" w:line="240" w:lineRule="auto"/>
        <w:ind w:left="426" w:right="-1"/>
        <w:rPr>
          <w:rFonts w:ascii="Times New Roman" w:eastAsia="Times New Roman" w:hAnsi="Times New Roman"/>
          <w:bCs/>
          <w:color w:val="000000" w:themeColor="text1"/>
          <w:sz w:val="24"/>
          <w:szCs w:val="24"/>
          <w:lang w:eastAsia="ru-RU"/>
        </w:rPr>
      </w:pPr>
      <w:r w:rsidRPr="001D5E27">
        <w:rPr>
          <w:rFonts w:ascii="Times New Roman" w:hAnsi="Times New Roman"/>
          <w:color w:val="000000" w:themeColor="text1"/>
          <w:sz w:val="24"/>
          <w:szCs w:val="24"/>
        </w:rPr>
        <w:t>отрицательное.</w:t>
      </w:r>
    </w:p>
    <w:p w:rsidR="005B1BAF" w:rsidRPr="001D5E27" w:rsidRDefault="005B1BAF" w:rsidP="005B1BAF">
      <w:pPr>
        <w:spacing w:after="0" w:line="240" w:lineRule="auto"/>
        <w:jc w:val="both"/>
        <w:rPr>
          <w:rFonts w:ascii="Times New Roman" w:eastAsia="Calibri" w:hAnsi="Times New Roman" w:cs="Times New Roman"/>
          <w:color w:val="000000" w:themeColor="text1"/>
          <w:sz w:val="24"/>
          <w:szCs w:val="24"/>
        </w:rPr>
      </w:pPr>
    </w:p>
    <w:p w:rsidR="00B13C9E" w:rsidRPr="001D5E27" w:rsidRDefault="00B13C9E" w:rsidP="005B1BAF">
      <w:pPr>
        <w:spacing w:after="0" w:line="240" w:lineRule="auto"/>
        <w:jc w:val="both"/>
        <w:rPr>
          <w:rFonts w:ascii="Times New Roman" w:eastAsia="Calibri" w:hAnsi="Times New Roman" w:cs="Times New Roman"/>
          <w:b/>
          <w:i/>
          <w:color w:val="000000" w:themeColor="text1"/>
          <w:sz w:val="24"/>
          <w:szCs w:val="24"/>
        </w:rPr>
      </w:pPr>
      <w:r w:rsidRPr="001D5E27">
        <w:rPr>
          <w:rFonts w:ascii="Times New Roman" w:eastAsia="Calibri" w:hAnsi="Times New Roman" w:cs="Times New Roman"/>
          <w:b/>
          <w:i/>
          <w:color w:val="000000" w:themeColor="text1"/>
          <w:sz w:val="24"/>
          <w:szCs w:val="24"/>
        </w:rPr>
        <w:t>1</w:t>
      </w:r>
      <w:r w:rsidR="005B1BAF" w:rsidRPr="001D5E27">
        <w:rPr>
          <w:rFonts w:ascii="Times New Roman" w:eastAsia="Calibri" w:hAnsi="Times New Roman" w:cs="Times New Roman"/>
          <w:b/>
          <w:i/>
          <w:color w:val="000000" w:themeColor="text1"/>
          <w:sz w:val="24"/>
          <w:szCs w:val="24"/>
        </w:rPr>
        <w:t>0</w:t>
      </w:r>
      <w:r w:rsidRPr="001D5E27">
        <w:rPr>
          <w:rFonts w:ascii="Times New Roman" w:eastAsia="Calibri" w:hAnsi="Times New Roman" w:cs="Times New Roman"/>
          <w:b/>
          <w:i/>
          <w:color w:val="000000" w:themeColor="text1"/>
          <w:sz w:val="24"/>
          <w:szCs w:val="24"/>
        </w:rPr>
        <w:t>. Частица:</w:t>
      </w:r>
    </w:p>
    <w:p w:rsidR="00B13C9E" w:rsidRPr="001D5E27" w:rsidRDefault="00B13C9E" w:rsidP="008839F1">
      <w:pPr>
        <w:pStyle w:val="a7"/>
        <w:numPr>
          <w:ilvl w:val="0"/>
          <w:numId w:val="210"/>
        </w:numPr>
        <w:spacing w:after="0" w:line="240" w:lineRule="auto"/>
        <w:ind w:left="426"/>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вносит различные оттенки;</w:t>
      </w:r>
    </w:p>
    <w:p w:rsidR="00B13C9E" w:rsidRPr="001D5E27" w:rsidRDefault="00B13C9E" w:rsidP="008839F1">
      <w:pPr>
        <w:pStyle w:val="a7"/>
        <w:numPr>
          <w:ilvl w:val="0"/>
          <w:numId w:val="210"/>
        </w:numPr>
        <w:spacing w:after="0" w:line="240" w:lineRule="auto"/>
        <w:ind w:left="426"/>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служит для связи предложений;</w:t>
      </w:r>
    </w:p>
    <w:p w:rsidR="00B13C9E" w:rsidRPr="001D5E27" w:rsidRDefault="00B13C9E" w:rsidP="008839F1">
      <w:pPr>
        <w:pStyle w:val="a7"/>
        <w:numPr>
          <w:ilvl w:val="0"/>
          <w:numId w:val="210"/>
        </w:numPr>
        <w:spacing w:after="0" w:line="240" w:lineRule="auto"/>
        <w:ind w:left="426"/>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выражает зависимость одних слов от других;</w:t>
      </w:r>
    </w:p>
    <w:p w:rsidR="00B13C9E" w:rsidRPr="001D5E27" w:rsidRDefault="00B13C9E" w:rsidP="008839F1">
      <w:pPr>
        <w:pStyle w:val="a7"/>
        <w:numPr>
          <w:ilvl w:val="0"/>
          <w:numId w:val="210"/>
        </w:numPr>
        <w:spacing w:after="0" w:line="240" w:lineRule="auto"/>
        <w:ind w:left="426"/>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 xml:space="preserve">связывает однородные члены предложения. </w:t>
      </w:r>
    </w:p>
    <w:p w:rsidR="00E30551" w:rsidRPr="001D5E27" w:rsidRDefault="00E30551" w:rsidP="005B1BAF">
      <w:pPr>
        <w:spacing w:after="100" w:afterAutospacing="1" w:line="240" w:lineRule="auto"/>
        <w:ind w:right="-1"/>
        <w:contextualSpacing/>
        <w:rPr>
          <w:rFonts w:ascii="Times New Roman" w:eastAsia="Times New Roman" w:hAnsi="Times New Roman" w:cs="Times New Roman"/>
          <w:b/>
          <w:bCs/>
          <w:color w:val="000000" w:themeColor="text1"/>
          <w:sz w:val="24"/>
          <w:szCs w:val="24"/>
          <w:lang w:eastAsia="ru-RU"/>
        </w:rPr>
      </w:pPr>
    </w:p>
    <w:p w:rsidR="005B1BAF" w:rsidRPr="001D5E27" w:rsidRDefault="005B1BAF" w:rsidP="005B1BAF">
      <w:pPr>
        <w:spacing w:after="0" w:line="240" w:lineRule="auto"/>
        <w:jc w:val="both"/>
        <w:rPr>
          <w:rFonts w:ascii="Times New Roman" w:eastAsia="Calibri" w:hAnsi="Times New Roman" w:cs="Times New Roman"/>
          <w:b/>
          <w:i/>
          <w:color w:val="000000" w:themeColor="text1"/>
          <w:sz w:val="24"/>
          <w:szCs w:val="24"/>
        </w:rPr>
      </w:pPr>
      <w:r w:rsidRPr="001D5E27">
        <w:rPr>
          <w:rFonts w:ascii="Times New Roman" w:eastAsia="Calibri" w:hAnsi="Times New Roman" w:cs="Times New Roman"/>
          <w:b/>
          <w:i/>
          <w:color w:val="000000" w:themeColor="text1"/>
          <w:sz w:val="24"/>
          <w:szCs w:val="24"/>
        </w:rPr>
        <w:t>11. Укажите вопросительную частицу:</w:t>
      </w:r>
    </w:p>
    <w:p w:rsidR="005B1BAF" w:rsidRPr="001D5E27" w:rsidRDefault="005B1BAF" w:rsidP="008839F1">
      <w:pPr>
        <w:pStyle w:val="a7"/>
        <w:numPr>
          <w:ilvl w:val="0"/>
          <w:numId w:val="211"/>
        </w:numPr>
        <w:spacing w:after="0" w:line="240" w:lineRule="auto"/>
        <w:ind w:left="426"/>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 xml:space="preserve">уж;                                    </w:t>
      </w:r>
    </w:p>
    <w:p w:rsidR="005B1BAF" w:rsidRPr="001D5E27" w:rsidRDefault="005B1BAF" w:rsidP="008839F1">
      <w:pPr>
        <w:pStyle w:val="a7"/>
        <w:numPr>
          <w:ilvl w:val="0"/>
          <w:numId w:val="211"/>
        </w:numPr>
        <w:spacing w:after="0" w:line="240" w:lineRule="auto"/>
        <w:ind w:left="426"/>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ведь;</w:t>
      </w:r>
    </w:p>
    <w:p w:rsidR="005B1BAF" w:rsidRPr="001D5E27" w:rsidRDefault="005B1BAF" w:rsidP="008839F1">
      <w:pPr>
        <w:pStyle w:val="a7"/>
        <w:numPr>
          <w:ilvl w:val="0"/>
          <w:numId w:val="211"/>
        </w:numPr>
        <w:spacing w:after="0" w:line="240" w:lineRule="auto"/>
        <w:ind w:left="426"/>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 xml:space="preserve">исключительно;        </w:t>
      </w:r>
    </w:p>
    <w:p w:rsidR="005B1BAF" w:rsidRPr="001D5E27" w:rsidRDefault="005B1BAF" w:rsidP="008839F1">
      <w:pPr>
        <w:pStyle w:val="a7"/>
        <w:numPr>
          <w:ilvl w:val="0"/>
          <w:numId w:val="211"/>
        </w:numPr>
        <w:spacing w:after="0" w:line="240" w:lineRule="auto"/>
        <w:ind w:left="426"/>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ли.</w:t>
      </w:r>
    </w:p>
    <w:p w:rsidR="005B1BAF" w:rsidRPr="001D5E27" w:rsidRDefault="005B1BAF" w:rsidP="005B1BAF">
      <w:pPr>
        <w:spacing w:after="0" w:line="240" w:lineRule="auto"/>
        <w:jc w:val="both"/>
        <w:rPr>
          <w:rFonts w:ascii="Times New Roman" w:eastAsia="Calibri" w:hAnsi="Times New Roman" w:cs="Times New Roman"/>
          <w:color w:val="000000" w:themeColor="text1"/>
          <w:sz w:val="24"/>
          <w:szCs w:val="24"/>
        </w:rPr>
      </w:pPr>
    </w:p>
    <w:p w:rsidR="005B1BAF" w:rsidRPr="001D5E27" w:rsidRDefault="005B1BAF" w:rsidP="005B1BAF">
      <w:pPr>
        <w:spacing w:after="0" w:line="240" w:lineRule="auto"/>
        <w:jc w:val="both"/>
        <w:rPr>
          <w:rFonts w:ascii="Times New Roman" w:eastAsia="Calibri" w:hAnsi="Times New Roman" w:cs="Times New Roman"/>
          <w:b/>
          <w:i/>
          <w:color w:val="000000" w:themeColor="text1"/>
          <w:sz w:val="24"/>
          <w:szCs w:val="24"/>
        </w:rPr>
      </w:pPr>
      <w:r w:rsidRPr="001D5E27">
        <w:rPr>
          <w:rFonts w:ascii="Times New Roman" w:eastAsia="Calibri" w:hAnsi="Times New Roman" w:cs="Times New Roman"/>
          <w:b/>
          <w:i/>
          <w:color w:val="000000" w:themeColor="text1"/>
          <w:sz w:val="24"/>
          <w:szCs w:val="24"/>
        </w:rPr>
        <w:t>12. Укажите производный предлог:</w:t>
      </w:r>
    </w:p>
    <w:p w:rsidR="005B1BAF" w:rsidRPr="001D5E27" w:rsidRDefault="005B1BAF" w:rsidP="008839F1">
      <w:pPr>
        <w:pStyle w:val="a7"/>
        <w:numPr>
          <w:ilvl w:val="0"/>
          <w:numId w:val="212"/>
        </w:numPr>
        <w:spacing w:after="0" w:line="240" w:lineRule="auto"/>
        <w:ind w:left="426"/>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 xml:space="preserve">около;     </w:t>
      </w:r>
    </w:p>
    <w:p w:rsidR="005B1BAF" w:rsidRPr="001D5E27" w:rsidRDefault="005B1BAF" w:rsidP="008839F1">
      <w:pPr>
        <w:pStyle w:val="a7"/>
        <w:numPr>
          <w:ilvl w:val="0"/>
          <w:numId w:val="212"/>
        </w:numPr>
        <w:spacing w:after="0" w:line="240" w:lineRule="auto"/>
        <w:ind w:left="426"/>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через;</w:t>
      </w:r>
    </w:p>
    <w:p w:rsidR="005B1BAF" w:rsidRPr="001D5E27" w:rsidRDefault="005B1BAF" w:rsidP="008839F1">
      <w:pPr>
        <w:pStyle w:val="a7"/>
        <w:numPr>
          <w:ilvl w:val="0"/>
          <w:numId w:val="212"/>
        </w:numPr>
        <w:spacing w:after="0" w:line="240" w:lineRule="auto"/>
        <w:ind w:left="426"/>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 xml:space="preserve">между;          </w:t>
      </w:r>
    </w:p>
    <w:p w:rsidR="005B1BAF" w:rsidRPr="001D5E27" w:rsidRDefault="005B1BAF" w:rsidP="008839F1">
      <w:pPr>
        <w:pStyle w:val="a7"/>
        <w:numPr>
          <w:ilvl w:val="0"/>
          <w:numId w:val="212"/>
        </w:numPr>
        <w:spacing w:after="0" w:line="240" w:lineRule="auto"/>
        <w:ind w:left="426"/>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пред.</w:t>
      </w:r>
    </w:p>
    <w:p w:rsidR="005B1BAF" w:rsidRPr="001D5E27" w:rsidRDefault="005B1BAF" w:rsidP="005B1BAF">
      <w:pPr>
        <w:spacing w:after="0" w:line="240" w:lineRule="auto"/>
        <w:jc w:val="both"/>
        <w:rPr>
          <w:rFonts w:ascii="Times New Roman" w:eastAsia="Calibri" w:hAnsi="Times New Roman" w:cs="Times New Roman"/>
          <w:b/>
          <w:i/>
          <w:color w:val="000000" w:themeColor="text1"/>
          <w:sz w:val="24"/>
          <w:szCs w:val="24"/>
        </w:rPr>
      </w:pPr>
    </w:p>
    <w:p w:rsidR="005B1BAF" w:rsidRPr="001D5E27" w:rsidRDefault="005B1BAF" w:rsidP="005B1BAF">
      <w:pPr>
        <w:spacing w:after="0" w:line="240" w:lineRule="auto"/>
        <w:jc w:val="both"/>
        <w:rPr>
          <w:rFonts w:ascii="Times New Roman" w:eastAsia="Calibri" w:hAnsi="Times New Roman" w:cs="Times New Roman"/>
          <w:b/>
          <w:i/>
          <w:color w:val="000000" w:themeColor="text1"/>
          <w:sz w:val="24"/>
          <w:szCs w:val="24"/>
        </w:rPr>
      </w:pPr>
      <w:r w:rsidRPr="001D5E27">
        <w:rPr>
          <w:rFonts w:ascii="Times New Roman" w:eastAsia="Calibri" w:hAnsi="Times New Roman" w:cs="Times New Roman"/>
          <w:b/>
          <w:i/>
          <w:color w:val="000000" w:themeColor="text1"/>
          <w:sz w:val="24"/>
          <w:szCs w:val="24"/>
        </w:rPr>
        <w:t>13. Укажите сочинительный разделительный союз:</w:t>
      </w:r>
    </w:p>
    <w:p w:rsidR="005B1BAF" w:rsidRPr="001D5E27" w:rsidRDefault="005B1BAF" w:rsidP="008839F1">
      <w:pPr>
        <w:pStyle w:val="a7"/>
        <w:numPr>
          <w:ilvl w:val="0"/>
          <w:numId w:val="213"/>
        </w:numPr>
        <w:spacing w:after="0" w:line="240" w:lineRule="auto"/>
        <w:ind w:left="426"/>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 xml:space="preserve">но,            </w:t>
      </w:r>
    </w:p>
    <w:p w:rsidR="005B1BAF" w:rsidRPr="001D5E27" w:rsidRDefault="005B1BAF" w:rsidP="008839F1">
      <w:pPr>
        <w:pStyle w:val="a7"/>
        <w:numPr>
          <w:ilvl w:val="0"/>
          <w:numId w:val="213"/>
        </w:numPr>
        <w:spacing w:after="0" w:line="240" w:lineRule="auto"/>
        <w:ind w:left="426"/>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однако,</w:t>
      </w:r>
    </w:p>
    <w:p w:rsidR="005B1BAF" w:rsidRPr="001D5E27" w:rsidRDefault="005B1BAF" w:rsidP="008839F1">
      <w:pPr>
        <w:pStyle w:val="a7"/>
        <w:numPr>
          <w:ilvl w:val="0"/>
          <w:numId w:val="213"/>
        </w:numPr>
        <w:spacing w:after="0" w:line="240" w:lineRule="auto"/>
        <w:ind w:left="426"/>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 xml:space="preserve">ни... ни...,           </w:t>
      </w:r>
    </w:p>
    <w:p w:rsidR="005B1BAF" w:rsidRPr="001D5E27" w:rsidRDefault="005B1BAF" w:rsidP="008839F1">
      <w:pPr>
        <w:pStyle w:val="a7"/>
        <w:numPr>
          <w:ilvl w:val="0"/>
          <w:numId w:val="213"/>
        </w:numPr>
        <w:spacing w:after="0" w:line="240" w:lineRule="auto"/>
        <w:ind w:left="426"/>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либо.</w:t>
      </w:r>
    </w:p>
    <w:p w:rsidR="005B1BAF" w:rsidRPr="001D5E27" w:rsidRDefault="005B1BAF" w:rsidP="005B1BAF">
      <w:pPr>
        <w:spacing w:after="0" w:line="240" w:lineRule="auto"/>
        <w:jc w:val="both"/>
        <w:rPr>
          <w:rFonts w:ascii="Times New Roman" w:eastAsia="Calibri" w:hAnsi="Times New Roman" w:cs="Times New Roman"/>
          <w:color w:val="000000" w:themeColor="text1"/>
          <w:sz w:val="24"/>
          <w:szCs w:val="24"/>
        </w:rPr>
      </w:pPr>
    </w:p>
    <w:p w:rsidR="005B1BAF" w:rsidRPr="001D5E27" w:rsidRDefault="005B1BAF" w:rsidP="005B1BAF">
      <w:pPr>
        <w:spacing w:after="0" w:line="240" w:lineRule="auto"/>
        <w:jc w:val="both"/>
        <w:rPr>
          <w:rFonts w:ascii="Times New Roman" w:eastAsia="Calibri" w:hAnsi="Times New Roman" w:cs="Times New Roman"/>
          <w:b/>
          <w:i/>
          <w:color w:val="000000" w:themeColor="text1"/>
          <w:sz w:val="24"/>
          <w:szCs w:val="24"/>
        </w:rPr>
      </w:pPr>
      <w:r w:rsidRPr="001D5E27">
        <w:rPr>
          <w:rFonts w:ascii="Times New Roman" w:eastAsia="Calibri" w:hAnsi="Times New Roman" w:cs="Times New Roman"/>
          <w:b/>
          <w:i/>
          <w:color w:val="000000" w:themeColor="text1"/>
          <w:sz w:val="24"/>
          <w:szCs w:val="24"/>
        </w:rPr>
        <w:t>14. Укажите подчинительный временной союз:</w:t>
      </w:r>
    </w:p>
    <w:p w:rsidR="005B1BAF" w:rsidRPr="001D5E27" w:rsidRDefault="005B1BAF" w:rsidP="008839F1">
      <w:pPr>
        <w:pStyle w:val="a7"/>
        <w:numPr>
          <w:ilvl w:val="0"/>
          <w:numId w:val="214"/>
        </w:numPr>
        <w:spacing w:after="0" w:line="240" w:lineRule="auto"/>
        <w:ind w:left="426"/>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 xml:space="preserve">если;                  </w:t>
      </w:r>
    </w:p>
    <w:p w:rsidR="005B1BAF" w:rsidRPr="001D5E27" w:rsidRDefault="005B1BAF" w:rsidP="008839F1">
      <w:pPr>
        <w:pStyle w:val="a7"/>
        <w:numPr>
          <w:ilvl w:val="0"/>
          <w:numId w:val="214"/>
        </w:numPr>
        <w:spacing w:after="0" w:line="240" w:lineRule="auto"/>
        <w:ind w:left="426"/>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пока;</w:t>
      </w:r>
    </w:p>
    <w:p w:rsidR="005B1BAF" w:rsidRPr="001D5E27" w:rsidRDefault="005B1BAF" w:rsidP="008839F1">
      <w:pPr>
        <w:pStyle w:val="a7"/>
        <w:numPr>
          <w:ilvl w:val="0"/>
          <w:numId w:val="214"/>
        </w:numPr>
        <w:spacing w:after="0" w:line="240" w:lineRule="auto"/>
        <w:ind w:left="426"/>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 xml:space="preserve">словно;                   </w:t>
      </w:r>
    </w:p>
    <w:p w:rsidR="005B1BAF" w:rsidRPr="001D5E27" w:rsidRDefault="005B1BAF" w:rsidP="008839F1">
      <w:pPr>
        <w:pStyle w:val="a7"/>
        <w:numPr>
          <w:ilvl w:val="0"/>
          <w:numId w:val="214"/>
        </w:numPr>
        <w:spacing w:after="0" w:line="240" w:lineRule="auto"/>
        <w:ind w:left="426"/>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хотя.</w:t>
      </w:r>
    </w:p>
    <w:p w:rsidR="005B1BAF" w:rsidRPr="001D5E27" w:rsidRDefault="005B1BAF" w:rsidP="005B1BAF">
      <w:pPr>
        <w:spacing w:after="0" w:line="240" w:lineRule="auto"/>
        <w:jc w:val="both"/>
        <w:rPr>
          <w:rFonts w:ascii="Times New Roman" w:eastAsia="Calibri" w:hAnsi="Times New Roman" w:cs="Times New Roman"/>
          <w:color w:val="000000" w:themeColor="text1"/>
          <w:sz w:val="24"/>
          <w:szCs w:val="24"/>
        </w:rPr>
      </w:pPr>
    </w:p>
    <w:p w:rsidR="005B1BAF" w:rsidRPr="001D5E27" w:rsidRDefault="005B1BAF" w:rsidP="005B1BAF">
      <w:pPr>
        <w:spacing w:after="0" w:line="240" w:lineRule="auto"/>
        <w:jc w:val="both"/>
        <w:rPr>
          <w:rFonts w:ascii="Times New Roman" w:eastAsia="Calibri" w:hAnsi="Times New Roman" w:cs="Times New Roman"/>
          <w:b/>
          <w:i/>
          <w:color w:val="000000" w:themeColor="text1"/>
          <w:sz w:val="24"/>
          <w:szCs w:val="24"/>
        </w:rPr>
      </w:pPr>
      <w:r w:rsidRPr="001D5E27">
        <w:rPr>
          <w:rFonts w:ascii="Times New Roman" w:eastAsia="Calibri" w:hAnsi="Times New Roman" w:cs="Times New Roman"/>
          <w:b/>
          <w:i/>
          <w:color w:val="000000" w:themeColor="text1"/>
          <w:sz w:val="24"/>
          <w:szCs w:val="24"/>
        </w:rPr>
        <w:t>15. Укажите слово, в котором допущена орфографическая ошибка:</w:t>
      </w:r>
    </w:p>
    <w:p w:rsidR="005B1BAF" w:rsidRPr="001D5E27" w:rsidRDefault="005B1BAF" w:rsidP="008839F1">
      <w:pPr>
        <w:pStyle w:val="a7"/>
        <w:numPr>
          <w:ilvl w:val="0"/>
          <w:numId w:val="215"/>
        </w:numPr>
        <w:spacing w:after="0" w:line="240" w:lineRule="auto"/>
        <w:ind w:left="426"/>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 xml:space="preserve">ситуация;            </w:t>
      </w:r>
    </w:p>
    <w:p w:rsidR="005B1BAF" w:rsidRPr="001D5E27" w:rsidRDefault="005B1BAF" w:rsidP="008839F1">
      <w:pPr>
        <w:pStyle w:val="a7"/>
        <w:numPr>
          <w:ilvl w:val="0"/>
          <w:numId w:val="215"/>
        </w:numPr>
        <w:spacing w:after="0" w:line="240" w:lineRule="auto"/>
        <w:ind w:left="426"/>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реальный;</w:t>
      </w:r>
    </w:p>
    <w:p w:rsidR="005B1BAF" w:rsidRPr="001D5E27" w:rsidRDefault="005B1BAF" w:rsidP="008839F1">
      <w:pPr>
        <w:pStyle w:val="a7"/>
        <w:numPr>
          <w:ilvl w:val="0"/>
          <w:numId w:val="215"/>
        </w:numPr>
        <w:spacing w:after="0" w:line="240" w:lineRule="auto"/>
        <w:ind w:left="426"/>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 xml:space="preserve">семафор;           </w:t>
      </w:r>
    </w:p>
    <w:p w:rsidR="005B1BAF" w:rsidRPr="001D5E27" w:rsidRDefault="005B1BAF" w:rsidP="008839F1">
      <w:pPr>
        <w:pStyle w:val="a7"/>
        <w:numPr>
          <w:ilvl w:val="0"/>
          <w:numId w:val="215"/>
        </w:numPr>
        <w:spacing w:after="0" w:line="240" w:lineRule="auto"/>
        <w:ind w:left="426"/>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кромешный.</w:t>
      </w:r>
    </w:p>
    <w:p w:rsidR="005B1BAF" w:rsidRPr="001D5E27" w:rsidRDefault="005B1BAF" w:rsidP="005B1BAF">
      <w:pPr>
        <w:spacing w:after="0" w:line="240" w:lineRule="auto"/>
        <w:ind w:firstLine="1134"/>
        <w:jc w:val="both"/>
        <w:rPr>
          <w:rFonts w:ascii="Times New Roman" w:eastAsia="Calibri" w:hAnsi="Times New Roman" w:cs="Times New Roman"/>
          <w:color w:val="000000" w:themeColor="text1"/>
          <w:sz w:val="24"/>
          <w:szCs w:val="24"/>
        </w:rPr>
      </w:pPr>
    </w:p>
    <w:p w:rsidR="00E30551" w:rsidRPr="001D5E27" w:rsidRDefault="00E30551" w:rsidP="00C94808">
      <w:pPr>
        <w:spacing w:after="100" w:afterAutospacing="1" w:line="240" w:lineRule="auto"/>
        <w:ind w:right="-1"/>
        <w:contextualSpacing/>
        <w:rPr>
          <w:rFonts w:ascii="Times New Roman" w:eastAsia="Times New Roman" w:hAnsi="Times New Roman" w:cs="Times New Roman"/>
          <w:b/>
          <w:bCs/>
          <w:color w:val="000000" w:themeColor="text1"/>
          <w:sz w:val="24"/>
          <w:szCs w:val="24"/>
          <w:lang w:eastAsia="ru-RU"/>
        </w:rPr>
      </w:pPr>
    </w:p>
    <w:p w:rsidR="00C94808" w:rsidRPr="001D5E27" w:rsidRDefault="00C94808" w:rsidP="00C94808">
      <w:pPr>
        <w:spacing w:after="100" w:afterAutospacing="1" w:line="240" w:lineRule="auto"/>
        <w:ind w:right="-1"/>
        <w:contextualSpacing/>
        <w:rPr>
          <w:rFonts w:ascii="Times New Roman" w:eastAsia="Calibri" w:hAnsi="Times New Roman" w:cs="Times New Roman"/>
          <w:color w:val="000000" w:themeColor="text1"/>
          <w:sz w:val="24"/>
          <w:szCs w:val="24"/>
        </w:rPr>
      </w:pPr>
      <w:r w:rsidRPr="001D5E27">
        <w:rPr>
          <w:rFonts w:ascii="Times New Roman" w:eastAsia="Times New Roman" w:hAnsi="Times New Roman" w:cs="Times New Roman"/>
          <w:b/>
          <w:bCs/>
          <w:color w:val="000000" w:themeColor="text1"/>
          <w:sz w:val="24"/>
          <w:szCs w:val="24"/>
          <w:lang w:eastAsia="ru-RU"/>
        </w:rPr>
        <w:t>Критерии оценки:</w:t>
      </w:r>
    </w:p>
    <w:p w:rsidR="00C94808" w:rsidRPr="001D5E27" w:rsidRDefault="00C94808" w:rsidP="00C94808">
      <w:pPr>
        <w:tabs>
          <w:tab w:val="left" w:leader="dot" w:pos="9845"/>
        </w:tabs>
        <w:autoSpaceDE w:val="0"/>
        <w:autoSpaceDN w:val="0"/>
        <w:adjustRightInd w:val="0"/>
        <w:spacing w:after="0" w:line="360" w:lineRule="auto"/>
        <w:ind w:right="-1"/>
        <w:contextualSpacing/>
        <w:jc w:val="both"/>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b/>
          <w:i/>
          <w:color w:val="000000" w:themeColor="text1"/>
          <w:sz w:val="24"/>
          <w:szCs w:val="24"/>
          <w:lang w:eastAsia="ru-RU"/>
        </w:rPr>
        <w:t>оценка «отлично»</w:t>
      </w:r>
      <w:r w:rsidRPr="001D5E27">
        <w:rPr>
          <w:rFonts w:ascii="Times New Roman" w:eastAsia="Times New Roman" w:hAnsi="Times New Roman" w:cs="Times New Roman"/>
          <w:color w:val="000000" w:themeColor="text1"/>
          <w:sz w:val="24"/>
          <w:szCs w:val="24"/>
          <w:lang w:eastAsia="ru-RU"/>
        </w:rPr>
        <w:t>- выполнено не менее 90 % предложенных заданий;</w:t>
      </w:r>
    </w:p>
    <w:p w:rsidR="00C94808" w:rsidRPr="001D5E27" w:rsidRDefault="00C94808" w:rsidP="00C94808">
      <w:pPr>
        <w:spacing w:after="0" w:line="360" w:lineRule="auto"/>
        <w:ind w:right="-1"/>
        <w:contextualSpacing/>
        <w:jc w:val="both"/>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b/>
          <w:i/>
          <w:color w:val="000000" w:themeColor="text1"/>
          <w:sz w:val="24"/>
          <w:szCs w:val="24"/>
          <w:lang w:eastAsia="ru-RU"/>
        </w:rPr>
        <w:t>оценка «хорошо»</w:t>
      </w:r>
      <w:r w:rsidRPr="001D5E27">
        <w:rPr>
          <w:rFonts w:ascii="Times New Roman" w:eastAsia="Times New Roman" w:hAnsi="Times New Roman" w:cs="Times New Roman"/>
          <w:color w:val="000000" w:themeColor="text1"/>
          <w:sz w:val="24"/>
          <w:szCs w:val="24"/>
          <w:lang w:eastAsia="ru-RU"/>
        </w:rPr>
        <w:t xml:space="preserve">- выполнено не менее 80 % предложенных заданий </w:t>
      </w:r>
    </w:p>
    <w:p w:rsidR="00C94808" w:rsidRPr="001D5E27" w:rsidRDefault="00C94808" w:rsidP="00C94808">
      <w:pPr>
        <w:spacing w:after="0" w:line="360" w:lineRule="auto"/>
        <w:ind w:right="-1"/>
        <w:contextualSpacing/>
        <w:jc w:val="both"/>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b/>
          <w:i/>
          <w:color w:val="000000" w:themeColor="text1"/>
          <w:sz w:val="24"/>
          <w:szCs w:val="24"/>
          <w:lang w:eastAsia="ru-RU"/>
        </w:rPr>
        <w:lastRenderedPageBreak/>
        <w:t>оценка «удовлетворительно»</w:t>
      </w:r>
      <w:r w:rsidRPr="001D5E27">
        <w:rPr>
          <w:rFonts w:ascii="Times New Roman" w:eastAsia="Times New Roman" w:hAnsi="Times New Roman" w:cs="Times New Roman"/>
          <w:color w:val="000000" w:themeColor="text1"/>
          <w:sz w:val="24"/>
          <w:szCs w:val="24"/>
          <w:lang w:eastAsia="ru-RU"/>
        </w:rPr>
        <w:t>-</w:t>
      </w:r>
      <w:r w:rsidRPr="001D5E27">
        <w:rPr>
          <w:rFonts w:ascii="Times New Roman" w:eastAsia="Times New Roman" w:hAnsi="Times New Roman" w:cs="Times New Roman"/>
          <w:color w:val="000000" w:themeColor="text1"/>
          <w:sz w:val="24"/>
          <w:szCs w:val="24"/>
          <w:lang w:eastAsia="ru-RU"/>
        </w:rPr>
        <w:tab/>
        <w:t>выполнено  не менее 70 % предложенных заданий;</w:t>
      </w:r>
    </w:p>
    <w:p w:rsidR="00C94808" w:rsidRPr="001D5E27" w:rsidRDefault="00C94808" w:rsidP="00C94808">
      <w:pPr>
        <w:spacing w:after="0" w:line="360" w:lineRule="auto"/>
        <w:ind w:right="-1"/>
        <w:contextualSpacing/>
        <w:jc w:val="both"/>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b/>
          <w:i/>
          <w:color w:val="000000" w:themeColor="text1"/>
          <w:sz w:val="24"/>
          <w:szCs w:val="24"/>
          <w:lang w:eastAsia="ru-RU"/>
        </w:rPr>
        <w:t>оценка «неудовлетворительно»</w:t>
      </w:r>
      <w:r w:rsidRPr="001D5E27">
        <w:rPr>
          <w:rFonts w:ascii="Times New Roman" w:eastAsia="Times New Roman" w:hAnsi="Times New Roman" w:cs="Times New Roman"/>
          <w:color w:val="000000" w:themeColor="text1"/>
          <w:sz w:val="24"/>
          <w:szCs w:val="24"/>
          <w:lang w:eastAsia="ru-RU"/>
        </w:rPr>
        <w:t>- выполнено не менее 60 % предложенных заданий</w:t>
      </w:r>
    </w:p>
    <w:p w:rsidR="00C94808" w:rsidRPr="001D5E27" w:rsidRDefault="00C94808" w:rsidP="00C94808">
      <w:pPr>
        <w:tabs>
          <w:tab w:val="left" w:pos="284"/>
        </w:tabs>
        <w:autoSpaceDE w:val="0"/>
        <w:autoSpaceDN w:val="0"/>
        <w:adjustRightInd w:val="0"/>
        <w:spacing w:after="0" w:line="240" w:lineRule="auto"/>
        <w:ind w:right="-1"/>
        <w:contextualSpacing/>
        <w:jc w:val="both"/>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b/>
          <w:color w:val="000000" w:themeColor="text1"/>
          <w:sz w:val="24"/>
          <w:szCs w:val="24"/>
          <w:lang w:eastAsia="ru-RU"/>
        </w:rPr>
        <w:t xml:space="preserve">Преподаватель </w:t>
      </w:r>
      <w:r w:rsidRPr="001D5E27">
        <w:rPr>
          <w:rFonts w:ascii="Times New Roman" w:eastAsia="Times New Roman" w:hAnsi="Times New Roman" w:cs="Times New Roman"/>
          <w:color w:val="000000" w:themeColor="text1"/>
          <w:sz w:val="24"/>
          <w:szCs w:val="24"/>
          <w:lang w:eastAsia="ru-RU"/>
        </w:rPr>
        <w:t xml:space="preserve">   РУБЦОВА М.А. </w:t>
      </w:r>
    </w:p>
    <w:p w:rsidR="00C94808" w:rsidRPr="001D5E27" w:rsidRDefault="00C94808" w:rsidP="00C94808">
      <w:pPr>
        <w:tabs>
          <w:tab w:val="left" w:leader="underscore" w:pos="499"/>
          <w:tab w:val="left" w:leader="underscore" w:pos="2400"/>
        </w:tabs>
        <w:autoSpaceDE w:val="0"/>
        <w:autoSpaceDN w:val="0"/>
        <w:adjustRightInd w:val="0"/>
        <w:spacing w:after="0" w:line="240" w:lineRule="auto"/>
        <w:ind w:right="-1"/>
        <w:contextualSpacing/>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w:t>
      </w:r>
      <w:r w:rsidRPr="001D5E27">
        <w:rPr>
          <w:rFonts w:ascii="Times New Roman" w:eastAsia="Times New Roman" w:hAnsi="Times New Roman" w:cs="Times New Roman"/>
          <w:color w:val="000000" w:themeColor="text1"/>
          <w:sz w:val="24"/>
          <w:szCs w:val="24"/>
          <w:lang w:eastAsia="ru-RU"/>
        </w:rPr>
        <w:tab/>
        <w:t>»</w:t>
      </w:r>
      <w:r w:rsidRPr="001D5E27">
        <w:rPr>
          <w:rFonts w:ascii="Times New Roman" w:eastAsia="Times New Roman" w:hAnsi="Times New Roman" w:cs="Times New Roman"/>
          <w:color w:val="000000" w:themeColor="text1"/>
          <w:sz w:val="24"/>
          <w:szCs w:val="24"/>
          <w:lang w:eastAsia="ru-RU"/>
        </w:rPr>
        <w:tab/>
        <w:t>20    г.</w:t>
      </w:r>
    </w:p>
    <w:p w:rsidR="00F52ACA" w:rsidRPr="001D5E27" w:rsidRDefault="00F52ACA" w:rsidP="00116083">
      <w:pPr>
        <w:spacing w:after="100" w:afterAutospacing="1" w:line="240" w:lineRule="auto"/>
        <w:ind w:right="-1" w:firstLine="720"/>
        <w:contextualSpacing/>
        <w:jc w:val="both"/>
        <w:rPr>
          <w:rFonts w:ascii="Times New Roman" w:eastAsia="Times New Roman" w:hAnsi="Times New Roman" w:cs="Times New Roman"/>
          <w:color w:val="000000" w:themeColor="text1"/>
          <w:sz w:val="24"/>
          <w:szCs w:val="24"/>
          <w:lang w:eastAsia="ru-RU"/>
        </w:rPr>
      </w:pPr>
    </w:p>
    <w:p w:rsidR="00643F8D" w:rsidRPr="001D5E27" w:rsidRDefault="00643F8D" w:rsidP="00116083">
      <w:pPr>
        <w:spacing w:after="100" w:afterAutospacing="1" w:line="240" w:lineRule="auto"/>
        <w:ind w:right="-1" w:firstLine="720"/>
        <w:contextualSpacing/>
        <w:jc w:val="both"/>
        <w:rPr>
          <w:rFonts w:ascii="Times New Roman" w:eastAsia="Times New Roman" w:hAnsi="Times New Roman" w:cs="Times New Roman"/>
          <w:i/>
          <w:color w:val="000000" w:themeColor="text1"/>
          <w:sz w:val="24"/>
          <w:szCs w:val="24"/>
          <w:lang w:eastAsia="ru-RU"/>
        </w:rPr>
      </w:pPr>
    </w:p>
    <w:p w:rsidR="00643F8D" w:rsidRPr="001D5E27" w:rsidRDefault="00643F8D" w:rsidP="00116083">
      <w:pPr>
        <w:spacing w:after="100" w:afterAutospacing="1" w:line="240" w:lineRule="auto"/>
        <w:ind w:right="-1" w:firstLine="720"/>
        <w:contextualSpacing/>
        <w:jc w:val="both"/>
        <w:rPr>
          <w:rFonts w:ascii="Times New Roman" w:eastAsia="Times New Roman" w:hAnsi="Times New Roman" w:cs="Times New Roman"/>
          <w:i/>
          <w:color w:val="000000" w:themeColor="text1"/>
          <w:sz w:val="24"/>
          <w:szCs w:val="24"/>
          <w:lang w:eastAsia="ru-RU"/>
        </w:rPr>
      </w:pPr>
    </w:p>
    <w:p w:rsidR="00643F8D" w:rsidRPr="001D5E27" w:rsidRDefault="00643F8D" w:rsidP="00116083">
      <w:pPr>
        <w:spacing w:after="100" w:afterAutospacing="1" w:line="240" w:lineRule="auto"/>
        <w:ind w:right="-1" w:firstLine="720"/>
        <w:contextualSpacing/>
        <w:jc w:val="both"/>
        <w:rPr>
          <w:rFonts w:ascii="Times New Roman" w:eastAsia="Times New Roman" w:hAnsi="Times New Roman" w:cs="Times New Roman"/>
          <w:i/>
          <w:color w:val="000000" w:themeColor="text1"/>
          <w:sz w:val="24"/>
          <w:szCs w:val="24"/>
          <w:lang w:eastAsia="ru-RU"/>
        </w:rPr>
      </w:pPr>
    </w:p>
    <w:p w:rsidR="00643F8D" w:rsidRPr="001D5E27" w:rsidRDefault="00643F8D" w:rsidP="00116083">
      <w:pPr>
        <w:spacing w:after="100" w:afterAutospacing="1" w:line="240" w:lineRule="auto"/>
        <w:ind w:right="-1" w:firstLine="720"/>
        <w:contextualSpacing/>
        <w:jc w:val="both"/>
        <w:rPr>
          <w:rFonts w:ascii="Times New Roman" w:eastAsia="Times New Roman" w:hAnsi="Times New Roman" w:cs="Times New Roman"/>
          <w:i/>
          <w:color w:val="000000" w:themeColor="text1"/>
          <w:sz w:val="24"/>
          <w:szCs w:val="24"/>
          <w:lang w:eastAsia="ru-RU"/>
        </w:rPr>
      </w:pPr>
    </w:p>
    <w:p w:rsidR="00643F8D" w:rsidRPr="001D5E27" w:rsidRDefault="00643F8D" w:rsidP="00116083">
      <w:pPr>
        <w:spacing w:after="100" w:afterAutospacing="1" w:line="240" w:lineRule="auto"/>
        <w:ind w:right="-1" w:firstLine="720"/>
        <w:contextualSpacing/>
        <w:jc w:val="both"/>
        <w:rPr>
          <w:rFonts w:ascii="Times New Roman" w:eastAsia="Times New Roman" w:hAnsi="Times New Roman" w:cs="Times New Roman"/>
          <w:i/>
          <w:color w:val="000000" w:themeColor="text1"/>
          <w:sz w:val="24"/>
          <w:szCs w:val="24"/>
          <w:lang w:eastAsia="ru-RU"/>
        </w:rPr>
      </w:pPr>
    </w:p>
    <w:p w:rsidR="008839F1" w:rsidRPr="001D5E27" w:rsidRDefault="008839F1" w:rsidP="00116083">
      <w:pPr>
        <w:spacing w:after="100" w:afterAutospacing="1" w:line="240" w:lineRule="auto"/>
        <w:ind w:right="-1" w:firstLine="720"/>
        <w:contextualSpacing/>
        <w:jc w:val="both"/>
        <w:rPr>
          <w:rFonts w:ascii="Times New Roman" w:eastAsia="Times New Roman" w:hAnsi="Times New Roman" w:cs="Times New Roman"/>
          <w:i/>
          <w:color w:val="000000" w:themeColor="text1"/>
          <w:sz w:val="24"/>
          <w:szCs w:val="24"/>
          <w:lang w:eastAsia="ru-RU"/>
        </w:rPr>
      </w:pPr>
    </w:p>
    <w:p w:rsidR="008839F1" w:rsidRPr="001D5E27" w:rsidRDefault="008839F1" w:rsidP="00116083">
      <w:pPr>
        <w:spacing w:after="100" w:afterAutospacing="1" w:line="240" w:lineRule="auto"/>
        <w:ind w:right="-1" w:firstLine="720"/>
        <w:contextualSpacing/>
        <w:jc w:val="both"/>
        <w:rPr>
          <w:rFonts w:ascii="Times New Roman" w:eastAsia="Times New Roman" w:hAnsi="Times New Roman" w:cs="Times New Roman"/>
          <w:i/>
          <w:color w:val="000000" w:themeColor="text1"/>
          <w:sz w:val="24"/>
          <w:szCs w:val="24"/>
          <w:lang w:eastAsia="ru-RU"/>
        </w:rPr>
      </w:pPr>
    </w:p>
    <w:p w:rsidR="008839F1" w:rsidRPr="001D5E27" w:rsidRDefault="008839F1" w:rsidP="00116083">
      <w:pPr>
        <w:spacing w:after="100" w:afterAutospacing="1" w:line="240" w:lineRule="auto"/>
        <w:ind w:right="-1" w:firstLine="720"/>
        <w:contextualSpacing/>
        <w:jc w:val="both"/>
        <w:rPr>
          <w:rFonts w:ascii="Times New Roman" w:eastAsia="Times New Roman" w:hAnsi="Times New Roman" w:cs="Times New Roman"/>
          <w:i/>
          <w:color w:val="000000" w:themeColor="text1"/>
          <w:sz w:val="24"/>
          <w:szCs w:val="24"/>
          <w:lang w:eastAsia="ru-RU"/>
        </w:rPr>
      </w:pPr>
    </w:p>
    <w:p w:rsidR="008839F1" w:rsidRPr="001D5E27" w:rsidRDefault="008839F1" w:rsidP="00116083">
      <w:pPr>
        <w:spacing w:after="100" w:afterAutospacing="1" w:line="240" w:lineRule="auto"/>
        <w:ind w:right="-1" w:firstLine="720"/>
        <w:contextualSpacing/>
        <w:jc w:val="both"/>
        <w:rPr>
          <w:rFonts w:ascii="Times New Roman" w:eastAsia="Times New Roman" w:hAnsi="Times New Roman" w:cs="Times New Roman"/>
          <w:i/>
          <w:color w:val="000000" w:themeColor="text1"/>
          <w:sz w:val="24"/>
          <w:szCs w:val="24"/>
          <w:lang w:eastAsia="ru-RU"/>
        </w:rPr>
      </w:pPr>
    </w:p>
    <w:p w:rsidR="008839F1" w:rsidRPr="001D5E27" w:rsidRDefault="008839F1" w:rsidP="00116083">
      <w:pPr>
        <w:spacing w:after="100" w:afterAutospacing="1" w:line="240" w:lineRule="auto"/>
        <w:ind w:right="-1" w:firstLine="720"/>
        <w:contextualSpacing/>
        <w:jc w:val="both"/>
        <w:rPr>
          <w:rFonts w:ascii="Times New Roman" w:eastAsia="Times New Roman" w:hAnsi="Times New Roman" w:cs="Times New Roman"/>
          <w:i/>
          <w:color w:val="000000" w:themeColor="text1"/>
          <w:sz w:val="24"/>
          <w:szCs w:val="24"/>
          <w:lang w:eastAsia="ru-RU"/>
        </w:rPr>
      </w:pPr>
    </w:p>
    <w:p w:rsidR="008839F1" w:rsidRPr="001D5E27" w:rsidRDefault="008839F1" w:rsidP="00116083">
      <w:pPr>
        <w:spacing w:after="100" w:afterAutospacing="1" w:line="240" w:lineRule="auto"/>
        <w:ind w:right="-1" w:firstLine="720"/>
        <w:contextualSpacing/>
        <w:jc w:val="both"/>
        <w:rPr>
          <w:rFonts w:ascii="Times New Roman" w:eastAsia="Times New Roman" w:hAnsi="Times New Roman" w:cs="Times New Roman"/>
          <w:i/>
          <w:color w:val="000000" w:themeColor="text1"/>
          <w:sz w:val="24"/>
          <w:szCs w:val="24"/>
          <w:lang w:eastAsia="ru-RU"/>
        </w:rPr>
      </w:pPr>
    </w:p>
    <w:p w:rsidR="008839F1" w:rsidRPr="001D5E27" w:rsidRDefault="008839F1" w:rsidP="00116083">
      <w:pPr>
        <w:spacing w:after="100" w:afterAutospacing="1" w:line="240" w:lineRule="auto"/>
        <w:ind w:right="-1" w:firstLine="720"/>
        <w:contextualSpacing/>
        <w:jc w:val="both"/>
        <w:rPr>
          <w:rFonts w:ascii="Times New Roman" w:eastAsia="Times New Roman" w:hAnsi="Times New Roman" w:cs="Times New Roman"/>
          <w:i/>
          <w:color w:val="000000" w:themeColor="text1"/>
          <w:sz w:val="24"/>
          <w:szCs w:val="24"/>
          <w:lang w:eastAsia="ru-RU"/>
        </w:rPr>
      </w:pPr>
    </w:p>
    <w:p w:rsidR="008839F1" w:rsidRPr="001D5E27" w:rsidRDefault="008839F1" w:rsidP="00116083">
      <w:pPr>
        <w:spacing w:after="100" w:afterAutospacing="1" w:line="240" w:lineRule="auto"/>
        <w:ind w:right="-1" w:firstLine="720"/>
        <w:contextualSpacing/>
        <w:jc w:val="both"/>
        <w:rPr>
          <w:rFonts w:ascii="Times New Roman" w:eastAsia="Times New Roman" w:hAnsi="Times New Roman" w:cs="Times New Roman"/>
          <w:i/>
          <w:color w:val="000000" w:themeColor="text1"/>
          <w:sz w:val="24"/>
          <w:szCs w:val="24"/>
          <w:lang w:eastAsia="ru-RU"/>
        </w:rPr>
      </w:pPr>
    </w:p>
    <w:p w:rsidR="008839F1" w:rsidRPr="001D5E27" w:rsidRDefault="008839F1" w:rsidP="00116083">
      <w:pPr>
        <w:spacing w:after="100" w:afterAutospacing="1" w:line="240" w:lineRule="auto"/>
        <w:ind w:right="-1" w:firstLine="720"/>
        <w:contextualSpacing/>
        <w:jc w:val="both"/>
        <w:rPr>
          <w:rFonts w:ascii="Times New Roman" w:eastAsia="Times New Roman" w:hAnsi="Times New Roman" w:cs="Times New Roman"/>
          <w:i/>
          <w:color w:val="000000" w:themeColor="text1"/>
          <w:sz w:val="24"/>
          <w:szCs w:val="24"/>
          <w:lang w:eastAsia="ru-RU"/>
        </w:rPr>
      </w:pPr>
    </w:p>
    <w:p w:rsidR="008839F1" w:rsidRPr="001D5E27" w:rsidRDefault="008839F1" w:rsidP="00116083">
      <w:pPr>
        <w:spacing w:after="100" w:afterAutospacing="1" w:line="240" w:lineRule="auto"/>
        <w:ind w:right="-1" w:firstLine="720"/>
        <w:contextualSpacing/>
        <w:jc w:val="both"/>
        <w:rPr>
          <w:rFonts w:ascii="Times New Roman" w:eastAsia="Times New Roman" w:hAnsi="Times New Roman" w:cs="Times New Roman"/>
          <w:i/>
          <w:color w:val="000000" w:themeColor="text1"/>
          <w:sz w:val="24"/>
          <w:szCs w:val="24"/>
          <w:lang w:eastAsia="ru-RU"/>
        </w:rPr>
      </w:pPr>
    </w:p>
    <w:p w:rsidR="008839F1" w:rsidRPr="001D5E27" w:rsidRDefault="008839F1" w:rsidP="00116083">
      <w:pPr>
        <w:spacing w:after="100" w:afterAutospacing="1" w:line="240" w:lineRule="auto"/>
        <w:ind w:right="-1" w:firstLine="720"/>
        <w:contextualSpacing/>
        <w:jc w:val="both"/>
        <w:rPr>
          <w:rFonts w:ascii="Times New Roman" w:eastAsia="Times New Roman" w:hAnsi="Times New Roman" w:cs="Times New Roman"/>
          <w:i/>
          <w:color w:val="000000" w:themeColor="text1"/>
          <w:sz w:val="24"/>
          <w:szCs w:val="24"/>
          <w:lang w:eastAsia="ru-RU"/>
        </w:rPr>
      </w:pPr>
    </w:p>
    <w:p w:rsidR="008839F1" w:rsidRPr="001D5E27" w:rsidRDefault="008839F1" w:rsidP="00116083">
      <w:pPr>
        <w:spacing w:after="100" w:afterAutospacing="1" w:line="240" w:lineRule="auto"/>
        <w:ind w:right="-1" w:firstLine="720"/>
        <w:contextualSpacing/>
        <w:jc w:val="both"/>
        <w:rPr>
          <w:rFonts w:ascii="Times New Roman" w:eastAsia="Times New Roman" w:hAnsi="Times New Roman" w:cs="Times New Roman"/>
          <w:i/>
          <w:color w:val="000000" w:themeColor="text1"/>
          <w:sz w:val="24"/>
          <w:szCs w:val="24"/>
          <w:lang w:eastAsia="ru-RU"/>
        </w:rPr>
      </w:pPr>
    </w:p>
    <w:p w:rsidR="008839F1" w:rsidRPr="001D5E27" w:rsidRDefault="008839F1" w:rsidP="00116083">
      <w:pPr>
        <w:spacing w:after="100" w:afterAutospacing="1" w:line="240" w:lineRule="auto"/>
        <w:ind w:right="-1" w:firstLine="720"/>
        <w:contextualSpacing/>
        <w:jc w:val="both"/>
        <w:rPr>
          <w:rFonts w:ascii="Times New Roman" w:eastAsia="Times New Roman" w:hAnsi="Times New Roman" w:cs="Times New Roman"/>
          <w:i/>
          <w:color w:val="000000" w:themeColor="text1"/>
          <w:sz w:val="24"/>
          <w:szCs w:val="24"/>
          <w:lang w:eastAsia="ru-RU"/>
        </w:rPr>
      </w:pPr>
    </w:p>
    <w:p w:rsidR="008839F1" w:rsidRPr="001D5E27" w:rsidRDefault="008839F1" w:rsidP="00116083">
      <w:pPr>
        <w:spacing w:after="100" w:afterAutospacing="1" w:line="240" w:lineRule="auto"/>
        <w:ind w:right="-1" w:firstLine="720"/>
        <w:contextualSpacing/>
        <w:jc w:val="both"/>
        <w:rPr>
          <w:rFonts w:ascii="Times New Roman" w:eastAsia="Times New Roman" w:hAnsi="Times New Roman" w:cs="Times New Roman"/>
          <w:i/>
          <w:color w:val="000000" w:themeColor="text1"/>
          <w:sz w:val="24"/>
          <w:szCs w:val="24"/>
          <w:lang w:eastAsia="ru-RU"/>
        </w:rPr>
      </w:pPr>
    </w:p>
    <w:p w:rsidR="008839F1" w:rsidRPr="001D5E27" w:rsidRDefault="008839F1" w:rsidP="00116083">
      <w:pPr>
        <w:spacing w:after="100" w:afterAutospacing="1" w:line="240" w:lineRule="auto"/>
        <w:ind w:right="-1" w:firstLine="720"/>
        <w:contextualSpacing/>
        <w:jc w:val="both"/>
        <w:rPr>
          <w:rFonts w:ascii="Times New Roman" w:eastAsia="Times New Roman" w:hAnsi="Times New Roman" w:cs="Times New Roman"/>
          <w:i/>
          <w:color w:val="000000" w:themeColor="text1"/>
          <w:sz w:val="24"/>
          <w:szCs w:val="24"/>
          <w:lang w:eastAsia="ru-RU"/>
        </w:rPr>
      </w:pPr>
    </w:p>
    <w:p w:rsidR="008839F1" w:rsidRPr="001D5E27" w:rsidRDefault="008839F1" w:rsidP="00116083">
      <w:pPr>
        <w:spacing w:after="100" w:afterAutospacing="1" w:line="240" w:lineRule="auto"/>
        <w:ind w:right="-1" w:firstLine="720"/>
        <w:contextualSpacing/>
        <w:jc w:val="both"/>
        <w:rPr>
          <w:rFonts w:ascii="Times New Roman" w:eastAsia="Times New Roman" w:hAnsi="Times New Roman" w:cs="Times New Roman"/>
          <w:i/>
          <w:color w:val="000000" w:themeColor="text1"/>
          <w:sz w:val="24"/>
          <w:szCs w:val="24"/>
          <w:lang w:eastAsia="ru-RU"/>
        </w:rPr>
      </w:pPr>
    </w:p>
    <w:p w:rsidR="008839F1" w:rsidRPr="001D5E27" w:rsidRDefault="008839F1" w:rsidP="00116083">
      <w:pPr>
        <w:spacing w:after="100" w:afterAutospacing="1" w:line="240" w:lineRule="auto"/>
        <w:ind w:right="-1" w:firstLine="720"/>
        <w:contextualSpacing/>
        <w:jc w:val="both"/>
        <w:rPr>
          <w:rFonts w:ascii="Times New Roman" w:eastAsia="Times New Roman" w:hAnsi="Times New Roman" w:cs="Times New Roman"/>
          <w:i/>
          <w:color w:val="000000" w:themeColor="text1"/>
          <w:sz w:val="24"/>
          <w:szCs w:val="24"/>
          <w:lang w:eastAsia="ru-RU"/>
        </w:rPr>
      </w:pPr>
    </w:p>
    <w:p w:rsidR="008839F1" w:rsidRPr="001D5E27" w:rsidRDefault="008839F1" w:rsidP="00116083">
      <w:pPr>
        <w:spacing w:after="100" w:afterAutospacing="1" w:line="240" w:lineRule="auto"/>
        <w:ind w:right="-1" w:firstLine="720"/>
        <w:contextualSpacing/>
        <w:jc w:val="both"/>
        <w:rPr>
          <w:rFonts w:ascii="Times New Roman" w:eastAsia="Times New Roman" w:hAnsi="Times New Roman" w:cs="Times New Roman"/>
          <w:i/>
          <w:color w:val="000000" w:themeColor="text1"/>
          <w:sz w:val="24"/>
          <w:szCs w:val="24"/>
          <w:lang w:eastAsia="ru-RU"/>
        </w:rPr>
      </w:pPr>
    </w:p>
    <w:p w:rsidR="008839F1" w:rsidRPr="001D5E27" w:rsidRDefault="008839F1" w:rsidP="00116083">
      <w:pPr>
        <w:spacing w:after="100" w:afterAutospacing="1" w:line="240" w:lineRule="auto"/>
        <w:ind w:right="-1" w:firstLine="720"/>
        <w:contextualSpacing/>
        <w:jc w:val="both"/>
        <w:rPr>
          <w:rFonts w:ascii="Times New Roman" w:eastAsia="Times New Roman" w:hAnsi="Times New Roman" w:cs="Times New Roman"/>
          <w:i/>
          <w:color w:val="000000" w:themeColor="text1"/>
          <w:sz w:val="24"/>
          <w:szCs w:val="24"/>
          <w:lang w:eastAsia="ru-RU"/>
        </w:rPr>
      </w:pPr>
    </w:p>
    <w:p w:rsidR="008839F1" w:rsidRPr="001D5E27" w:rsidRDefault="008839F1" w:rsidP="00116083">
      <w:pPr>
        <w:spacing w:after="100" w:afterAutospacing="1" w:line="240" w:lineRule="auto"/>
        <w:ind w:right="-1" w:firstLine="720"/>
        <w:contextualSpacing/>
        <w:jc w:val="both"/>
        <w:rPr>
          <w:rFonts w:ascii="Times New Roman" w:eastAsia="Times New Roman" w:hAnsi="Times New Roman" w:cs="Times New Roman"/>
          <w:i/>
          <w:color w:val="000000" w:themeColor="text1"/>
          <w:sz w:val="24"/>
          <w:szCs w:val="24"/>
          <w:lang w:eastAsia="ru-RU"/>
        </w:rPr>
      </w:pPr>
    </w:p>
    <w:p w:rsidR="008839F1" w:rsidRPr="001D5E27" w:rsidRDefault="008839F1" w:rsidP="00116083">
      <w:pPr>
        <w:spacing w:after="100" w:afterAutospacing="1" w:line="240" w:lineRule="auto"/>
        <w:ind w:right="-1" w:firstLine="720"/>
        <w:contextualSpacing/>
        <w:jc w:val="both"/>
        <w:rPr>
          <w:rFonts w:ascii="Times New Roman" w:eastAsia="Times New Roman" w:hAnsi="Times New Roman" w:cs="Times New Roman"/>
          <w:i/>
          <w:color w:val="000000" w:themeColor="text1"/>
          <w:sz w:val="24"/>
          <w:szCs w:val="24"/>
          <w:lang w:eastAsia="ru-RU"/>
        </w:rPr>
      </w:pPr>
    </w:p>
    <w:p w:rsidR="008839F1" w:rsidRPr="001D5E27" w:rsidRDefault="008839F1" w:rsidP="00116083">
      <w:pPr>
        <w:spacing w:after="100" w:afterAutospacing="1" w:line="240" w:lineRule="auto"/>
        <w:ind w:right="-1" w:firstLine="720"/>
        <w:contextualSpacing/>
        <w:jc w:val="both"/>
        <w:rPr>
          <w:rFonts w:ascii="Times New Roman" w:eastAsia="Times New Roman" w:hAnsi="Times New Roman" w:cs="Times New Roman"/>
          <w:i/>
          <w:color w:val="000000" w:themeColor="text1"/>
          <w:sz w:val="24"/>
          <w:szCs w:val="24"/>
          <w:lang w:eastAsia="ru-RU"/>
        </w:rPr>
      </w:pPr>
    </w:p>
    <w:p w:rsidR="008839F1" w:rsidRPr="001D5E27" w:rsidRDefault="008839F1" w:rsidP="00116083">
      <w:pPr>
        <w:spacing w:after="100" w:afterAutospacing="1" w:line="240" w:lineRule="auto"/>
        <w:ind w:right="-1" w:firstLine="720"/>
        <w:contextualSpacing/>
        <w:jc w:val="both"/>
        <w:rPr>
          <w:rFonts w:ascii="Times New Roman" w:eastAsia="Times New Roman" w:hAnsi="Times New Roman" w:cs="Times New Roman"/>
          <w:i/>
          <w:color w:val="000000" w:themeColor="text1"/>
          <w:sz w:val="24"/>
          <w:szCs w:val="24"/>
          <w:lang w:eastAsia="ru-RU"/>
        </w:rPr>
      </w:pPr>
    </w:p>
    <w:p w:rsidR="008839F1" w:rsidRPr="001D5E27" w:rsidRDefault="008839F1" w:rsidP="00116083">
      <w:pPr>
        <w:spacing w:after="100" w:afterAutospacing="1" w:line="240" w:lineRule="auto"/>
        <w:ind w:right="-1" w:firstLine="720"/>
        <w:contextualSpacing/>
        <w:jc w:val="both"/>
        <w:rPr>
          <w:rFonts w:ascii="Times New Roman" w:eastAsia="Times New Roman" w:hAnsi="Times New Roman" w:cs="Times New Roman"/>
          <w:i/>
          <w:color w:val="000000" w:themeColor="text1"/>
          <w:sz w:val="24"/>
          <w:szCs w:val="24"/>
          <w:lang w:eastAsia="ru-RU"/>
        </w:rPr>
      </w:pPr>
    </w:p>
    <w:p w:rsidR="008839F1" w:rsidRPr="001D5E27" w:rsidRDefault="008839F1" w:rsidP="00116083">
      <w:pPr>
        <w:spacing w:after="100" w:afterAutospacing="1" w:line="240" w:lineRule="auto"/>
        <w:ind w:right="-1" w:firstLine="720"/>
        <w:contextualSpacing/>
        <w:jc w:val="both"/>
        <w:rPr>
          <w:rFonts w:ascii="Times New Roman" w:eastAsia="Times New Roman" w:hAnsi="Times New Roman" w:cs="Times New Roman"/>
          <w:i/>
          <w:color w:val="000000" w:themeColor="text1"/>
          <w:sz w:val="24"/>
          <w:szCs w:val="24"/>
          <w:lang w:eastAsia="ru-RU"/>
        </w:rPr>
      </w:pPr>
    </w:p>
    <w:p w:rsidR="008839F1" w:rsidRPr="001D5E27" w:rsidRDefault="008839F1" w:rsidP="00116083">
      <w:pPr>
        <w:spacing w:after="100" w:afterAutospacing="1" w:line="240" w:lineRule="auto"/>
        <w:ind w:right="-1" w:firstLine="720"/>
        <w:contextualSpacing/>
        <w:jc w:val="both"/>
        <w:rPr>
          <w:rFonts w:ascii="Times New Roman" w:eastAsia="Times New Roman" w:hAnsi="Times New Roman" w:cs="Times New Roman"/>
          <w:i/>
          <w:color w:val="000000" w:themeColor="text1"/>
          <w:sz w:val="24"/>
          <w:szCs w:val="24"/>
          <w:lang w:eastAsia="ru-RU"/>
        </w:rPr>
      </w:pPr>
    </w:p>
    <w:p w:rsidR="008839F1" w:rsidRPr="001D5E27" w:rsidRDefault="008839F1" w:rsidP="00116083">
      <w:pPr>
        <w:spacing w:after="100" w:afterAutospacing="1" w:line="240" w:lineRule="auto"/>
        <w:ind w:right="-1" w:firstLine="720"/>
        <w:contextualSpacing/>
        <w:jc w:val="both"/>
        <w:rPr>
          <w:rFonts w:ascii="Times New Roman" w:eastAsia="Times New Roman" w:hAnsi="Times New Roman" w:cs="Times New Roman"/>
          <w:i/>
          <w:color w:val="000000" w:themeColor="text1"/>
          <w:sz w:val="24"/>
          <w:szCs w:val="24"/>
          <w:lang w:eastAsia="ru-RU"/>
        </w:rPr>
      </w:pPr>
    </w:p>
    <w:p w:rsidR="008839F1" w:rsidRPr="001D5E27" w:rsidRDefault="008839F1" w:rsidP="00116083">
      <w:pPr>
        <w:spacing w:after="100" w:afterAutospacing="1" w:line="240" w:lineRule="auto"/>
        <w:ind w:right="-1" w:firstLine="720"/>
        <w:contextualSpacing/>
        <w:jc w:val="both"/>
        <w:rPr>
          <w:rFonts w:ascii="Times New Roman" w:eastAsia="Times New Roman" w:hAnsi="Times New Roman" w:cs="Times New Roman"/>
          <w:i/>
          <w:color w:val="000000" w:themeColor="text1"/>
          <w:sz w:val="24"/>
          <w:szCs w:val="24"/>
          <w:lang w:eastAsia="ru-RU"/>
        </w:rPr>
      </w:pPr>
    </w:p>
    <w:p w:rsidR="008839F1" w:rsidRPr="001D5E27" w:rsidRDefault="008839F1" w:rsidP="00116083">
      <w:pPr>
        <w:spacing w:after="100" w:afterAutospacing="1" w:line="240" w:lineRule="auto"/>
        <w:ind w:right="-1" w:firstLine="720"/>
        <w:contextualSpacing/>
        <w:jc w:val="both"/>
        <w:rPr>
          <w:rFonts w:ascii="Times New Roman" w:eastAsia="Times New Roman" w:hAnsi="Times New Roman" w:cs="Times New Roman"/>
          <w:i/>
          <w:color w:val="000000" w:themeColor="text1"/>
          <w:sz w:val="24"/>
          <w:szCs w:val="24"/>
          <w:lang w:eastAsia="ru-RU"/>
        </w:rPr>
      </w:pPr>
    </w:p>
    <w:p w:rsidR="008839F1" w:rsidRPr="001D5E27" w:rsidRDefault="008839F1" w:rsidP="00116083">
      <w:pPr>
        <w:spacing w:after="100" w:afterAutospacing="1" w:line="240" w:lineRule="auto"/>
        <w:ind w:right="-1" w:firstLine="720"/>
        <w:contextualSpacing/>
        <w:jc w:val="both"/>
        <w:rPr>
          <w:rFonts w:ascii="Times New Roman" w:eastAsia="Times New Roman" w:hAnsi="Times New Roman" w:cs="Times New Roman"/>
          <w:i/>
          <w:color w:val="000000" w:themeColor="text1"/>
          <w:sz w:val="24"/>
          <w:szCs w:val="24"/>
          <w:lang w:eastAsia="ru-RU"/>
        </w:rPr>
      </w:pPr>
    </w:p>
    <w:p w:rsidR="008839F1" w:rsidRPr="001D5E27" w:rsidRDefault="008839F1" w:rsidP="00116083">
      <w:pPr>
        <w:spacing w:after="100" w:afterAutospacing="1" w:line="240" w:lineRule="auto"/>
        <w:ind w:right="-1" w:firstLine="720"/>
        <w:contextualSpacing/>
        <w:jc w:val="both"/>
        <w:rPr>
          <w:rFonts w:ascii="Times New Roman" w:eastAsia="Times New Roman" w:hAnsi="Times New Roman" w:cs="Times New Roman"/>
          <w:i/>
          <w:color w:val="000000" w:themeColor="text1"/>
          <w:sz w:val="24"/>
          <w:szCs w:val="24"/>
          <w:lang w:eastAsia="ru-RU"/>
        </w:rPr>
      </w:pPr>
    </w:p>
    <w:p w:rsidR="008839F1" w:rsidRPr="001D5E27" w:rsidRDefault="008839F1" w:rsidP="00116083">
      <w:pPr>
        <w:spacing w:after="100" w:afterAutospacing="1" w:line="240" w:lineRule="auto"/>
        <w:ind w:right="-1" w:firstLine="720"/>
        <w:contextualSpacing/>
        <w:jc w:val="both"/>
        <w:rPr>
          <w:rFonts w:ascii="Times New Roman" w:eastAsia="Times New Roman" w:hAnsi="Times New Roman" w:cs="Times New Roman"/>
          <w:i/>
          <w:color w:val="000000" w:themeColor="text1"/>
          <w:sz w:val="24"/>
          <w:szCs w:val="24"/>
          <w:lang w:eastAsia="ru-RU"/>
        </w:rPr>
      </w:pPr>
    </w:p>
    <w:p w:rsidR="008839F1" w:rsidRPr="001D5E27" w:rsidRDefault="008839F1" w:rsidP="00116083">
      <w:pPr>
        <w:spacing w:after="100" w:afterAutospacing="1" w:line="240" w:lineRule="auto"/>
        <w:ind w:right="-1" w:firstLine="720"/>
        <w:contextualSpacing/>
        <w:jc w:val="both"/>
        <w:rPr>
          <w:rFonts w:ascii="Times New Roman" w:eastAsia="Times New Roman" w:hAnsi="Times New Roman" w:cs="Times New Roman"/>
          <w:i/>
          <w:color w:val="000000" w:themeColor="text1"/>
          <w:sz w:val="24"/>
          <w:szCs w:val="24"/>
          <w:lang w:eastAsia="ru-RU"/>
        </w:rPr>
      </w:pPr>
    </w:p>
    <w:p w:rsidR="008839F1" w:rsidRPr="001D5E27" w:rsidRDefault="008839F1" w:rsidP="00116083">
      <w:pPr>
        <w:spacing w:after="100" w:afterAutospacing="1" w:line="240" w:lineRule="auto"/>
        <w:ind w:right="-1" w:firstLine="720"/>
        <w:contextualSpacing/>
        <w:jc w:val="both"/>
        <w:rPr>
          <w:rFonts w:ascii="Times New Roman" w:eastAsia="Times New Roman" w:hAnsi="Times New Roman" w:cs="Times New Roman"/>
          <w:i/>
          <w:color w:val="000000" w:themeColor="text1"/>
          <w:sz w:val="24"/>
          <w:szCs w:val="24"/>
          <w:lang w:eastAsia="ru-RU"/>
        </w:rPr>
      </w:pPr>
    </w:p>
    <w:p w:rsidR="008839F1" w:rsidRPr="001D5E27" w:rsidRDefault="008839F1" w:rsidP="00116083">
      <w:pPr>
        <w:spacing w:after="100" w:afterAutospacing="1" w:line="240" w:lineRule="auto"/>
        <w:ind w:right="-1" w:firstLine="720"/>
        <w:contextualSpacing/>
        <w:jc w:val="both"/>
        <w:rPr>
          <w:rFonts w:ascii="Times New Roman" w:eastAsia="Times New Roman" w:hAnsi="Times New Roman" w:cs="Times New Roman"/>
          <w:i/>
          <w:color w:val="000000" w:themeColor="text1"/>
          <w:sz w:val="24"/>
          <w:szCs w:val="24"/>
          <w:lang w:eastAsia="ru-RU"/>
        </w:rPr>
      </w:pPr>
    </w:p>
    <w:p w:rsidR="008839F1" w:rsidRPr="001D5E27" w:rsidRDefault="008839F1" w:rsidP="00116083">
      <w:pPr>
        <w:spacing w:after="100" w:afterAutospacing="1" w:line="240" w:lineRule="auto"/>
        <w:ind w:right="-1" w:firstLine="720"/>
        <w:contextualSpacing/>
        <w:jc w:val="both"/>
        <w:rPr>
          <w:rFonts w:ascii="Times New Roman" w:eastAsia="Times New Roman" w:hAnsi="Times New Roman" w:cs="Times New Roman"/>
          <w:i/>
          <w:color w:val="000000" w:themeColor="text1"/>
          <w:sz w:val="24"/>
          <w:szCs w:val="24"/>
          <w:lang w:eastAsia="ru-RU"/>
        </w:rPr>
      </w:pPr>
    </w:p>
    <w:p w:rsidR="008839F1" w:rsidRPr="001D5E27" w:rsidRDefault="008839F1" w:rsidP="00116083">
      <w:pPr>
        <w:spacing w:after="100" w:afterAutospacing="1" w:line="240" w:lineRule="auto"/>
        <w:ind w:right="-1" w:firstLine="720"/>
        <w:contextualSpacing/>
        <w:jc w:val="both"/>
        <w:rPr>
          <w:rFonts w:ascii="Times New Roman" w:eastAsia="Times New Roman" w:hAnsi="Times New Roman" w:cs="Times New Roman"/>
          <w:i/>
          <w:color w:val="000000" w:themeColor="text1"/>
          <w:sz w:val="24"/>
          <w:szCs w:val="24"/>
          <w:lang w:eastAsia="ru-RU"/>
        </w:rPr>
      </w:pPr>
    </w:p>
    <w:p w:rsidR="008839F1" w:rsidRPr="001D5E27" w:rsidRDefault="008839F1" w:rsidP="00116083">
      <w:pPr>
        <w:spacing w:after="100" w:afterAutospacing="1" w:line="240" w:lineRule="auto"/>
        <w:ind w:right="-1" w:firstLine="720"/>
        <w:contextualSpacing/>
        <w:jc w:val="both"/>
        <w:rPr>
          <w:rFonts w:ascii="Times New Roman" w:eastAsia="Times New Roman" w:hAnsi="Times New Roman" w:cs="Times New Roman"/>
          <w:i/>
          <w:color w:val="000000" w:themeColor="text1"/>
          <w:sz w:val="24"/>
          <w:szCs w:val="24"/>
          <w:lang w:eastAsia="ru-RU"/>
        </w:rPr>
      </w:pPr>
    </w:p>
    <w:p w:rsidR="008839F1" w:rsidRPr="001D5E27" w:rsidRDefault="008839F1" w:rsidP="00116083">
      <w:pPr>
        <w:spacing w:after="100" w:afterAutospacing="1" w:line="240" w:lineRule="auto"/>
        <w:ind w:right="-1" w:firstLine="720"/>
        <w:contextualSpacing/>
        <w:jc w:val="both"/>
        <w:rPr>
          <w:rFonts w:ascii="Times New Roman" w:eastAsia="Times New Roman" w:hAnsi="Times New Roman" w:cs="Times New Roman"/>
          <w:i/>
          <w:color w:val="000000" w:themeColor="text1"/>
          <w:sz w:val="24"/>
          <w:szCs w:val="24"/>
          <w:lang w:eastAsia="ru-RU"/>
        </w:rPr>
      </w:pPr>
    </w:p>
    <w:p w:rsidR="008839F1" w:rsidRPr="001D5E27" w:rsidRDefault="008839F1" w:rsidP="00116083">
      <w:pPr>
        <w:spacing w:after="100" w:afterAutospacing="1" w:line="240" w:lineRule="auto"/>
        <w:ind w:right="-1" w:firstLine="720"/>
        <w:contextualSpacing/>
        <w:jc w:val="both"/>
        <w:rPr>
          <w:rFonts w:ascii="Times New Roman" w:eastAsia="Times New Roman" w:hAnsi="Times New Roman" w:cs="Times New Roman"/>
          <w:i/>
          <w:color w:val="000000" w:themeColor="text1"/>
          <w:sz w:val="24"/>
          <w:szCs w:val="24"/>
          <w:lang w:eastAsia="ru-RU"/>
        </w:rPr>
      </w:pPr>
    </w:p>
    <w:p w:rsidR="00643F8D" w:rsidRPr="001D5E27" w:rsidRDefault="00643F8D" w:rsidP="00116083">
      <w:pPr>
        <w:spacing w:after="100" w:afterAutospacing="1" w:line="240" w:lineRule="auto"/>
        <w:ind w:right="-1" w:firstLine="720"/>
        <w:contextualSpacing/>
        <w:jc w:val="both"/>
        <w:rPr>
          <w:rFonts w:ascii="Times New Roman" w:eastAsia="Times New Roman" w:hAnsi="Times New Roman" w:cs="Times New Roman"/>
          <w:i/>
          <w:color w:val="000000" w:themeColor="text1"/>
          <w:sz w:val="24"/>
          <w:szCs w:val="24"/>
          <w:lang w:eastAsia="ru-RU"/>
        </w:rPr>
      </w:pPr>
    </w:p>
    <w:p w:rsidR="00EB39DF" w:rsidRPr="001D5E27" w:rsidRDefault="00EB39DF" w:rsidP="00EB39DF">
      <w:pPr>
        <w:spacing w:after="0" w:line="240" w:lineRule="auto"/>
        <w:jc w:val="center"/>
        <w:rPr>
          <w:rFonts w:ascii="Times New Roman" w:eastAsia="Calibri" w:hAnsi="Times New Roman" w:cs="Times New Roman"/>
          <w:b/>
          <w:color w:val="000000" w:themeColor="text1"/>
          <w:sz w:val="24"/>
          <w:szCs w:val="24"/>
          <w:lang w:bidi="en-US"/>
        </w:rPr>
      </w:pPr>
      <w:r w:rsidRPr="001D5E27">
        <w:rPr>
          <w:rFonts w:ascii="Times New Roman" w:eastAsia="Calibri" w:hAnsi="Times New Roman" w:cs="Times New Roman"/>
          <w:b/>
          <w:color w:val="000000" w:themeColor="text1"/>
          <w:sz w:val="24"/>
          <w:szCs w:val="24"/>
          <w:lang w:bidi="en-US"/>
        </w:rPr>
        <w:lastRenderedPageBreak/>
        <w:t>ГОСУДАРСТВЕННОЕ БЮДЖЕТНОЕ ПРОФЕССИОНАЛЬНОЕ</w:t>
      </w:r>
    </w:p>
    <w:p w:rsidR="00EB39DF" w:rsidRPr="001D5E27" w:rsidRDefault="00EB39DF" w:rsidP="00EB39DF">
      <w:pPr>
        <w:spacing w:after="0" w:line="240" w:lineRule="auto"/>
        <w:jc w:val="center"/>
        <w:rPr>
          <w:rFonts w:ascii="Times New Roman" w:eastAsia="Calibri" w:hAnsi="Times New Roman" w:cs="Times New Roman"/>
          <w:b/>
          <w:color w:val="000000" w:themeColor="text1"/>
          <w:sz w:val="24"/>
          <w:szCs w:val="24"/>
          <w:lang w:bidi="en-US"/>
        </w:rPr>
      </w:pPr>
      <w:r w:rsidRPr="001D5E27">
        <w:rPr>
          <w:rFonts w:ascii="Times New Roman" w:eastAsia="Calibri" w:hAnsi="Times New Roman" w:cs="Times New Roman"/>
          <w:b/>
          <w:color w:val="000000" w:themeColor="text1"/>
          <w:sz w:val="24"/>
          <w:szCs w:val="24"/>
          <w:lang w:bidi="en-US"/>
        </w:rPr>
        <w:t>ОБРАЗОВАТЕЛЬНОЕ УЧРЕЖДЕНИЕ ИРКУТСКОЙ ОБЛАСТИ</w:t>
      </w:r>
    </w:p>
    <w:p w:rsidR="00EB39DF" w:rsidRPr="001D5E27" w:rsidRDefault="00EB39DF" w:rsidP="00EB39DF">
      <w:pPr>
        <w:spacing w:after="0" w:line="240" w:lineRule="auto"/>
        <w:jc w:val="center"/>
        <w:rPr>
          <w:rFonts w:ascii="Times New Roman" w:eastAsia="Calibri" w:hAnsi="Times New Roman" w:cs="Times New Roman"/>
          <w:b/>
          <w:color w:val="000000" w:themeColor="text1"/>
          <w:sz w:val="24"/>
          <w:szCs w:val="24"/>
          <w:lang w:bidi="en-US"/>
        </w:rPr>
      </w:pPr>
      <w:r w:rsidRPr="001D5E27">
        <w:rPr>
          <w:rFonts w:ascii="Times New Roman" w:eastAsia="Calibri" w:hAnsi="Times New Roman" w:cs="Times New Roman"/>
          <w:b/>
          <w:color w:val="000000" w:themeColor="text1"/>
          <w:sz w:val="24"/>
          <w:szCs w:val="24"/>
          <w:lang w:bidi="en-US"/>
        </w:rPr>
        <w:t>«ЗИМИНСКИЙ ЖЕЛЕЗНОДОРОЖНЫЙ ТЕХНИКУМ»</w:t>
      </w:r>
    </w:p>
    <w:p w:rsidR="00643F8D" w:rsidRPr="001D5E27" w:rsidRDefault="00643F8D" w:rsidP="00116083">
      <w:pPr>
        <w:autoSpaceDE w:val="0"/>
        <w:autoSpaceDN w:val="0"/>
        <w:adjustRightInd w:val="0"/>
        <w:spacing w:after="0" w:line="240" w:lineRule="auto"/>
        <w:ind w:right="-1"/>
        <w:contextualSpacing/>
        <w:jc w:val="both"/>
        <w:rPr>
          <w:rFonts w:ascii="Times New Roman" w:eastAsia="Times New Roman" w:hAnsi="Times New Roman" w:cs="Times New Roman"/>
          <w:color w:val="000000" w:themeColor="text1"/>
          <w:sz w:val="24"/>
          <w:szCs w:val="24"/>
          <w:lang w:eastAsia="ru-RU"/>
        </w:rPr>
      </w:pPr>
    </w:p>
    <w:p w:rsidR="00643F8D" w:rsidRPr="001D5E27" w:rsidRDefault="00C16CEE" w:rsidP="00116083">
      <w:pPr>
        <w:autoSpaceDE w:val="0"/>
        <w:autoSpaceDN w:val="0"/>
        <w:adjustRightInd w:val="0"/>
        <w:spacing w:after="0" w:line="240" w:lineRule="auto"/>
        <w:ind w:right="-1"/>
        <w:contextualSpacing/>
        <w:jc w:val="center"/>
        <w:rPr>
          <w:rFonts w:ascii="Times New Roman" w:eastAsia="Times New Roman" w:hAnsi="Times New Roman" w:cs="Times New Roman"/>
          <w:b/>
          <w:bCs/>
          <w:color w:val="000000" w:themeColor="text1"/>
          <w:sz w:val="24"/>
          <w:szCs w:val="24"/>
          <w:lang w:eastAsia="ru-RU"/>
        </w:rPr>
      </w:pPr>
      <w:r w:rsidRPr="001D5E27">
        <w:rPr>
          <w:rFonts w:ascii="Times New Roman" w:eastAsia="Times New Roman" w:hAnsi="Times New Roman" w:cs="Times New Roman"/>
          <w:b/>
          <w:bCs/>
          <w:color w:val="000000" w:themeColor="text1"/>
          <w:sz w:val="24"/>
          <w:szCs w:val="24"/>
          <w:lang w:eastAsia="ru-RU"/>
        </w:rPr>
        <w:t xml:space="preserve">Задания </w:t>
      </w:r>
      <w:r w:rsidR="00643F8D" w:rsidRPr="001D5E27">
        <w:rPr>
          <w:rFonts w:ascii="Times New Roman" w:eastAsia="Times New Roman" w:hAnsi="Times New Roman" w:cs="Times New Roman"/>
          <w:b/>
          <w:bCs/>
          <w:color w:val="000000" w:themeColor="text1"/>
          <w:sz w:val="24"/>
          <w:szCs w:val="24"/>
          <w:lang w:eastAsia="ru-RU"/>
        </w:rPr>
        <w:t>для контрольной работы</w:t>
      </w:r>
    </w:p>
    <w:p w:rsidR="00C94808" w:rsidRPr="001D5E27" w:rsidRDefault="001469AF" w:rsidP="00EB39DF">
      <w:pPr>
        <w:spacing w:after="100" w:afterAutospacing="1" w:line="240" w:lineRule="auto"/>
        <w:ind w:right="-1"/>
        <w:contextualSpacing/>
        <w:jc w:val="center"/>
        <w:rPr>
          <w:rFonts w:ascii="Times New Roman" w:eastAsia="Times New Roman" w:hAnsi="Times New Roman" w:cs="Times New Roman"/>
          <w:b/>
          <w:color w:val="000000" w:themeColor="text1"/>
          <w:sz w:val="24"/>
          <w:szCs w:val="24"/>
          <w:lang w:eastAsia="ru-RU"/>
        </w:rPr>
      </w:pPr>
      <w:r w:rsidRPr="001D5E27">
        <w:rPr>
          <w:rFonts w:ascii="Times New Roman" w:eastAsia="Times New Roman" w:hAnsi="Times New Roman" w:cs="Times New Roman"/>
          <w:b/>
          <w:i/>
          <w:color w:val="000000" w:themeColor="text1"/>
          <w:sz w:val="24"/>
          <w:szCs w:val="24"/>
          <w:lang w:eastAsia="ru-RU"/>
        </w:rPr>
        <w:t>Контрольная работа №6</w:t>
      </w:r>
      <w:r w:rsidRPr="001D5E27">
        <w:rPr>
          <w:rFonts w:ascii="Times New Roman" w:eastAsia="Times New Roman" w:hAnsi="Times New Roman" w:cs="Times New Roman"/>
          <w:b/>
          <w:color w:val="000000" w:themeColor="text1"/>
          <w:sz w:val="24"/>
          <w:szCs w:val="24"/>
          <w:lang w:eastAsia="ru-RU"/>
        </w:rPr>
        <w:tab/>
      </w:r>
    </w:p>
    <w:p w:rsidR="00EB2067" w:rsidRPr="001D5E27" w:rsidRDefault="008839F1" w:rsidP="00EB39DF">
      <w:pPr>
        <w:spacing w:after="100" w:afterAutospacing="1" w:line="240" w:lineRule="auto"/>
        <w:ind w:right="-1"/>
        <w:contextualSpacing/>
        <w:jc w:val="center"/>
        <w:rPr>
          <w:rFonts w:ascii="Times New Roman" w:eastAsia="Times New Roman" w:hAnsi="Times New Roman" w:cs="Times New Roman"/>
          <w:b/>
          <w:color w:val="000000" w:themeColor="text1"/>
          <w:sz w:val="24"/>
          <w:szCs w:val="24"/>
          <w:lang w:eastAsia="ru-RU"/>
        </w:rPr>
      </w:pPr>
      <w:r w:rsidRPr="001D5E27">
        <w:rPr>
          <w:rFonts w:ascii="Times New Roman" w:eastAsia="Times New Roman" w:hAnsi="Times New Roman" w:cs="Times New Roman"/>
          <w:b/>
          <w:color w:val="000000" w:themeColor="text1"/>
          <w:sz w:val="24"/>
          <w:szCs w:val="24"/>
          <w:lang w:eastAsia="ru-RU"/>
        </w:rPr>
        <w:t xml:space="preserve">1 вариант </w:t>
      </w:r>
    </w:p>
    <w:p w:rsidR="00EB2067" w:rsidRPr="001D5E27" w:rsidRDefault="00A10602" w:rsidP="003C4ED0">
      <w:pPr>
        <w:spacing w:after="0" w:line="0" w:lineRule="atLeast"/>
        <w:ind w:right="-1"/>
        <w:contextualSpacing/>
        <w:jc w:val="both"/>
        <w:rPr>
          <w:rFonts w:ascii="Times New Roman" w:eastAsia="Times New Roman" w:hAnsi="Times New Roman" w:cs="Times New Roman"/>
          <w:b/>
          <w:i/>
          <w:color w:val="000000" w:themeColor="text1"/>
          <w:sz w:val="24"/>
          <w:szCs w:val="24"/>
          <w:lang w:eastAsia="ru-RU"/>
        </w:rPr>
      </w:pPr>
      <w:r w:rsidRPr="001D5E27">
        <w:rPr>
          <w:rFonts w:ascii="Times New Roman" w:eastAsia="Times New Roman" w:hAnsi="Times New Roman" w:cs="Times New Roman"/>
          <w:b/>
          <w:i/>
          <w:color w:val="000000" w:themeColor="text1"/>
          <w:sz w:val="24"/>
          <w:szCs w:val="24"/>
          <w:lang w:eastAsia="ru-RU"/>
        </w:rPr>
        <w:t xml:space="preserve">1. </w:t>
      </w:r>
      <w:r w:rsidR="00EB2067" w:rsidRPr="001D5E27">
        <w:rPr>
          <w:rFonts w:ascii="Times New Roman" w:eastAsia="Times New Roman" w:hAnsi="Times New Roman" w:cs="Times New Roman"/>
          <w:b/>
          <w:i/>
          <w:color w:val="000000" w:themeColor="text1"/>
          <w:sz w:val="24"/>
          <w:szCs w:val="24"/>
          <w:lang w:eastAsia="ru-RU"/>
        </w:rPr>
        <w:t>Словосочетание - это</w:t>
      </w:r>
    </w:p>
    <w:p w:rsidR="00EB2067" w:rsidRPr="001D5E27" w:rsidRDefault="00EB2067" w:rsidP="003C4ED0">
      <w:pPr>
        <w:pStyle w:val="a7"/>
        <w:numPr>
          <w:ilvl w:val="0"/>
          <w:numId w:val="79"/>
        </w:numPr>
        <w:spacing w:after="0" w:line="0" w:lineRule="atLeast"/>
        <w:ind w:left="426" w:right="-1"/>
        <w:jc w:val="both"/>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грамматическая основа предложения</w:t>
      </w:r>
    </w:p>
    <w:p w:rsidR="00EB2067" w:rsidRPr="001D5E27" w:rsidRDefault="00EB2067" w:rsidP="003C4ED0">
      <w:pPr>
        <w:pStyle w:val="a7"/>
        <w:numPr>
          <w:ilvl w:val="0"/>
          <w:numId w:val="79"/>
        </w:numPr>
        <w:spacing w:after="0" w:line="0" w:lineRule="atLeast"/>
        <w:ind w:left="426" w:right="-1"/>
        <w:jc w:val="both"/>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сочетание двух слов</w:t>
      </w:r>
    </w:p>
    <w:p w:rsidR="00EB2067" w:rsidRPr="001D5E27" w:rsidRDefault="00EB2067" w:rsidP="003C4ED0">
      <w:pPr>
        <w:pStyle w:val="a7"/>
        <w:numPr>
          <w:ilvl w:val="0"/>
          <w:numId w:val="79"/>
        </w:numPr>
        <w:spacing w:after="0" w:line="0" w:lineRule="atLeast"/>
        <w:ind w:left="426" w:right="-1"/>
        <w:jc w:val="both"/>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слова, связанные по смыслу</w:t>
      </w:r>
    </w:p>
    <w:p w:rsidR="00EB2067" w:rsidRPr="001D5E27" w:rsidRDefault="00EB2067" w:rsidP="003C4ED0">
      <w:pPr>
        <w:pStyle w:val="a7"/>
        <w:numPr>
          <w:ilvl w:val="0"/>
          <w:numId w:val="79"/>
        </w:numPr>
        <w:spacing w:after="0" w:line="0" w:lineRule="atLeast"/>
        <w:ind w:left="426" w:right="-1"/>
        <w:jc w:val="both"/>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сочетание двух (и более) самостоятельных слов, связанных по смыслу и грамматически</w:t>
      </w:r>
    </w:p>
    <w:p w:rsidR="003C4ED0" w:rsidRPr="001D5E27" w:rsidRDefault="003C4ED0" w:rsidP="003C4ED0">
      <w:pPr>
        <w:spacing w:after="0" w:line="0" w:lineRule="atLeast"/>
        <w:ind w:right="-1"/>
        <w:contextualSpacing/>
        <w:jc w:val="both"/>
        <w:rPr>
          <w:rFonts w:ascii="Times New Roman" w:eastAsia="Times New Roman" w:hAnsi="Times New Roman" w:cs="Times New Roman"/>
          <w:b/>
          <w:i/>
          <w:color w:val="000000" w:themeColor="text1"/>
          <w:sz w:val="24"/>
          <w:szCs w:val="24"/>
          <w:lang w:eastAsia="ru-RU"/>
        </w:rPr>
      </w:pPr>
    </w:p>
    <w:p w:rsidR="00EB2067" w:rsidRPr="001D5E27" w:rsidRDefault="00A10602" w:rsidP="003C4ED0">
      <w:pPr>
        <w:spacing w:after="0" w:line="0" w:lineRule="atLeast"/>
        <w:ind w:right="-1"/>
        <w:contextualSpacing/>
        <w:jc w:val="both"/>
        <w:rPr>
          <w:rFonts w:ascii="Times New Roman" w:eastAsia="Times New Roman" w:hAnsi="Times New Roman" w:cs="Times New Roman"/>
          <w:b/>
          <w:i/>
          <w:color w:val="000000" w:themeColor="text1"/>
          <w:sz w:val="24"/>
          <w:szCs w:val="24"/>
          <w:lang w:eastAsia="ru-RU"/>
        </w:rPr>
      </w:pPr>
      <w:r w:rsidRPr="001D5E27">
        <w:rPr>
          <w:rFonts w:ascii="Times New Roman" w:eastAsia="Times New Roman" w:hAnsi="Times New Roman" w:cs="Times New Roman"/>
          <w:b/>
          <w:i/>
          <w:color w:val="000000" w:themeColor="text1"/>
          <w:sz w:val="24"/>
          <w:szCs w:val="24"/>
          <w:lang w:eastAsia="ru-RU"/>
        </w:rPr>
        <w:t xml:space="preserve">2. </w:t>
      </w:r>
      <w:r w:rsidR="00EB2067" w:rsidRPr="001D5E27">
        <w:rPr>
          <w:rFonts w:ascii="Times New Roman" w:eastAsia="Times New Roman" w:hAnsi="Times New Roman" w:cs="Times New Roman"/>
          <w:b/>
          <w:i/>
          <w:color w:val="000000" w:themeColor="text1"/>
          <w:sz w:val="24"/>
          <w:szCs w:val="24"/>
          <w:lang w:eastAsia="ru-RU"/>
        </w:rPr>
        <w:t>Правильно выделены главные слова в словосочетании</w:t>
      </w:r>
    </w:p>
    <w:p w:rsidR="00EB2067" w:rsidRPr="001D5E27" w:rsidRDefault="00EB2067" w:rsidP="003C4ED0">
      <w:pPr>
        <w:pStyle w:val="a7"/>
        <w:numPr>
          <w:ilvl w:val="0"/>
          <w:numId w:val="80"/>
        </w:numPr>
        <w:spacing w:after="0" w:line="0" w:lineRule="atLeast"/>
        <w:ind w:left="426" w:right="-1"/>
        <w:jc w:val="both"/>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звонко (побежали)</w:t>
      </w:r>
    </w:p>
    <w:p w:rsidR="00EB2067" w:rsidRPr="001D5E27" w:rsidRDefault="00EB2067" w:rsidP="003C4ED0">
      <w:pPr>
        <w:pStyle w:val="a7"/>
        <w:numPr>
          <w:ilvl w:val="0"/>
          <w:numId w:val="80"/>
        </w:numPr>
        <w:spacing w:after="0" w:line="0" w:lineRule="atLeast"/>
        <w:ind w:left="426" w:right="-1"/>
        <w:jc w:val="both"/>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(читать) книгу</w:t>
      </w:r>
    </w:p>
    <w:p w:rsidR="00EB2067" w:rsidRPr="001D5E27" w:rsidRDefault="00EB2067" w:rsidP="003C4ED0">
      <w:pPr>
        <w:pStyle w:val="a7"/>
        <w:numPr>
          <w:ilvl w:val="0"/>
          <w:numId w:val="80"/>
        </w:numPr>
        <w:spacing w:after="0" w:line="0" w:lineRule="atLeast"/>
        <w:ind w:left="426" w:right="-1"/>
        <w:jc w:val="both"/>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писать (аккуратно)</w:t>
      </w:r>
    </w:p>
    <w:p w:rsidR="00EB2067" w:rsidRPr="001D5E27" w:rsidRDefault="00EB2067" w:rsidP="003C4ED0">
      <w:pPr>
        <w:pStyle w:val="a7"/>
        <w:numPr>
          <w:ilvl w:val="0"/>
          <w:numId w:val="80"/>
        </w:numPr>
        <w:spacing w:after="0" w:line="0" w:lineRule="atLeast"/>
        <w:ind w:left="426" w:right="-1"/>
        <w:jc w:val="both"/>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(поздняя) осень</w:t>
      </w:r>
    </w:p>
    <w:p w:rsidR="00EB2067" w:rsidRPr="001D5E27" w:rsidRDefault="00EB2067" w:rsidP="003C4ED0">
      <w:pPr>
        <w:spacing w:after="0" w:line="0" w:lineRule="atLeast"/>
        <w:ind w:right="-1"/>
        <w:contextualSpacing/>
        <w:jc w:val="both"/>
        <w:rPr>
          <w:rFonts w:ascii="Times New Roman" w:eastAsia="Times New Roman" w:hAnsi="Times New Roman" w:cs="Times New Roman"/>
          <w:color w:val="000000" w:themeColor="text1"/>
          <w:sz w:val="24"/>
          <w:szCs w:val="24"/>
          <w:lang w:eastAsia="ru-RU"/>
        </w:rPr>
      </w:pPr>
    </w:p>
    <w:p w:rsidR="00EB2067" w:rsidRPr="001D5E27" w:rsidRDefault="00A10602" w:rsidP="003C4ED0">
      <w:pPr>
        <w:spacing w:after="0" w:line="0" w:lineRule="atLeast"/>
        <w:ind w:right="-1"/>
        <w:contextualSpacing/>
        <w:jc w:val="both"/>
        <w:rPr>
          <w:rFonts w:ascii="Times New Roman" w:eastAsia="Times New Roman" w:hAnsi="Times New Roman" w:cs="Times New Roman"/>
          <w:b/>
          <w:i/>
          <w:color w:val="000000" w:themeColor="text1"/>
          <w:sz w:val="24"/>
          <w:szCs w:val="24"/>
          <w:lang w:eastAsia="ru-RU"/>
        </w:rPr>
      </w:pPr>
      <w:r w:rsidRPr="001D5E27">
        <w:rPr>
          <w:rFonts w:ascii="Times New Roman" w:eastAsia="Times New Roman" w:hAnsi="Times New Roman" w:cs="Times New Roman"/>
          <w:b/>
          <w:i/>
          <w:color w:val="000000" w:themeColor="text1"/>
          <w:sz w:val="24"/>
          <w:szCs w:val="24"/>
          <w:lang w:eastAsia="ru-RU"/>
        </w:rPr>
        <w:t xml:space="preserve">3. </w:t>
      </w:r>
      <w:r w:rsidR="00EB2067" w:rsidRPr="001D5E27">
        <w:rPr>
          <w:rFonts w:ascii="Times New Roman" w:eastAsia="Times New Roman" w:hAnsi="Times New Roman" w:cs="Times New Roman"/>
          <w:b/>
          <w:i/>
          <w:color w:val="000000" w:themeColor="text1"/>
          <w:sz w:val="24"/>
          <w:szCs w:val="24"/>
          <w:lang w:eastAsia="ru-RU"/>
        </w:rPr>
        <w:t>Восклицательный знак надо поставить в конце следующих предложений.</w:t>
      </w:r>
    </w:p>
    <w:p w:rsidR="00EB2067" w:rsidRPr="001D5E27" w:rsidRDefault="00EB2067" w:rsidP="003C4ED0">
      <w:pPr>
        <w:pStyle w:val="a7"/>
        <w:numPr>
          <w:ilvl w:val="0"/>
          <w:numId w:val="81"/>
        </w:numPr>
        <w:spacing w:after="0" w:line="0" w:lineRule="atLeast"/>
        <w:ind w:left="426" w:right="-1"/>
        <w:jc w:val="both"/>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Здесь будет город заложен</w:t>
      </w:r>
    </w:p>
    <w:p w:rsidR="00EB2067" w:rsidRPr="001D5E27" w:rsidRDefault="00EB2067" w:rsidP="003C4ED0">
      <w:pPr>
        <w:pStyle w:val="a7"/>
        <w:numPr>
          <w:ilvl w:val="0"/>
          <w:numId w:val="81"/>
        </w:numPr>
        <w:spacing w:after="0" w:line="0" w:lineRule="atLeast"/>
        <w:ind w:left="426" w:right="-1"/>
        <w:jc w:val="both"/>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Дубравы пышные, где ваше одеянье</w:t>
      </w:r>
    </w:p>
    <w:p w:rsidR="00EB2067" w:rsidRPr="001D5E27" w:rsidRDefault="00EB2067" w:rsidP="003C4ED0">
      <w:pPr>
        <w:pStyle w:val="a7"/>
        <w:numPr>
          <w:ilvl w:val="0"/>
          <w:numId w:val="81"/>
        </w:numPr>
        <w:spacing w:after="0" w:line="0" w:lineRule="atLeast"/>
        <w:ind w:left="426" w:right="-1"/>
        <w:jc w:val="both"/>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Здравствуй, утро ясное</w:t>
      </w:r>
    </w:p>
    <w:p w:rsidR="00EB2067" w:rsidRPr="001D5E27" w:rsidRDefault="00EB2067" w:rsidP="003C4ED0">
      <w:pPr>
        <w:pStyle w:val="a7"/>
        <w:numPr>
          <w:ilvl w:val="0"/>
          <w:numId w:val="81"/>
        </w:numPr>
        <w:spacing w:after="0" w:line="0" w:lineRule="atLeast"/>
        <w:ind w:left="426" w:right="-1"/>
        <w:jc w:val="both"/>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Ах, как хорошо кругом</w:t>
      </w:r>
    </w:p>
    <w:p w:rsidR="003C4ED0" w:rsidRPr="001D5E27" w:rsidRDefault="003C4ED0" w:rsidP="003C4ED0">
      <w:pPr>
        <w:spacing w:after="0" w:line="0" w:lineRule="atLeast"/>
        <w:ind w:right="-1"/>
        <w:contextualSpacing/>
        <w:jc w:val="both"/>
        <w:rPr>
          <w:rFonts w:ascii="Times New Roman" w:eastAsia="Times New Roman" w:hAnsi="Times New Roman" w:cs="Times New Roman"/>
          <w:b/>
          <w:i/>
          <w:color w:val="000000" w:themeColor="text1"/>
          <w:sz w:val="24"/>
          <w:szCs w:val="24"/>
          <w:lang w:eastAsia="ru-RU"/>
        </w:rPr>
      </w:pPr>
    </w:p>
    <w:p w:rsidR="00EB2067" w:rsidRPr="001D5E27" w:rsidRDefault="00A10602" w:rsidP="003C4ED0">
      <w:pPr>
        <w:spacing w:after="0" w:line="0" w:lineRule="atLeast"/>
        <w:ind w:right="-1"/>
        <w:contextualSpacing/>
        <w:jc w:val="both"/>
        <w:rPr>
          <w:rFonts w:ascii="Times New Roman" w:eastAsia="Times New Roman" w:hAnsi="Times New Roman" w:cs="Times New Roman"/>
          <w:b/>
          <w:i/>
          <w:color w:val="000000" w:themeColor="text1"/>
          <w:sz w:val="24"/>
          <w:szCs w:val="24"/>
          <w:lang w:eastAsia="ru-RU"/>
        </w:rPr>
      </w:pPr>
      <w:r w:rsidRPr="001D5E27">
        <w:rPr>
          <w:rFonts w:ascii="Times New Roman" w:eastAsia="Times New Roman" w:hAnsi="Times New Roman" w:cs="Times New Roman"/>
          <w:b/>
          <w:i/>
          <w:color w:val="000000" w:themeColor="text1"/>
          <w:sz w:val="24"/>
          <w:szCs w:val="24"/>
          <w:lang w:eastAsia="ru-RU"/>
        </w:rPr>
        <w:t xml:space="preserve">4. </w:t>
      </w:r>
      <w:r w:rsidR="00EB2067" w:rsidRPr="001D5E27">
        <w:rPr>
          <w:rFonts w:ascii="Times New Roman" w:eastAsia="Times New Roman" w:hAnsi="Times New Roman" w:cs="Times New Roman"/>
          <w:b/>
          <w:i/>
          <w:color w:val="000000" w:themeColor="text1"/>
          <w:sz w:val="24"/>
          <w:szCs w:val="24"/>
          <w:lang w:eastAsia="ru-RU"/>
        </w:rPr>
        <w:t>Найдите предложения, в которых сказуемое выражено глаголом.</w:t>
      </w:r>
    </w:p>
    <w:p w:rsidR="00EB2067" w:rsidRPr="001D5E27" w:rsidRDefault="00EB2067" w:rsidP="003C4ED0">
      <w:pPr>
        <w:pStyle w:val="a7"/>
        <w:numPr>
          <w:ilvl w:val="0"/>
          <w:numId w:val="82"/>
        </w:numPr>
        <w:spacing w:after="0" w:line="0" w:lineRule="atLeast"/>
        <w:ind w:left="426" w:right="-1"/>
        <w:jc w:val="both"/>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Гранит - прочный камень.</w:t>
      </w:r>
    </w:p>
    <w:p w:rsidR="00EB2067" w:rsidRPr="001D5E27" w:rsidRDefault="00EB2067" w:rsidP="003C4ED0">
      <w:pPr>
        <w:pStyle w:val="a7"/>
        <w:numPr>
          <w:ilvl w:val="0"/>
          <w:numId w:val="82"/>
        </w:numPr>
        <w:spacing w:after="0" w:line="0" w:lineRule="atLeast"/>
        <w:ind w:left="426" w:right="-1"/>
        <w:jc w:val="both"/>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Я люблю свой родной край.</w:t>
      </w:r>
    </w:p>
    <w:p w:rsidR="00EB2067" w:rsidRPr="001D5E27" w:rsidRDefault="00EB2067" w:rsidP="003C4ED0">
      <w:pPr>
        <w:pStyle w:val="a7"/>
        <w:numPr>
          <w:ilvl w:val="0"/>
          <w:numId w:val="82"/>
        </w:numPr>
        <w:spacing w:after="0" w:line="0" w:lineRule="atLeast"/>
        <w:ind w:left="426" w:right="-1"/>
        <w:jc w:val="both"/>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Спит черемуха в белой накидке.</w:t>
      </w:r>
    </w:p>
    <w:p w:rsidR="00EB2067" w:rsidRPr="001D5E27" w:rsidRDefault="00EB2067" w:rsidP="003C4ED0">
      <w:pPr>
        <w:pStyle w:val="a7"/>
        <w:numPr>
          <w:ilvl w:val="0"/>
          <w:numId w:val="82"/>
        </w:numPr>
        <w:spacing w:after="0" w:line="0" w:lineRule="atLeast"/>
        <w:ind w:left="426" w:right="-1"/>
        <w:jc w:val="both"/>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Радостна, шумна и пахуча весна!</w:t>
      </w:r>
    </w:p>
    <w:p w:rsidR="003C4ED0" w:rsidRPr="001D5E27" w:rsidRDefault="003C4ED0" w:rsidP="003C4ED0">
      <w:pPr>
        <w:spacing w:after="0" w:line="0" w:lineRule="atLeast"/>
        <w:ind w:right="-1"/>
        <w:contextualSpacing/>
        <w:jc w:val="both"/>
        <w:rPr>
          <w:rFonts w:ascii="Times New Roman" w:eastAsia="Times New Roman" w:hAnsi="Times New Roman" w:cs="Times New Roman"/>
          <w:b/>
          <w:i/>
          <w:color w:val="000000" w:themeColor="text1"/>
          <w:sz w:val="24"/>
          <w:szCs w:val="24"/>
          <w:lang w:eastAsia="ru-RU"/>
        </w:rPr>
      </w:pPr>
    </w:p>
    <w:p w:rsidR="00EB2067" w:rsidRPr="001D5E27" w:rsidRDefault="00A10602" w:rsidP="003C4ED0">
      <w:pPr>
        <w:spacing w:after="0" w:line="0" w:lineRule="atLeast"/>
        <w:ind w:right="-1"/>
        <w:contextualSpacing/>
        <w:jc w:val="both"/>
        <w:rPr>
          <w:rFonts w:ascii="Times New Roman" w:eastAsia="Times New Roman" w:hAnsi="Times New Roman" w:cs="Times New Roman"/>
          <w:b/>
          <w:i/>
          <w:color w:val="000000" w:themeColor="text1"/>
          <w:sz w:val="24"/>
          <w:szCs w:val="24"/>
          <w:lang w:eastAsia="ru-RU"/>
        </w:rPr>
      </w:pPr>
      <w:r w:rsidRPr="001D5E27">
        <w:rPr>
          <w:rFonts w:ascii="Times New Roman" w:eastAsia="Times New Roman" w:hAnsi="Times New Roman" w:cs="Times New Roman"/>
          <w:b/>
          <w:i/>
          <w:color w:val="000000" w:themeColor="text1"/>
          <w:sz w:val="24"/>
          <w:szCs w:val="24"/>
          <w:lang w:eastAsia="ru-RU"/>
        </w:rPr>
        <w:t xml:space="preserve">5. </w:t>
      </w:r>
      <w:r w:rsidR="00EB2067" w:rsidRPr="001D5E27">
        <w:rPr>
          <w:rFonts w:ascii="Times New Roman" w:eastAsia="Times New Roman" w:hAnsi="Times New Roman" w:cs="Times New Roman"/>
          <w:b/>
          <w:i/>
          <w:color w:val="000000" w:themeColor="text1"/>
          <w:sz w:val="24"/>
          <w:szCs w:val="24"/>
          <w:lang w:eastAsia="ru-RU"/>
        </w:rPr>
        <w:t>Второстепенные члены предложения - это:</w:t>
      </w:r>
    </w:p>
    <w:p w:rsidR="00EB2067" w:rsidRPr="001D5E27" w:rsidRDefault="00EB2067" w:rsidP="003C4ED0">
      <w:pPr>
        <w:pStyle w:val="a7"/>
        <w:numPr>
          <w:ilvl w:val="0"/>
          <w:numId w:val="83"/>
        </w:numPr>
        <w:spacing w:after="0" w:line="0" w:lineRule="atLeast"/>
        <w:ind w:left="426" w:right="-1"/>
        <w:jc w:val="both"/>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подлежащее, сказуемое, дополнение;</w:t>
      </w:r>
    </w:p>
    <w:p w:rsidR="00EB2067" w:rsidRPr="001D5E27" w:rsidRDefault="00EB2067" w:rsidP="003C4ED0">
      <w:pPr>
        <w:pStyle w:val="a7"/>
        <w:numPr>
          <w:ilvl w:val="0"/>
          <w:numId w:val="83"/>
        </w:numPr>
        <w:spacing w:after="0" w:line="0" w:lineRule="atLeast"/>
        <w:ind w:left="426" w:right="-1"/>
        <w:jc w:val="both"/>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дополнение, определение, обстоятельство;</w:t>
      </w:r>
    </w:p>
    <w:p w:rsidR="00EB2067" w:rsidRPr="001D5E27" w:rsidRDefault="00EB2067" w:rsidP="003C4ED0">
      <w:pPr>
        <w:pStyle w:val="a7"/>
        <w:numPr>
          <w:ilvl w:val="0"/>
          <w:numId w:val="83"/>
        </w:numPr>
        <w:spacing w:after="0" w:line="0" w:lineRule="atLeast"/>
        <w:ind w:left="426" w:right="-1"/>
        <w:jc w:val="both"/>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дополнение, обстоятельство, обращение;</w:t>
      </w:r>
    </w:p>
    <w:p w:rsidR="00EB2067" w:rsidRPr="001D5E27" w:rsidRDefault="00EB2067" w:rsidP="003C4ED0">
      <w:pPr>
        <w:pStyle w:val="a7"/>
        <w:numPr>
          <w:ilvl w:val="0"/>
          <w:numId w:val="83"/>
        </w:numPr>
        <w:spacing w:after="0" w:line="0" w:lineRule="atLeast"/>
        <w:ind w:left="426" w:right="-1"/>
        <w:jc w:val="both"/>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дополнение, определение, обстоятельство, обращение.</w:t>
      </w:r>
    </w:p>
    <w:p w:rsidR="00EB2067" w:rsidRPr="001D5E27" w:rsidRDefault="00EB2067" w:rsidP="003C4ED0">
      <w:pPr>
        <w:spacing w:after="0" w:line="0" w:lineRule="atLeast"/>
        <w:ind w:right="-1"/>
        <w:contextualSpacing/>
        <w:jc w:val="both"/>
        <w:rPr>
          <w:rFonts w:ascii="Times New Roman" w:eastAsia="Times New Roman" w:hAnsi="Times New Roman" w:cs="Times New Roman"/>
          <w:color w:val="000000" w:themeColor="text1"/>
          <w:sz w:val="24"/>
          <w:szCs w:val="24"/>
          <w:lang w:eastAsia="ru-RU"/>
        </w:rPr>
      </w:pPr>
    </w:p>
    <w:p w:rsidR="00EB2067" w:rsidRPr="001D5E27" w:rsidRDefault="00A10602" w:rsidP="003C4ED0">
      <w:pPr>
        <w:spacing w:after="0" w:line="0" w:lineRule="atLeast"/>
        <w:ind w:right="-1"/>
        <w:contextualSpacing/>
        <w:jc w:val="both"/>
        <w:rPr>
          <w:rFonts w:ascii="Times New Roman" w:eastAsia="Times New Roman" w:hAnsi="Times New Roman" w:cs="Times New Roman"/>
          <w:b/>
          <w:i/>
          <w:color w:val="000000" w:themeColor="text1"/>
          <w:sz w:val="24"/>
          <w:szCs w:val="24"/>
          <w:lang w:eastAsia="ru-RU"/>
        </w:rPr>
      </w:pPr>
      <w:r w:rsidRPr="001D5E27">
        <w:rPr>
          <w:rFonts w:ascii="Times New Roman" w:eastAsia="Times New Roman" w:hAnsi="Times New Roman" w:cs="Times New Roman"/>
          <w:b/>
          <w:i/>
          <w:color w:val="000000" w:themeColor="text1"/>
          <w:sz w:val="24"/>
          <w:szCs w:val="24"/>
          <w:lang w:eastAsia="ru-RU"/>
        </w:rPr>
        <w:t xml:space="preserve">6. </w:t>
      </w:r>
      <w:r w:rsidR="00EB2067" w:rsidRPr="001D5E27">
        <w:rPr>
          <w:rFonts w:ascii="Times New Roman" w:eastAsia="Times New Roman" w:hAnsi="Times New Roman" w:cs="Times New Roman"/>
          <w:b/>
          <w:i/>
          <w:color w:val="000000" w:themeColor="text1"/>
          <w:sz w:val="24"/>
          <w:szCs w:val="24"/>
          <w:lang w:eastAsia="ru-RU"/>
        </w:rPr>
        <w:t>Обстоятельство времени есть в предложениях...</w:t>
      </w:r>
    </w:p>
    <w:p w:rsidR="00EB2067" w:rsidRPr="001D5E27" w:rsidRDefault="00EB2067" w:rsidP="003C4ED0">
      <w:pPr>
        <w:pStyle w:val="a7"/>
        <w:numPr>
          <w:ilvl w:val="0"/>
          <w:numId w:val="84"/>
        </w:numPr>
        <w:spacing w:after="0" w:line="0" w:lineRule="atLeast"/>
        <w:ind w:left="426" w:right="-1"/>
        <w:jc w:val="both"/>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Постепенно гаснут в небе звезды.</w:t>
      </w:r>
    </w:p>
    <w:p w:rsidR="00EB2067" w:rsidRPr="001D5E27" w:rsidRDefault="00EB2067" w:rsidP="003C4ED0">
      <w:pPr>
        <w:pStyle w:val="a7"/>
        <w:numPr>
          <w:ilvl w:val="0"/>
          <w:numId w:val="84"/>
        </w:numPr>
        <w:spacing w:after="0" w:line="0" w:lineRule="atLeast"/>
        <w:ind w:left="426" w:right="-1"/>
        <w:jc w:val="both"/>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Вечером прошла гроза.</w:t>
      </w:r>
    </w:p>
    <w:p w:rsidR="00EB2067" w:rsidRPr="001D5E27" w:rsidRDefault="00EB2067" w:rsidP="003C4ED0">
      <w:pPr>
        <w:pStyle w:val="a7"/>
        <w:numPr>
          <w:ilvl w:val="0"/>
          <w:numId w:val="84"/>
        </w:numPr>
        <w:spacing w:after="0" w:line="0" w:lineRule="atLeast"/>
        <w:ind w:left="426" w:right="-1"/>
        <w:jc w:val="both"/>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Внизу ласково плескалось море.</w:t>
      </w:r>
    </w:p>
    <w:p w:rsidR="00EB2067" w:rsidRPr="001D5E27" w:rsidRDefault="00EB2067" w:rsidP="003C4ED0">
      <w:pPr>
        <w:pStyle w:val="a7"/>
        <w:numPr>
          <w:ilvl w:val="0"/>
          <w:numId w:val="84"/>
        </w:numPr>
        <w:spacing w:after="0" w:line="0" w:lineRule="atLeast"/>
        <w:ind w:left="426" w:right="-1"/>
        <w:jc w:val="both"/>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Бой продолжался и ночью.</w:t>
      </w:r>
    </w:p>
    <w:p w:rsidR="003C4ED0" w:rsidRPr="001D5E27" w:rsidRDefault="003C4ED0" w:rsidP="003C4ED0">
      <w:pPr>
        <w:spacing w:after="0" w:line="0" w:lineRule="atLeast"/>
        <w:ind w:right="-1"/>
        <w:contextualSpacing/>
        <w:jc w:val="both"/>
        <w:rPr>
          <w:rFonts w:ascii="Times New Roman" w:eastAsia="Times New Roman" w:hAnsi="Times New Roman" w:cs="Times New Roman"/>
          <w:b/>
          <w:i/>
          <w:color w:val="000000" w:themeColor="text1"/>
          <w:sz w:val="24"/>
          <w:szCs w:val="24"/>
          <w:lang w:eastAsia="ru-RU"/>
        </w:rPr>
      </w:pPr>
    </w:p>
    <w:p w:rsidR="00EB2067" w:rsidRPr="001D5E27" w:rsidRDefault="00A10602" w:rsidP="003C4ED0">
      <w:pPr>
        <w:spacing w:after="0" w:line="0" w:lineRule="atLeast"/>
        <w:ind w:right="-1"/>
        <w:contextualSpacing/>
        <w:jc w:val="both"/>
        <w:rPr>
          <w:rFonts w:ascii="Times New Roman" w:eastAsia="Times New Roman" w:hAnsi="Times New Roman" w:cs="Times New Roman"/>
          <w:b/>
          <w:i/>
          <w:color w:val="000000" w:themeColor="text1"/>
          <w:sz w:val="24"/>
          <w:szCs w:val="24"/>
          <w:lang w:eastAsia="ru-RU"/>
        </w:rPr>
      </w:pPr>
      <w:r w:rsidRPr="001D5E27">
        <w:rPr>
          <w:rFonts w:ascii="Times New Roman" w:eastAsia="Times New Roman" w:hAnsi="Times New Roman" w:cs="Times New Roman"/>
          <w:b/>
          <w:i/>
          <w:color w:val="000000" w:themeColor="text1"/>
          <w:sz w:val="24"/>
          <w:szCs w:val="24"/>
          <w:lang w:eastAsia="ru-RU"/>
        </w:rPr>
        <w:t xml:space="preserve">7. </w:t>
      </w:r>
      <w:r w:rsidR="00EB2067" w:rsidRPr="001D5E27">
        <w:rPr>
          <w:rFonts w:ascii="Times New Roman" w:eastAsia="Times New Roman" w:hAnsi="Times New Roman" w:cs="Times New Roman"/>
          <w:b/>
          <w:i/>
          <w:color w:val="000000" w:themeColor="text1"/>
          <w:sz w:val="24"/>
          <w:szCs w:val="24"/>
          <w:lang w:eastAsia="ru-RU"/>
        </w:rPr>
        <w:t>В каком предложении неправильно расставлены знаки препинания при однородных членах?</w:t>
      </w:r>
    </w:p>
    <w:p w:rsidR="00EB2067" w:rsidRPr="001D5E27" w:rsidRDefault="00EB2067" w:rsidP="003C4ED0">
      <w:pPr>
        <w:pStyle w:val="a7"/>
        <w:numPr>
          <w:ilvl w:val="0"/>
          <w:numId w:val="85"/>
        </w:numPr>
        <w:spacing w:after="0" w:line="0" w:lineRule="atLeast"/>
        <w:ind w:left="426" w:right="-1"/>
        <w:jc w:val="both"/>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Я помню лес, палатку, песни у костра.</w:t>
      </w:r>
    </w:p>
    <w:p w:rsidR="00EB2067" w:rsidRPr="001D5E27" w:rsidRDefault="00EB2067" w:rsidP="003C4ED0">
      <w:pPr>
        <w:pStyle w:val="a7"/>
        <w:numPr>
          <w:ilvl w:val="0"/>
          <w:numId w:val="85"/>
        </w:numPr>
        <w:spacing w:after="0" w:line="0" w:lineRule="atLeast"/>
        <w:ind w:left="426" w:right="-1"/>
        <w:jc w:val="both"/>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Тучи ползли по небу медленно, скучно и однообразно.</w:t>
      </w:r>
    </w:p>
    <w:p w:rsidR="00EB2067" w:rsidRPr="001D5E27" w:rsidRDefault="00EB2067" w:rsidP="003C4ED0">
      <w:pPr>
        <w:pStyle w:val="a7"/>
        <w:numPr>
          <w:ilvl w:val="0"/>
          <w:numId w:val="85"/>
        </w:numPr>
        <w:spacing w:after="0" w:line="0" w:lineRule="atLeast"/>
        <w:ind w:left="426" w:right="-1"/>
        <w:jc w:val="both"/>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Снег падал медленно, и бесшумно.</w:t>
      </w:r>
    </w:p>
    <w:p w:rsidR="00EB2067" w:rsidRPr="001D5E27" w:rsidRDefault="00EB2067" w:rsidP="003C4ED0">
      <w:pPr>
        <w:pStyle w:val="a7"/>
        <w:numPr>
          <w:ilvl w:val="0"/>
          <w:numId w:val="85"/>
        </w:numPr>
        <w:spacing w:after="0" w:line="0" w:lineRule="atLeast"/>
        <w:ind w:left="426" w:right="-1"/>
        <w:jc w:val="both"/>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Вот поспели и грибы, и ягоды, и орехи.</w:t>
      </w:r>
    </w:p>
    <w:p w:rsidR="00A10602" w:rsidRPr="001D5E27" w:rsidRDefault="00A10602" w:rsidP="003C4ED0">
      <w:pPr>
        <w:spacing w:after="0" w:line="0" w:lineRule="atLeast"/>
        <w:ind w:right="-1"/>
        <w:contextualSpacing/>
        <w:jc w:val="both"/>
        <w:rPr>
          <w:rFonts w:ascii="Times New Roman" w:eastAsia="Times New Roman" w:hAnsi="Times New Roman" w:cs="Times New Roman"/>
          <w:b/>
          <w:i/>
          <w:color w:val="000000" w:themeColor="text1"/>
          <w:sz w:val="24"/>
          <w:szCs w:val="24"/>
          <w:lang w:eastAsia="ru-RU"/>
        </w:rPr>
      </w:pPr>
    </w:p>
    <w:p w:rsidR="00EB2067" w:rsidRPr="001D5E27" w:rsidRDefault="00A10602" w:rsidP="003C4ED0">
      <w:pPr>
        <w:spacing w:after="0" w:line="0" w:lineRule="atLeast"/>
        <w:ind w:right="-1"/>
        <w:contextualSpacing/>
        <w:jc w:val="both"/>
        <w:rPr>
          <w:rFonts w:ascii="Times New Roman" w:eastAsia="Times New Roman" w:hAnsi="Times New Roman" w:cs="Times New Roman"/>
          <w:b/>
          <w:i/>
          <w:color w:val="000000" w:themeColor="text1"/>
          <w:sz w:val="24"/>
          <w:szCs w:val="24"/>
          <w:lang w:eastAsia="ru-RU"/>
        </w:rPr>
      </w:pPr>
      <w:r w:rsidRPr="001D5E27">
        <w:rPr>
          <w:rFonts w:ascii="Times New Roman" w:eastAsia="Times New Roman" w:hAnsi="Times New Roman" w:cs="Times New Roman"/>
          <w:b/>
          <w:i/>
          <w:color w:val="000000" w:themeColor="text1"/>
          <w:sz w:val="24"/>
          <w:szCs w:val="24"/>
          <w:lang w:eastAsia="ru-RU"/>
        </w:rPr>
        <w:t>8</w:t>
      </w:r>
      <w:r w:rsidR="00EB2067" w:rsidRPr="001D5E27">
        <w:rPr>
          <w:rFonts w:ascii="Times New Roman" w:eastAsia="Times New Roman" w:hAnsi="Times New Roman" w:cs="Times New Roman"/>
          <w:b/>
          <w:i/>
          <w:color w:val="000000" w:themeColor="text1"/>
          <w:sz w:val="24"/>
          <w:szCs w:val="24"/>
          <w:lang w:eastAsia="ru-RU"/>
        </w:rPr>
        <w:t xml:space="preserve">. Укажите верную характеристику предложения: </w:t>
      </w:r>
      <w:r w:rsidR="00EB2067" w:rsidRPr="001D5E27">
        <w:rPr>
          <w:rFonts w:ascii="Times New Roman" w:eastAsia="Times New Roman" w:hAnsi="Times New Roman" w:cs="Times New Roman"/>
          <w:i/>
          <w:color w:val="000000" w:themeColor="text1"/>
          <w:sz w:val="24"/>
          <w:szCs w:val="24"/>
          <w:lang w:eastAsia="ru-RU"/>
        </w:rPr>
        <w:t>Крик далекой иволги звучал почти рядом с Прохором; слышно было, как крадется лиса сквозь чащу. (В.Шишков)</w:t>
      </w:r>
    </w:p>
    <w:p w:rsidR="00EB2067" w:rsidRPr="001D5E27" w:rsidRDefault="00EB2067" w:rsidP="003C4ED0">
      <w:pPr>
        <w:spacing w:after="0" w:line="0" w:lineRule="atLeast"/>
        <w:ind w:right="-1"/>
        <w:contextualSpacing/>
        <w:jc w:val="both"/>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lastRenderedPageBreak/>
        <w:t>1) Сложноподчинённое предложение с двумя придаточными.</w:t>
      </w:r>
    </w:p>
    <w:p w:rsidR="00EB2067" w:rsidRPr="001D5E27" w:rsidRDefault="00EB2067" w:rsidP="003C4ED0">
      <w:pPr>
        <w:spacing w:after="0" w:line="0" w:lineRule="atLeast"/>
        <w:ind w:right="-1"/>
        <w:contextualSpacing/>
        <w:jc w:val="both"/>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2) Сложное предложение с союзной сочинительной и бессоюзной связью.</w:t>
      </w:r>
    </w:p>
    <w:p w:rsidR="00EB2067" w:rsidRPr="001D5E27" w:rsidRDefault="00EB2067" w:rsidP="003C4ED0">
      <w:pPr>
        <w:spacing w:after="0" w:line="0" w:lineRule="atLeast"/>
        <w:ind w:right="-1"/>
        <w:contextualSpacing/>
        <w:jc w:val="both"/>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3) Сложное предложение с союзной подчинительной и сочинительной связью.</w:t>
      </w:r>
    </w:p>
    <w:p w:rsidR="00EB2067" w:rsidRPr="001D5E27" w:rsidRDefault="00EB2067" w:rsidP="003C4ED0">
      <w:pPr>
        <w:spacing w:after="0" w:line="0" w:lineRule="atLeast"/>
        <w:ind w:right="-1"/>
        <w:contextualSpacing/>
        <w:jc w:val="both"/>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4) Сложное предложение с союзной подчинительной и бессоюзной связью.</w:t>
      </w:r>
    </w:p>
    <w:p w:rsidR="00EB2067" w:rsidRPr="001D5E27" w:rsidRDefault="00EB2067" w:rsidP="003C4ED0">
      <w:pPr>
        <w:spacing w:after="0" w:line="0" w:lineRule="atLeast"/>
        <w:ind w:right="-1"/>
        <w:contextualSpacing/>
        <w:jc w:val="both"/>
        <w:rPr>
          <w:rFonts w:ascii="Times New Roman" w:eastAsia="Times New Roman" w:hAnsi="Times New Roman" w:cs="Times New Roman"/>
          <w:color w:val="000000" w:themeColor="text1"/>
          <w:sz w:val="24"/>
          <w:szCs w:val="24"/>
          <w:lang w:eastAsia="ru-RU"/>
        </w:rPr>
      </w:pPr>
    </w:p>
    <w:p w:rsidR="00EB2067" w:rsidRPr="001D5E27" w:rsidRDefault="00A10602" w:rsidP="003C4ED0">
      <w:pPr>
        <w:spacing w:after="0" w:line="0" w:lineRule="atLeast"/>
        <w:ind w:right="-1"/>
        <w:contextualSpacing/>
        <w:jc w:val="both"/>
        <w:rPr>
          <w:rFonts w:ascii="Times New Roman" w:eastAsia="Times New Roman" w:hAnsi="Times New Roman" w:cs="Times New Roman"/>
          <w:b/>
          <w:i/>
          <w:color w:val="000000" w:themeColor="text1"/>
          <w:sz w:val="24"/>
          <w:szCs w:val="24"/>
          <w:lang w:eastAsia="ru-RU"/>
        </w:rPr>
      </w:pPr>
      <w:r w:rsidRPr="001D5E27">
        <w:rPr>
          <w:rFonts w:ascii="Times New Roman" w:eastAsia="Times New Roman" w:hAnsi="Times New Roman" w:cs="Times New Roman"/>
          <w:b/>
          <w:i/>
          <w:color w:val="000000" w:themeColor="text1"/>
          <w:sz w:val="24"/>
          <w:szCs w:val="24"/>
          <w:lang w:eastAsia="ru-RU"/>
        </w:rPr>
        <w:t>9</w:t>
      </w:r>
      <w:r w:rsidR="00EB2067" w:rsidRPr="001D5E27">
        <w:rPr>
          <w:rFonts w:ascii="Times New Roman" w:eastAsia="Times New Roman" w:hAnsi="Times New Roman" w:cs="Times New Roman"/>
          <w:b/>
          <w:i/>
          <w:color w:val="000000" w:themeColor="text1"/>
          <w:sz w:val="24"/>
          <w:szCs w:val="24"/>
          <w:lang w:eastAsia="ru-RU"/>
        </w:rPr>
        <w:t xml:space="preserve">. Укажите верную характеристику предложения: </w:t>
      </w:r>
      <w:r w:rsidR="00EB2067" w:rsidRPr="001D5E27">
        <w:rPr>
          <w:rFonts w:ascii="Times New Roman" w:eastAsia="Times New Roman" w:hAnsi="Times New Roman" w:cs="Times New Roman"/>
          <w:i/>
          <w:color w:val="000000" w:themeColor="text1"/>
          <w:sz w:val="24"/>
          <w:szCs w:val="24"/>
          <w:lang w:eastAsia="ru-RU"/>
        </w:rPr>
        <w:t>Матрёна сидела в телеге молча, хотя губы её шевелились, словно она читала молитву. (А.Иванов)</w:t>
      </w:r>
    </w:p>
    <w:p w:rsidR="00EB2067" w:rsidRPr="001D5E27" w:rsidRDefault="00EB2067" w:rsidP="003C4ED0">
      <w:pPr>
        <w:spacing w:after="0" w:line="0" w:lineRule="atLeast"/>
        <w:ind w:right="-1"/>
        <w:contextualSpacing/>
        <w:jc w:val="both"/>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1) Сложное предложение с союзной сочинительной и бессоюзной связью.</w:t>
      </w:r>
    </w:p>
    <w:p w:rsidR="00EB2067" w:rsidRPr="001D5E27" w:rsidRDefault="00EB2067" w:rsidP="003C4ED0">
      <w:pPr>
        <w:spacing w:after="0" w:line="0" w:lineRule="atLeast"/>
        <w:ind w:right="-1"/>
        <w:contextualSpacing/>
        <w:jc w:val="both"/>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2) Сложное предложение с союзной подчинительной и сочинительной связью.</w:t>
      </w:r>
    </w:p>
    <w:p w:rsidR="00EB2067" w:rsidRPr="001D5E27" w:rsidRDefault="00EB2067" w:rsidP="003C4ED0">
      <w:pPr>
        <w:spacing w:after="0" w:line="0" w:lineRule="atLeast"/>
        <w:ind w:right="-1"/>
        <w:contextualSpacing/>
        <w:jc w:val="both"/>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3) Сложное предложение с союзной подчинительной и бессоюзной связью.</w:t>
      </w:r>
    </w:p>
    <w:p w:rsidR="00EB2067" w:rsidRPr="001D5E27" w:rsidRDefault="00EB2067" w:rsidP="003C4ED0">
      <w:pPr>
        <w:spacing w:after="0" w:line="0" w:lineRule="atLeast"/>
        <w:ind w:right="-1"/>
        <w:contextualSpacing/>
        <w:jc w:val="both"/>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4) Сложноподчинённое предложение с двумя придаточными.</w:t>
      </w:r>
    </w:p>
    <w:p w:rsidR="00EB2067" w:rsidRPr="001D5E27" w:rsidRDefault="00EB2067" w:rsidP="003C4ED0">
      <w:pPr>
        <w:spacing w:after="0" w:line="0" w:lineRule="atLeast"/>
        <w:ind w:right="-1"/>
        <w:contextualSpacing/>
        <w:jc w:val="both"/>
        <w:rPr>
          <w:rFonts w:ascii="Times New Roman" w:eastAsia="Times New Roman" w:hAnsi="Times New Roman" w:cs="Times New Roman"/>
          <w:color w:val="000000" w:themeColor="text1"/>
          <w:sz w:val="24"/>
          <w:szCs w:val="24"/>
          <w:lang w:eastAsia="ru-RU"/>
        </w:rPr>
      </w:pPr>
    </w:p>
    <w:p w:rsidR="00EB2067" w:rsidRPr="001D5E27" w:rsidRDefault="00A10602" w:rsidP="003C4ED0">
      <w:pPr>
        <w:spacing w:after="0" w:line="0" w:lineRule="atLeast"/>
        <w:ind w:right="-1"/>
        <w:contextualSpacing/>
        <w:jc w:val="both"/>
        <w:rPr>
          <w:rFonts w:ascii="Times New Roman" w:eastAsia="Times New Roman" w:hAnsi="Times New Roman" w:cs="Times New Roman"/>
          <w:i/>
          <w:color w:val="000000" w:themeColor="text1"/>
          <w:sz w:val="24"/>
          <w:szCs w:val="24"/>
          <w:lang w:eastAsia="ru-RU"/>
        </w:rPr>
      </w:pPr>
      <w:r w:rsidRPr="001D5E27">
        <w:rPr>
          <w:rFonts w:ascii="Times New Roman" w:eastAsia="Times New Roman" w:hAnsi="Times New Roman" w:cs="Times New Roman"/>
          <w:b/>
          <w:i/>
          <w:color w:val="000000" w:themeColor="text1"/>
          <w:sz w:val="24"/>
          <w:szCs w:val="24"/>
          <w:lang w:eastAsia="ru-RU"/>
        </w:rPr>
        <w:t>10</w:t>
      </w:r>
      <w:r w:rsidR="00EB2067" w:rsidRPr="001D5E27">
        <w:rPr>
          <w:rFonts w:ascii="Times New Roman" w:eastAsia="Times New Roman" w:hAnsi="Times New Roman" w:cs="Times New Roman"/>
          <w:b/>
          <w:i/>
          <w:color w:val="000000" w:themeColor="text1"/>
          <w:sz w:val="24"/>
          <w:szCs w:val="24"/>
          <w:lang w:eastAsia="ru-RU"/>
        </w:rPr>
        <w:t xml:space="preserve">. Укажите верную характеристику предложения: </w:t>
      </w:r>
      <w:r w:rsidR="00EB2067" w:rsidRPr="001D5E27">
        <w:rPr>
          <w:rFonts w:ascii="Times New Roman" w:eastAsia="Times New Roman" w:hAnsi="Times New Roman" w:cs="Times New Roman"/>
          <w:i/>
          <w:color w:val="000000" w:themeColor="text1"/>
          <w:sz w:val="24"/>
          <w:szCs w:val="24"/>
          <w:lang w:eastAsia="ru-RU"/>
        </w:rPr>
        <w:t>Правила морской подготовки не предполагают, что можно научить человека рулить прямо на рабочем месте, но Лёша научился. (Л.Князев)</w:t>
      </w:r>
    </w:p>
    <w:p w:rsidR="00EB2067" w:rsidRPr="001D5E27" w:rsidRDefault="00EB2067" w:rsidP="003C4ED0">
      <w:pPr>
        <w:spacing w:after="0" w:line="0" w:lineRule="atLeast"/>
        <w:ind w:right="-1"/>
        <w:contextualSpacing/>
        <w:jc w:val="both"/>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1) Сложное предложение с союзной сочинительной и бессоюзной связью.</w:t>
      </w:r>
    </w:p>
    <w:p w:rsidR="00EB2067" w:rsidRPr="001D5E27" w:rsidRDefault="00EB2067" w:rsidP="003C4ED0">
      <w:pPr>
        <w:spacing w:after="0" w:line="0" w:lineRule="atLeast"/>
        <w:ind w:right="-1"/>
        <w:contextualSpacing/>
        <w:jc w:val="both"/>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 xml:space="preserve">2) Сложное предложение с союзной подчинительной и сочинительной связью. </w:t>
      </w:r>
    </w:p>
    <w:p w:rsidR="00EB2067" w:rsidRPr="001D5E27" w:rsidRDefault="00EB2067" w:rsidP="003C4ED0">
      <w:pPr>
        <w:spacing w:after="0" w:line="0" w:lineRule="atLeast"/>
        <w:ind w:right="-1"/>
        <w:contextualSpacing/>
        <w:jc w:val="both"/>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3) Сложное предложение с союзной подчинительной и бессоюзной связью.</w:t>
      </w:r>
    </w:p>
    <w:p w:rsidR="00EB2067" w:rsidRPr="001D5E27" w:rsidRDefault="00EB2067" w:rsidP="003C4ED0">
      <w:pPr>
        <w:spacing w:after="0" w:line="0" w:lineRule="atLeast"/>
        <w:ind w:right="-1"/>
        <w:contextualSpacing/>
        <w:jc w:val="both"/>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4) Сложноподчинённое предложение с двумя придаточными.</w:t>
      </w:r>
    </w:p>
    <w:p w:rsidR="00EB2067" w:rsidRPr="001D5E27" w:rsidRDefault="00EB2067" w:rsidP="003C4ED0">
      <w:pPr>
        <w:spacing w:after="0" w:line="0" w:lineRule="atLeast"/>
        <w:ind w:right="-1"/>
        <w:contextualSpacing/>
        <w:jc w:val="both"/>
        <w:rPr>
          <w:rFonts w:ascii="Times New Roman" w:eastAsia="Times New Roman" w:hAnsi="Times New Roman" w:cs="Times New Roman"/>
          <w:color w:val="000000" w:themeColor="text1"/>
          <w:sz w:val="24"/>
          <w:szCs w:val="24"/>
          <w:lang w:eastAsia="ru-RU"/>
        </w:rPr>
      </w:pPr>
    </w:p>
    <w:p w:rsidR="00EB2067" w:rsidRPr="001D5E27" w:rsidRDefault="00A10602" w:rsidP="003C4ED0">
      <w:pPr>
        <w:spacing w:after="0" w:line="0" w:lineRule="atLeast"/>
        <w:ind w:right="-1"/>
        <w:contextualSpacing/>
        <w:jc w:val="both"/>
        <w:rPr>
          <w:rFonts w:ascii="Times New Roman" w:eastAsia="Times New Roman" w:hAnsi="Times New Roman" w:cs="Times New Roman"/>
          <w:i/>
          <w:color w:val="000000" w:themeColor="text1"/>
          <w:sz w:val="24"/>
          <w:szCs w:val="24"/>
          <w:lang w:eastAsia="ru-RU"/>
        </w:rPr>
      </w:pPr>
      <w:r w:rsidRPr="001D5E27">
        <w:rPr>
          <w:rFonts w:ascii="Times New Roman" w:eastAsia="Times New Roman" w:hAnsi="Times New Roman" w:cs="Times New Roman"/>
          <w:b/>
          <w:i/>
          <w:color w:val="000000" w:themeColor="text1"/>
          <w:sz w:val="24"/>
          <w:szCs w:val="24"/>
          <w:lang w:eastAsia="ru-RU"/>
        </w:rPr>
        <w:t>11</w:t>
      </w:r>
      <w:r w:rsidR="00EB2067" w:rsidRPr="001D5E27">
        <w:rPr>
          <w:rFonts w:ascii="Times New Roman" w:eastAsia="Times New Roman" w:hAnsi="Times New Roman" w:cs="Times New Roman"/>
          <w:b/>
          <w:i/>
          <w:color w:val="000000" w:themeColor="text1"/>
          <w:sz w:val="24"/>
          <w:szCs w:val="24"/>
          <w:lang w:eastAsia="ru-RU"/>
        </w:rPr>
        <w:t xml:space="preserve">. Укажите верную характеристику предложения: </w:t>
      </w:r>
      <w:proofErr w:type="spellStart"/>
      <w:r w:rsidR="00EB2067" w:rsidRPr="001D5E27">
        <w:rPr>
          <w:rFonts w:ascii="Times New Roman" w:eastAsia="Times New Roman" w:hAnsi="Times New Roman" w:cs="Times New Roman"/>
          <w:i/>
          <w:color w:val="000000" w:themeColor="text1"/>
          <w:sz w:val="24"/>
          <w:szCs w:val="24"/>
          <w:lang w:eastAsia="ru-RU"/>
        </w:rPr>
        <w:t>Сиверс</w:t>
      </w:r>
      <w:proofErr w:type="spellEnd"/>
      <w:r w:rsidR="00EB2067" w:rsidRPr="001D5E27">
        <w:rPr>
          <w:rFonts w:ascii="Times New Roman" w:eastAsia="Times New Roman" w:hAnsi="Times New Roman" w:cs="Times New Roman"/>
          <w:i/>
          <w:color w:val="000000" w:themeColor="text1"/>
          <w:sz w:val="24"/>
          <w:szCs w:val="24"/>
          <w:lang w:eastAsia="ru-RU"/>
        </w:rPr>
        <w:t xml:space="preserve"> утром стрелял в нашем саду галок, а мне казалось, что в дом вошел пастух и хлопает большим кнутом. (И.Бунин)</w:t>
      </w:r>
    </w:p>
    <w:p w:rsidR="00EB2067" w:rsidRPr="001D5E27" w:rsidRDefault="00EB2067" w:rsidP="003C4ED0">
      <w:pPr>
        <w:spacing w:after="0" w:line="0" w:lineRule="atLeast"/>
        <w:ind w:right="-1"/>
        <w:contextualSpacing/>
        <w:jc w:val="both"/>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1) Сложное предложение с союзной сочинительной и бессоюзной связью.</w:t>
      </w:r>
    </w:p>
    <w:p w:rsidR="00EB2067" w:rsidRPr="001D5E27" w:rsidRDefault="00EB2067" w:rsidP="003C4ED0">
      <w:pPr>
        <w:spacing w:after="0" w:line="0" w:lineRule="atLeast"/>
        <w:ind w:right="-1"/>
        <w:contextualSpacing/>
        <w:jc w:val="both"/>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2) Сложное предложение с союзной подчинительной и бессоюзной связью.</w:t>
      </w:r>
    </w:p>
    <w:p w:rsidR="00EB2067" w:rsidRPr="001D5E27" w:rsidRDefault="00EB2067" w:rsidP="003C4ED0">
      <w:pPr>
        <w:spacing w:after="0" w:line="0" w:lineRule="atLeast"/>
        <w:ind w:right="-1"/>
        <w:contextualSpacing/>
        <w:jc w:val="both"/>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3) Сложноподчинённое предложение с тремя придаточными.</w:t>
      </w:r>
    </w:p>
    <w:p w:rsidR="00EB2067" w:rsidRPr="001D5E27" w:rsidRDefault="00EB2067" w:rsidP="003C4ED0">
      <w:pPr>
        <w:spacing w:after="0" w:line="0" w:lineRule="atLeast"/>
        <w:ind w:right="-1"/>
        <w:contextualSpacing/>
        <w:jc w:val="both"/>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4) Сложное предложение с союзной подчинительной и сочинительной связью.</w:t>
      </w:r>
    </w:p>
    <w:p w:rsidR="00EB2067" w:rsidRPr="001D5E27" w:rsidRDefault="00EB2067" w:rsidP="003C4ED0">
      <w:pPr>
        <w:spacing w:after="0" w:line="0" w:lineRule="atLeast"/>
        <w:ind w:right="-1"/>
        <w:contextualSpacing/>
        <w:jc w:val="both"/>
        <w:rPr>
          <w:rFonts w:ascii="Times New Roman" w:eastAsia="Times New Roman" w:hAnsi="Times New Roman" w:cs="Times New Roman"/>
          <w:color w:val="000000" w:themeColor="text1"/>
          <w:sz w:val="24"/>
          <w:szCs w:val="24"/>
          <w:lang w:eastAsia="ru-RU"/>
        </w:rPr>
      </w:pPr>
    </w:p>
    <w:p w:rsidR="00EB2067" w:rsidRPr="001D5E27" w:rsidRDefault="00A10602" w:rsidP="003C4ED0">
      <w:pPr>
        <w:spacing w:after="0" w:line="0" w:lineRule="atLeast"/>
        <w:ind w:right="-1"/>
        <w:contextualSpacing/>
        <w:jc w:val="both"/>
        <w:rPr>
          <w:rFonts w:ascii="Times New Roman" w:eastAsia="Times New Roman" w:hAnsi="Times New Roman" w:cs="Times New Roman"/>
          <w:i/>
          <w:color w:val="000000" w:themeColor="text1"/>
          <w:sz w:val="24"/>
          <w:szCs w:val="24"/>
          <w:lang w:eastAsia="ru-RU"/>
        </w:rPr>
      </w:pPr>
      <w:r w:rsidRPr="001D5E27">
        <w:rPr>
          <w:rFonts w:ascii="Times New Roman" w:eastAsia="Times New Roman" w:hAnsi="Times New Roman" w:cs="Times New Roman"/>
          <w:b/>
          <w:i/>
          <w:color w:val="000000" w:themeColor="text1"/>
          <w:sz w:val="24"/>
          <w:szCs w:val="24"/>
          <w:lang w:eastAsia="ru-RU"/>
        </w:rPr>
        <w:t>12</w:t>
      </w:r>
      <w:r w:rsidR="00EB2067" w:rsidRPr="001D5E27">
        <w:rPr>
          <w:rFonts w:ascii="Times New Roman" w:eastAsia="Times New Roman" w:hAnsi="Times New Roman" w:cs="Times New Roman"/>
          <w:b/>
          <w:i/>
          <w:color w:val="000000" w:themeColor="text1"/>
          <w:sz w:val="24"/>
          <w:szCs w:val="24"/>
          <w:lang w:eastAsia="ru-RU"/>
        </w:rPr>
        <w:t>. Укажите верную характеристику предложения:</w:t>
      </w:r>
      <w:r w:rsidR="00EB2067" w:rsidRPr="001D5E27">
        <w:rPr>
          <w:rFonts w:ascii="Times New Roman" w:eastAsia="Times New Roman" w:hAnsi="Times New Roman" w:cs="Times New Roman"/>
          <w:i/>
          <w:color w:val="000000" w:themeColor="text1"/>
          <w:sz w:val="24"/>
          <w:szCs w:val="24"/>
          <w:lang w:eastAsia="ru-RU"/>
        </w:rPr>
        <w:t xml:space="preserve"> Пароход медленно кренился, палуба на мгновение принимала вертикальное положение, и рулевой повисал на штурвале.</w:t>
      </w:r>
    </w:p>
    <w:p w:rsidR="00EB2067" w:rsidRPr="001D5E27" w:rsidRDefault="00EB2067" w:rsidP="003C4ED0">
      <w:pPr>
        <w:spacing w:after="0" w:line="0" w:lineRule="atLeast"/>
        <w:ind w:right="-1"/>
        <w:contextualSpacing/>
        <w:jc w:val="both"/>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1) Сложное предложение с союзной сочинительной и бессоюзной связью.</w:t>
      </w:r>
    </w:p>
    <w:p w:rsidR="00EB2067" w:rsidRPr="001D5E27" w:rsidRDefault="00EB2067" w:rsidP="003C4ED0">
      <w:pPr>
        <w:spacing w:after="0" w:line="0" w:lineRule="atLeast"/>
        <w:ind w:right="-1"/>
        <w:contextualSpacing/>
        <w:jc w:val="both"/>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2) Сложное предложение с союзной подчинительной и сочинительной связью.</w:t>
      </w:r>
    </w:p>
    <w:p w:rsidR="00EB2067" w:rsidRPr="001D5E27" w:rsidRDefault="00EB2067" w:rsidP="003C4ED0">
      <w:pPr>
        <w:spacing w:after="0" w:line="0" w:lineRule="atLeast"/>
        <w:ind w:right="-1"/>
        <w:contextualSpacing/>
        <w:jc w:val="both"/>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3) Сложное предложение с союзной подчинительной и бессоюзной связью.</w:t>
      </w:r>
    </w:p>
    <w:p w:rsidR="00EB2067" w:rsidRPr="001D5E27" w:rsidRDefault="00EB2067" w:rsidP="003C4ED0">
      <w:pPr>
        <w:spacing w:after="0" w:line="0" w:lineRule="atLeast"/>
        <w:ind w:right="-1"/>
        <w:contextualSpacing/>
        <w:jc w:val="both"/>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4) Бессоюзное сложное предложение с тремя грамматическими основами.</w:t>
      </w:r>
    </w:p>
    <w:p w:rsidR="003450F0" w:rsidRPr="001D5E27" w:rsidRDefault="003450F0" w:rsidP="003C4ED0">
      <w:pPr>
        <w:spacing w:after="0" w:line="0" w:lineRule="atLeast"/>
        <w:ind w:right="-1"/>
        <w:contextualSpacing/>
        <w:jc w:val="both"/>
        <w:rPr>
          <w:rFonts w:ascii="Times New Roman" w:eastAsia="Times New Roman" w:hAnsi="Times New Roman" w:cs="Times New Roman"/>
          <w:color w:val="000000" w:themeColor="text1"/>
          <w:sz w:val="24"/>
          <w:szCs w:val="24"/>
          <w:lang w:eastAsia="ru-RU"/>
        </w:rPr>
      </w:pPr>
    </w:p>
    <w:p w:rsidR="003450F0" w:rsidRPr="001D5E27" w:rsidRDefault="003450F0" w:rsidP="003C4ED0">
      <w:pPr>
        <w:spacing w:after="0" w:line="0" w:lineRule="atLeast"/>
        <w:ind w:right="-1"/>
        <w:contextualSpacing/>
        <w:jc w:val="both"/>
        <w:rPr>
          <w:rFonts w:ascii="Times New Roman" w:eastAsia="Times New Roman" w:hAnsi="Times New Roman" w:cs="Times New Roman"/>
          <w:i/>
          <w:color w:val="000000" w:themeColor="text1"/>
          <w:sz w:val="24"/>
          <w:szCs w:val="24"/>
          <w:lang w:eastAsia="ru-RU"/>
        </w:rPr>
      </w:pPr>
      <w:r w:rsidRPr="001D5E27">
        <w:rPr>
          <w:rFonts w:ascii="Times New Roman" w:eastAsia="Times New Roman" w:hAnsi="Times New Roman" w:cs="Times New Roman"/>
          <w:b/>
          <w:i/>
          <w:color w:val="000000" w:themeColor="text1"/>
          <w:sz w:val="24"/>
          <w:szCs w:val="24"/>
          <w:lang w:eastAsia="ru-RU"/>
        </w:rPr>
        <w:t>13. Перепишите. Выполните синтаксический разбор предложения. Начертите схему предложения.</w:t>
      </w:r>
      <w:r w:rsidRPr="001D5E27">
        <w:rPr>
          <w:rFonts w:ascii="Times New Roman" w:hAnsi="Times New Roman" w:cs="Times New Roman"/>
          <w:color w:val="000000" w:themeColor="text1"/>
          <w:sz w:val="24"/>
          <w:szCs w:val="24"/>
        </w:rPr>
        <w:t xml:space="preserve"> </w:t>
      </w:r>
      <w:r w:rsidRPr="001D5E27">
        <w:rPr>
          <w:rFonts w:ascii="Times New Roman" w:eastAsia="Times New Roman" w:hAnsi="Times New Roman" w:cs="Times New Roman"/>
          <w:i/>
          <w:color w:val="000000" w:themeColor="text1"/>
          <w:sz w:val="24"/>
          <w:szCs w:val="24"/>
          <w:lang w:eastAsia="ru-RU"/>
        </w:rPr>
        <w:t>Правила морской подготовки не предполагают, что можно научить человека рулить прямо на рабочем месте, но Лёша научился. (Л.Князев)</w:t>
      </w:r>
    </w:p>
    <w:p w:rsidR="00A10602" w:rsidRPr="001D5E27" w:rsidRDefault="00A10602" w:rsidP="003C4ED0">
      <w:pPr>
        <w:spacing w:after="0" w:line="0" w:lineRule="atLeast"/>
        <w:ind w:right="-1"/>
        <w:contextualSpacing/>
        <w:jc w:val="center"/>
        <w:rPr>
          <w:rFonts w:ascii="Times New Roman" w:eastAsia="Times New Roman" w:hAnsi="Times New Roman" w:cs="Times New Roman"/>
          <w:color w:val="000000" w:themeColor="text1"/>
          <w:sz w:val="24"/>
          <w:szCs w:val="24"/>
          <w:lang w:eastAsia="ru-RU"/>
        </w:rPr>
      </w:pPr>
    </w:p>
    <w:p w:rsidR="00EB2067" w:rsidRPr="001D5E27" w:rsidRDefault="008839F1" w:rsidP="003C4ED0">
      <w:pPr>
        <w:spacing w:after="0" w:line="0" w:lineRule="atLeast"/>
        <w:ind w:right="-1"/>
        <w:contextualSpacing/>
        <w:jc w:val="center"/>
        <w:rPr>
          <w:rFonts w:ascii="Times New Roman" w:eastAsia="Times New Roman" w:hAnsi="Times New Roman" w:cs="Times New Roman"/>
          <w:b/>
          <w:color w:val="000000" w:themeColor="text1"/>
          <w:sz w:val="24"/>
          <w:szCs w:val="24"/>
          <w:lang w:eastAsia="ru-RU"/>
        </w:rPr>
      </w:pPr>
      <w:r w:rsidRPr="001D5E27">
        <w:rPr>
          <w:rFonts w:ascii="Times New Roman" w:eastAsia="Times New Roman" w:hAnsi="Times New Roman" w:cs="Times New Roman"/>
          <w:b/>
          <w:color w:val="000000" w:themeColor="text1"/>
          <w:sz w:val="24"/>
          <w:szCs w:val="24"/>
          <w:lang w:eastAsia="ru-RU"/>
        </w:rPr>
        <w:t xml:space="preserve">2 вариант </w:t>
      </w:r>
    </w:p>
    <w:p w:rsidR="00EB2067" w:rsidRPr="001D5E27" w:rsidRDefault="00A10602" w:rsidP="003C4ED0">
      <w:pPr>
        <w:spacing w:after="0" w:line="0" w:lineRule="atLeast"/>
        <w:ind w:right="-1"/>
        <w:contextualSpacing/>
        <w:jc w:val="both"/>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1. И</w:t>
      </w:r>
      <w:r w:rsidR="00EB2067" w:rsidRPr="001D5E27">
        <w:rPr>
          <w:rFonts w:ascii="Times New Roman" w:eastAsia="Times New Roman" w:hAnsi="Times New Roman" w:cs="Times New Roman"/>
          <w:color w:val="000000" w:themeColor="text1"/>
          <w:sz w:val="24"/>
          <w:szCs w:val="24"/>
          <w:lang w:eastAsia="ru-RU"/>
        </w:rPr>
        <w:t>з данных сочетаний слов являются словосочетаниями</w:t>
      </w:r>
      <w:r w:rsidRPr="001D5E27">
        <w:rPr>
          <w:rFonts w:ascii="Times New Roman" w:eastAsia="Times New Roman" w:hAnsi="Times New Roman" w:cs="Times New Roman"/>
          <w:color w:val="000000" w:themeColor="text1"/>
          <w:sz w:val="24"/>
          <w:szCs w:val="24"/>
          <w:lang w:eastAsia="ru-RU"/>
        </w:rPr>
        <w:t>:</w:t>
      </w:r>
    </w:p>
    <w:p w:rsidR="00EB2067" w:rsidRPr="001D5E27" w:rsidRDefault="00EB2067" w:rsidP="003C4ED0">
      <w:pPr>
        <w:pStyle w:val="a7"/>
        <w:numPr>
          <w:ilvl w:val="0"/>
          <w:numId w:val="86"/>
        </w:numPr>
        <w:spacing w:after="0" w:line="0" w:lineRule="atLeast"/>
        <w:ind w:left="426" w:right="-1"/>
        <w:jc w:val="both"/>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начался снегопад</w:t>
      </w:r>
    </w:p>
    <w:p w:rsidR="00EB2067" w:rsidRPr="001D5E27" w:rsidRDefault="00EB2067" w:rsidP="003C4ED0">
      <w:pPr>
        <w:pStyle w:val="a7"/>
        <w:numPr>
          <w:ilvl w:val="0"/>
          <w:numId w:val="86"/>
        </w:numPr>
        <w:spacing w:after="0" w:line="0" w:lineRule="atLeast"/>
        <w:ind w:left="426" w:right="-1"/>
        <w:jc w:val="both"/>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земля бела</w:t>
      </w:r>
    </w:p>
    <w:p w:rsidR="00EB2067" w:rsidRPr="001D5E27" w:rsidRDefault="00EB2067" w:rsidP="003C4ED0">
      <w:pPr>
        <w:pStyle w:val="a7"/>
        <w:numPr>
          <w:ilvl w:val="0"/>
          <w:numId w:val="86"/>
        </w:numPr>
        <w:spacing w:after="0" w:line="0" w:lineRule="atLeast"/>
        <w:ind w:left="426" w:right="-1"/>
        <w:jc w:val="both"/>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с добрым утром</w:t>
      </w:r>
    </w:p>
    <w:p w:rsidR="00EB2067" w:rsidRPr="001D5E27" w:rsidRDefault="00EB2067" w:rsidP="003C4ED0">
      <w:pPr>
        <w:pStyle w:val="a7"/>
        <w:numPr>
          <w:ilvl w:val="0"/>
          <w:numId w:val="86"/>
        </w:numPr>
        <w:spacing w:after="0" w:line="0" w:lineRule="atLeast"/>
        <w:ind w:left="426" w:right="-1"/>
        <w:jc w:val="both"/>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играть в снежки</w:t>
      </w:r>
    </w:p>
    <w:p w:rsidR="00EB2067" w:rsidRPr="001D5E27" w:rsidRDefault="00EB2067" w:rsidP="003C4ED0">
      <w:pPr>
        <w:pStyle w:val="a7"/>
        <w:numPr>
          <w:ilvl w:val="0"/>
          <w:numId w:val="86"/>
        </w:numPr>
        <w:spacing w:after="0" w:line="0" w:lineRule="atLeast"/>
        <w:ind w:left="426" w:right="-1"/>
        <w:jc w:val="both"/>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на улице</w:t>
      </w:r>
    </w:p>
    <w:p w:rsidR="00EB2067" w:rsidRPr="001D5E27" w:rsidRDefault="00EB2067" w:rsidP="003C4ED0">
      <w:pPr>
        <w:pStyle w:val="a7"/>
        <w:numPr>
          <w:ilvl w:val="0"/>
          <w:numId w:val="86"/>
        </w:numPr>
        <w:spacing w:after="0" w:line="0" w:lineRule="atLeast"/>
        <w:ind w:left="426" w:right="-1"/>
        <w:jc w:val="both"/>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зима - прекрасная пора</w:t>
      </w:r>
    </w:p>
    <w:p w:rsidR="00EB2067" w:rsidRPr="001D5E27" w:rsidRDefault="00EB2067" w:rsidP="003C4ED0">
      <w:pPr>
        <w:spacing w:after="0" w:line="0" w:lineRule="atLeast"/>
        <w:ind w:right="-1"/>
        <w:contextualSpacing/>
        <w:jc w:val="both"/>
        <w:rPr>
          <w:rFonts w:ascii="Times New Roman" w:eastAsia="Times New Roman" w:hAnsi="Times New Roman" w:cs="Times New Roman"/>
          <w:color w:val="000000" w:themeColor="text1"/>
          <w:sz w:val="24"/>
          <w:szCs w:val="24"/>
          <w:lang w:eastAsia="ru-RU"/>
        </w:rPr>
      </w:pPr>
    </w:p>
    <w:p w:rsidR="00EB2067" w:rsidRPr="001D5E27" w:rsidRDefault="00A10602" w:rsidP="003C4ED0">
      <w:pPr>
        <w:spacing w:after="0" w:line="0" w:lineRule="atLeast"/>
        <w:ind w:right="-1"/>
        <w:contextualSpacing/>
        <w:jc w:val="both"/>
        <w:rPr>
          <w:rFonts w:ascii="Times New Roman" w:eastAsia="Times New Roman" w:hAnsi="Times New Roman" w:cs="Times New Roman"/>
          <w:b/>
          <w:i/>
          <w:color w:val="000000" w:themeColor="text1"/>
          <w:sz w:val="24"/>
          <w:szCs w:val="24"/>
          <w:lang w:eastAsia="ru-RU"/>
        </w:rPr>
      </w:pPr>
      <w:r w:rsidRPr="001D5E27">
        <w:rPr>
          <w:rFonts w:ascii="Times New Roman" w:eastAsia="Times New Roman" w:hAnsi="Times New Roman" w:cs="Times New Roman"/>
          <w:b/>
          <w:i/>
          <w:color w:val="000000" w:themeColor="text1"/>
          <w:sz w:val="24"/>
          <w:szCs w:val="24"/>
          <w:lang w:eastAsia="ru-RU"/>
        </w:rPr>
        <w:t xml:space="preserve">2. </w:t>
      </w:r>
      <w:r w:rsidR="00EB2067" w:rsidRPr="001D5E27">
        <w:rPr>
          <w:rFonts w:ascii="Times New Roman" w:eastAsia="Times New Roman" w:hAnsi="Times New Roman" w:cs="Times New Roman"/>
          <w:b/>
          <w:i/>
          <w:color w:val="000000" w:themeColor="text1"/>
          <w:sz w:val="24"/>
          <w:szCs w:val="24"/>
          <w:lang w:eastAsia="ru-RU"/>
        </w:rPr>
        <w:t>Укажите среди данных предложений повествовательные.</w:t>
      </w:r>
    </w:p>
    <w:p w:rsidR="00EB2067" w:rsidRPr="001D5E27" w:rsidRDefault="00EB2067" w:rsidP="003C4ED0">
      <w:pPr>
        <w:pStyle w:val="a7"/>
        <w:numPr>
          <w:ilvl w:val="0"/>
          <w:numId w:val="87"/>
        </w:numPr>
        <w:spacing w:after="0" w:line="0" w:lineRule="atLeast"/>
        <w:ind w:left="426" w:right="-1"/>
        <w:jc w:val="both"/>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Памяти павших будьте достойны!</w:t>
      </w:r>
    </w:p>
    <w:p w:rsidR="00EB2067" w:rsidRPr="001D5E27" w:rsidRDefault="00EB2067" w:rsidP="003C4ED0">
      <w:pPr>
        <w:pStyle w:val="a7"/>
        <w:numPr>
          <w:ilvl w:val="0"/>
          <w:numId w:val="87"/>
        </w:numPr>
        <w:spacing w:after="0" w:line="0" w:lineRule="atLeast"/>
        <w:ind w:left="426" w:right="-1"/>
        <w:jc w:val="both"/>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Кто там стучится у ворот?</w:t>
      </w:r>
    </w:p>
    <w:p w:rsidR="00EB2067" w:rsidRPr="001D5E27" w:rsidRDefault="00EB2067" w:rsidP="003C4ED0">
      <w:pPr>
        <w:pStyle w:val="a7"/>
        <w:numPr>
          <w:ilvl w:val="0"/>
          <w:numId w:val="87"/>
        </w:numPr>
        <w:spacing w:after="0" w:line="0" w:lineRule="atLeast"/>
        <w:ind w:left="426" w:right="-1"/>
        <w:jc w:val="both"/>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Закружилась листва золотая.</w:t>
      </w:r>
    </w:p>
    <w:p w:rsidR="00EB2067" w:rsidRPr="001D5E27" w:rsidRDefault="00EB2067" w:rsidP="003C4ED0">
      <w:pPr>
        <w:pStyle w:val="a7"/>
        <w:numPr>
          <w:ilvl w:val="0"/>
          <w:numId w:val="87"/>
        </w:numPr>
        <w:spacing w:after="0" w:line="0" w:lineRule="atLeast"/>
        <w:ind w:left="426" w:right="-1"/>
        <w:jc w:val="both"/>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Как хорошо бродить по лесу!</w:t>
      </w:r>
    </w:p>
    <w:p w:rsidR="00EB2067" w:rsidRPr="001D5E27" w:rsidRDefault="00EB2067" w:rsidP="003C4ED0">
      <w:pPr>
        <w:spacing w:after="0" w:line="0" w:lineRule="atLeast"/>
        <w:ind w:right="-1"/>
        <w:contextualSpacing/>
        <w:jc w:val="both"/>
        <w:rPr>
          <w:rFonts w:ascii="Times New Roman" w:eastAsia="Times New Roman" w:hAnsi="Times New Roman" w:cs="Times New Roman"/>
          <w:color w:val="000000" w:themeColor="text1"/>
          <w:sz w:val="24"/>
          <w:szCs w:val="24"/>
          <w:lang w:eastAsia="ru-RU"/>
        </w:rPr>
      </w:pPr>
    </w:p>
    <w:p w:rsidR="00EB2067" w:rsidRPr="001D5E27" w:rsidRDefault="00A10602" w:rsidP="003C4ED0">
      <w:pPr>
        <w:spacing w:after="0" w:line="0" w:lineRule="atLeast"/>
        <w:ind w:right="-1"/>
        <w:contextualSpacing/>
        <w:jc w:val="both"/>
        <w:rPr>
          <w:rFonts w:ascii="Times New Roman" w:eastAsia="Times New Roman" w:hAnsi="Times New Roman" w:cs="Times New Roman"/>
          <w:b/>
          <w:i/>
          <w:color w:val="000000" w:themeColor="text1"/>
          <w:sz w:val="24"/>
          <w:szCs w:val="24"/>
          <w:lang w:eastAsia="ru-RU"/>
        </w:rPr>
      </w:pPr>
      <w:r w:rsidRPr="001D5E27">
        <w:rPr>
          <w:rFonts w:ascii="Times New Roman" w:eastAsia="Times New Roman" w:hAnsi="Times New Roman" w:cs="Times New Roman"/>
          <w:b/>
          <w:i/>
          <w:color w:val="000000" w:themeColor="text1"/>
          <w:sz w:val="24"/>
          <w:szCs w:val="24"/>
          <w:lang w:eastAsia="ru-RU"/>
        </w:rPr>
        <w:t xml:space="preserve">3. </w:t>
      </w:r>
      <w:r w:rsidR="00EB2067" w:rsidRPr="001D5E27">
        <w:rPr>
          <w:rFonts w:ascii="Times New Roman" w:eastAsia="Times New Roman" w:hAnsi="Times New Roman" w:cs="Times New Roman"/>
          <w:b/>
          <w:i/>
          <w:color w:val="000000" w:themeColor="text1"/>
          <w:sz w:val="24"/>
          <w:szCs w:val="24"/>
          <w:lang w:eastAsia="ru-RU"/>
        </w:rPr>
        <w:t>Найдите нераспространенные предложения</w:t>
      </w:r>
    </w:p>
    <w:p w:rsidR="00EB2067" w:rsidRPr="001D5E27" w:rsidRDefault="00EB2067" w:rsidP="003C4ED0">
      <w:pPr>
        <w:pStyle w:val="a7"/>
        <w:numPr>
          <w:ilvl w:val="0"/>
          <w:numId w:val="88"/>
        </w:numPr>
        <w:spacing w:after="0" w:line="0" w:lineRule="atLeast"/>
        <w:ind w:left="426" w:right="-1"/>
        <w:jc w:val="both"/>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Прохлада освежает и бодрит.</w:t>
      </w:r>
    </w:p>
    <w:p w:rsidR="00EB2067" w:rsidRPr="001D5E27" w:rsidRDefault="00EB2067" w:rsidP="003C4ED0">
      <w:pPr>
        <w:pStyle w:val="a7"/>
        <w:numPr>
          <w:ilvl w:val="0"/>
          <w:numId w:val="88"/>
        </w:numPr>
        <w:spacing w:after="0" w:line="0" w:lineRule="atLeast"/>
        <w:ind w:left="426" w:right="-1"/>
        <w:jc w:val="both"/>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Светает.</w:t>
      </w:r>
    </w:p>
    <w:p w:rsidR="00EB2067" w:rsidRPr="001D5E27" w:rsidRDefault="00EB2067" w:rsidP="003C4ED0">
      <w:pPr>
        <w:pStyle w:val="a7"/>
        <w:numPr>
          <w:ilvl w:val="0"/>
          <w:numId w:val="88"/>
        </w:numPr>
        <w:spacing w:after="0" w:line="0" w:lineRule="atLeast"/>
        <w:ind w:left="426" w:right="-1"/>
        <w:jc w:val="both"/>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Снова замерло все до рассвета.</w:t>
      </w:r>
    </w:p>
    <w:p w:rsidR="00EB2067" w:rsidRPr="001D5E27" w:rsidRDefault="00EB2067" w:rsidP="003C4ED0">
      <w:pPr>
        <w:pStyle w:val="a7"/>
        <w:numPr>
          <w:ilvl w:val="0"/>
          <w:numId w:val="88"/>
        </w:numPr>
        <w:spacing w:after="0" w:line="0" w:lineRule="atLeast"/>
        <w:ind w:left="426" w:right="-1"/>
        <w:jc w:val="both"/>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Плыли по небу тучки.</w:t>
      </w:r>
    </w:p>
    <w:p w:rsidR="003C4ED0" w:rsidRPr="001D5E27" w:rsidRDefault="003C4ED0" w:rsidP="003C4ED0">
      <w:pPr>
        <w:spacing w:after="0" w:line="0" w:lineRule="atLeast"/>
        <w:ind w:right="-1"/>
        <w:contextualSpacing/>
        <w:jc w:val="both"/>
        <w:rPr>
          <w:rFonts w:ascii="Times New Roman" w:eastAsia="Times New Roman" w:hAnsi="Times New Roman" w:cs="Times New Roman"/>
          <w:b/>
          <w:i/>
          <w:color w:val="000000" w:themeColor="text1"/>
          <w:sz w:val="24"/>
          <w:szCs w:val="24"/>
          <w:lang w:eastAsia="ru-RU"/>
        </w:rPr>
      </w:pPr>
    </w:p>
    <w:p w:rsidR="00EB2067" w:rsidRPr="001D5E27" w:rsidRDefault="00A10602" w:rsidP="003C4ED0">
      <w:pPr>
        <w:spacing w:after="0" w:line="0" w:lineRule="atLeast"/>
        <w:ind w:right="-1"/>
        <w:contextualSpacing/>
        <w:jc w:val="both"/>
        <w:rPr>
          <w:rFonts w:ascii="Times New Roman" w:eastAsia="Times New Roman" w:hAnsi="Times New Roman" w:cs="Times New Roman"/>
          <w:b/>
          <w:i/>
          <w:color w:val="000000" w:themeColor="text1"/>
          <w:sz w:val="24"/>
          <w:szCs w:val="24"/>
          <w:lang w:eastAsia="ru-RU"/>
        </w:rPr>
      </w:pPr>
      <w:r w:rsidRPr="001D5E27">
        <w:rPr>
          <w:rFonts w:ascii="Times New Roman" w:eastAsia="Times New Roman" w:hAnsi="Times New Roman" w:cs="Times New Roman"/>
          <w:b/>
          <w:i/>
          <w:color w:val="000000" w:themeColor="text1"/>
          <w:sz w:val="24"/>
          <w:szCs w:val="24"/>
          <w:lang w:eastAsia="ru-RU"/>
        </w:rPr>
        <w:t xml:space="preserve">4. </w:t>
      </w:r>
      <w:r w:rsidR="00EB2067" w:rsidRPr="001D5E27">
        <w:rPr>
          <w:rFonts w:ascii="Times New Roman" w:eastAsia="Times New Roman" w:hAnsi="Times New Roman" w:cs="Times New Roman"/>
          <w:b/>
          <w:i/>
          <w:color w:val="000000" w:themeColor="text1"/>
          <w:sz w:val="24"/>
          <w:szCs w:val="24"/>
          <w:lang w:eastAsia="ru-RU"/>
        </w:rPr>
        <w:t>В каких предложениях надо поставить тире между подлежащим и сказуемым?</w:t>
      </w:r>
    </w:p>
    <w:p w:rsidR="00EB2067" w:rsidRPr="001D5E27" w:rsidRDefault="00EB2067" w:rsidP="003C4ED0">
      <w:pPr>
        <w:pStyle w:val="a7"/>
        <w:numPr>
          <w:ilvl w:val="0"/>
          <w:numId w:val="89"/>
        </w:numPr>
        <w:spacing w:after="0" w:line="0" w:lineRule="atLeast"/>
        <w:ind w:left="426" w:right="-1"/>
        <w:jc w:val="both"/>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Амур самая длинная река России.</w:t>
      </w:r>
    </w:p>
    <w:p w:rsidR="00EB2067" w:rsidRPr="001D5E27" w:rsidRDefault="00EB2067" w:rsidP="003C4ED0">
      <w:pPr>
        <w:pStyle w:val="a7"/>
        <w:numPr>
          <w:ilvl w:val="0"/>
          <w:numId w:val="89"/>
        </w:numPr>
        <w:spacing w:after="0" w:line="0" w:lineRule="atLeast"/>
        <w:ind w:left="426" w:right="-1"/>
        <w:jc w:val="both"/>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Небо высоко и прозрачно.</w:t>
      </w:r>
    </w:p>
    <w:p w:rsidR="00EB2067" w:rsidRPr="001D5E27" w:rsidRDefault="00EB2067" w:rsidP="003C4ED0">
      <w:pPr>
        <w:pStyle w:val="a7"/>
        <w:numPr>
          <w:ilvl w:val="0"/>
          <w:numId w:val="89"/>
        </w:numPr>
        <w:spacing w:after="0" w:line="0" w:lineRule="atLeast"/>
        <w:ind w:left="426" w:right="-1"/>
        <w:jc w:val="both"/>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Он человек без Родины.</w:t>
      </w:r>
    </w:p>
    <w:p w:rsidR="00EB2067" w:rsidRPr="001D5E27" w:rsidRDefault="00EB2067" w:rsidP="003C4ED0">
      <w:pPr>
        <w:pStyle w:val="a7"/>
        <w:numPr>
          <w:ilvl w:val="0"/>
          <w:numId w:val="89"/>
        </w:numPr>
        <w:spacing w:after="0" w:line="0" w:lineRule="atLeast"/>
        <w:ind w:left="426" w:right="-1"/>
        <w:jc w:val="both"/>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Хороши большие и глазастые ромашки!</w:t>
      </w:r>
    </w:p>
    <w:p w:rsidR="003C4ED0" w:rsidRPr="001D5E27" w:rsidRDefault="003C4ED0" w:rsidP="003C4ED0">
      <w:pPr>
        <w:spacing w:after="0" w:line="0" w:lineRule="atLeast"/>
        <w:ind w:right="-1"/>
        <w:contextualSpacing/>
        <w:jc w:val="both"/>
        <w:rPr>
          <w:rFonts w:ascii="Times New Roman" w:eastAsia="Times New Roman" w:hAnsi="Times New Roman" w:cs="Times New Roman"/>
          <w:b/>
          <w:i/>
          <w:color w:val="000000" w:themeColor="text1"/>
          <w:sz w:val="24"/>
          <w:szCs w:val="24"/>
          <w:lang w:eastAsia="ru-RU"/>
        </w:rPr>
      </w:pPr>
    </w:p>
    <w:p w:rsidR="00EB2067" w:rsidRPr="001D5E27" w:rsidRDefault="00A10602" w:rsidP="003C4ED0">
      <w:pPr>
        <w:spacing w:after="0" w:line="0" w:lineRule="atLeast"/>
        <w:ind w:right="-1"/>
        <w:contextualSpacing/>
        <w:jc w:val="both"/>
        <w:rPr>
          <w:rFonts w:ascii="Times New Roman" w:eastAsia="Times New Roman" w:hAnsi="Times New Roman" w:cs="Times New Roman"/>
          <w:b/>
          <w:i/>
          <w:color w:val="000000" w:themeColor="text1"/>
          <w:sz w:val="24"/>
          <w:szCs w:val="24"/>
          <w:lang w:eastAsia="ru-RU"/>
        </w:rPr>
      </w:pPr>
      <w:r w:rsidRPr="001D5E27">
        <w:rPr>
          <w:rFonts w:ascii="Times New Roman" w:eastAsia="Times New Roman" w:hAnsi="Times New Roman" w:cs="Times New Roman"/>
          <w:b/>
          <w:i/>
          <w:color w:val="000000" w:themeColor="text1"/>
          <w:sz w:val="24"/>
          <w:szCs w:val="24"/>
          <w:lang w:eastAsia="ru-RU"/>
        </w:rPr>
        <w:t xml:space="preserve">5. </w:t>
      </w:r>
      <w:r w:rsidR="00EB2067" w:rsidRPr="001D5E27">
        <w:rPr>
          <w:rFonts w:ascii="Times New Roman" w:eastAsia="Times New Roman" w:hAnsi="Times New Roman" w:cs="Times New Roman"/>
          <w:b/>
          <w:i/>
          <w:color w:val="000000" w:themeColor="text1"/>
          <w:sz w:val="24"/>
          <w:szCs w:val="24"/>
          <w:lang w:eastAsia="ru-RU"/>
        </w:rPr>
        <w:t>Укажите предложения, в которых есть дополнение.</w:t>
      </w:r>
    </w:p>
    <w:p w:rsidR="00EB2067" w:rsidRPr="001D5E27" w:rsidRDefault="00EB2067" w:rsidP="003C4ED0">
      <w:pPr>
        <w:pStyle w:val="a7"/>
        <w:numPr>
          <w:ilvl w:val="0"/>
          <w:numId w:val="90"/>
        </w:numPr>
        <w:spacing w:after="0" w:line="0" w:lineRule="atLeast"/>
        <w:ind w:left="426" w:right="-1"/>
        <w:jc w:val="both"/>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Шлют птицы прощальный привет родным местам.</w:t>
      </w:r>
    </w:p>
    <w:p w:rsidR="00EB2067" w:rsidRPr="001D5E27" w:rsidRDefault="00EB2067" w:rsidP="003C4ED0">
      <w:pPr>
        <w:pStyle w:val="a7"/>
        <w:numPr>
          <w:ilvl w:val="0"/>
          <w:numId w:val="90"/>
        </w:numPr>
        <w:spacing w:after="0" w:line="0" w:lineRule="atLeast"/>
        <w:ind w:left="426" w:right="-1"/>
        <w:jc w:val="both"/>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Отправилась осень в поле, в луга.</w:t>
      </w:r>
    </w:p>
    <w:p w:rsidR="00EB2067" w:rsidRPr="001D5E27" w:rsidRDefault="00EB2067" w:rsidP="003C4ED0">
      <w:pPr>
        <w:pStyle w:val="a7"/>
        <w:numPr>
          <w:ilvl w:val="0"/>
          <w:numId w:val="90"/>
        </w:numPr>
        <w:spacing w:after="0" w:line="0" w:lineRule="atLeast"/>
        <w:ind w:left="426" w:right="-1"/>
        <w:jc w:val="both"/>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Большая власть дана слову.</w:t>
      </w:r>
    </w:p>
    <w:p w:rsidR="00EB2067" w:rsidRPr="001D5E27" w:rsidRDefault="00EB2067" w:rsidP="003C4ED0">
      <w:pPr>
        <w:pStyle w:val="a7"/>
        <w:numPr>
          <w:ilvl w:val="0"/>
          <w:numId w:val="90"/>
        </w:numPr>
        <w:spacing w:after="0" w:line="0" w:lineRule="atLeast"/>
        <w:ind w:left="426" w:right="-1"/>
        <w:jc w:val="both"/>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Однажды в студеную, зимнюю пору я из лесу вышел.</w:t>
      </w:r>
    </w:p>
    <w:p w:rsidR="00EB2067" w:rsidRPr="001D5E27" w:rsidRDefault="00EB2067" w:rsidP="003C4ED0">
      <w:pPr>
        <w:spacing w:after="0" w:line="0" w:lineRule="atLeast"/>
        <w:ind w:right="-1"/>
        <w:contextualSpacing/>
        <w:jc w:val="both"/>
        <w:rPr>
          <w:rFonts w:ascii="Times New Roman" w:eastAsia="Times New Roman" w:hAnsi="Times New Roman" w:cs="Times New Roman"/>
          <w:color w:val="000000" w:themeColor="text1"/>
          <w:sz w:val="24"/>
          <w:szCs w:val="24"/>
          <w:lang w:eastAsia="ru-RU"/>
        </w:rPr>
      </w:pPr>
    </w:p>
    <w:p w:rsidR="00EB2067" w:rsidRPr="001D5E27" w:rsidRDefault="00A10602" w:rsidP="003C4ED0">
      <w:pPr>
        <w:spacing w:after="0" w:line="0" w:lineRule="atLeast"/>
        <w:ind w:right="-1"/>
        <w:contextualSpacing/>
        <w:jc w:val="both"/>
        <w:rPr>
          <w:rFonts w:ascii="Times New Roman" w:eastAsia="Times New Roman" w:hAnsi="Times New Roman" w:cs="Times New Roman"/>
          <w:b/>
          <w:i/>
          <w:color w:val="000000" w:themeColor="text1"/>
          <w:sz w:val="24"/>
          <w:szCs w:val="24"/>
          <w:lang w:eastAsia="ru-RU"/>
        </w:rPr>
      </w:pPr>
      <w:r w:rsidRPr="001D5E27">
        <w:rPr>
          <w:rFonts w:ascii="Times New Roman" w:eastAsia="Times New Roman" w:hAnsi="Times New Roman" w:cs="Times New Roman"/>
          <w:b/>
          <w:i/>
          <w:color w:val="000000" w:themeColor="text1"/>
          <w:sz w:val="24"/>
          <w:szCs w:val="24"/>
          <w:lang w:eastAsia="ru-RU"/>
        </w:rPr>
        <w:t xml:space="preserve">6. </w:t>
      </w:r>
      <w:r w:rsidR="00EB2067" w:rsidRPr="001D5E27">
        <w:rPr>
          <w:rFonts w:ascii="Times New Roman" w:eastAsia="Times New Roman" w:hAnsi="Times New Roman" w:cs="Times New Roman"/>
          <w:b/>
          <w:i/>
          <w:color w:val="000000" w:themeColor="text1"/>
          <w:sz w:val="24"/>
          <w:szCs w:val="24"/>
          <w:lang w:eastAsia="ru-RU"/>
        </w:rPr>
        <w:t>В предложении ВЕСНОЙ ОПЯТЬ ЗАПЕЛИ СОЛОВЬИ О ВЕРНОСТИ, О ДРУЖБЕ, О ЛЮБВИ однородными членами являются:</w:t>
      </w:r>
    </w:p>
    <w:p w:rsidR="00EB2067" w:rsidRPr="001D5E27" w:rsidRDefault="00EB2067" w:rsidP="003C4ED0">
      <w:pPr>
        <w:pStyle w:val="a7"/>
        <w:numPr>
          <w:ilvl w:val="0"/>
          <w:numId w:val="91"/>
        </w:numPr>
        <w:spacing w:after="0" w:line="0" w:lineRule="atLeast"/>
        <w:ind w:left="426" w:right="-1"/>
        <w:jc w:val="both"/>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подлежащие;</w:t>
      </w:r>
    </w:p>
    <w:p w:rsidR="00EB2067" w:rsidRPr="001D5E27" w:rsidRDefault="00EB2067" w:rsidP="003C4ED0">
      <w:pPr>
        <w:pStyle w:val="a7"/>
        <w:numPr>
          <w:ilvl w:val="0"/>
          <w:numId w:val="91"/>
        </w:numPr>
        <w:spacing w:after="0" w:line="0" w:lineRule="atLeast"/>
        <w:ind w:left="426" w:right="-1"/>
        <w:jc w:val="both"/>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сказуемые;</w:t>
      </w:r>
    </w:p>
    <w:p w:rsidR="00EB2067" w:rsidRPr="001D5E27" w:rsidRDefault="00EB2067" w:rsidP="003C4ED0">
      <w:pPr>
        <w:pStyle w:val="a7"/>
        <w:numPr>
          <w:ilvl w:val="0"/>
          <w:numId w:val="91"/>
        </w:numPr>
        <w:spacing w:after="0" w:line="0" w:lineRule="atLeast"/>
        <w:ind w:left="426" w:right="-1"/>
        <w:jc w:val="both"/>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дополнения;</w:t>
      </w:r>
    </w:p>
    <w:p w:rsidR="00EB2067" w:rsidRPr="001D5E27" w:rsidRDefault="00EB2067" w:rsidP="003C4ED0">
      <w:pPr>
        <w:pStyle w:val="a7"/>
        <w:numPr>
          <w:ilvl w:val="0"/>
          <w:numId w:val="91"/>
        </w:numPr>
        <w:spacing w:after="0" w:line="0" w:lineRule="atLeast"/>
        <w:ind w:left="426" w:right="-1"/>
        <w:jc w:val="both"/>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определения;</w:t>
      </w:r>
    </w:p>
    <w:p w:rsidR="00EB2067" w:rsidRPr="001D5E27" w:rsidRDefault="00EB2067" w:rsidP="003C4ED0">
      <w:pPr>
        <w:pStyle w:val="a7"/>
        <w:numPr>
          <w:ilvl w:val="0"/>
          <w:numId w:val="91"/>
        </w:numPr>
        <w:spacing w:after="0" w:line="0" w:lineRule="atLeast"/>
        <w:ind w:left="426" w:right="-1"/>
        <w:jc w:val="both"/>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обстоятельства.</w:t>
      </w:r>
    </w:p>
    <w:p w:rsidR="003C4ED0" w:rsidRPr="001D5E27" w:rsidRDefault="003C4ED0" w:rsidP="003C4ED0">
      <w:pPr>
        <w:spacing w:after="0" w:line="0" w:lineRule="atLeast"/>
        <w:ind w:right="-1"/>
        <w:contextualSpacing/>
        <w:jc w:val="both"/>
        <w:rPr>
          <w:rFonts w:ascii="Times New Roman" w:eastAsia="Times New Roman" w:hAnsi="Times New Roman" w:cs="Times New Roman"/>
          <w:b/>
          <w:i/>
          <w:color w:val="000000" w:themeColor="text1"/>
          <w:sz w:val="24"/>
          <w:szCs w:val="24"/>
          <w:lang w:eastAsia="ru-RU"/>
        </w:rPr>
      </w:pPr>
    </w:p>
    <w:p w:rsidR="00EB2067" w:rsidRPr="001D5E27" w:rsidRDefault="00A10602" w:rsidP="003C4ED0">
      <w:pPr>
        <w:spacing w:after="0" w:line="0" w:lineRule="atLeast"/>
        <w:ind w:right="-1"/>
        <w:contextualSpacing/>
        <w:jc w:val="both"/>
        <w:rPr>
          <w:rFonts w:ascii="Times New Roman" w:eastAsia="Times New Roman" w:hAnsi="Times New Roman" w:cs="Times New Roman"/>
          <w:b/>
          <w:i/>
          <w:color w:val="000000" w:themeColor="text1"/>
          <w:sz w:val="24"/>
          <w:szCs w:val="24"/>
          <w:lang w:eastAsia="ru-RU"/>
        </w:rPr>
      </w:pPr>
      <w:r w:rsidRPr="001D5E27">
        <w:rPr>
          <w:rFonts w:ascii="Times New Roman" w:eastAsia="Times New Roman" w:hAnsi="Times New Roman" w:cs="Times New Roman"/>
          <w:b/>
          <w:i/>
          <w:color w:val="000000" w:themeColor="text1"/>
          <w:sz w:val="24"/>
          <w:szCs w:val="24"/>
          <w:lang w:eastAsia="ru-RU"/>
        </w:rPr>
        <w:t xml:space="preserve">7. </w:t>
      </w:r>
      <w:r w:rsidR="00EB2067" w:rsidRPr="001D5E27">
        <w:rPr>
          <w:rFonts w:ascii="Times New Roman" w:eastAsia="Times New Roman" w:hAnsi="Times New Roman" w:cs="Times New Roman"/>
          <w:b/>
          <w:i/>
          <w:color w:val="000000" w:themeColor="text1"/>
          <w:sz w:val="24"/>
          <w:szCs w:val="24"/>
          <w:lang w:eastAsia="ru-RU"/>
        </w:rPr>
        <w:t>Найдите предложения с обращениями (знаки препинания не расставлены).</w:t>
      </w:r>
    </w:p>
    <w:p w:rsidR="00EB2067" w:rsidRPr="001D5E27" w:rsidRDefault="00EB2067" w:rsidP="003C4ED0">
      <w:pPr>
        <w:pStyle w:val="a7"/>
        <w:numPr>
          <w:ilvl w:val="0"/>
          <w:numId w:val="92"/>
        </w:numPr>
        <w:spacing w:after="0" w:line="0" w:lineRule="atLeast"/>
        <w:ind w:left="426" w:right="-1"/>
        <w:jc w:val="both"/>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Муравьи санитары леса</w:t>
      </w:r>
    </w:p>
    <w:p w:rsidR="00EB2067" w:rsidRPr="001D5E27" w:rsidRDefault="00EB2067" w:rsidP="003C4ED0">
      <w:pPr>
        <w:pStyle w:val="a7"/>
        <w:numPr>
          <w:ilvl w:val="0"/>
          <w:numId w:val="92"/>
        </w:numPr>
        <w:spacing w:after="0" w:line="0" w:lineRule="atLeast"/>
        <w:ind w:left="426" w:right="-1"/>
        <w:jc w:val="both"/>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Прощай любимый город</w:t>
      </w:r>
    </w:p>
    <w:p w:rsidR="00EB2067" w:rsidRPr="001D5E27" w:rsidRDefault="00EB2067" w:rsidP="003C4ED0">
      <w:pPr>
        <w:pStyle w:val="a7"/>
        <w:numPr>
          <w:ilvl w:val="0"/>
          <w:numId w:val="92"/>
        </w:numPr>
        <w:spacing w:after="0" w:line="0" w:lineRule="atLeast"/>
        <w:ind w:left="426" w:right="-1"/>
        <w:jc w:val="both"/>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Добро пожаловать скворцы</w:t>
      </w:r>
    </w:p>
    <w:p w:rsidR="00EB2067" w:rsidRPr="001D5E27" w:rsidRDefault="00EB2067" w:rsidP="003C4ED0">
      <w:pPr>
        <w:pStyle w:val="a7"/>
        <w:numPr>
          <w:ilvl w:val="0"/>
          <w:numId w:val="92"/>
        </w:numPr>
        <w:spacing w:after="0" w:line="0" w:lineRule="atLeast"/>
        <w:ind w:left="426" w:right="-1"/>
        <w:jc w:val="both"/>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Люблю тебя моя Россия за ясный свет твоих очей</w:t>
      </w:r>
    </w:p>
    <w:p w:rsidR="00EB2067" w:rsidRPr="001D5E27" w:rsidRDefault="00EB2067" w:rsidP="003C4ED0">
      <w:pPr>
        <w:spacing w:after="0" w:line="0" w:lineRule="atLeast"/>
        <w:ind w:right="-1"/>
        <w:contextualSpacing/>
        <w:jc w:val="both"/>
        <w:rPr>
          <w:rFonts w:ascii="Times New Roman" w:eastAsia="Times New Roman" w:hAnsi="Times New Roman" w:cs="Times New Roman"/>
          <w:color w:val="000000" w:themeColor="text1"/>
          <w:sz w:val="24"/>
          <w:szCs w:val="24"/>
          <w:lang w:eastAsia="ru-RU"/>
        </w:rPr>
      </w:pPr>
    </w:p>
    <w:p w:rsidR="00EB2067" w:rsidRPr="001D5E27" w:rsidRDefault="00A10602" w:rsidP="003C4ED0">
      <w:pPr>
        <w:autoSpaceDE w:val="0"/>
        <w:autoSpaceDN w:val="0"/>
        <w:adjustRightInd w:val="0"/>
        <w:spacing w:after="0" w:line="0" w:lineRule="atLeast"/>
        <w:ind w:right="-1"/>
        <w:contextualSpacing/>
        <w:jc w:val="both"/>
        <w:rPr>
          <w:rFonts w:ascii="Times New Roman" w:eastAsia="Times New Roman" w:hAnsi="Times New Roman" w:cs="Times New Roman"/>
          <w:bCs/>
          <w:i/>
          <w:color w:val="000000" w:themeColor="text1"/>
          <w:sz w:val="24"/>
          <w:szCs w:val="24"/>
          <w:lang w:eastAsia="ru-RU"/>
        </w:rPr>
      </w:pPr>
      <w:r w:rsidRPr="001D5E27">
        <w:rPr>
          <w:rFonts w:ascii="Times New Roman" w:eastAsia="Times New Roman" w:hAnsi="Times New Roman" w:cs="Times New Roman"/>
          <w:b/>
          <w:bCs/>
          <w:color w:val="000000" w:themeColor="text1"/>
          <w:sz w:val="24"/>
          <w:szCs w:val="24"/>
          <w:lang w:eastAsia="ru-RU"/>
        </w:rPr>
        <w:t>8</w:t>
      </w:r>
      <w:r w:rsidR="00EB2067" w:rsidRPr="001D5E27">
        <w:rPr>
          <w:rFonts w:ascii="Times New Roman" w:eastAsia="Times New Roman" w:hAnsi="Times New Roman" w:cs="Times New Roman"/>
          <w:b/>
          <w:bCs/>
          <w:color w:val="000000" w:themeColor="text1"/>
          <w:sz w:val="24"/>
          <w:szCs w:val="24"/>
          <w:lang w:eastAsia="ru-RU"/>
        </w:rPr>
        <w:t xml:space="preserve">. Укажите верную характеристику предложения: </w:t>
      </w:r>
      <w:r w:rsidR="00EB2067" w:rsidRPr="001D5E27">
        <w:rPr>
          <w:rFonts w:ascii="Times New Roman" w:eastAsia="Times New Roman" w:hAnsi="Times New Roman" w:cs="Times New Roman"/>
          <w:bCs/>
          <w:i/>
          <w:color w:val="000000" w:themeColor="text1"/>
          <w:sz w:val="24"/>
          <w:szCs w:val="24"/>
          <w:lang w:eastAsia="ru-RU"/>
        </w:rPr>
        <w:t>Мне нужно было попасть на утиное озеро к рассвету, и я вышел из дому ночью, чтобы до утра быть на месте. (Ю.Казаков)</w:t>
      </w:r>
    </w:p>
    <w:p w:rsidR="00EB2067" w:rsidRPr="001D5E27" w:rsidRDefault="00EB2067" w:rsidP="003C4ED0">
      <w:pPr>
        <w:autoSpaceDE w:val="0"/>
        <w:autoSpaceDN w:val="0"/>
        <w:adjustRightInd w:val="0"/>
        <w:spacing w:after="0" w:line="0" w:lineRule="atLeast"/>
        <w:ind w:right="-1"/>
        <w:contextualSpacing/>
        <w:jc w:val="both"/>
        <w:rPr>
          <w:rFonts w:ascii="Times New Roman" w:eastAsia="Times New Roman" w:hAnsi="Times New Roman" w:cs="Times New Roman"/>
          <w:bCs/>
          <w:color w:val="000000" w:themeColor="text1"/>
          <w:sz w:val="24"/>
          <w:szCs w:val="24"/>
          <w:lang w:eastAsia="ru-RU"/>
        </w:rPr>
      </w:pPr>
      <w:r w:rsidRPr="001D5E27">
        <w:rPr>
          <w:rFonts w:ascii="Times New Roman" w:eastAsia="Times New Roman" w:hAnsi="Times New Roman" w:cs="Times New Roman"/>
          <w:bCs/>
          <w:color w:val="000000" w:themeColor="text1"/>
          <w:sz w:val="24"/>
          <w:szCs w:val="24"/>
          <w:lang w:eastAsia="ru-RU"/>
        </w:rPr>
        <w:t xml:space="preserve">1) Сложное предложение с союзной сочинительной и бессоюзной связью </w:t>
      </w:r>
    </w:p>
    <w:p w:rsidR="00EB2067" w:rsidRPr="001D5E27" w:rsidRDefault="00EB2067" w:rsidP="003C4ED0">
      <w:pPr>
        <w:autoSpaceDE w:val="0"/>
        <w:autoSpaceDN w:val="0"/>
        <w:adjustRightInd w:val="0"/>
        <w:spacing w:after="0" w:line="0" w:lineRule="atLeast"/>
        <w:ind w:right="-1"/>
        <w:contextualSpacing/>
        <w:jc w:val="both"/>
        <w:rPr>
          <w:rFonts w:ascii="Times New Roman" w:eastAsia="Times New Roman" w:hAnsi="Times New Roman" w:cs="Times New Roman"/>
          <w:bCs/>
          <w:color w:val="000000" w:themeColor="text1"/>
          <w:sz w:val="24"/>
          <w:szCs w:val="24"/>
          <w:lang w:eastAsia="ru-RU"/>
        </w:rPr>
      </w:pPr>
      <w:r w:rsidRPr="001D5E27">
        <w:rPr>
          <w:rFonts w:ascii="Times New Roman" w:eastAsia="Times New Roman" w:hAnsi="Times New Roman" w:cs="Times New Roman"/>
          <w:bCs/>
          <w:color w:val="000000" w:themeColor="text1"/>
          <w:sz w:val="24"/>
          <w:szCs w:val="24"/>
          <w:lang w:eastAsia="ru-RU"/>
        </w:rPr>
        <w:t>2) Сложное предложение с союзной подчинительной и сочинительной связью</w:t>
      </w:r>
    </w:p>
    <w:p w:rsidR="00EB2067" w:rsidRPr="001D5E27" w:rsidRDefault="00EB2067" w:rsidP="003C4ED0">
      <w:pPr>
        <w:autoSpaceDE w:val="0"/>
        <w:autoSpaceDN w:val="0"/>
        <w:adjustRightInd w:val="0"/>
        <w:spacing w:after="0" w:line="0" w:lineRule="atLeast"/>
        <w:ind w:right="-1"/>
        <w:contextualSpacing/>
        <w:jc w:val="both"/>
        <w:rPr>
          <w:rFonts w:ascii="Times New Roman" w:eastAsia="Times New Roman" w:hAnsi="Times New Roman" w:cs="Times New Roman"/>
          <w:bCs/>
          <w:color w:val="000000" w:themeColor="text1"/>
          <w:sz w:val="24"/>
          <w:szCs w:val="24"/>
          <w:lang w:eastAsia="ru-RU"/>
        </w:rPr>
      </w:pPr>
      <w:r w:rsidRPr="001D5E27">
        <w:rPr>
          <w:rFonts w:ascii="Times New Roman" w:eastAsia="Times New Roman" w:hAnsi="Times New Roman" w:cs="Times New Roman"/>
          <w:bCs/>
          <w:color w:val="000000" w:themeColor="text1"/>
          <w:sz w:val="24"/>
          <w:szCs w:val="24"/>
          <w:lang w:eastAsia="ru-RU"/>
        </w:rPr>
        <w:t>3) Сложное предложение с союзной подчинительной и бессоюзной связью</w:t>
      </w:r>
    </w:p>
    <w:p w:rsidR="00EB2067" w:rsidRPr="001D5E27" w:rsidRDefault="00EB2067" w:rsidP="003C4ED0">
      <w:pPr>
        <w:autoSpaceDE w:val="0"/>
        <w:autoSpaceDN w:val="0"/>
        <w:adjustRightInd w:val="0"/>
        <w:spacing w:after="0" w:line="0" w:lineRule="atLeast"/>
        <w:ind w:right="-1"/>
        <w:contextualSpacing/>
        <w:jc w:val="both"/>
        <w:rPr>
          <w:rFonts w:ascii="Times New Roman" w:eastAsia="Times New Roman" w:hAnsi="Times New Roman" w:cs="Times New Roman"/>
          <w:bCs/>
          <w:color w:val="000000" w:themeColor="text1"/>
          <w:sz w:val="24"/>
          <w:szCs w:val="24"/>
          <w:lang w:eastAsia="ru-RU"/>
        </w:rPr>
      </w:pPr>
      <w:r w:rsidRPr="001D5E27">
        <w:rPr>
          <w:rFonts w:ascii="Times New Roman" w:eastAsia="Times New Roman" w:hAnsi="Times New Roman" w:cs="Times New Roman"/>
          <w:bCs/>
          <w:color w:val="000000" w:themeColor="text1"/>
          <w:sz w:val="24"/>
          <w:szCs w:val="24"/>
          <w:lang w:eastAsia="ru-RU"/>
        </w:rPr>
        <w:t>4) Сложноподчинённое предложение с двумя придаточными</w:t>
      </w:r>
    </w:p>
    <w:p w:rsidR="00EB2067" w:rsidRPr="001D5E27" w:rsidRDefault="00EB2067" w:rsidP="003C4ED0">
      <w:pPr>
        <w:autoSpaceDE w:val="0"/>
        <w:autoSpaceDN w:val="0"/>
        <w:adjustRightInd w:val="0"/>
        <w:spacing w:after="0" w:line="0" w:lineRule="atLeast"/>
        <w:ind w:right="-1"/>
        <w:contextualSpacing/>
        <w:jc w:val="both"/>
        <w:rPr>
          <w:rFonts w:ascii="Times New Roman" w:eastAsia="Times New Roman" w:hAnsi="Times New Roman" w:cs="Times New Roman"/>
          <w:b/>
          <w:bCs/>
          <w:color w:val="000000" w:themeColor="text1"/>
          <w:sz w:val="24"/>
          <w:szCs w:val="24"/>
          <w:lang w:eastAsia="ru-RU"/>
        </w:rPr>
      </w:pPr>
    </w:p>
    <w:p w:rsidR="00EB2067" w:rsidRPr="001D5E27" w:rsidRDefault="00A10602" w:rsidP="003C4ED0">
      <w:pPr>
        <w:autoSpaceDE w:val="0"/>
        <w:autoSpaceDN w:val="0"/>
        <w:adjustRightInd w:val="0"/>
        <w:spacing w:after="0" w:line="0" w:lineRule="atLeast"/>
        <w:ind w:right="-1"/>
        <w:contextualSpacing/>
        <w:jc w:val="both"/>
        <w:rPr>
          <w:rFonts w:ascii="Times New Roman" w:eastAsia="Times New Roman" w:hAnsi="Times New Roman" w:cs="Times New Roman"/>
          <w:bCs/>
          <w:i/>
          <w:color w:val="000000" w:themeColor="text1"/>
          <w:sz w:val="24"/>
          <w:szCs w:val="24"/>
          <w:lang w:eastAsia="ru-RU"/>
        </w:rPr>
      </w:pPr>
      <w:r w:rsidRPr="001D5E27">
        <w:rPr>
          <w:rFonts w:ascii="Times New Roman" w:eastAsia="Times New Roman" w:hAnsi="Times New Roman" w:cs="Times New Roman"/>
          <w:b/>
          <w:bCs/>
          <w:i/>
          <w:color w:val="000000" w:themeColor="text1"/>
          <w:sz w:val="24"/>
          <w:szCs w:val="24"/>
          <w:lang w:eastAsia="ru-RU"/>
        </w:rPr>
        <w:t>9</w:t>
      </w:r>
      <w:r w:rsidR="00EB2067" w:rsidRPr="001D5E27">
        <w:rPr>
          <w:rFonts w:ascii="Times New Roman" w:eastAsia="Times New Roman" w:hAnsi="Times New Roman" w:cs="Times New Roman"/>
          <w:b/>
          <w:bCs/>
          <w:i/>
          <w:color w:val="000000" w:themeColor="text1"/>
          <w:sz w:val="24"/>
          <w:szCs w:val="24"/>
          <w:lang w:eastAsia="ru-RU"/>
        </w:rPr>
        <w:t xml:space="preserve">. Укажите верную характеристику предложения: </w:t>
      </w:r>
      <w:r w:rsidR="00EB2067" w:rsidRPr="001D5E27">
        <w:rPr>
          <w:rFonts w:ascii="Times New Roman" w:eastAsia="Times New Roman" w:hAnsi="Times New Roman" w:cs="Times New Roman"/>
          <w:bCs/>
          <w:i/>
          <w:color w:val="000000" w:themeColor="text1"/>
          <w:sz w:val="24"/>
          <w:szCs w:val="24"/>
          <w:lang w:eastAsia="ru-RU"/>
        </w:rPr>
        <w:t xml:space="preserve">Несколько раз он пытался подняться, но ноги его не слушались - с Бездомным приключилось что-то вроде паралича. (М.Булгаков) </w:t>
      </w:r>
    </w:p>
    <w:p w:rsidR="00EB2067" w:rsidRPr="001D5E27" w:rsidRDefault="00EB2067" w:rsidP="003C4ED0">
      <w:pPr>
        <w:autoSpaceDE w:val="0"/>
        <w:autoSpaceDN w:val="0"/>
        <w:adjustRightInd w:val="0"/>
        <w:spacing w:after="0" w:line="0" w:lineRule="atLeast"/>
        <w:ind w:right="-1"/>
        <w:contextualSpacing/>
        <w:jc w:val="both"/>
        <w:rPr>
          <w:rFonts w:ascii="Times New Roman" w:eastAsia="Times New Roman" w:hAnsi="Times New Roman" w:cs="Times New Roman"/>
          <w:bCs/>
          <w:color w:val="000000" w:themeColor="text1"/>
          <w:sz w:val="24"/>
          <w:szCs w:val="24"/>
          <w:lang w:eastAsia="ru-RU"/>
        </w:rPr>
      </w:pPr>
      <w:r w:rsidRPr="001D5E27">
        <w:rPr>
          <w:rFonts w:ascii="Times New Roman" w:eastAsia="Times New Roman" w:hAnsi="Times New Roman" w:cs="Times New Roman"/>
          <w:bCs/>
          <w:color w:val="000000" w:themeColor="text1"/>
          <w:sz w:val="24"/>
          <w:szCs w:val="24"/>
          <w:lang w:eastAsia="ru-RU"/>
        </w:rPr>
        <w:t>1) Сложное предложение с союзной сочинительной и бессоюзной связью</w:t>
      </w:r>
    </w:p>
    <w:p w:rsidR="00EB2067" w:rsidRPr="001D5E27" w:rsidRDefault="00EB2067" w:rsidP="003C4ED0">
      <w:pPr>
        <w:autoSpaceDE w:val="0"/>
        <w:autoSpaceDN w:val="0"/>
        <w:adjustRightInd w:val="0"/>
        <w:spacing w:after="0" w:line="0" w:lineRule="atLeast"/>
        <w:ind w:right="-1"/>
        <w:contextualSpacing/>
        <w:jc w:val="both"/>
        <w:rPr>
          <w:rFonts w:ascii="Times New Roman" w:eastAsia="Times New Roman" w:hAnsi="Times New Roman" w:cs="Times New Roman"/>
          <w:bCs/>
          <w:color w:val="000000" w:themeColor="text1"/>
          <w:sz w:val="24"/>
          <w:szCs w:val="24"/>
          <w:lang w:eastAsia="ru-RU"/>
        </w:rPr>
      </w:pPr>
      <w:r w:rsidRPr="001D5E27">
        <w:rPr>
          <w:rFonts w:ascii="Times New Roman" w:eastAsia="Times New Roman" w:hAnsi="Times New Roman" w:cs="Times New Roman"/>
          <w:bCs/>
          <w:color w:val="000000" w:themeColor="text1"/>
          <w:sz w:val="24"/>
          <w:szCs w:val="24"/>
          <w:lang w:eastAsia="ru-RU"/>
        </w:rPr>
        <w:t>2) Сложное предложение с союзной подчинительной и сочинительной связью</w:t>
      </w:r>
    </w:p>
    <w:p w:rsidR="00EB2067" w:rsidRPr="001D5E27" w:rsidRDefault="00EB2067" w:rsidP="003C4ED0">
      <w:pPr>
        <w:autoSpaceDE w:val="0"/>
        <w:autoSpaceDN w:val="0"/>
        <w:adjustRightInd w:val="0"/>
        <w:spacing w:after="0" w:line="0" w:lineRule="atLeast"/>
        <w:ind w:right="-1"/>
        <w:contextualSpacing/>
        <w:jc w:val="both"/>
        <w:rPr>
          <w:rFonts w:ascii="Times New Roman" w:eastAsia="Times New Roman" w:hAnsi="Times New Roman" w:cs="Times New Roman"/>
          <w:bCs/>
          <w:color w:val="000000" w:themeColor="text1"/>
          <w:sz w:val="24"/>
          <w:szCs w:val="24"/>
          <w:lang w:eastAsia="ru-RU"/>
        </w:rPr>
      </w:pPr>
      <w:r w:rsidRPr="001D5E27">
        <w:rPr>
          <w:rFonts w:ascii="Times New Roman" w:eastAsia="Times New Roman" w:hAnsi="Times New Roman" w:cs="Times New Roman"/>
          <w:bCs/>
          <w:color w:val="000000" w:themeColor="text1"/>
          <w:sz w:val="24"/>
          <w:szCs w:val="24"/>
          <w:lang w:eastAsia="ru-RU"/>
        </w:rPr>
        <w:t>3) Сложное предложение с союзной подчинительной и бессоюзной связью</w:t>
      </w:r>
    </w:p>
    <w:p w:rsidR="00F52ACA" w:rsidRPr="001D5E27" w:rsidRDefault="00EB2067" w:rsidP="003C4ED0">
      <w:pPr>
        <w:autoSpaceDE w:val="0"/>
        <w:autoSpaceDN w:val="0"/>
        <w:adjustRightInd w:val="0"/>
        <w:spacing w:after="0" w:line="0" w:lineRule="atLeast"/>
        <w:ind w:right="-1"/>
        <w:contextualSpacing/>
        <w:jc w:val="both"/>
        <w:rPr>
          <w:rFonts w:ascii="Times New Roman" w:eastAsia="Times New Roman" w:hAnsi="Times New Roman" w:cs="Times New Roman"/>
          <w:bCs/>
          <w:color w:val="000000" w:themeColor="text1"/>
          <w:sz w:val="24"/>
          <w:szCs w:val="24"/>
          <w:lang w:eastAsia="ru-RU"/>
        </w:rPr>
      </w:pPr>
      <w:r w:rsidRPr="001D5E27">
        <w:rPr>
          <w:rFonts w:ascii="Times New Roman" w:eastAsia="Times New Roman" w:hAnsi="Times New Roman" w:cs="Times New Roman"/>
          <w:bCs/>
          <w:color w:val="000000" w:themeColor="text1"/>
          <w:sz w:val="24"/>
          <w:szCs w:val="24"/>
          <w:lang w:eastAsia="ru-RU"/>
        </w:rPr>
        <w:t>4) Сложноподчинённое предложение с двумя придаточными</w:t>
      </w:r>
    </w:p>
    <w:p w:rsidR="00A10602" w:rsidRPr="001D5E27" w:rsidRDefault="00A10602" w:rsidP="003C4ED0">
      <w:pPr>
        <w:autoSpaceDE w:val="0"/>
        <w:autoSpaceDN w:val="0"/>
        <w:adjustRightInd w:val="0"/>
        <w:spacing w:after="0" w:line="0" w:lineRule="atLeast"/>
        <w:ind w:right="-1"/>
        <w:contextualSpacing/>
        <w:jc w:val="both"/>
        <w:rPr>
          <w:rFonts w:ascii="Times New Roman" w:eastAsia="Times New Roman" w:hAnsi="Times New Roman" w:cs="Times New Roman"/>
          <w:bCs/>
          <w:color w:val="000000" w:themeColor="text1"/>
          <w:sz w:val="24"/>
          <w:szCs w:val="24"/>
          <w:lang w:eastAsia="ru-RU"/>
        </w:rPr>
      </w:pPr>
    </w:p>
    <w:p w:rsidR="00EB2067" w:rsidRPr="001D5E27" w:rsidRDefault="00A10602" w:rsidP="003C4ED0">
      <w:pPr>
        <w:autoSpaceDE w:val="0"/>
        <w:autoSpaceDN w:val="0"/>
        <w:adjustRightInd w:val="0"/>
        <w:spacing w:after="0" w:line="0" w:lineRule="atLeast"/>
        <w:ind w:right="-1"/>
        <w:contextualSpacing/>
        <w:jc w:val="both"/>
        <w:rPr>
          <w:rFonts w:ascii="Times New Roman" w:eastAsia="Times New Roman" w:hAnsi="Times New Roman" w:cs="Times New Roman"/>
          <w:bCs/>
          <w:i/>
          <w:color w:val="000000" w:themeColor="text1"/>
          <w:sz w:val="24"/>
          <w:szCs w:val="24"/>
          <w:lang w:eastAsia="ru-RU"/>
        </w:rPr>
      </w:pPr>
      <w:r w:rsidRPr="001D5E27">
        <w:rPr>
          <w:rFonts w:ascii="Times New Roman" w:eastAsia="Times New Roman" w:hAnsi="Times New Roman" w:cs="Times New Roman"/>
          <w:b/>
          <w:bCs/>
          <w:i/>
          <w:color w:val="000000" w:themeColor="text1"/>
          <w:sz w:val="24"/>
          <w:szCs w:val="24"/>
          <w:lang w:eastAsia="ru-RU"/>
        </w:rPr>
        <w:t>10</w:t>
      </w:r>
      <w:r w:rsidR="00EB2067" w:rsidRPr="001D5E27">
        <w:rPr>
          <w:rFonts w:ascii="Times New Roman" w:eastAsia="Times New Roman" w:hAnsi="Times New Roman" w:cs="Times New Roman"/>
          <w:b/>
          <w:bCs/>
          <w:i/>
          <w:color w:val="000000" w:themeColor="text1"/>
          <w:sz w:val="24"/>
          <w:szCs w:val="24"/>
          <w:lang w:eastAsia="ru-RU"/>
        </w:rPr>
        <w:t>. Укажите верную характеристику предложения:</w:t>
      </w:r>
      <w:r w:rsidR="00EB2067" w:rsidRPr="001D5E27">
        <w:rPr>
          <w:rFonts w:ascii="Times New Roman" w:eastAsia="Times New Roman" w:hAnsi="Times New Roman" w:cs="Times New Roman"/>
          <w:bCs/>
          <w:i/>
          <w:color w:val="000000" w:themeColor="text1"/>
          <w:sz w:val="24"/>
          <w:szCs w:val="24"/>
          <w:lang w:eastAsia="ru-RU"/>
        </w:rPr>
        <w:t xml:space="preserve"> Снова и снова самолеты заходили на цель, а когда они улетели, минометный и ружейный обстрел показался детским лепетом и почти полным покоем.(Э.Казакевич)</w:t>
      </w:r>
    </w:p>
    <w:p w:rsidR="00EB2067" w:rsidRPr="001D5E27" w:rsidRDefault="00EB2067" w:rsidP="003C4ED0">
      <w:pPr>
        <w:autoSpaceDE w:val="0"/>
        <w:autoSpaceDN w:val="0"/>
        <w:adjustRightInd w:val="0"/>
        <w:spacing w:after="0" w:line="0" w:lineRule="atLeast"/>
        <w:ind w:right="-1"/>
        <w:contextualSpacing/>
        <w:jc w:val="both"/>
        <w:rPr>
          <w:rFonts w:ascii="Times New Roman" w:eastAsia="Times New Roman" w:hAnsi="Times New Roman" w:cs="Times New Roman"/>
          <w:bCs/>
          <w:color w:val="000000" w:themeColor="text1"/>
          <w:sz w:val="24"/>
          <w:szCs w:val="24"/>
          <w:lang w:eastAsia="ru-RU"/>
        </w:rPr>
      </w:pPr>
      <w:r w:rsidRPr="001D5E27">
        <w:rPr>
          <w:rFonts w:ascii="Times New Roman" w:eastAsia="Times New Roman" w:hAnsi="Times New Roman" w:cs="Times New Roman"/>
          <w:bCs/>
          <w:color w:val="000000" w:themeColor="text1"/>
          <w:sz w:val="24"/>
          <w:szCs w:val="24"/>
          <w:lang w:eastAsia="ru-RU"/>
        </w:rPr>
        <w:t>1) Сложное предложение с союзной сочинительной и бессоюзной связью</w:t>
      </w:r>
    </w:p>
    <w:p w:rsidR="00EB2067" w:rsidRPr="001D5E27" w:rsidRDefault="00EB2067" w:rsidP="003C4ED0">
      <w:pPr>
        <w:autoSpaceDE w:val="0"/>
        <w:autoSpaceDN w:val="0"/>
        <w:adjustRightInd w:val="0"/>
        <w:spacing w:after="0" w:line="0" w:lineRule="atLeast"/>
        <w:ind w:right="-1"/>
        <w:contextualSpacing/>
        <w:jc w:val="both"/>
        <w:rPr>
          <w:rFonts w:ascii="Times New Roman" w:eastAsia="Times New Roman" w:hAnsi="Times New Roman" w:cs="Times New Roman"/>
          <w:bCs/>
          <w:color w:val="000000" w:themeColor="text1"/>
          <w:sz w:val="24"/>
          <w:szCs w:val="24"/>
          <w:lang w:eastAsia="ru-RU"/>
        </w:rPr>
      </w:pPr>
      <w:r w:rsidRPr="001D5E27">
        <w:rPr>
          <w:rFonts w:ascii="Times New Roman" w:eastAsia="Times New Roman" w:hAnsi="Times New Roman" w:cs="Times New Roman"/>
          <w:bCs/>
          <w:color w:val="000000" w:themeColor="text1"/>
          <w:sz w:val="24"/>
          <w:szCs w:val="24"/>
          <w:lang w:eastAsia="ru-RU"/>
        </w:rPr>
        <w:t>2) Сложное предложение с союзной подчинительной и бессоюзной связью</w:t>
      </w:r>
    </w:p>
    <w:p w:rsidR="00EB2067" w:rsidRPr="001D5E27" w:rsidRDefault="00EB2067" w:rsidP="003C4ED0">
      <w:pPr>
        <w:autoSpaceDE w:val="0"/>
        <w:autoSpaceDN w:val="0"/>
        <w:adjustRightInd w:val="0"/>
        <w:spacing w:after="0" w:line="0" w:lineRule="atLeast"/>
        <w:ind w:right="-1"/>
        <w:contextualSpacing/>
        <w:jc w:val="both"/>
        <w:rPr>
          <w:rFonts w:ascii="Times New Roman" w:eastAsia="Times New Roman" w:hAnsi="Times New Roman" w:cs="Times New Roman"/>
          <w:bCs/>
          <w:color w:val="000000" w:themeColor="text1"/>
          <w:sz w:val="24"/>
          <w:szCs w:val="24"/>
          <w:lang w:eastAsia="ru-RU"/>
        </w:rPr>
      </w:pPr>
      <w:r w:rsidRPr="001D5E27">
        <w:rPr>
          <w:rFonts w:ascii="Times New Roman" w:eastAsia="Times New Roman" w:hAnsi="Times New Roman" w:cs="Times New Roman"/>
          <w:bCs/>
          <w:color w:val="000000" w:themeColor="text1"/>
          <w:sz w:val="24"/>
          <w:szCs w:val="24"/>
          <w:lang w:eastAsia="ru-RU"/>
        </w:rPr>
        <w:lastRenderedPageBreak/>
        <w:t>3) Сложное предложение с союзной подчинительной и сочинительной связью</w:t>
      </w:r>
    </w:p>
    <w:p w:rsidR="00EB2067" w:rsidRPr="001D5E27" w:rsidRDefault="00EB2067" w:rsidP="003C4ED0">
      <w:pPr>
        <w:autoSpaceDE w:val="0"/>
        <w:autoSpaceDN w:val="0"/>
        <w:adjustRightInd w:val="0"/>
        <w:spacing w:after="0" w:line="0" w:lineRule="atLeast"/>
        <w:ind w:right="-1"/>
        <w:contextualSpacing/>
        <w:jc w:val="both"/>
        <w:rPr>
          <w:rFonts w:ascii="Times New Roman" w:eastAsia="Times New Roman" w:hAnsi="Times New Roman" w:cs="Times New Roman"/>
          <w:bCs/>
          <w:color w:val="000000" w:themeColor="text1"/>
          <w:sz w:val="24"/>
          <w:szCs w:val="24"/>
          <w:lang w:eastAsia="ru-RU"/>
        </w:rPr>
      </w:pPr>
      <w:r w:rsidRPr="001D5E27">
        <w:rPr>
          <w:rFonts w:ascii="Times New Roman" w:eastAsia="Times New Roman" w:hAnsi="Times New Roman" w:cs="Times New Roman"/>
          <w:bCs/>
          <w:color w:val="000000" w:themeColor="text1"/>
          <w:sz w:val="24"/>
          <w:szCs w:val="24"/>
          <w:lang w:eastAsia="ru-RU"/>
        </w:rPr>
        <w:t>4) Сложноподчинённое предложение с тремя придаточными</w:t>
      </w:r>
    </w:p>
    <w:p w:rsidR="00EB2067" w:rsidRPr="001D5E27" w:rsidRDefault="00EB2067" w:rsidP="003C4ED0">
      <w:pPr>
        <w:autoSpaceDE w:val="0"/>
        <w:autoSpaceDN w:val="0"/>
        <w:adjustRightInd w:val="0"/>
        <w:spacing w:after="0" w:line="0" w:lineRule="atLeast"/>
        <w:ind w:right="-1"/>
        <w:contextualSpacing/>
        <w:jc w:val="both"/>
        <w:rPr>
          <w:rFonts w:ascii="Times New Roman" w:eastAsia="Times New Roman" w:hAnsi="Times New Roman" w:cs="Times New Roman"/>
          <w:bCs/>
          <w:color w:val="000000" w:themeColor="text1"/>
          <w:sz w:val="24"/>
          <w:szCs w:val="24"/>
          <w:lang w:eastAsia="ru-RU"/>
        </w:rPr>
      </w:pPr>
    </w:p>
    <w:p w:rsidR="00EB2067" w:rsidRPr="001D5E27" w:rsidRDefault="00A10602" w:rsidP="003C4ED0">
      <w:pPr>
        <w:autoSpaceDE w:val="0"/>
        <w:autoSpaceDN w:val="0"/>
        <w:adjustRightInd w:val="0"/>
        <w:spacing w:after="0" w:line="0" w:lineRule="atLeast"/>
        <w:ind w:right="-1"/>
        <w:contextualSpacing/>
        <w:jc w:val="both"/>
        <w:rPr>
          <w:rFonts w:ascii="Times New Roman" w:eastAsia="Times New Roman" w:hAnsi="Times New Roman" w:cs="Times New Roman"/>
          <w:bCs/>
          <w:i/>
          <w:color w:val="000000" w:themeColor="text1"/>
          <w:sz w:val="24"/>
          <w:szCs w:val="24"/>
          <w:lang w:eastAsia="ru-RU"/>
        </w:rPr>
      </w:pPr>
      <w:r w:rsidRPr="001D5E27">
        <w:rPr>
          <w:rFonts w:ascii="Times New Roman" w:eastAsia="Times New Roman" w:hAnsi="Times New Roman" w:cs="Times New Roman"/>
          <w:b/>
          <w:bCs/>
          <w:i/>
          <w:color w:val="000000" w:themeColor="text1"/>
          <w:sz w:val="24"/>
          <w:szCs w:val="24"/>
          <w:lang w:eastAsia="ru-RU"/>
        </w:rPr>
        <w:t>11</w:t>
      </w:r>
      <w:r w:rsidR="00EB2067" w:rsidRPr="001D5E27">
        <w:rPr>
          <w:rFonts w:ascii="Times New Roman" w:eastAsia="Times New Roman" w:hAnsi="Times New Roman" w:cs="Times New Roman"/>
          <w:b/>
          <w:bCs/>
          <w:i/>
          <w:color w:val="000000" w:themeColor="text1"/>
          <w:sz w:val="24"/>
          <w:szCs w:val="24"/>
          <w:lang w:eastAsia="ru-RU"/>
        </w:rPr>
        <w:t>. Укажите верную характеристику предложения:</w:t>
      </w:r>
      <w:r w:rsidR="00EB2067" w:rsidRPr="001D5E27">
        <w:rPr>
          <w:rFonts w:ascii="Times New Roman" w:eastAsia="Times New Roman" w:hAnsi="Times New Roman" w:cs="Times New Roman"/>
          <w:bCs/>
          <w:i/>
          <w:color w:val="000000" w:themeColor="text1"/>
          <w:sz w:val="24"/>
          <w:szCs w:val="24"/>
          <w:lang w:eastAsia="ru-RU"/>
        </w:rPr>
        <w:t xml:space="preserve"> Вода была теплей воздуха, и парное тепло от разгоряченных водяных туш усиливало ощущение одухотворенности природы - море казалось живым.(</w:t>
      </w:r>
      <w:proofErr w:type="spellStart"/>
      <w:r w:rsidR="00EB2067" w:rsidRPr="001D5E27">
        <w:rPr>
          <w:rFonts w:ascii="Times New Roman" w:eastAsia="Times New Roman" w:hAnsi="Times New Roman" w:cs="Times New Roman"/>
          <w:bCs/>
          <w:i/>
          <w:color w:val="000000" w:themeColor="text1"/>
          <w:sz w:val="24"/>
          <w:szCs w:val="24"/>
          <w:lang w:eastAsia="ru-RU"/>
        </w:rPr>
        <w:t>В.Гроссман</w:t>
      </w:r>
      <w:proofErr w:type="spellEnd"/>
      <w:r w:rsidR="00EB2067" w:rsidRPr="001D5E27">
        <w:rPr>
          <w:rFonts w:ascii="Times New Roman" w:eastAsia="Times New Roman" w:hAnsi="Times New Roman" w:cs="Times New Roman"/>
          <w:bCs/>
          <w:i/>
          <w:color w:val="000000" w:themeColor="text1"/>
          <w:sz w:val="24"/>
          <w:szCs w:val="24"/>
          <w:lang w:eastAsia="ru-RU"/>
        </w:rPr>
        <w:t>)</w:t>
      </w:r>
    </w:p>
    <w:p w:rsidR="00EB2067" w:rsidRPr="001D5E27" w:rsidRDefault="00EB2067" w:rsidP="003C4ED0">
      <w:pPr>
        <w:autoSpaceDE w:val="0"/>
        <w:autoSpaceDN w:val="0"/>
        <w:adjustRightInd w:val="0"/>
        <w:spacing w:after="0" w:line="0" w:lineRule="atLeast"/>
        <w:ind w:right="-1"/>
        <w:contextualSpacing/>
        <w:jc w:val="both"/>
        <w:rPr>
          <w:rFonts w:ascii="Times New Roman" w:eastAsia="Times New Roman" w:hAnsi="Times New Roman" w:cs="Times New Roman"/>
          <w:bCs/>
          <w:color w:val="000000" w:themeColor="text1"/>
          <w:sz w:val="24"/>
          <w:szCs w:val="24"/>
          <w:lang w:eastAsia="ru-RU"/>
        </w:rPr>
      </w:pPr>
      <w:r w:rsidRPr="001D5E27">
        <w:rPr>
          <w:rFonts w:ascii="Times New Roman" w:eastAsia="Times New Roman" w:hAnsi="Times New Roman" w:cs="Times New Roman"/>
          <w:bCs/>
          <w:color w:val="000000" w:themeColor="text1"/>
          <w:sz w:val="24"/>
          <w:szCs w:val="24"/>
          <w:lang w:eastAsia="ru-RU"/>
        </w:rPr>
        <w:t>1) Сложное предложение с союзной подчинительной и сочинительной связью.</w:t>
      </w:r>
    </w:p>
    <w:p w:rsidR="00EB2067" w:rsidRPr="001D5E27" w:rsidRDefault="00EB2067" w:rsidP="003C4ED0">
      <w:pPr>
        <w:autoSpaceDE w:val="0"/>
        <w:autoSpaceDN w:val="0"/>
        <w:adjustRightInd w:val="0"/>
        <w:spacing w:after="0" w:line="0" w:lineRule="atLeast"/>
        <w:ind w:right="-1"/>
        <w:contextualSpacing/>
        <w:jc w:val="both"/>
        <w:rPr>
          <w:rFonts w:ascii="Times New Roman" w:eastAsia="Times New Roman" w:hAnsi="Times New Roman" w:cs="Times New Roman"/>
          <w:bCs/>
          <w:color w:val="000000" w:themeColor="text1"/>
          <w:sz w:val="24"/>
          <w:szCs w:val="24"/>
          <w:lang w:eastAsia="ru-RU"/>
        </w:rPr>
      </w:pPr>
      <w:r w:rsidRPr="001D5E27">
        <w:rPr>
          <w:rFonts w:ascii="Times New Roman" w:eastAsia="Times New Roman" w:hAnsi="Times New Roman" w:cs="Times New Roman"/>
          <w:bCs/>
          <w:color w:val="000000" w:themeColor="text1"/>
          <w:sz w:val="24"/>
          <w:szCs w:val="24"/>
          <w:lang w:eastAsia="ru-RU"/>
        </w:rPr>
        <w:t>2) Сложное предложение с союзной подчинительной и бессоюзной связью.</w:t>
      </w:r>
    </w:p>
    <w:p w:rsidR="00EB2067" w:rsidRPr="001D5E27" w:rsidRDefault="00EB2067" w:rsidP="003C4ED0">
      <w:pPr>
        <w:autoSpaceDE w:val="0"/>
        <w:autoSpaceDN w:val="0"/>
        <w:adjustRightInd w:val="0"/>
        <w:spacing w:after="0" w:line="0" w:lineRule="atLeast"/>
        <w:ind w:right="-1"/>
        <w:contextualSpacing/>
        <w:jc w:val="both"/>
        <w:rPr>
          <w:rFonts w:ascii="Times New Roman" w:eastAsia="Times New Roman" w:hAnsi="Times New Roman" w:cs="Times New Roman"/>
          <w:bCs/>
          <w:color w:val="000000" w:themeColor="text1"/>
          <w:sz w:val="24"/>
          <w:szCs w:val="24"/>
          <w:lang w:eastAsia="ru-RU"/>
        </w:rPr>
      </w:pPr>
      <w:r w:rsidRPr="001D5E27">
        <w:rPr>
          <w:rFonts w:ascii="Times New Roman" w:eastAsia="Times New Roman" w:hAnsi="Times New Roman" w:cs="Times New Roman"/>
          <w:bCs/>
          <w:color w:val="000000" w:themeColor="text1"/>
          <w:sz w:val="24"/>
          <w:szCs w:val="24"/>
          <w:lang w:eastAsia="ru-RU"/>
        </w:rPr>
        <w:t>3) Сложное предложение с союзной сочинительной и бессоюзной связью.</w:t>
      </w:r>
    </w:p>
    <w:p w:rsidR="00EB2067" w:rsidRPr="001D5E27" w:rsidRDefault="00EB2067" w:rsidP="003C4ED0">
      <w:pPr>
        <w:autoSpaceDE w:val="0"/>
        <w:autoSpaceDN w:val="0"/>
        <w:adjustRightInd w:val="0"/>
        <w:spacing w:after="0" w:line="0" w:lineRule="atLeast"/>
        <w:ind w:right="-1"/>
        <w:contextualSpacing/>
        <w:jc w:val="both"/>
        <w:rPr>
          <w:rFonts w:ascii="Times New Roman" w:eastAsia="Times New Roman" w:hAnsi="Times New Roman" w:cs="Times New Roman"/>
          <w:bCs/>
          <w:color w:val="000000" w:themeColor="text1"/>
          <w:sz w:val="24"/>
          <w:szCs w:val="24"/>
          <w:lang w:eastAsia="ru-RU"/>
        </w:rPr>
      </w:pPr>
      <w:r w:rsidRPr="001D5E27">
        <w:rPr>
          <w:rFonts w:ascii="Times New Roman" w:eastAsia="Times New Roman" w:hAnsi="Times New Roman" w:cs="Times New Roman"/>
          <w:bCs/>
          <w:color w:val="000000" w:themeColor="text1"/>
          <w:sz w:val="24"/>
          <w:szCs w:val="24"/>
          <w:lang w:eastAsia="ru-RU"/>
        </w:rPr>
        <w:t xml:space="preserve">4) Сложносочинённое предложение, с тремя грамматическими основами </w:t>
      </w:r>
    </w:p>
    <w:p w:rsidR="00EB2067" w:rsidRPr="001D5E27" w:rsidRDefault="00EB2067" w:rsidP="003C4ED0">
      <w:pPr>
        <w:autoSpaceDE w:val="0"/>
        <w:autoSpaceDN w:val="0"/>
        <w:adjustRightInd w:val="0"/>
        <w:spacing w:after="0" w:line="0" w:lineRule="atLeast"/>
        <w:ind w:right="-1"/>
        <w:contextualSpacing/>
        <w:jc w:val="both"/>
        <w:rPr>
          <w:rFonts w:ascii="Times New Roman" w:eastAsia="Times New Roman" w:hAnsi="Times New Roman" w:cs="Times New Roman"/>
          <w:bCs/>
          <w:color w:val="000000" w:themeColor="text1"/>
          <w:sz w:val="24"/>
          <w:szCs w:val="24"/>
          <w:lang w:eastAsia="ru-RU"/>
        </w:rPr>
      </w:pPr>
    </w:p>
    <w:p w:rsidR="00EB2067" w:rsidRPr="001D5E27" w:rsidRDefault="00EB2067" w:rsidP="003C4ED0">
      <w:pPr>
        <w:autoSpaceDE w:val="0"/>
        <w:autoSpaceDN w:val="0"/>
        <w:adjustRightInd w:val="0"/>
        <w:spacing w:after="0" w:line="0" w:lineRule="atLeast"/>
        <w:ind w:right="-1"/>
        <w:contextualSpacing/>
        <w:jc w:val="both"/>
        <w:rPr>
          <w:rFonts w:ascii="Times New Roman" w:eastAsia="Times New Roman" w:hAnsi="Times New Roman" w:cs="Times New Roman"/>
          <w:bCs/>
          <w:i/>
          <w:color w:val="000000" w:themeColor="text1"/>
          <w:sz w:val="24"/>
          <w:szCs w:val="24"/>
          <w:lang w:eastAsia="ru-RU"/>
        </w:rPr>
      </w:pPr>
      <w:r w:rsidRPr="001D5E27">
        <w:rPr>
          <w:rFonts w:ascii="Times New Roman" w:eastAsia="Times New Roman" w:hAnsi="Times New Roman" w:cs="Times New Roman"/>
          <w:b/>
          <w:bCs/>
          <w:i/>
          <w:color w:val="000000" w:themeColor="text1"/>
          <w:sz w:val="24"/>
          <w:szCs w:val="24"/>
          <w:lang w:eastAsia="ru-RU"/>
        </w:rPr>
        <w:t>1</w:t>
      </w:r>
      <w:r w:rsidR="003450F0" w:rsidRPr="001D5E27">
        <w:rPr>
          <w:rFonts w:ascii="Times New Roman" w:eastAsia="Times New Roman" w:hAnsi="Times New Roman" w:cs="Times New Roman"/>
          <w:b/>
          <w:bCs/>
          <w:i/>
          <w:color w:val="000000" w:themeColor="text1"/>
          <w:sz w:val="24"/>
          <w:szCs w:val="24"/>
          <w:lang w:eastAsia="ru-RU"/>
        </w:rPr>
        <w:t>2</w:t>
      </w:r>
      <w:r w:rsidRPr="001D5E27">
        <w:rPr>
          <w:rFonts w:ascii="Times New Roman" w:eastAsia="Times New Roman" w:hAnsi="Times New Roman" w:cs="Times New Roman"/>
          <w:b/>
          <w:bCs/>
          <w:i/>
          <w:color w:val="000000" w:themeColor="text1"/>
          <w:sz w:val="24"/>
          <w:szCs w:val="24"/>
          <w:lang w:eastAsia="ru-RU"/>
        </w:rPr>
        <w:t>. Укажите верную характеристику предложения:</w:t>
      </w:r>
      <w:r w:rsidRPr="001D5E27">
        <w:rPr>
          <w:rFonts w:ascii="Times New Roman" w:eastAsia="Times New Roman" w:hAnsi="Times New Roman" w:cs="Times New Roman"/>
          <w:bCs/>
          <w:i/>
          <w:color w:val="000000" w:themeColor="text1"/>
          <w:sz w:val="24"/>
          <w:szCs w:val="24"/>
          <w:lang w:eastAsia="ru-RU"/>
        </w:rPr>
        <w:t xml:space="preserve"> Уже курились зеленым дымком верхушки госпитальных тополей, и когда Саенко, уходя, открывал для нас окно, которое в общем-то открывать не разрешалось, мы пьянели от пряной тополевой горечи порвавшегося воздуха. (Е.Носов)</w:t>
      </w:r>
    </w:p>
    <w:p w:rsidR="00EB2067" w:rsidRPr="001D5E27" w:rsidRDefault="00EB2067" w:rsidP="003C4ED0">
      <w:pPr>
        <w:autoSpaceDE w:val="0"/>
        <w:autoSpaceDN w:val="0"/>
        <w:adjustRightInd w:val="0"/>
        <w:spacing w:after="0" w:line="0" w:lineRule="atLeast"/>
        <w:ind w:right="-1"/>
        <w:contextualSpacing/>
        <w:jc w:val="both"/>
        <w:rPr>
          <w:rFonts w:ascii="Times New Roman" w:eastAsia="Times New Roman" w:hAnsi="Times New Roman" w:cs="Times New Roman"/>
          <w:bCs/>
          <w:color w:val="000000" w:themeColor="text1"/>
          <w:sz w:val="24"/>
          <w:szCs w:val="24"/>
          <w:lang w:eastAsia="ru-RU"/>
        </w:rPr>
      </w:pPr>
      <w:r w:rsidRPr="001D5E27">
        <w:rPr>
          <w:rFonts w:ascii="Times New Roman" w:eastAsia="Times New Roman" w:hAnsi="Times New Roman" w:cs="Times New Roman"/>
          <w:bCs/>
          <w:color w:val="000000" w:themeColor="text1"/>
          <w:sz w:val="24"/>
          <w:szCs w:val="24"/>
          <w:lang w:eastAsia="ru-RU"/>
        </w:rPr>
        <w:t>1) Сложное предложение с союзной подчинительной и сочинительной связью.</w:t>
      </w:r>
    </w:p>
    <w:p w:rsidR="00EB2067" w:rsidRPr="001D5E27" w:rsidRDefault="00EB2067" w:rsidP="003C4ED0">
      <w:pPr>
        <w:autoSpaceDE w:val="0"/>
        <w:autoSpaceDN w:val="0"/>
        <w:adjustRightInd w:val="0"/>
        <w:spacing w:after="0" w:line="0" w:lineRule="atLeast"/>
        <w:ind w:right="-1"/>
        <w:contextualSpacing/>
        <w:jc w:val="both"/>
        <w:rPr>
          <w:rFonts w:ascii="Times New Roman" w:eastAsia="Times New Roman" w:hAnsi="Times New Roman" w:cs="Times New Roman"/>
          <w:bCs/>
          <w:color w:val="000000" w:themeColor="text1"/>
          <w:sz w:val="24"/>
          <w:szCs w:val="24"/>
          <w:lang w:eastAsia="ru-RU"/>
        </w:rPr>
      </w:pPr>
      <w:r w:rsidRPr="001D5E27">
        <w:rPr>
          <w:rFonts w:ascii="Times New Roman" w:eastAsia="Times New Roman" w:hAnsi="Times New Roman" w:cs="Times New Roman"/>
          <w:bCs/>
          <w:color w:val="000000" w:themeColor="text1"/>
          <w:sz w:val="24"/>
          <w:szCs w:val="24"/>
          <w:lang w:eastAsia="ru-RU"/>
        </w:rPr>
        <w:t>2) Сложное предложение с союзной подчинительной и бессоюзной связью.</w:t>
      </w:r>
    </w:p>
    <w:p w:rsidR="00EB2067" w:rsidRPr="001D5E27" w:rsidRDefault="00EB2067" w:rsidP="003C4ED0">
      <w:pPr>
        <w:autoSpaceDE w:val="0"/>
        <w:autoSpaceDN w:val="0"/>
        <w:adjustRightInd w:val="0"/>
        <w:spacing w:after="0" w:line="0" w:lineRule="atLeast"/>
        <w:ind w:right="-1"/>
        <w:contextualSpacing/>
        <w:jc w:val="both"/>
        <w:rPr>
          <w:rFonts w:ascii="Times New Roman" w:eastAsia="Times New Roman" w:hAnsi="Times New Roman" w:cs="Times New Roman"/>
          <w:bCs/>
          <w:color w:val="000000" w:themeColor="text1"/>
          <w:sz w:val="24"/>
          <w:szCs w:val="24"/>
          <w:lang w:eastAsia="ru-RU"/>
        </w:rPr>
      </w:pPr>
      <w:r w:rsidRPr="001D5E27">
        <w:rPr>
          <w:rFonts w:ascii="Times New Roman" w:eastAsia="Times New Roman" w:hAnsi="Times New Roman" w:cs="Times New Roman"/>
          <w:bCs/>
          <w:color w:val="000000" w:themeColor="text1"/>
          <w:sz w:val="24"/>
          <w:szCs w:val="24"/>
          <w:lang w:eastAsia="ru-RU"/>
        </w:rPr>
        <w:t>3) Сложное предложение с союзной сочинительной и бессоюзной связью.</w:t>
      </w:r>
    </w:p>
    <w:p w:rsidR="00EB2067" w:rsidRPr="001D5E27" w:rsidRDefault="00EB2067" w:rsidP="003C4ED0">
      <w:pPr>
        <w:autoSpaceDE w:val="0"/>
        <w:autoSpaceDN w:val="0"/>
        <w:adjustRightInd w:val="0"/>
        <w:spacing w:after="0" w:line="0" w:lineRule="atLeast"/>
        <w:ind w:right="-1"/>
        <w:contextualSpacing/>
        <w:jc w:val="both"/>
        <w:rPr>
          <w:rFonts w:ascii="Times New Roman" w:eastAsia="Times New Roman" w:hAnsi="Times New Roman" w:cs="Times New Roman"/>
          <w:bCs/>
          <w:color w:val="000000" w:themeColor="text1"/>
          <w:sz w:val="24"/>
          <w:szCs w:val="24"/>
          <w:lang w:eastAsia="ru-RU"/>
        </w:rPr>
      </w:pPr>
      <w:r w:rsidRPr="001D5E27">
        <w:rPr>
          <w:rFonts w:ascii="Times New Roman" w:eastAsia="Times New Roman" w:hAnsi="Times New Roman" w:cs="Times New Roman"/>
          <w:bCs/>
          <w:color w:val="000000" w:themeColor="text1"/>
          <w:sz w:val="24"/>
          <w:szCs w:val="24"/>
          <w:lang w:eastAsia="ru-RU"/>
        </w:rPr>
        <w:t>4) Сложноподчинённое предложение с четырьмя придаточными.</w:t>
      </w:r>
    </w:p>
    <w:p w:rsidR="003450F0" w:rsidRPr="001D5E27" w:rsidRDefault="003450F0" w:rsidP="003C4ED0">
      <w:pPr>
        <w:autoSpaceDE w:val="0"/>
        <w:autoSpaceDN w:val="0"/>
        <w:adjustRightInd w:val="0"/>
        <w:spacing w:after="0" w:line="0" w:lineRule="atLeast"/>
        <w:ind w:right="-1"/>
        <w:contextualSpacing/>
        <w:jc w:val="both"/>
        <w:rPr>
          <w:rFonts w:ascii="Times New Roman" w:eastAsia="Times New Roman" w:hAnsi="Times New Roman" w:cs="Times New Roman"/>
          <w:bCs/>
          <w:color w:val="000000" w:themeColor="text1"/>
          <w:sz w:val="24"/>
          <w:szCs w:val="24"/>
          <w:lang w:eastAsia="ru-RU"/>
        </w:rPr>
      </w:pPr>
    </w:p>
    <w:p w:rsidR="003450F0" w:rsidRPr="001D5E27" w:rsidRDefault="003450F0" w:rsidP="003C4ED0">
      <w:pPr>
        <w:autoSpaceDE w:val="0"/>
        <w:autoSpaceDN w:val="0"/>
        <w:adjustRightInd w:val="0"/>
        <w:spacing w:after="0" w:line="0" w:lineRule="atLeast"/>
        <w:ind w:right="-1"/>
        <w:contextualSpacing/>
        <w:jc w:val="both"/>
        <w:rPr>
          <w:rFonts w:ascii="Times New Roman" w:eastAsia="Times New Roman" w:hAnsi="Times New Roman" w:cs="Times New Roman"/>
          <w:bCs/>
          <w:color w:val="000000" w:themeColor="text1"/>
          <w:sz w:val="24"/>
          <w:szCs w:val="24"/>
          <w:lang w:eastAsia="ru-RU"/>
        </w:rPr>
      </w:pPr>
      <w:r w:rsidRPr="001D5E27">
        <w:rPr>
          <w:rFonts w:ascii="Times New Roman" w:eastAsia="Times New Roman" w:hAnsi="Times New Roman" w:cs="Times New Roman"/>
          <w:b/>
          <w:bCs/>
          <w:i/>
          <w:color w:val="000000" w:themeColor="text1"/>
          <w:sz w:val="24"/>
          <w:szCs w:val="24"/>
          <w:lang w:eastAsia="ru-RU"/>
        </w:rPr>
        <w:t>13. Перепишите. Выполните синтаксический разбор предложения. Начертите схему предложения.</w:t>
      </w:r>
      <w:r w:rsidRPr="001D5E27">
        <w:rPr>
          <w:rFonts w:ascii="Times New Roman" w:eastAsia="Times New Roman" w:hAnsi="Times New Roman" w:cs="Times New Roman"/>
          <w:bCs/>
          <w:color w:val="000000" w:themeColor="text1"/>
          <w:sz w:val="24"/>
          <w:szCs w:val="24"/>
          <w:lang w:eastAsia="ru-RU"/>
        </w:rPr>
        <w:t xml:space="preserve"> Вода была теплей воздуха, и парное тепло от разгоряченных водяных туш усиливало ощущение одухотворенности природы - море казалось живым.(</w:t>
      </w:r>
      <w:proofErr w:type="spellStart"/>
      <w:r w:rsidRPr="001D5E27">
        <w:rPr>
          <w:rFonts w:ascii="Times New Roman" w:eastAsia="Times New Roman" w:hAnsi="Times New Roman" w:cs="Times New Roman"/>
          <w:bCs/>
          <w:color w:val="000000" w:themeColor="text1"/>
          <w:sz w:val="24"/>
          <w:szCs w:val="24"/>
          <w:lang w:eastAsia="ru-RU"/>
        </w:rPr>
        <w:t>В.Гроссман</w:t>
      </w:r>
      <w:proofErr w:type="spellEnd"/>
      <w:r w:rsidRPr="001D5E27">
        <w:rPr>
          <w:rFonts w:ascii="Times New Roman" w:eastAsia="Times New Roman" w:hAnsi="Times New Roman" w:cs="Times New Roman"/>
          <w:bCs/>
          <w:color w:val="000000" w:themeColor="text1"/>
          <w:sz w:val="24"/>
          <w:szCs w:val="24"/>
          <w:lang w:eastAsia="ru-RU"/>
        </w:rPr>
        <w:t>)</w:t>
      </w:r>
    </w:p>
    <w:p w:rsidR="00A10602" w:rsidRPr="001D5E27" w:rsidRDefault="00A10602" w:rsidP="00EB2067">
      <w:pPr>
        <w:autoSpaceDE w:val="0"/>
        <w:autoSpaceDN w:val="0"/>
        <w:adjustRightInd w:val="0"/>
        <w:spacing w:after="0" w:line="240" w:lineRule="auto"/>
        <w:ind w:right="-1"/>
        <w:contextualSpacing/>
        <w:jc w:val="both"/>
        <w:rPr>
          <w:rFonts w:ascii="Times New Roman" w:eastAsia="Times New Roman" w:hAnsi="Times New Roman" w:cs="Times New Roman"/>
          <w:bCs/>
          <w:color w:val="000000" w:themeColor="text1"/>
          <w:sz w:val="24"/>
          <w:szCs w:val="24"/>
          <w:lang w:eastAsia="ru-RU"/>
        </w:rPr>
      </w:pPr>
    </w:p>
    <w:p w:rsidR="00C94808" w:rsidRPr="001D5E27" w:rsidRDefault="00C94808" w:rsidP="00C94808">
      <w:pPr>
        <w:autoSpaceDE w:val="0"/>
        <w:autoSpaceDN w:val="0"/>
        <w:adjustRightInd w:val="0"/>
        <w:spacing w:after="0" w:line="360" w:lineRule="auto"/>
        <w:ind w:right="-1"/>
        <w:contextualSpacing/>
        <w:jc w:val="both"/>
        <w:rPr>
          <w:rFonts w:ascii="Times New Roman" w:eastAsia="Times New Roman" w:hAnsi="Times New Roman" w:cs="Times New Roman"/>
          <w:b/>
          <w:bCs/>
          <w:color w:val="000000" w:themeColor="text1"/>
          <w:sz w:val="24"/>
          <w:szCs w:val="24"/>
          <w:lang w:eastAsia="ru-RU"/>
        </w:rPr>
      </w:pPr>
      <w:r w:rsidRPr="001D5E27">
        <w:rPr>
          <w:rFonts w:ascii="Times New Roman" w:eastAsia="Times New Roman" w:hAnsi="Times New Roman" w:cs="Times New Roman"/>
          <w:b/>
          <w:bCs/>
          <w:color w:val="000000" w:themeColor="text1"/>
          <w:sz w:val="24"/>
          <w:szCs w:val="24"/>
          <w:lang w:eastAsia="ru-RU"/>
        </w:rPr>
        <w:t>Критерии оценки:</w:t>
      </w:r>
    </w:p>
    <w:p w:rsidR="00C94808" w:rsidRPr="001D5E27" w:rsidRDefault="00C94808" w:rsidP="00C94808">
      <w:pPr>
        <w:tabs>
          <w:tab w:val="left" w:leader="dot" w:pos="9845"/>
        </w:tabs>
        <w:autoSpaceDE w:val="0"/>
        <w:autoSpaceDN w:val="0"/>
        <w:adjustRightInd w:val="0"/>
        <w:spacing w:after="0" w:line="360" w:lineRule="auto"/>
        <w:ind w:right="-1"/>
        <w:contextualSpacing/>
        <w:jc w:val="both"/>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b/>
          <w:i/>
          <w:color w:val="000000" w:themeColor="text1"/>
          <w:sz w:val="24"/>
          <w:szCs w:val="24"/>
          <w:lang w:eastAsia="ru-RU"/>
        </w:rPr>
        <w:t>оценка «отлично»</w:t>
      </w:r>
      <w:r w:rsidRPr="001D5E27">
        <w:rPr>
          <w:rFonts w:ascii="Times New Roman" w:eastAsia="Times New Roman" w:hAnsi="Times New Roman" w:cs="Times New Roman"/>
          <w:color w:val="000000" w:themeColor="text1"/>
          <w:sz w:val="24"/>
          <w:szCs w:val="24"/>
          <w:lang w:eastAsia="ru-RU"/>
        </w:rPr>
        <w:t>- выполнено не менее 90 % предложенных заданий;</w:t>
      </w:r>
    </w:p>
    <w:p w:rsidR="00C94808" w:rsidRPr="001D5E27" w:rsidRDefault="00C94808" w:rsidP="00C94808">
      <w:pPr>
        <w:spacing w:after="0" w:line="360" w:lineRule="auto"/>
        <w:ind w:right="-1"/>
        <w:contextualSpacing/>
        <w:jc w:val="both"/>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b/>
          <w:i/>
          <w:color w:val="000000" w:themeColor="text1"/>
          <w:sz w:val="24"/>
          <w:szCs w:val="24"/>
          <w:lang w:eastAsia="ru-RU"/>
        </w:rPr>
        <w:t>оценка «хорошо»</w:t>
      </w:r>
      <w:r w:rsidRPr="001D5E27">
        <w:rPr>
          <w:rFonts w:ascii="Times New Roman" w:eastAsia="Times New Roman" w:hAnsi="Times New Roman" w:cs="Times New Roman"/>
          <w:color w:val="000000" w:themeColor="text1"/>
          <w:sz w:val="24"/>
          <w:szCs w:val="24"/>
          <w:lang w:eastAsia="ru-RU"/>
        </w:rPr>
        <w:t xml:space="preserve">- выполнено не менее 80 % предложенных заданий </w:t>
      </w:r>
    </w:p>
    <w:p w:rsidR="00C94808" w:rsidRPr="001D5E27" w:rsidRDefault="00C94808" w:rsidP="00C94808">
      <w:pPr>
        <w:spacing w:after="0" w:line="360" w:lineRule="auto"/>
        <w:ind w:right="-1"/>
        <w:contextualSpacing/>
        <w:jc w:val="both"/>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b/>
          <w:i/>
          <w:color w:val="000000" w:themeColor="text1"/>
          <w:sz w:val="24"/>
          <w:szCs w:val="24"/>
          <w:lang w:eastAsia="ru-RU"/>
        </w:rPr>
        <w:t>оценка «удовлетворительно»</w:t>
      </w:r>
      <w:r w:rsidRPr="001D5E27">
        <w:rPr>
          <w:rFonts w:ascii="Times New Roman" w:eastAsia="Times New Roman" w:hAnsi="Times New Roman" w:cs="Times New Roman"/>
          <w:color w:val="000000" w:themeColor="text1"/>
          <w:sz w:val="24"/>
          <w:szCs w:val="24"/>
          <w:lang w:eastAsia="ru-RU"/>
        </w:rPr>
        <w:t>-</w:t>
      </w:r>
      <w:r w:rsidRPr="001D5E27">
        <w:rPr>
          <w:rFonts w:ascii="Times New Roman" w:eastAsia="Times New Roman" w:hAnsi="Times New Roman" w:cs="Times New Roman"/>
          <w:color w:val="000000" w:themeColor="text1"/>
          <w:sz w:val="24"/>
          <w:szCs w:val="24"/>
          <w:lang w:eastAsia="ru-RU"/>
        </w:rPr>
        <w:tab/>
        <w:t>выполнено  не менее 70 % предложенных заданий;</w:t>
      </w:r>
    </w:p>
    <w:p w:rsidR="00C94808" w:rsidRPr="001D5E27" w:rsidRDefault="00C94808" w:rsidP="00C94808">
      <w:pPr>
        <w:spacing w:after="0" w:line="360" w:lineRule="auto"/>
        <w:ind w:right="-1"/>
        <w:contextualSpacing/>
        <w:jc w:val="both"/>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b/>
          <w:i/>
          <w:color w:val="000000" w:themeColor="text1"/>
          <w:sz w:val="24"/>
          <w:szCs w:val="24"/>
          <w:lang w:eastAsia="ru-RU"/>
        </w:rPr>
        <w:t>оценка «неудовлетворительно»</w:t>
      </w:r>
      <w:r w:rsidRPr="001D5E27">
        <w:rPr>
          <w:rFonts w:ascii="Times New Roman" w:eastAsia="Times New Roman" w:hAnsi="Times New Roman" w:cs="Times New Roman"/>
          <w:color w:val="000000" w:themeColor="text1"/>
          <w:sz w:val="24"/>
          <w:szCs w:val="24"/>
          <w:lang w:eastAsia="ru-RU"/>
        </w:rPr>
        <w:t>- выполнено не менее 60 % предложенных заданий</w:t>
      </w:r>
    </w:p>
    <w:p w:rsidR="00C94808" w:rsidRPr="001D5E27" w:rsidRDefault="00C94808" w:rsidP="00C94808">
      <w:pPr>
        <w:tabs>
          <w:tab w:val="left" w:pos="2817"/>
        </w:tabs>
        <w:autoSpaceDE w:val="0"/>
        <w:autoSpaceDN w:val="0"/>
        <w:adjustRightInd w:val="0"/>
        <w:spacing w:after="0" w:line="240" w:lineRule="auto"/>
        <w:ind w:right="-1"/>
        <w:contextualSpacing/>
        <w:jc w:val="both"/>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ab/>
      </w:r>
    </w:p>
    <w:p w:rsidR="00C94808" w:rsidRPr="001D5E27" w:rsidRDefault="00C94808" w:rsidP="00C94808">
      <w:pPr>
        <w:tabs>
          <w:tab w:val="left" w:leader="underscore" w:pos="5227"/>
        </w:tabs>
        <w:autoSpaceDE w:val="0"/>
        <w:autoSpaceDN w:val="0"/>
        <w:adjustRightInd w:val="0"/>
        <w:spacing w:after="0" w:line="240" w:lineRule="auto"/>
        <w:ind w:right="-1"/>
        <w:contextualSpacing/>
        <w:jc w:val="both"/>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b/>
          <w:color w:val="000000" w:themeColor="text1"/>
          <w:sz w:val="24"/>
          <w:szCs w:val="24"/>
          <w:lang w:eastAsia="ru-RU"/>
        </w:rPr>
        <w:t xml:space="preserve">Преподаватель </w:t>
      </w:r>
      <w:r w:rsidRPr="001D5E27">
        <w:rPr>
          <w:rFonts w:ascii="Times New Roman" w:eastAsia="Times New Roman" w:hAnsi="Times New Roman" w:cs="Times New Roman"/>
          <w:color w:val="000000" w:themeColor="text1"/>
          <w:sz w:val="24"/>
          <w:szCs w:val="24"/>
          <w:lang w:eastAsia="ru-RU"/>
        </w:rPr>
        <w:t xml:space="preserve">   РУБЦОВА М.А. </w:t>
      </w:r>
    </w:p>
    <w:p w:rsidR="00C94808" w:rsidRPr="001D5E27" w:rsidRDefault="00C94808" w:rsidP="00C94808">
      <w:pPr>
        <w:tabs>
          <w:tab w:val="left" w:leader="underscore" w:pos="499"/>
          <w:tab w:val="left" w:leader="underscore" w:pos="2400"/>
        </w:tabs>
        <w:autoSpaceDE w:val="0"/>
        <w:autoSpaceDN w:val="0"/>
        <w:adjustRightInd w:val="0"/>
        <w:spacing w:after="0" w:line="240" w:lineRule="auto"/>
        <w:ind w:right="-1"/>
        <w:contextualSpacing/>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w:t>
      </w:r>
      <w:r w:rsidRPr="001D5E27">
        <w:rPr>
          <w:rFonts w:ascii="Times New Roman" w:eastAsia="Times New Roman" w:hAnsi="Times New Roman" w:cs="Times New Roman"/>
          <w:color w:val="000000" w:themeColor="text1"/>
          <w:sz w:val="24"/>
          <w:szCs w:val="24"/>
          <w:lang w:eastAsia="ru-RU"/>
        </w:rPr>
        <w:tab/>
        <w:t>»</w:t>
      </w:r>
      <w:r w:rsidRPr="001D5E27">
        <w:rPr>
          <w:rFonts w:ascii="Times New Roman" w:eastAsia="Times New Roman" w:hAnsi="Times New Roman" w:cs="Times New Roman"/>
          <w:color w:val="000000" w:themeColor="text1"/>
          <w:sz w:val="24"/>
          <w:szCs w:val="24"/>
          <w:lang w:eastAsia="ru-RU"/>
        </w:rPr>
        <w:tab/>
        <w:t>20    г.</w:t>
      </w:r>
    </w:p>
    <w:p w:rsidR="001469AF" w:rsidRPr="001D5E27" w:rsidRDefault="001469AF" w:rsidP="00116083">
      <w:pPr>
        <w:spacing w:after="100" w:afterAutospacing="1" w:line="240" w:lineRule="auto"/>
        <w:ind w:right="-1" w:firstLine="720"/>
        <w:contextualSpacing/>
        <w:jc w:val="both"/>
        <w:rPr>
          <w:rFonts w:ascii="Times New Roman" w:eastAsia="Times New Roman" w:hAnsi="Times New Roman" w:cs="Times New Roman"/>
          <w:color w:val="000000" w:themeColor="text1"/>
          <w:sz w:val="24"/>
          <w:szCs w:val="24"/>
          <w:lang w:eastAsia="ru-RU"/>
        </w:rPr>
      </w:pPr>
    </w:p>
    <w:p w:rsidR="00643F8D" w:rsidRPr="001D5E27" w:rsidRDefault="00643F8D" w:rsidP="00116083">
      <w:pPr>
        <w:spacing w:after="100" w:afterAutospacing="1" w:line="240" w:lineRule="auto"/>
        <w:ind w:right="-1" w:firstLine="720"/>
        <w:contextualSpacing/>
        <w:jc w:val="both"/>
        <w:rPr>
          <w:rFonts w:ascii="Times New Roman" w:eastAsia="Times New Roman" w:hAnsi="Times New Roman" w:cs="Times New Roman"/>
          <w:i/>
          <w:color w:val="000000" w:themeColor="text1"/>
          <w:sz w:val="24"/>
          <w:szCs w:val="24"/>
          <w:lang w:eastAsia="ru-RU"/>
        </w:rPr>
      </w:pPr>
    </w:p>
    <w:p w:rsidR="00643F8D" w:rsidRPr="001D5E27" w:rsidRDefault="00643F8D" w:rsidP="00116083">
      <w:pPr>
        <w:spacing w:after="100" w:afterAutospacing="1" w:line="240" w:lineRule="auto"/>
        <w:ind w:right="-1" w:firstLine="720"/>
        <w:contextualSpacing/>
        <w:jc w:val="both"/>
        <w:rPr>
          <w:rFonts w:ascii="Times New Roman" w:eastAsia="Times New Roman" w:hAnsi="Times New Roman" w:cs="Times New Roman"/>
          <w:i/>
          <w:color w:val="000000" w:themeColor="text1"/>
          <w:sz w:val="24"/>
          <w:szCs w:val="24"/>
          <w:lang w:eastAsia="ru-RU"/>
        </w:rPr>
      </w:pPr>
    </w:p>
    <w:p w:rsidR="00643F8D" w:rsidRPr="001D5E27" w:rsidRDefault="00643F8D" w:rsidP="00116083">
      <w:pPr>
        <w:spacing w:after="100" w:afterAutospacing="1" w:line="240" w:lineRule="auto"/>
        <w:ind w:right="-1" w:firstLine="720"/>
        <w:contextualSpacing/>
        <w:jc w:val="both"/>
        <w:rPr>
          <w:rFonts w:ascii="Times New Roman" w:eastAsia="Times New Roman" w:hAnsi="Times New Roman" w:cs="Times New Roman"/>
          <w:i/>
          <w:color w:val="000000" w:themeColor="text1"/>
          <w:sz w:val="24"/>
          <w:szCs w:val="24"/>
          <w:lang w:eastAsia="ru-RU"/>
        </w:rPr>
      </w:pPr>
    </w:p>
    <w:p w:rsidR="00643F8D" w:rsidRPr="001D5E27" w:rsidRDefault="00643F8D" w:rsidP="00116083">
      <w:pPr>
        <w:spacing w:after="100" w:afterAutospacing="1" w:line="240" w:lineRule="auto"/>
        <w:ind w:right="-1" w:firstLine="720"/>
        <w:contextualSpacing/>
        <w:jc w:val="both"/>
        <w:rPr>
          <w:rFonts w:ascii="Times New Roman" w:eastAsia="Times New Roman" w:hAnsi="Times New Roman" w:cs="Times New Roman"/>
          <w:i/>
          <w:color w:val="000000" w:themeColor="text1"/>
          <w:sz w:val="24"/>
          <w:szCs w:val="24"/>
          <w:lang w:eastAsia="ru-RU"/>
        </w:rPr>
      </w:pPr>
    </w:p>
    <w:p w:rsidR="00643F8D" w:rsidRPr="001D5E27" w:rsidRDefault="00643F8D" w:rsidP="00116083">
      <w:pPr>
        <w:spacing w:after="100" w:afterAutospacing="1" w:line="240" w:lineRule="auto"/>
        <w:ind w:right="-1" w:firstLine="720"/>
        <w:contextualSpacing/>
        <w:jc w:val="both"/>
        <w:rPr>
          <w:rFonts w:ascii="Times New Roman" w:eastAsia="Times New Roman" w:hAnsi="Times New Roman" w:cs="Times New Roman"/>
          <w:i/>
          <w:color w:val="000000" w:themeColor="text1"/>
          <w:sz w:val="24"/>
          <w:szCs w:val="24"/>
          <w:lang w:eastAsia="ru-RU"/>
        </w:rPr>
      </w:pPr>
    </w:p>
    <w:p w:rsidR="008839F1" w:rsidRPr="001D5E27" w:rsidRDefault="008839F1" w:rsidP="00116083">
      <w:pPr>
        <w:spacing w:after="100" w:afterAutospacing="1" w:line="240" w:lineRule="auto"/>
        <w:ind w:right="-1" w:firstLine="720"/>
        <w:contextualSpacing/>
        <w:jc w:val="both"/>
        <w:rPr>
          <w:rFonts w:ascii="Times New Roman" w:eastAsia="Times New Roman" w:hAnsi="Times New Roman" w:cs="Times New Roman"/>
          <w:i/>
          <w:color w:val="000000" w:themeColor="text1"/>
          <w:sz w:val="24"/>
          <w:szCs w:val="24"/>
          <w:lang w:eastAsia="ru-RU"/>
        </w:rPr>
      </w:pPr>
    </w:p>
    <w:p w:rsidR="008839F1" w:rsidRPr="001D5E27" w:rsidRDefault="008839F1" w:rsidP="00116083">
      <w:pPr>
        <w:spacing w:after="100" w:afterAutospacing="1" w:line="240" w:lineRule="auto"/>
        <w:ind w:right="-1" w:firstLine="720"/>
        <w:contextualSpacing/>
        <w:jc w:val="both"/>
        <w:rPr>
          <w:rFonts w:ascii="Times New Roman" w:eastAsia="Times New Roman" w:hAnsi="Times New Roman" w:cs="Times New Roman"/>
          <w:i/>
          <w:color w:val="000000" w:themeColor="text1"/>
          <w:sz w:val="24"/>
          <w:szCs w:val="24"/>
          <w:lang w:eastAsia="ru-RU"/>
        </w:rPr>
      </w:pPr>
    </w:p>
    <w:p w:rsidR="008839F1" w:rsidRPr="001D5E27" w:rsidRDefault="008839F1" w:rsidP="00116083">
      <w:pPr>
        <w:spacing w:after="100" w:afterAutospacing="1" w:line="240" w:lineRule="auto"/>
        <w:ind w:right="-1" w:firstLine="720"/>
        <w:contextualSpacing/>
        <w:jc w:val="both"/>
        <w:rPr>
          <w:rFonts w:ascii="Times New Roman" w:eastAsia="Times New Roman" w:hAnsi="Times New Roman" w:cs="Times New Roman"/>
          <w:i/>
          <w:color w:val="000000" w:themeColor="text1"/>
          <w:sz w:val="24"/>
          <w:szCs w:val="24"/>
          <w:lang w:eastAsia="ru-RU"/>
        </w:rPr>
      </w:pPr>
    </w:p>
    <w:p w:rsidR="008839F1" w:rsidRPr="001D5E27" w:rsidRDefault="008839F1" w:rsidP="00116083">
      <w:pPr>
        <w:spacing w:after="100" w:afterAutospacing="1" w:line="240" w:lineRule="auto"/>
        <w:ind w:right="-1" w:firstLine="720"/>
        <w:contextualSpacing/>
        <w:jc w:val="both"/>
        <w:rPr>
          <w:rFonts w:ascii="Times New Roman" w:eastAsia="Times New Roman" w:hAnsi="Times New Roman" w:cs="Times New Roman"/>
          <w:i/>
          <w:color w:val="000000" w:themeColor="text1"/>
          <w:sz w:val="24"/>
          <w:szCs w:val="24"/>
          <w:lang w:eastAsia="ru-RU"/>
        </w:rPr>
      </w:pPr>
    </w:p>
    <w:p w:rsidR="008839F1" w:rsidRPr="001D5E27" w:rsidRDefault="008839F1" w:rsidP="00116083">
      <w:pPr>
        <w:spacing w:after="100" w:afterAutospacing="1" w:line="240" w:lineRule="auto"/>
        <w:ind w:right="-1" w:firstLine="720"/>
        <w:contextualSpacing/>
        <w:jc w:val="both"/>
        <w:rPr>
          <w:rFonts w:ascii="Times New Roman" w:eastAsia="Times New Roman" w:hAnsi="Times New Roman" w:cs="Times New Roman"/>
          <w:i/>
          <w:color w:val="000000" w:themeColor="text1"/>
          <w:sz w:val="24"/>
          <w:szCs w:val="24"/>
          <w:lang w:eastAsia="ru-RU"/>
        </w:rPr>
      </w:pPr>
    </w:p>
    <w:p w:rsidR="008839F1" w:rsidRPr="001D5E27" w:rsidRDefault="008839F1" w:rsidP="00116083">
      <w:pPr>
        <w:spacing w:after="100" w:afterAutospacing="1" w:line="240" w:lineRule="auto"/>
        <w:ind w:right="-1" w:firstLine="720"/>
        <w:contextualSpacing/>
        <w:jc w:val="both"/>
        <w:rPr>
          <w:rFonts w:ascii="Times New Roman" w:eastAsia="Times New Roman" w:hAnsi="Times New Roman" w:cs="Times New Roman"/>
          <w:i/>
          <w:color w:val="000000" w:themeColor="text1"/>
          <w:sz w:val="24"/>
          <w:szCs w:val="24"/>
          <w:lang w:eastAsia="ru-RU"/>
        </w:rPr>
      </w:pPr>
    </w:p>
    <w:p w:rsidR="008839F1" w:rsidRPr="001D5E27" w:rsidRDefault="008839F1" w:rsidP="00116083">
      <w:pPr>
        <w:spacing w:after="100" w:afterAutospacing="1" w:line="240" w:lineRule="auto"/>
        <w:ind w:right="-1" w:firstLine="720"/>
        <w:contextualSpacing/>
        <w:jc w:val="both"/>
        <w:rPr>
          <w:rFonts w:ascii="Times New Roman" w:eastAsia="Times New Roman" w:hAnsi="Times New Roman" w:cs="Times New Roman"/>
          <w:i/>
          <w:color w:val="000000" w:themeColor="text1"/>
          <w:sz w:val="24"/>
          <w:szCs w:val="24"/>
          <w:lang w:eastAsia="ru-RU"/>
        </w:rPr>
      </w:pPr>
    </w:p>
    <w:p w:rsidR="008839F1" w:rsidRPr="001D5E27" w:rsidRDefault="008839F1" w:rsidP="00116083">
      <w:pPr>
        <w:spacing w:after="100" w:afterAutospacing="1" w:line="240" w:lineRule="auto"/>
        <w:ind w:right="-1" w:firstLine="720"/>
        <w:contextualSpacing/>
        <w:jc w:val="both"/>
        <w:rPr>
          <w:rFonts w:ascii="Times New Roman" w:eastAsia="Times New Roman" w:hAnsi="Times New Roman" w:cs="Times New Roman"/>
          <w:i/>
          <w:color w:val="000000" w:themeColor="text1"/>
          <w:sz w:val="24"/>
          <w:szCs w:val="24"/>
          <w:lang w:eastAsia="ru-RU"/>
        </w:rPr>
      </w:pPr>
    </w:p>
    <w:p w:rsidR="008839F1" w:rsidRPr="001D5E27" w:rsidRDefault="008839F1" w:rsidP="00116083">
      <w:pPr>
        <w:spacing w:after="100" w:afterAutospacing="1" w:line="240" w:lineRule="auto"/>
        <w:ind w:right="-1" w:firstLine="720"/>
        <w:contextualSpacing/>
        <w:jc w:val="both"/>
        <w:rPr>
          <w:rFonts w:ascii="Times New Roman" w:eastAsia="Times New Roman" w:hAnsi="Times New Roman" w:cs="Times New Roman"/>
          <w:i/>
          <w:color w:val="000000" w:themeColor="text1"/>
          <w:sz w:val="24"/>
          <w:szCs w:val="24"/>
          <w:lang w:eastAsia="ru-RU"/>
        </w:rPr>
      </w:pPr>
    </w:p>
    <w:p w:rsidR="008839F1" w:rsidRPr="001D5E27" w:rsidRDefault="008839F1" w:rsidP="00116083">
      <w:pPr>
        <w:spacing w:after="100" w:afterAutospacing="1" w:line="240" w:lineRule="auto"/>
        <w:ind w:right="-1" w:firstLine="720"/>
        <w:contextualSpacing/>
        <w:jc w:val="both"/>
        <w:rPr>
          <w:rFonts w:ascii="Times New Roman" w:eastAsia="Times New Roman" w:hAnsi="Times New Roman" w:cs="Times New Roman"/>
          <w:i/>
          <w:color w:val="000000" w:themeColor="text1"/>
          <w:sz w:val="24"/>
          <w:szCs w:val="24"/>
          <w:lang w:eastAsia="ru-RU"/>
        </w:rPr>
      </w:pPr>
    </w:p>
    <w:p w:rsidR="008839F1" w:rsidRPr="001D5E27" w:rsidRDefault="008839F1" w:rsidP="00116083">
      <w:pPr>
        <w:spacing w:after="100" w:afterAutospacing="1" w:line="240" w:lineRule="auto"/>
        <w:ind w:right="-1" w:firstLine="720"/>
        <w:contextualSpacing/>
        <w:jc w:val="both"/>
        <w:rPr>
          <w:rFonts w:ascii="Times New Roman" w:eastAsia="Times New Roman" w:hAnsi="Times New Roman" w:cs="Times New Roman"/>
          <w:i/>
          <w:color w:val="000000" w:themeColor="text1"/>
          <w:sz w:val="24"/>
          <w:szCs w:val="24"/>
          <w:lang w:eastAsia="ru-RU"/>
        </w:rPr>
      </w:pPr>
    </w:p>
    <w:p w:rsidR="00643F8D" w:rsidRPr="001D5E27" w:rsidRDefault="00643F8D" w:rsidP="00116083">
      <w:pPr>
        <w:spacing w:after="100" w:afterAutospacing="1" w:line="240" w:lineRule="auto"/>
        <w:ind w:right="-1" w:firstLine="720"/>
        <w:contextualSpacing/>
        <w:jc w:val="both"/>
        <w:rPr>
          <w:rFonts w:ascii="Times New Roman" w:eastAsia="Times New Roman" w:hAnsi="Times New Roman" w:cs="Times New Roman"/>
          <w:i/>
          <w:color w:val="000000" w:themeColor="text1"/>
          <w:sz w:val="24"/>
          <w:szCs w:val="24"/>
          <w:lang w:eastAsia="ru-RU"/>
        </w:rPr>
      </w:pPr>
    </w:p>
    <w:p w:rsidR="003450F0" w:rsidRPr="001D5E27" w:rsidRDefault="003450F0" w:rsidP="003450F0">
      <w:pPr>
        <w:autoSpaceDE w:val="0"/>
        <w:autoSpaceDN w:val="0"/>
        <w:adjustRightInd w:val="0"/>
        <w:spacing w:after="0" w:line="240" w:lineRule="auto"/>
        <w:ind w:right="-1"/>
        <w:contextualSpacing/>
        <w:jc w:val="center"/>
        <w:rPr>
          <w:rFonts w:ascii="Times New Roman" w:eastAsia="Times New Roman" w:hAnsi="Times New Roman" w:cs="Times New Roman"/>
          <w:b/>
          <w:bCs/>
          <w:color w:val="000000" w:themeColor="text1"/>
          <w:sz w:val="24"/>
          <w:szCs w:val="24"/>
          <w:lang w:eastAsia="ru-RU"/>
        </w:rPr>
      </w:pPr>
      <w:r w:rsidRPr="001D5E27">
        <w:rPr>
          <w:rFonts w:ascii="Times New Roman" w:eastAsia="Times New Roman" w:hAnsi="Times New Roman" w:cs="Times New Roman"/>
          <w:b/>
          <w:bCs/>
          <w:color w:val="000000" w:themeColor="text1"/>
          <w:sz w:val="24"/>
          <w:szCs w:val="24"/>
          <w:lang w:eastAsia="ru-RU"/>
        </w:rPr>
        <w:lastRenderedPageBreak/>
        <w:t>ГОСУДАРСТВЕННОЕ БЮДЖЕТНОЕ ПРОФЕССИОНАЛЬНОЕ</w:t>
      </w:r>
    </w:p>
    <w:p w:rsidR="003450F0" w:rsidRPr="001D5E27" w:rsidRDefault="003450F0" w:rsidP="003450F0">
      <w:pPr>
        <w:autoSpaceDE w:val="0"/>
        <w:autoSpaceDN w:val="0"/>
        <w:adjustRightInd w:val="0"/>
        <w:spacing w:after="0" w:line="240" w:lineRule="auto"/>
        <w:ind w:right="-1"/>
        <w:contextualSpacing/>
        <w:jc w:val="center"/>
        <w:rPr>
          <w:rFonts w:ascii="Times New Roman" w:eastAsia="Times New Roman" w:hAnsi="Times New Roman" w:cs="Times New Roman"/>
          <w:b/>
          <w:bCs/>
          <w:color w:val="000000" w:themeColor="text1"/>
          <w:sz w:val="24"/>
          <w:szCs w:val="24"/>
          <w:lang w:eastAsia="ru-RU"/>
        </w:rPr>
      </w:pPr>
      <w:r w:rsidRPr="001D5E27">
        <w:rPr>
          <w:rFonts w:ascii="Times New Roman" w:eastAsia="Times New Roman" w:hAnsi="Times New Roman" w:cs="Times New Roman"/>
          <w:b/>
          <w:bCs/>
          <w:color w:val="000000" w:themeColor="text1"/>
          <w:sz w:val="24"/>
          <w:szCs w:val="24"/>
          <w:lang w:eastAsia="ru-RU"/>
        </w:rPr>
        <w:t>ОБРАЗОВАТЕЛЬНОЕ УЧРЕЖДЕНИЕ ИРКУТСКОЙ ОБЛАСТИ</w:t>
      </w:r>
    </w:p>
    <w:p w:rsidR="00643F8D" w:rsidRPr="001D5E27" w:rsidRDefault="003450F0" w:rsidP="003450F0">
      <w:pPr>
        <w:autoSpaceDE w:val="0"/>
        <w:autoSpaceDN w:val="0"/>
        <w:adjustRightInd w:val="0"/>
        <w:spacing w:after="0" w:line="240" w:lineRule="auto"/>
        <w:ind w:right="-1"/>
        <w:contextualSpacing/>
        <w:jc w:val="center"/>
        <w:rPr>
          <w:rFonts w:ascii="Times New Roman" w:eastAsia="Times New Roman" w:hAnsi="Times New Roman" w:cs="Times New Roman"/>
          <w:b/>
          <w:bCs/>
          <w:color w:val="000000" w:themeColor="text1"/>
          <w:sz w:val="24"/>
          <w:szCs w:val="24"/>
          <w:lang w:eastAsia="ru-RU"/>
        </w:rPr>
      </w:pPr>
      <w:r w:rsidRPr="001D5E27">
        <w:rPr>
          <w:rFonts w:ascii="Times New Roman" w:eastAsia="Times New Roman" w:hAnsi="Times New Roman" w:cs="Times New Roman"/>
          <w:b/>
          <w:bCs/>
          <w:color w:val="000000" w:themeColor="text1"/>
          <w:sz w:val="24"/>
          <w:szCs w:val="24"/>
          <w:lang w:eastAsia="ru-RU"/>
        </w:rPr>
        <w:t>«ЗИМИНСКИЙ ЖЕЛЕЗНОДОРОЖНЫЙ ТЕХНИКУМ»</w:t>
      </w:r>
    </w:p>
    <w:p w:rsidR="003450F0" w:rsidRPr="001D5E27" w:rsidRDefault="003450F0" w:rsidP="003450F0">
      <w:pPr>
        <w:autoSpaceDE w:val="0"/>
        <w:autoSpaceDN w:val="0"/>
        <w:adjustRightInd w:val="0"/>
        <w:spacing w:after="0" w:line="240" w:lineRule="auto"/>
        <w:ind w:right="-1"/>
        <w:contextualSpacing/>
        <w:jc w:val="center"/>
        <w:rPr>
          <w:rFonts w:ascii="Times New Roman" w:eastAsia="Times New Roman" w:hAnsi="Times New Roman" w:cs="Times New Roman"/>
          <w:color w:val="000000" w:themeColor="text1"/>
          <w:sz w:val="24"/>
          <w:szCs w:val="24"/>
          <w:lang w:eastAsia="ru-RU"/>
        </w:rPr>
      </w:pPr>
    </w:p>
    <w:p w:rsidR="003450F0" w:rsidRPr="001D5E27" w:rsidRDefault="00643F8D" w:rsidP="003450F0">
      <w:pPr>
        <w:autoSpaceDE w:val="0"/>
        <w:autoSpaceDN w:val="0"/>
        <w:adjustRightInd w:val="0"/>
        <w:spacing w:after="0" w:line="240" w:lineRule="auto"/>
        <w:ind w:right="-1"/>
        <w:contextualSpacing/>
        <w:jc w:val="center"/>
        <w:rPr>
          <w:rFonts w:ascii="Times New Roman" w:eastAsia="Times New Roman" w:hAnsi="Times New Roman" w:cs="Times New Roman"/>
          <w:b/>
          <w:bCs/>
          <w:color w:val="000000" w:themeColor="text1"/>
          <w:sz w:val="24"/>
          <w:szCs w:val="24"/>
          <w:lang w:eastAsia="ru-RU"/>
        </w:rPr>
      </w:pPr>
      <w:r w:rsidRPr="001D5E27">
        <w:rPr>
          <w:rFonts w:ascii="Times New Roman" w:eastAsia="Times New Roman" w:hAnsi="Times New Roman" w:cs="Times New Roman"/>
          <w:b/>
          <w:bCs/>
          <w:color w:val="000000" w:themeColor="text1"/>
          <w:sz w:val="24"/>
          <w:szCs w:val="24"/>
          <w:lang w:eastAsia="ru-RU"/>
        </w:rPr>
        <w:t>Комплект заданий д</w:t>
      </w:r>
      <w:r w:rsidR="003450F0" w:rsidRPr="001D5E27">
        <w:rPr>
          <w:rFonts w:ascii="Times New Roman" w:eastAsia="Times New Roman" w:hAnsi="Times New Roman" w:cs="Times New Roman"/>
          <w:b/>
          <w:bCs/>
          <w:color w:val="000000" w:themeColor="text1"/>
          <w:sz w:val="24"/>
          <w:szCs w:val="24"/>
          <w:lang w:eastAsia="ru-RU"/>
        </w:rPr>
        <w:t>ля контрольной работы</w:t>
      </w:r>
    </w:p>
    <w:p w:rsidR="001469AF" w:rsidRPr="001D5E27" w:rsidRDefault="003450F0" w:rsidP="003450F0">
      <w:pPr>
        <w:autoSpaceDE w:val="0"/>
        <w:autoSpaceDN w:val="0"/>
        <w:adjustRightInd w:val="0"/>
        <w:spacing w:after="0" w:line="240" w:lineRule="auto"/>
        <w:ind w:right="-1"/>
        <w:contextualSpacing/>
        <w:jc w:val="center"/>
        <w:rPr>
          <w:rFonts w:ascii="Times New Roman" w:eastAsia="Times New Roman" w:hAnsi="Times New Roman" w:cs="Times New Roman"/>
          <w:b/>
          <w:i/>
          <w:color w:val="000000" w:themeColor="text1"/>
          <w:sz w:val="24"/>
          <w:szCs w:val="24"/>
          <w:lang w:eastAsia="ru-RU"/>
        </w:rPr>
      </w:pPr>
      <w:r w:rsidRPr="001D5E27">
        <w:rPr>
          <w:rFonts w:ascii="Times New Roman" w:eastAsia="Times New Roman" w:hAnsi="Times New Roman" w:cs="Times New Roman"/>
          <w:b/>
          <w:bCs/>
          <w:color w:val="000000" w:themeColor="text1"/>
          <w:sz w:val="24"/>
          <w:szCs w:val="24"/>
          <w:lang w:eastAsia="ru-RU"/>
        </w:rPr>
        <w:t>«</w:t>
      </w:r>
      <w:r w:rsidRPr="001D5E27">
        <w:rPr>
          <w:rFonts w:ascii="Times New Roman" w:eastAsia="Times New Roman" w:hAnsi="Times New Roman" w:cs="Times New Roman"/>
          <w:b/>
          <w:i/>
          <w:color w:val="000000" w:themeColor="text1"/>
          <w:sz w:val="24"/>
          <w:szCs w:val="24"/>
          <w:lang w:eastAsia="ru-RU"/>
        </w:rPr>
        <w:t>Итоговая контрольная работа за 2 курс»</w:t>
      </w:r>
    </w:p>
    <w:p w:rsidR="003450F0" w:rsidRPr="001D5E27" w:rsidRDefault="008839F1" w:rsidP="003450F0">
      <w:pPr>
        <w:autoSpaceDE w:val="0"/>
        <w:autoSpaceDN w:val="0"/>
        <w:adjustRightInd w:val="0"/>
        <w:spacing w:after="0" w:line="240" w:lineRule="auto"/>
        <w:ind w:right="-1"/>
        <w:contextualSpacing/>
        <w:jc w:val="center"/>
        <w:rPr>
          <w:rFonts w:ascii="Times New Roman" w:eastAsia="Times New Roman" w:hAnsi="Times New Roman" w:cs="Times New Roman"/>
          <w:b/>
          <w:color w:val="000000" w:themeColor="text1"/>
          <w:sz w:val="24"/>
          <w:szCs w:val="24"/>
          <w:lang w:eastAsia="ru-RU"/>
        </w:rPr>
      </w:pPr>
      <w:r w:rsidRPr="001D5E27">
        <w:rPr>
          <w:rFonts w:ascii="Times New Roman" w:eastAsia="Times New Roman" w:hAnsi="Times New Roman" w:cs="Times New Roman"/>
          <w:b/>
          <w:color w:val="000000" w:themeColor="text1"/>
          <w:sz w:val="24"/>
          <w:szCs w:val="24"/>
          <w:lang w:eastAsia="ru-RU"/>
        </w:rPr>
        <w:t xml:space="preserve">1 вариант </w:t>
      </w:r>
    </w:p>
    <w:p w:rsidR="000C33C2" w:rsidRPr="001D5E27" w:rsidRDefault="000C33C2" w:rsidP="00E72F1B">
      <w:pPr>
        <w:spacing w:after="0" w:line="0" w:lineRule="atLeast"/>
        <w:contextualSpacing/>
        <w:jc w:val="both"/>
        <w:rPr>
          <w:rFonts w:ascii="Times New Roman" w:hAnsi="Times New Roman" w:cs="Times New Roman"/>
          <w:b/>
          <w:i/>
          <w:color w:val="000000" w:themeColor="text1"/>
          <w:sz w:val="24"/>
          <w:szCs w:val="24"/>
        </w:rPr>
      </w:pPr>
    </w:p>
    <w:p w:rsidR="000C33C2" w:rsidRPr="001D5E27" w:rsidRDefault="002550FE" w:rsidP="000C33C2">
      <w:pPr>
        <w:spacing w:after="0" w:line="0" w:lineRule="atLeast"/>
        <w:contextualSpacing/>
        <w:jc w:val="both"/>
        <w:rPr>
          <w:rFonts w:ascii="Times New Roman" w:hAnsi="Times New Roman" w:cs="Times New Roman"/>
          <w:b/>
          <w:i/>
          <w:color w:val="000000" w:themeColor="text1"/>
          <w:sz w:val="24"/>
          <w:szCs w:val="24"/>
        </w:rPr>
      </w:pPr>
      <w:r w:rsidRPr="001D5E27">
        <w:rPr>
          <w:rFonts w:ascii="Times New Roman" w:hAnsi="Times New Roman" w:cs="Times New Roman"/>
          <w:b/>
          <w:i/>
          <w:color w:val="000000" w:themeColor="text1"/>
          <w:sz w:val="24"/>
          <w:szCs w:val="24"/>
        </w:rPr>
        <w:t>1.</w:t>
      </w:r>
      <w:r w:rsidR="000C33C2" w:rsidRPr="001D5E27">
        <w:rPr>
          <w:rFonts w:ascii="Times New Roman" w:hAnsi="Times New Roman" w:cs="Times New Roman"/>
          <w:b/>
          <w:i/>
          <w:color w:val="000000" w:themeColor="text1"/>
          <w:sz w:val="24"/>
          <w:szCs w:val="24"/>
        </w:rPr>
        <w:t>От этого глагола не образуется форма настоящего времени</w:t>
      </w:r>
    </w:p>
    <w:p w:rsidR="000C33C2" w:rsidRPr="001D5E27" w:rsidRDefault="000C33C2" w:rsidP="00E041BA">
      <w:pPr>
        <w:pStyle w:val="a7"/>
        <w:numPr>
          <w:ilvl w:val="0"/>
          <w:numId w:val="93"/>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кричать</w:t>
      </w:r>
    </w:p>
    <w:p w:rsidR="000C33C2" w:rsidRPr="001D5E27" w:rsidRDefault="000C33C2" w:rsidP="00E041BA">
      <w:pPr>
        <w:pStyle w:val="a7"/>
        <w:numPr>
          <w:ilvl w:val="0"/>
          <w:numId w:val="93"/>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блестеть</w:t>
      </w:r>
    </w:p>
    <w:p w:rsidR="000C33C2" w:rsidRPr="001D5E27" w:rsidRDefault="000C33C2" w:rsidP="00E041BA">
      <w:pPr>
        <w:pStyle w:val="a7"/>
        <w:numPr>
          <w:ilvl w:val="0"/>
          <w:numId w:val="93"/>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усиливать</w:t>
      </w:r>
    </w:p>
    <w:p w:rsidR="000C33C2" w:rsidRPr="001D5E27" w:rsidRDefault="000C33C2" w:rsidP="00E041BA">
      <w:pPr>
        <w:pStyle w:val="a7"/>
        <w:numPr>
          <w:ilvl w:val="0"/>
          <w:numId w:val="93"/>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стучать</w:t>
      </w:r>
    </w:p>
    <w:p w:rsidR="000C33C2" w:rsidRPr="001D5E27" w:rsidRDefault="000C33C2" w:rsidP="00E041BA">
      <w:pPr>
        <w:pStyle w:val="a7"/>
        <w:numPr>
          <w:ilvl w:val="0"/>
          <w:numId w:val="93"/>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задрожать</w:t>
      </w:r>
    </w:p>
    <w:p w:rsidR="002550FE" w:rsidRPr="001D5E27" w:rsidRDefault="002550FE" w:rsidP="000C33C2">
      <w:pPr>
        <w:spacing w:after="0" w:line="0" w:lineRule="atLeast"/>
        <w:contextualSpacing/>
        <w:jc w:val="both"/>
        <w:rPr>
          <w:rFonts w:ascii="Times New Roman" w:hAnsi="Times New Roman" w:cs="Times New Roman"/>
          <w:color w:val="000000" w:themeColor="text1"/>
          <w:sz w:val="24"/>
          <w:szCs w:val="24"/>
        </w:rPr>
      </w:pPr>
    </w:p>
    <w:p w:rsidR="000C33C2" w:rsidRPr="001D5E27" w:rsidRDefault="002550FE" w:rsidP="000C33C2">
      <w:pPr>
        <w:spacing w:after="0" w:line="0" w:lineRule="atLeast"/>
        <w:contextualSpacing/>
        <w:jc w:val="both"/>
        <w:rPr>
          <w:rFonts w:ascii="Times New Roman" w:hAnsi="Times New Roman" w:cs="Times New Roman"/>
          <w:b/>
          <w:i/>
          <w:color w:val="000000" w:themeColor="text1"/>
          <w:sz w:val="24"/>
          <w:szCs w:val="24"/>
        </w:rPr>
      </w:pPr>
      <w:r w:rsidRPr="001D5E27">
        <w:rPr>
          <w:rFonts w:ascii="Times New Roman" w:hAnsi="Times New Roman" w:cs="Times New Roman"/>
          <w:b/>
          <w:i/>
          <w:color w:val="000000" w:themeColor="text1"/>
          <w:sz w:val="24"/>
          <w:szCs w:val="24"/>
        </w:rPr>
        <w:t xml:space="preserve">2. </w:t>
      </w:r>
      <w:r w:rsidR="000C33C2" w:rsidRPr="001D5E27">
        <w:rPr>
          <w:rFonts w:ascii="Times New Roman" w:hAnsi="Times New Roman" w:cs="Times New Roman"/>
          <w:b/>
          <w:i/>
          <w:color w:val="000000" w:themeColor="text1"/>
          <w:sz w:val="24"/>
          <w:szCs w:val="24"/>
        </w:rPr>
        <w:t>Порядковые числительные в варианте</w:t>
      </w:r>
    </w:p>
    <w:p w:rsidR="000C33C2" w:rsidRPr="001D5E27" w:rsidRDefault="000C33C2" w:rsidP="00E041BA">
      <w:pPr>
        <w:pStyle w:val="a7"/>
        <w:numPr>
          <w:ilvl w:val="0"/>
          <w:numId w:val="94"/>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первый день, второй дом</w:t>
      </w:r>
    </w:p>
    <w:p w:rsidR="000C33C2" w:rsidRPr="001D5E27" w:rsidRDefault="000C33C2" w:rsidP="00E041BA">
      <w:pPr>
        <w:pStyle w:val="a7"/>
        <w:numPr>
          <w:ilvl w:val="0"/>
          <w:numId w:val="94"/>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пятьдесят квартир, двенадцать экземпляров</w:t>
      </w:r>
    </w:p>
    <w:p w:rsidR="000C33C2" w:rsidRPr="001D5E27" w:rsidRDefault="000C33C2" w:rsidP="00E041BA">
      <w:pPr>
        <w:pStyle w:val="a7"/>
        <w:numPr>
          <w:ilvl w:val="0"/>
          <w:numId w:val="94"/>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четырнадцать лет, восемь этажей</w:t>
      </w:r>
    </w:p>
    <w:p w:rsidR="000C33C2" w:rsidRPr="001D5E27" w:rsidRDefault="000C33C2" w:rsidP="00E041BA">
      <w:pPr>
        <w:pStyle w:val="a7"/>
        <w:numPr>
          <w:ilvl w:val="0"/>
          <w:numId w:val="94"/>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двадцать дней, пять котят</w:t>
      </w:r>
    </w:p>
    <w:p w:rsidR="000C33C2" w:rsidRPr="001D5E27" w:rsidRDefault="000C33C2" w:rsidP="00E041BA">
      <w:pPr>
        <w:pStyle w:val="a7"/>
        <w:numPr>
          <w:ilvl w:val="0"/>
          <w:numId w:val="94"/>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семь месяцев, четыре дня</w:t>
      </w:r>
    </w:p>
    <w:p w:rsidR="000C33C2" w:rsidRPr="001D5E27" w:rsidRDefault="000C33C2" w:rsidP="000C33C2">
      <w:pPr>
        <w:spacing w:after="0" w:line="0" w:lineRule="atLeast"/>
        <w:contextualSpacing/>
        <w:jc w:val="both"/>
        <w:rPr>
          <w:rFonts w:ascii="Times New Roman" w:hAnsi="Times New Roman" w:cs="Times New Roman"/>
          <w:b/>
          <w:i/>
          <w:color w:val="000000" w:themeColor="text1"/>
          <w:sz w:val="24"/>
          <w:szCs w:val="24"/>
        </w:rPr>
      </w:pPr>
    </w:p>
    <w:p w:rsidR="000C33C2" w:rsidRPr="001D5E27" w:rsidRDefault="002550FE" w:rsidP="000C33C2">
      <w:pPr>
        <w:spacing w:after="0" w:line="0" w:lineRule="atLeast"/>
        <w:contextualSpacing/>
        <w:jc w:val="both"/>
        <w:rPr>
          <w:rFonts w:ascii="Times New Roman" w:hAnsi="Times New Roman" w:cs="Times New Roman"/>
          <w:b/>
          <w:i/>
          <w:color w:val="000000" w:themeColor="text1"/>
          <w:sz w:val="24"/>
          <w:szCs w:val="24"/>
        </w:rPr>
      </w:pPr>
      <w:r w:rsidRPr="001D5E27">
        <w:rPr>
          <w:rFonts w:ascii="Times New Roman" w:hAnsi="Times New Roman" w:cs="Times New Roman"/>
          <w:b/>
          <w:i/>
          <w:color w:val="000000" w:themeColor="text1"/>
          <w:sz w:val="24"/>
          <w:szCs w:val="24"/>
        </w:rPr>
        <w:t xml:space="preserve">3. </w:t>
      </w:r>
      <w:r w:rsidR="000C33C2" w:rsidRPr="001D5E27">
        <w:rPr>
          <w:rFonts w:ascii="Times New Roman" w:hAnsi="Times New Roman" w:cs="Times New Roman"/>
          <w:b/>
          <w:i/>
          <w:color w:val="000000" w:themeColor="text1"/>
          <w:sz w:val="24"/>
          <w:szCs w:val="24"/>
        </w:rPr>
        <w:t>Это существительное имеет форму только единственного числа</w:t>
      </w:r>
    </w:p>
    <w:p w:rsidR="000C33C2" w:rsidRPr="001D5E27" w:rsidRDefault="000C33C2" w:rsidP="00E041BA">
      <w:pPr>
        <w:pStyle w:val="a7"/>
        <w:numPr>
          <w:ilvl w:val="0"/>
          <w:numId w:val="95"/>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яблоко</w:t>
      </w:r>
    </w:p>
    <w:p w:rsidR="000C33C2" w:rsidRPr="001D5E27" w:rsidRDefault="000C33C2" w:rsidP="00E041BA">
      <w:pPr>
        <w:pStyle w:val="a7"/>
        <w:numPr>
          <w:ilvl w:val="0"/>
          <w:numId w:val="95"/>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ворота</w:t>
      </w:r>
    </w:p>
    <w:p w:rsidR="000C33C2" w:rsidRPr="001D5E27" w:rsidRDefault="000C33C2" w:rsidP="00E041BA">
      <w:pPr>
        <w:pStyle w:val="a7"/>
        <w:numPr>
          <w:ilvl w:val="0"/>
          <w:numId w:val="95"/>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праздник</w:t>
      </w:r>
    </w:p>
    <w:p w:rsidR="000C33C2" w:rsidRPr="001D5E27" w:rsidRDefault="000C33C2" w:rsidP="00E041BA">
      <w:pPr>
        <w:pStyle w:val="a7"/>
        <w:numPr>
          <w:ilvl w:val="0"/>
          <w:numId w:val="95"/>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цифра</w:t>
      </w:r>
    </w:p>
    <w:p w:rsidR="000C33C2" w:rsidRPr="001D5E27" w:rsidRDefault="000C33C2" w:rsidP="00E041BA">
      <w:pPr>
        <w:pStyle w:val="a7"/>
        <w:numPr>
          <w:ilvl w:val="0"/>
          <w:numId w:val="95"/>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жара</w:t>
      </w:r>
    </w:p>
    <w:p w:rsidR="000C33C2" w:rsidRPr="001D5E27" w:rsidRDefault="000C33C2" w:rsidP="000C33C2">
      <w:pPr>
        <w:spacing w:after="0" w:line="0" w:lineRule="atLeast"/>
        <w:contextualSpacing/>
        <w:jc w:val="both"/>
        <w:rPr>
          <w:rFonts w:ascii="Times New Roman" w:hAnsi="Times New Roman" w:cs="Times New Roman"/>
          <w:color w:val="000000" w:themeColor="text1"/>
          <w:sz w:val="24"/>
          <w:szCs w:val="24"/>
        </w:rPr>
      </w:pPr>
    </w:p>
    <w:p w:rsidR="000C33C2" w:rsidRPr="001D5E27" w:rsidRDefault="002550FE" w:rsidP="000C33C2">
      <w:pPr>
        <w:spacing w:after="0" w:line="0" w:lineRule="atLeast"/>
        <w:contextualSpacing/>
        <w:jc w:val="both"/>
        <w:rPr>
          <w:rFonts w:ascii="Times New Roman" w:hAnsi="Times New Roman" w:cs="Times New Roman"/>
          <w:b/>
          <w:i/>
          <w:color w:val="000000" w:themeColor="text1"/>
          <w:sz w:val="24"/>
          <w:szCs w:val="24"/>
        </w:rPr>
      </w:pPr>
      <w:r w:rsidRPr="001D5E27">
        <w:rPr>
          <w:rFonts w:ascii="Times New Roman" w:hAnsi="Times New Roman" w:cs="Times New Roman"/>
          <w:b/>
          <w:i/>
          <w:color w:val="000000" w:themeColor="text1"/>
          <w:sz w:val="24"/>
          <w:szCs w:val="24"/>
        </w:rPr>
        <w:t xml:space="preserve">4. </w:t>
      </w:r>
      <w:r w:rsidR="000C33C2" w:rsidRPr="001D5E27">
        <w:rPr>
          <w:rFonts w:ascii="Times New Roman" w:hAnsi="Times New Roman" w:cs="Times New Roman"/>
          <w:b/>
          <w:i/>
          <w:color w:val="000000" w:themeColor="text1"/>
          <w:sz w:val="24"/>
          <w:szCs w:val="24"/>
        </w:rPr>
        <w:t>Глагол обозначает</w:t>
      </w:r>
    </w:p>
    <w:p w:rsidR="000C33C2" w:rsidRPr="001D5E27" w:rsidRDefault="000C33C2" w:rsidP="00E041BA">
      <w:pPr>
        <w:pStyle w:val="a7"/>
        <w:numPr>
          <w:ilvl w:val="0"/>
          <w:numId w:val="96"/>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действие или состояние предмета</w:t>
      </w:r>
    </w:p>
    <w:p w:rsidR="000C33C2" w:rsidRPr="001D5E27" w:rsidRDefault="000C33C2" w:rsidP="00E041BA">
      <w:pPr>
        <w:pStyle w:val="a7"/>
        <w:numPr>
          <w:ilvl w:val="0"/>
          <w:numId w:val="96"/>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признак предмета</w:t>
      </w:r>
    </w:p>
    <w:p w:rsidR="000C33C2" w:rsidRPr="001D5E27" w:rsidRDefault="000C33C2" w:rsidP="00E041BA">
      <w:pPr>
        <w:pStyle w:val="a7"/>
        <w:numPr>
          <w:ilvl w:val="0"/>
          <w:numId w:val="96"/>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признак другого признака</w:t>
      </w:r>
    </w:p>
    <w:p w:rsidR="000C33C2" w:rsidRPr="001D5E27" w:rsidRDefault="000C33C2" w:rsidP="00E041BA">
      <w:pPr>
        <w:pStyle w:val="a7"/>
        <w:numPr>
          <w:ilvl w:val="0"/>
          <w:numId w:val="96"/>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количество предметов</w:t>
      </w:r>
    </w:p>
    <w:p w:rsidR="000C33C2" w:rsidRPr="001D5E27" w:rsidRDefault="000C33C2" w:rsidP="00E041BA">
      <w:pPr>
        <w:pStyle w:val="a7"/>
        <w:numPr>
          <w:ilvl w:val="0"/>
          <w:numId w:val="96"/>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предмет</w:t>
      </w:r>
    </w:p>
    <w:p w:rsidR="000C33C2" w:rsidRPr="001D5E27" w:rsidRDefault="000C33C2" w:rsidP="000C33C2">
      <w:pPr>
        <w:spacing w:after="0" w:line="0" w:lineRule="atLeast"/>
        <w:contextualSpacing/>
        <w:jc w:val="both"/>
        <w:rPr>
          <w:rFonts w:ascii="Times New Roman" w:hAnsi="Times New Roman" w:cs="Times New Roman"/>
          <w:color w:val="000000" w:themeColor="text1"/>
          <w:sz w:val="24"/>
          <w:szCs w:val="24"/>
        </w:rPr>
      </w:pPr>
    </w:p>
    <w:p w:rsidR="000C33C2" w:rsidRPr="001D5E27" w:rsidRDefault="002550FE" w:rsidP="000C33C2">
      <w:pPr>
        <w:spacing w:after="0" w:line="0" w:lineRule="atLeast"/>
        <w:contextualSpacing/>
        <w:jc w:val="both"/>
        <w:rPr>
          <w:rFonts w:ascii="Times New Roman" w:hAnsi="Times New Roman" w:cs="Times New Roman"/>
          <w:b/>
          <w:i/>
          <w:color w:val="000000" w:themeColor="text1"/>
          <w:sz w:val="24"/>
          <w:szCs w:val="24"/>
        </w:rPr>
      </w:pPr>
      <w:r w:rsidRPr="001D5E27">
        <w:rPr>
          <w:rFonts w:ascii="Times New Roman" w:hAnsi="Times New Roman" w:cs="Times New Roman"/>
          <w:b/>
          <w:i/>
          <w:color w:val="000000" w:themeColor="text1"/>
          <w:sz w:val="24"/>
          <w:szCs w:val="24"/>
        </w:rPr>
        <w:t xml:space="preserve">5. </w:t>
      </w:r>
      <w:r w:rsidR="000C33C2" w:rsidRPr="001D5E27">
        <w:rPr>
          <w:rFonts w:ascii="Times New Roman" w:hAnsi="Times New Roman" w:cs="Times New Roman"/>
          <w:b/>
          <w:i/>
          <w:color w:val="000000" w:themeColor="text1"/>
          <w:sz w:val="24"/>
          <w:szCs w:val="24"/>
        </w:rPr>
        <w:t xml:space="preserve">Количество местоимений в предложении: </w:t>
      </w:r>
    </w:p>
    <w:p w:rsidR="000C33C2" w:rsidRPr="001D5E27" w:rsidRDefault="000C33C2" w:rsidP="000C33C2">
      <w:pPr>
        <w:spacing w:after="0" w:line="0" w:lineRule="atLeast"/>
        <w:contextualSpacing/>
        <w:jc w:val="both"/>
        <w:rPr>
          <w:rFonts w:ascii="Times New Roman" w:hAnsi="Times New Roman" w:cs="Times New Roman"/>
          <w:i/>
          <w:color w:val="000000" w:themeColor="text1"/>
          <w:sz w:val="24"/>
          <w:szCs w:val="24"/>
        </w:rPr>
      </w:pPr>
      <w:r w:rsidRPr="001D5E27">
        <w:rPr>
          <w:rFonts w:ascii="Times New Roman" w:hAnsi="Times New Roman" w:cs="Times New Roman"/>
          <w:i/>
          <w:color w:val="000000" w:themeColor="text1"/>
          <w:sz w:val="24"/>
          <w:szCs w:val="24"/>
        </w:rPr>
        <w:t>"Никогда сам не вырывай гриб из земли с корнем и не позволяй делать это другим"</w:t>
      </w:r>
    </w:p>
    <w:p w:rsidR="000C33C2" w:rsidRPr="001D5E27" w:rsidRDefault="000C33C2" w:rsidP="00E041BA">
      <w:pPr>
        <w:pStyle w:val="a7"/>
        <w:numPr>
          <w:ilvl w:val="0"/>
          <w:numId w:val="97"/>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6</w:t>
      </w:r>
    </w:p>
    <w:p w:rsidR="000C33C2" w:rsidRPr="001D5E27" w:rsidRDefault="000C33C2" w:rsidP="00E041BA">
      <w:pPr>
        <w:pStyle w:val="a7"/>
        <w:numPr>
          <w:ilvl w:val="0"/>
          <w:numId w:val="97"/>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3</w:t>
      </w:r>
    </w:p>
    <w:p w:rsidR="000C33C2" w:rsidRPr="001D5E27" w:rsidRDefault="000C33C2" w:rsidP="00E041BA">
      <w:pPr>
        <w:pStyle w:val="a7"/>
        <w:numPr>
          <w:ilvl w:val="0"/>
          <w:numId w:val="97"/>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2</w:t>
      </w:r>
    </w:p>
    <w:p w:rsidR="000C33C2" w:rsidRPr="001D5E27" w:rsidRDefault="000C33C2" w:rsidP="00E041BA">
      <w:pPr>
        <w:pStyle w:val="a7"/>
        <w:numPr>
          <w:ilvl w:val="0"/>
          <w:numId w:val="97"/>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4</w:t>
      </w:r>
    </w:p>
    <w:p w:rsidR="000C33C2" w:rsidRPr="001D5E27" w:rsidRDefault="000C33C2" w:rsidP="00E041BA">
      <w:pPr>
        <w:pStyle w:val="a7"/>
        <w:numPr>
          <w:ilvl w:val="0"/>
          <w:numId w:val="97"/>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5</w:t>
      </w:r>
    </w:p>
    <w:p w:rsidR="000C33C2" w:rsidRPr="001D5E27" w:rsidRDefault="000C33C2" w:rsidP="000C33C2">
      <w:pPr>
        <w:spacing w:after="0" w:line="0" w:lineRule="atLeast"/>
        <w:contextualSpacing/>
        <w:jc w:val="both"/>
        <w:rPr>
          <w:rFonts w:ascii="Times New Roman" w:hAnsi="Times New Roman" w:cs="Times New Roman"/>
          <w:color w:val="000000" w:themeColor="text1"/>
          <w:sz w:val="24"/>
          <w:szCs w:val="24"/>
        </w:rPr>
      </w:pPr>
    </w:p>
    <w:p w:rsidR="000C33C2" w:rsidRPr="001D5E27" w:rsidRDefault="002550FE" w:rsidP="000C33C2">
      <w:pPr>
        <w:spacing w:after="0" w:line="0" w:lineRule="atLeast"/>
        <w:contextualSpacing/>
        <w:jc w:val="both"/>
        <w:rPr>
          <w:rFonts w:ascii="Times New Roman" w:hAnsi="Times New Roman" w:cs="Times New Roman"/>
          <w:b/>
          <w:i/>
          <w:color w:val="000000" w:themeColor="text1"/>
          <w:sz w:val="24"/>
          <w:szCs w:val="24"/>
        </w:rPr>
      </w:pPr>
      <w:r w:rsidRPr="001D5E27">
        <w:rPr>
          <w:rFonts w:ascii="Times New Roman" w:hAnsi="Times New Roman" w:cs="Times New Roman"/>
          <w:b/>
          <w:i/>
          <w:color w:val="000000" w:themeColor="text1"/>
          <w:sz w:val="24"/>
          <w:szCs w:val="24"/>
        </w:rPr>
        <w:t xml:space="preserve">6. </w:t>
      </w:r>
      <w:r w:rsidR="000C33C2" w:rsidRPr="001D5E27">
        <w:rPr>
          <w:rFonts w:ascii="Times New Roman" w:hAnsi="Times New Roman" w:cs="Times New Roman"/>
          <w:b/>
          <w:i/>
          <w:color w:val="000000" w:themeColor="text1"/>
          <w:sz w:val="24"/>
          <w:szCs w:val="24"/>
        </w:rPr>
        <w:t>Несклоняемое имя существительное</w:t>
      </w:r>
    </w:p>
    <w:p w:rsidR="000C33C2" w:rsidRPr="001D5E27" w:rsidRDefault="000C33C2" w:rsidP="00E041BA">
      <w:pPr>
        <w:pStyle w:val="a7"/>
        <w:numPr>
          <w:ilvl w:val="0"/>
          <w:numId w:val="98"/>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вмешательство</w:t>
      </w:r>
    </w:p>
    <w:p w:rsidR="000C33C2" w:rsidRPr="001D5E27" w:rsidRDefault="000C33C2" w:rsidP="00E041BA">
      <w:pPr>
        <w:pStyle w:val="a7"/>
        <w:numPr>
          <w:ilvl w:val="0"/>
          <w:numId w:val="98"/>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кофе</w:t>
      </w:r>
    </w:p>
    <w:p w:rsidR="000C33C2" w:rsidRPr="001D5E27" w:rsidRDefault="000C33C2" w:rsidP="00E041BA">
      <w:pPr>
        <w:pStyle w:val="a7"/>
        <w:numPr>
          <w:ilvl w:val="0"/>
          <w:numId w:val="98"/>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терпение</w:t>
      </w:r>
    </w:p>
    <w:p w:rsidR="000C33C2" w:rsidRPr="001D5E27" w:rsidRDefault="000C33C2" w:rsidP="00E041BA">
      <w:pPr>
        <w:pStyle w:val="a7"/>
        <w:numPr>
          <w:ilvl w:val="0"/>
          <w:numId w:val="98"/>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макароны</w:t>
      </w:r>
    </w:p>
    <w:p w:rsidR="000C33C2" w:rsidRPr="001D5E27" w:rsidRDefault="000C33C2" w:rsidP="00E041BA">
      <w:pPr>
        <w:pStyle w:val="a7"/>
        <w:numPr>
          <w:ilvl w:val="0"/>
          <w:numId w:val="98"/>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сумерки</w:t>
      </w:r>
    </w:p>
    <w:p w:rsidR="000C33C2" w:rsidRPr="001D5E27" w:rsidRDefault="000C33C2" w:rsidP="000C33C2">
      <w:pPr>
        <w:spacing w:after="0" w:line="0" w:lineRule="atLeast"/>
        <w:contextualSpacing/>
        <w:jc w:val="both"/>
        <w:rPr>
          <w:rFonts w:ascii="Times New Roman" w:hAnsi="Times New Roman" w:cs="Times New Roman"/>
          <w:color w:val="000000" w:themeColor="text1"/>
          <w:sz w:val="24"/>
          <w:szCs w:val="24"/>
        </w:rPr>
      </w:pPr>
    </w:p>
    <w:p w:rsidR="000C33C2" w:rsidRPr="001D5E27" w:rsidRDefault="002550FE" w:rsidP="000C33C2">
      <w:pPr>
        <w:spacing w:after="0" w:line="0" w:lineRule="atLeast"/>
        <w:contextualSpacing/>
        <w:jc w:val="both"/>
        <w:rPr>
          <w:rFonts w:ascii="Times New Roman" w:hAnsi="Times New Roman" w:cs="Times New Roman"/>
          <w:b/>
          <w:i/>
          <w:color w:val="000000" w:themeColor="text1"/>
          <w:sz w:val="24"/>
          <w:szCs w:val="24"/>
        </w:rPr>
      </w:pPr>
      <w:r w:rsidRPr="001D5E27">
        <w:rPr>
          <w:rFonts w:ascii="Times New Roman" w:hAnsi="Times New Roman" w:cs="Times New Roman"/>
          <w:b/>
          <w:i/>
          <w:color w:val="000000" w:themeColor="text1"/>
          <w:sz w:val="24"/>
          <w:szCs w:val="24"/>
        </w:rPr>
        <w:t xml:space="preserve">7. </w:t>
      </w:r>
      <w:r w:rsidR="000C33C2" w:rsidRPr="001D5E27">
        <w:rPr>
          <w:rFonts w:ascii="Times New Roman" w:hAnsi="Times New Roman" w:cs="Times New Roman"/>
          <w:b/>
          <w:i/>
          <w:color w:val="000000" w:themeColor="text1"/>
          <w:sz w:val="24"/>
          <w:szCs w:val="24"/>
        </w:rPr>
        <w:t>В каких примерах употреблено наречие</w:t>
      </w:r>
    </w:p>
    <w:p w:rsidR="000C33C2" w:rsidRPr="001D5E27" w:rsidRDefault="000C33C2" w:rsidP="00E041BA">
      <w:pPr>
        <w:pStyle w:val="a7"/>
        <w:numPr>
          <w:ilvl w:val="0"/>
          <w:numId w:val="99"/>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lastRenderedPageBreak/>
        <w:t>мал золотник да дорог</w:t>
      </w:r>
    </w:p>
    <w:p w:rsidR="000C33C2" w:rsidRPr="001D5E27" w:rsidRDefault="000C33C2" w:rsidP="00E041BA">
      <w:pPr>
        <w:pStyle w:val="a7"/>
        <w:numPr>
          <w:ilvl w:val="0"/>
          <w:numId w:val="99"/>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озеро велико</w:t>
      </w:r>
    </w:p>
    <w:p w:rsidR="000C33C2" w:rsidRPr="001D5E27" w:rsidRDefault="000C33C2" w:rsidP="00E041BA">
      <w:pPr>
        <w:pStyle w:val="a7"/>
        <w:numPr>
          <w:ilvl w:val="0"/>
          <w:numId w:val="99"/>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говорите спокойно</w:t>
      </w:r>
    </w:p>
    <w:p w:rsidR="000C33C2" w:rsidRPr="001D5E27" w:rsidRDefault="000C33C2" w:rsidP="00E041BA">
      <w:pPr>
        <w:pStyle w:val="a7"/>
        <w:numPr>
          <w:ilvl w:val="0"/>
          <w:numId w:val="99"/>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уйти в конец переулка</w:t>
      </w:r>
    </w:p>
    <w:p w:rsidR="000C33C2" w:rsidRPr="001D5E27" w:rsidRDefault="000C33C2" w:rsidP="00E041BA">
      <w:pPr>
        <w:pStyle w:val="a7"/>
        <w:numPr>
          <w:ilvl w:val="0"/>
          <w:numId w:val="99"/>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раздался тихий шорох</w:t>
      </w:r>
    </w:p>
    <w:p w:rsidR="000C33C2" w:rsidRPr="001D5E27" w:rsidRDefault="000C33C2" w:rsidP="000C33C2">
      <w:pPr>
        <w:spacing w:after="0" w:line="0" w:lineRule="atLeast"/>
        <w:contextualSpacing/>
        <w:jc w:val="both"/>
        <w:rPr>
          <w:rFonts w:ascii="Times New Roman" w:hAnsi="Times New Roman" w:cs="Times New Roman"/>
          <w:b/>
          <w:i/>
          <w:color w:val="000000" w:themeColor="text1"/>
          <w:sz w:val="24"/>
          <w:szCs w:val="24"/>
        </w:rPr>
      </w:pPr>
    </w:p>
    <w:p w:rsidR="000C33C2" w:rsidRPr="001D5E27" w:rsidRDefault="002550FE" w:rsidP="000C33C2">
      <w:pPr>
        <w:spacing w:after="0" w:line="0" w:lineRule="atLeast"/>
        <w:contextualSpacing/>
        <w:jc w:val="both"/>
        <w:rPr>
          <w:rFonts w:ascii="Times New Roman" w:hAnsi="Times New Roman" w:cs="Times New Roman"/>
          <w:b/>
          <w:i/>
          <w:color w:val="000000" w:themeColor="text1"/>
          <w:sz w:val="24"/>
          <w:szCs w:val="24"/>
        </w:rPr>
      </w:pPr>
      <w:r w:rsidRPr="001D5E27">
        <w:rPr>
          <w:rFonts w:ascii="Times New Roman" w:hAnsi="Times New Roman" w:cs="Times New Roman"/>
          <w:b/>
          <w:i/>
          <w:color w:val="000000" w:themeColor="text1"/>
          <w:sz w:val="24"/>
          <w:szCs w:val="24"/>
        </w:rPr>
        <w:t xml:space="preserve">8. </w:t>
      </w:r>
      <w:r w:rsidR="000C33C2" w:rsidRPr="001D5E27">
        <w:rPr>
          <w:rFonts w:ascii="Times New Roman" w:hAnsi="Times New Roman" w:cs="Times New Roman"/>
          <w:b/>
          <w:i/>
          <w:color w:val="000000" w:themeColor="text1"/>
          <w:sz w:val="24"/>
          <w:szCs w:val="24"/>
        </w:rPr>
        <w:t>Предложение с наречием</w:t>
      </w:r>
    </w:p>
    <w:p w:rsidR="000C33C2" w:rsidRPr="001D5E27" w:rsidRDefault="000C33C2" w:rsidP="00E041BA">
      <w:pPr>
        <w:pStyle w:val="a7"/>
        <w:numPr>
          <w:ilvl w:val="0"/>
          <w:numId w:val="100"/>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Пятый день несло непроглядной вьюгой</w:t>
      </w:r>
    </w:p>
    <w:p w:rsidR="000C33C2" w:rsidRPr="001D5E27" w:rsidRDefault="000C33C2" w:rsidP="00E041BA">
      <w:pPr>
        <w:pStyle w:val="a7"/>
        <w:numPr>
          <w:ilvl w:val="0"/>
          <w:numId w:val="100"/>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Анна смотрела на него, не понимая, нахмурив брови</w:t>
      </w:r>
    </w:p>
    <w:p w:rsidR="000C33C2" w:rsidRPr="001D5E27" w:rsidRDefault="000C33C2" w:rsidP="00E041BA">
      <w:pPr>
        <w:pStyle w:val="a7"/>
        <w:numPr>
          <w:ilvl w:val="0"/>
          <w:numId w:val="100"/>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Перед сумерками, короткими по-осеннему, с бугра съехали двое конных</w:t>
      </w:r>
    </w:p>
    <w:p w:rsidR="000C33C2" w:rsidRPr="001D5E27" w:rsidRDefault="000C33C2" w:rsidP="00E041BA">
      <w:pPr>
        <w:pStyle w:val="a7"/>
        <w:numPr>
          <w:ilvl w:val="0"/>
          <w:numId w:val="100"/>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Он начал говорить, пересилив волнение</w:t>
      </w:r>
    </w:p>
    <w:p w:rsidR="000C33C2" w:rsidRPr="001D5E27" w:rsidRDefault="000C33C2" w:rsidP="00E041BA">
      <w:pPr>
        <w:pStyle w:val="a7"/>
        <w:numPr>
          <w:ilvl w:val="0"/>
          <w:numId w:val="100"/>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Мой сосед-художник пригласил меня на выставку</w:t>
      </w:r>
    </w:p>
    <w:p w:rsidR="000C33C2" w:rsidRPr="001D5E27" w:rsidRDefault="000C33C2" w:rsidP="000C33C2">
      <w:pPr>
        <w:spacing w:after="0" w:line="0" w:lineRule="atLeast"/>
        <w:contextualSpacing/>
        <w:jc w:val="both"/>
        <w:rPr>
          <w:rFonts w:ascii="Times New Roman" w:hAnsi="Times New Roman" w:cs="Times New Roman"/>
          <w:color w:val="000000" w:themeColor="text1"/>
          <w:sz w:val="24"/>
          <w:szCs w:val="24"/>
        </w:rPr>
      </w:pPr>
    </w:p>
    <w:p w:rsidR="000C33C2" w:rsidRPr="001D5E27" w:rsidRDefault="002550FE" w:rsidP="000C33C2">
      <w:pPr>
        <w:spacing w:after="0" w:line="0" w:lineRule="atLeast"/>
        <w:contextualSpacing/>
        <w:jc w:val="both"/>
        <w:rPr>
          <w:rFonts w:ascii="Times New Roman" w:hAnsi="Times New Roman" w:cs="Times New Roman"/>
          <w:b/>
          <w:i/>
          <w:color w:val="000000" w:themeColor="text1"/>
          <w:sz w:val="24"/>
          <w:szCs w:val="24"/>
        </w:rPr>
      </w:pPr>
      <w:r w:rsidRPr="001D5E27">
        <w:rPr>
          <w:rFonts w:ascii="Times New Roman" w:hAnsi="Times New Roman" w:cs="Times New Roman"/>
          <w:b/>
          <w:i/>
          <w:color w:val="000000" w:themeColor="text1"/>
          <w:sz w:val="24"/>
          <w:szCs w:val="24"/>
        </w:rPr>
        <w:t xml:space="preserve">9. </w:t>
      </w:r>
      <w:r w:rsidR="000C33C2" w:rsidRPr="001D5E27">
        <w:rPr>
          <w:rFonts w:ascii="Times New Roman" w:hAnsi="Times New Roman" w:cs="Times New Roman"/>
          <w:b/>
          <w:i/>
          <w:color w:val="000000" w:themeColor="text1"/>
          <w:sz w:val="24"/>
          <w:szCs w:val="24"/>
        </w:rPr>
        <w:t>Определите числительное</w:t>
      </w:r>
    </w:p>
    <w:p w:rsidR="000C33C2" w:rsidRPr="001D5E27" w:rsidRDefault="000C33C2" w:rsidP="00E041BA">
      <w:pPr>
        <w:pStyle w:val="a7"/>
        <w:numPr>
          <w:ilvl w:val="0"/>
          <w:numId w:val="101"/>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трижды</w:t>
      </w:r>
    </w:p>
    <w:p w:rsidR="000C33C2" w:rsidRPr="001D5E27" w:rsidRDefault="000C33C2" w:rsidP="00E041BA">
      <w:pPr>
        <w:pStyle w:val="a7"/>
        <w:numPr>
          <w:ilvl w:val="0"/>
          <w:numId w:val="101"/>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тройка</w:t>
      </w:r>
    </w:p>
    <w:p w:rsidR="000C33C2" w:rsidRPr="001D5E27" w:rsidRDefault="000C33C2" w:rsidP="00E041BA">
      <w:pPr>
        <w:pStyle w:val="a7"/>
        <w:numPr>
          <w:ilvl w:val="0"/>
          <w:numId w:val="101"/>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третий</w:t>
      </w:r>
    </w:p>
    <w:p w:rsidR="000C33C2" w:rsidRPr="001D5E27" w:rsidRDefault="000C33C2" w:rsidP="00E041BA">
      <w:pPr>
        <w:pStyle w:val="a7"/>
        <w:numPr>
          <w:ilvl w:val="0"/>
          <w:numId w:val="101"/>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тройной</w:t>
      </w:r>
    </w:p>
    <w:p w:rsidR="000C33C2" w:rsidRPr="001D5E27" w:rsidRDefault="000C33C2" w:rsidP="00E041BA">
      <w:pPr>
        <w:pStyle w:val="a7"/>
        <w:numPr>
          <w:ilvl w:val="0"/>
          <w:numId w:val="101"/>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тройня</w:t>
      </w:r>
    </w:p>
    <w:p w:rsidR="000C33C2" w:rsidRPr="001D5E27" w:rsidRDefault="000C33C2" w:rsidP="000C33C2">
      <w:pPr>
        <w:spacing w:after="0" w:line="0" w:lineRule="atLeast"/>
        <w:contextualSpacing/>
        <w:jc w:val="both"/>
        <w:rPr>
          <w:rFonts w:ascii="Times New Roman" w:hAnsi="Times New Roman" w:cs="Times New Roman"/>
          <w:color w:val="000000" w:themeColor="text1"/>
          <w:sz w:val="24"/>
          <w:szCs w:val="24"/>
        </w:rPr>
      </w:pPr>
    </w:p>
    <w:p w:rsidR="000C33C2" w:rsidRPr="001D5E27" w:rsidRDefault="002550FE" w:rsidP="000C33C2">
      <w:pPr>
        <w:spacing w:after="0" w:line="0" w:lineRule="atLeast"/>
        <w:contextualSpacing/>
        <w:jc w:val="both"/>
        <w:rPr>
          <w:rFonts w:ascii="Times New Roman" w:hAnsi="Times New Roman" w:cs="Times New Roman"/>
          <w:b/>
          <w:i/>
          <w:color w:val="000000" w:themeColor="text1"/>
          <w:sz w:val="24"/>
          <w:szCs w:val="24"/>
        </w:rPr>
      </w:pPr>
      <w:r w:rsidRPr="001D5E27">
        <w:rPr>
          <w:rFonts w:ascii="Times New Roman" w:hAnsi="Times New Roman" w:cs="Times New Roman"/>
          <w:b/>
          <w:i/>
          <w:color w:val="000000" w:themeColor="text1"/>
          <w:sz w:val="24"/>
          <w:szCs w:val="24"/>
        </w:rPr>
        <w:t>10.</w:t>
      </w:r>
      <w:r w:rsidR="000C33C2" w:rsidRPr="001D5E27">
        <w:rPr>
          <w:rFonts w:ascii="Times New Roman" w:hAnsi="Times New Roman" w:cs="Times New Roman"/>
          <w:b/>
          <w:i/>
          <w:color w:val="000000" w:themeColor="text1"/>
          <w:sz w:val="24"/>
          <w:szCs w:val="24"/>
        </w:rPr>
        <w:t>Существительное III склонения</w:t>
      </w:r>
    </w:p>
    <w:p w:rsidR="000C33C2" w:rsidRPr="001D5E27" w:rsidRDefault="000C33C2" w:rsidP="00E041BA">
      <w:pPr>
        <w:pStyle w:val="a7"/>
        <w:numPr>
          <w:ilvl w:val="0"/>
          <w:numId w:val="102"/>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врач</w:t>
      </w:r>
    </w:p>
    <w:p w:rsidR="000C33C2" w:rsidRPr="001D5E27" w:rsidRDefault="000C33C2" w:rsidP="00E041BA">
      <w:pPr>
        <w:pStyle w:val="a7"/>
        <w:numPr>
          <w:ilvl w:val="0"/>
          <w:numId w:val="102"/>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ремень</w:t>
      </w:r>
    </w:p>
    <w:p w:rsidR="000C33C2" w:rsidRPr="001D5E27" w:rsidRDefault="000C33C2" w:rsidP="00E041BA">
      <w:pPr>
        <w:pStyle w:val="a7"/>
        <w:numPr>
          <w:ilvl w:val="0"/>
          <w:numId w:val="102"/>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бинокль</w:t>
      </w:r>
    </w:p>
    <w:p w:rsidR="000C33C2" w:rsidRPr="001D5E27" w:rsidRDefault="000C33C2" w:rsidP="00E041BA">
      <w:pPr>
        <w:pStyle w:val="a7"/>
        <w:numPr>
          <w:ilvl w:val="0"/>
          <w:numId w:val="102"/>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степь</w:t>
      </w:r>
    </w:p>
    <w:p w:rsidR="000C33C2" w:rsidRPr="001D5E27" w:rsidRDefault="000C33C2" w:rsidP="00E041BA">
      <w:pPr>
        <w:pStyle w:val="a7"/>
        <w:numPr>
          <w:ilvl w:val="0"/>
          <w:numId w:val="102"/>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товарищ</w:t>
      </w:r>
    </w:p>
    <w:p w:rsidR="000C33C2" w:rsidRPr="001D5E27" w:rsidRDefault="000C33C2" w:rsidP="000C33C2">
      <w:pPr>
        <w:spacing w:after="0" w:line="0" w:lineRule="atLeast"/>
        <w:contextualSpacing/>
        <w:jc w:val="both"/>
        <w:rPr>
          <w:rFonts w:ascii="Times New Roman" w:hAnsi="Times New Roman" w:cs="Times New Roman"/>
          <w:color w:val="000000" w:themeColor="text1"/>
          <w:sz w:val="24"/>
          <w:szCs w:val="24"/>
        </w:rPr>
      </w:pPr>
    </w:p>
    <w:p w:rsidR="00E72F1B" w:rsidRPr="001D5E27" w:rsidRDefault="00E72F1B" w:rsidP="00E72F1B">
      <w:pPr>
        <w:spacing w:after="0" w:line="0" w:lineRule="atLeast"/>
        <w:contextualSpacing/>
        <w:jc w:val="both"/>
        <w:rPr>
          <w:rFonts w:ascii="Times New Roman" w:hAnsi="Times New Roman" w:cs="Times New Roman"/>
          <w:b/>
          <w:i/>
          <w:color w:val="000000" w:themeColor="text1"/>
          <w:sz w:val="24"/>
          <w:szCs w:val="24"/>
        </w:rPr>
      </w:pPr>
      <w:r w:rsidRPr="001D5E27">
        <w:rPr>
          <w:rFonts w:ascii="Times New Roman" w:hAnsi="Times New Roman" w:cs="Times New Roman"/>
          <w:b/>
          <w:i/>
          <w:color w:val="000000" w:themeColor="text1"/>
          <w:sz w:val="24"/>
          <w:szCs w:val="24"/>
        </w:rPr>
        <w:t>1</w:t>
      </w:r>
      <w:r w:rsidR="002550FE" w:rsidRPr="001D5E27">
        <w:rPr>
          <w:rFonts w:ascii="Times New Roman" w:hAnsi="Times New Roman" w:cs="Times New Roman"/>
          <w:b/>
          <w:i/>
          <w:color w:val="000000" w:themeColor="text1"/>
          <w:sz w:val="24"/>
          <w:szCs w:val="24"/>
        </w:rPr>
        <w:t>1.</w:t>
      </w:r>
      <w:r w:rsidRPr="001D5E27">
        <w:rPr>
          <w:rFonts w:ascii="Times New Roman" w:hAnsi="Times New Roman" w:cs="Times New Roman"/>
          <w:b/>
          <w:i/>
          <w:color w:val="000000" w:themeColor="text1"/>
          <w:sz w:val="24"/>
          <w:szCs w:val="24"/>
        </w:rPr>
        <w:t xml:space="preserve"> Укажите правильное утверждение:</w:t>
      </w:r>
    </w:p>
    <w:p w:rsidR="00E72F1B" w:rsidRPr="001D5E27" w:rsidRDefault="00E72F1B" w:rsidP="00E041BA">
      <w:pPr>
        <w:pStyle w:val="a7"/>
        <w:numPr>
          <w:ilvl w:val="0"/>
          <w:numId w:val="103"/>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Предложение — это соединение слов, в конце которого всегда ставится точка.</w:t>
      </w:r>
    </w:p>
    <w:p w:rsidR="00E72F1B" w:rsidRPr="001D5E27" w:rsidRDefault="00E72F1B" w:rsidP="00E041BA">
      <w:pPr>
        <w:pStyle w:val="a7"/>
        <w:numPr>
          <w:ilvl w:val="0"/>
          <w:numId w:val="103"/>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Каждое предложение имеет грамматическую основу.</w:t>
      </w:r>
    </w:p>
    <w:p w:rsidR="00E72F1B" w:rsidRPr="001D5E27" w:rsidRDefault="00E72F1B" w:rsidP="00E041BA">
      <w:pPr>
        <w:pStyle w:val="a7"/>
        <w:numPr>
          <w:ilvl w:val="0"/>
          <w:numId w:val="103"/>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Грамматическая основа предложения — это сказуемое.</w:t>
      </w:r>
    </w:p>
    <w:p w:rsidR="00E72F1B" w:rsidRPr="001D5E27" w:rsidRDefault="00E72F1B" w:rsidP="00E041BA">
      <w:pPr>
        <w:pStyle w:val="a7"/>
        <w:numPr>
          <w:ilvl w:val="0"/>
          <w:numId w:val="103"/>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Подлежащее не зависит от сказуемого.</w:t>
      </w:r>
    </w:p>
    <w:p w:rsidR="003450F0" w:rsidRPr="001D5E27" w:rsidRDefault="003450F0" w:rsidP="003450F0">
      <w:pPr>
        <w:spacing w:after="0" w:line="0" w:lineRule="atLeast"/>
        <w:contextualSpacing/>
        <w:jc w:val="both"/>
        <w:rPr>
          <w:rFonts w:ascii="Times New Roman" w:hAnsi="Times New Roman" w:cs="Times New Roman"/>
          <w:color w:val="000000" w:themeColor="text1"/>
          <w:sz w:val="24"/>
          <w:szCs w:val="24"/>
        </w:rPr>
      </w:pPr>
    </w:p>
    <w:p w:rsidR="003450F0" w:rsidRPr="001D5E27" w:rsidRDefault="002550FE" w:rsidP="003450F0">
      <w:pPr>
        <w:spacing w:after="0" w:line="0" w:lineRule="atLeast"/>
        <w:contextualSpacing/>
        <w:jc w:val="both"/>
        <w:rPr>
          <w:rFonts w:ascii="Times New Roman" w:hAnsi="Times New Roman" w:cs="Times New Roman"/>
          <w:b/>
          <w:i/>
          <w:color w:val="000000" w:themeColor="text1"/>
          <w:sz w:val="24"/>
          <w:szCs w:val="24"/>
        </w:rPr>
      </w:pPr>
      <w:r w:rsidRPr="001D5E27">
        <w:rPr>
          <w:rFonts w:ascii="Times New Roman" w:hAnsi="Times New Roman" w:cs="Times New Roman"/>
          <w:b/>
          <w:i/>
          <w:color w:val="000000" w:themeColor="text1"/>
          <w:sz w:val="24"/>
          <w:szCs w:val="24"/>
        </w:rPr>
        <w:t>12.</w:t>
      </w:r>
      <w:r w:rsidR="003450F0" w:rsidRPr="001D5E27">
        <w:rPr>
          <w:rFonts w:ascii="Times New Roman" w:hAnsi="Times New Roman" w:cs="Times New Roman"/>
          <w:b/>
          <w:i/>
          <w:color w:val="000000" w:themeColor="text1"/>
          <w:sz w:val="24"/>
          <w:szCs w:val="24"/>
        </w:rPr>
        <w:t xml:space="preserve"> Укажите предложения, в которых есть дополнения:</w:t>
      </w:r>
    </w:p>
    <w:p w:rsidR="003450F0" w:rsidRPr="001D5E27" w:rsidRDefault="002550FE" w:rsidP="00E041BA">
      <w:pPr>
        <w:pStyle w:val="a7"/>
        <w:numPr>
          <w:ilvl w:val="0"/>
          <w:numId w:val="104"/>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М</w:t>
      </w:r>
      <w:r w:rsidR="003450F0" w:rsidRPr="001D5E27">
        <w:rPr>
          <w:rFonts w:ascii="Times New Roman" w:hAnsi="Times New Roman"/>
          <w:color w:val="000000" w:themeColor="text1"/>
          <w:sz w:val="24"/>
          <w:szCs w:val="24"/>
        </w:rPr>
        <w:t>хи и лишайники покрывают камни.</w:t>
      </w:r>
    </w:p>
    <w:p w:rsidR="003450F0" w:rsidRPr="001D5E27" w:rsidRDefault="003450F0" w:rsidP="00E041BA">
      <w:pPr>
        <w:pStyle w:val="a7"/>
        <w:numPr>
          <w:ilvl w:val="0"/>
          <w:numId w:val="104"/>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Весною в горах быстро тает снег.</w:t>
      </w:r>
    </w:p>
    <w:p w:rsidR="003450F0" w:rsidRPr="001D5E27" w:rsidRDefault="003450F0" w:rsidP="00E041BA">
      <w:pPr>
        <w:pStyle w:val="a7"/>
        <w:numPr>
          <w:ilvl w:val="0"/>
          <w:numId w:val="104"/>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Дно покрыто острыми мелкими камнями.</w:t>
      </w:r>
    </w:p>
    <w:p w:rsidR="003450F0" w:rsidRPr="001D5E27" w:rsidRDefault="003450F0" w:rsidP="00E041BA">
      <w:pPr>
        <w:pStyle w:val="a7"/>
        <w:numPr>
          <w:ilvl w:val="0"/>
          <w:numId w:val="104"/>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В Карпатах преобладают невысокие хребты.</w:t>
      </w:r>
    </w:p>
    <w:p w:rsidR="002550FE" w:rsidRPr="001D5E27" w:rsidRDefault="002550FE" w:rsidP="003450F0">
      <w:pPr>
        <w:spacing w:after="0" w:line="0" w:lineRule="atLeast"/>
        <w:contextualSpacing/>
        <w:jc w:val="both"/>
        <w:rPr>
          <w:rFonts w:ascii="Times New Roman" w:hAnsi="Times New Roman" w:cs="Times New Roman"/>
          <w:color w:val="000000" w:themeColor="text1"/>
          <w:sz w:val="24"/>
          <w:szCs w:val="24"/>
        </w:rPr>
      </w:pPr>
    </w:p>
    <w:p w:rsidR="003450F0" w:rsidRPr="001D5E27" w:rsidRDefault="002550FE" w:rsidP="003450F0">
      <w:pPr>
        <w:spacing w:after="0" w:line="0" w:lineRule="atLeast"/>
        <w:contextualSpacing/>
        <w:jc w:val="both"/>
        <w:rPr>
          <w:rFonts w:ascii="Times New Roman" w:hAnsi="Times New Roman" w:cs="Times New Roman"/>
          <w:b/>
          <w:i/>
          <w:color w:val="000000" w:themeColor="text1"/>
          <w:sz w:val="24"/>
          <w:szCs w:val="24"/>
        </w:rPr>
      </w:pPr>
      <w:r w:rsidRPr="001D5E27">
        <w:rPr>
          <w:rFonts w:ascii="Times New Roman" w:hAnsi="Times New Roman" w:cs="Times New Roman"/>
          <w:b/>
          <w:i/>
          <w:color w:val="000000" w:themeColor="text1"/>
          <w:sz w:val="24"/>
          <w:szCs w:val="24"/>
        </w:rPr>
        <w:t>13.</w:t>
      </w:r>
      <w:r w:rsidR="003450F0" w:rsidRPr="001D5E27">
        <w:rPr>
          <w:rFonts w:ascii="Times New Roman" w:hAnsi="Times New Roman" w:cs="Times New Roman"/>
          <w:b/>
          <w:i/>
          <w:color w:val="000000" w:themeColor="text1"/>
          <w:sz w:val="24"/>
          <w:szCs w:val="24"/>
        </w:rPr>
        <w:t xml:space="preserve"> Укажите предложения, в которых есть обстоятельства:</w:t>
      </w:r>
    </w:p>
    <w:p w:rsidR="003450F0" w:rsidRPr="001D5E27" w:rsidRDefault="002550FE" w:rsidP="003450F0">
      <w:pPr>
        <w:spacing w:after="0" w:line="0" w:lineRule="atLeast"/>
        <w:contextualSpacing/>
        <w:jc w:val="both"/>
        <w:rPr>
          <w:rFonts w:ascii="Times New Roman" w:hAnsi="Times New Roman" w:cs="Times New Roman"/>
          <w:color w:val="000000" w:themeColor="text1"/>
          <w:sz w:val="24"/>
          <w:szCs w:val="24"/>
        </w:rPr>
      </w:pPr>
      <w:r w:rsidRPr="001D5E27">
        <w:rPr>
          <w:rFonts w:ascii="Times New Roman" w:hAnsi="Times New Roman" w:cs="Times New Roman"/>
          <w:color w:val="000000" w:themeColor="text1"/>
          <w:sz w:val="24"/>
          <w:szCs w:val="24"/>
        </w:rPr>
        <w:t>М</w:t>
      </w:r>
      <w:r w:rsidR="003450F0" w:rsidRPr="001D5E27">
        <w:rPr>
          <w:rFonts w:ascii="Times New Roman" w:hAnsi="Times New Roman" w:cs="Times New Roman"/>
          <w:color w:val="000000" w:themeColor="text1"/>
          <w:sz w:val="24"/>
          <w:szCs w:val="24"/>
        </w:rPr>
        <w:t>ежду зелеными коврами белеет речка.</w:t>
      </w:r>
    </w:p>
    <w:p w:rsidR="003450F0" w:rsidRPr="001D5E27" w:rsidRDefault="003450F0" w:rsidP="00E041BA">
      <w:pPr>
        <w:pStyle w:val="a7"/>
        <w:numPr>
          <w:ilvl w:val="0"/>
          <w:numId w:val="105"/>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Золотилось целое море колосков пшеницы.</w:t>
      </w:r>
    </w:p>
    <w:p w:rsidR="003450F0" w:rsidRPr="001D5E27" w:rsidRDefault="003450F0" w:rsidP="00E041BA">
      <w:pPr>
        <w:pStyle w:val="a7"/>
        <w:numPr>
          <w:ilvl w:val="0"/>
          <w:numId w:val="105"/>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Сердце забилось у Матрены.</w:t>
      </w:r>
    </w:p>
    <w:p w:rsidR="003450F0" w:rsidRPr="001D5E27" w:rsidRDefault="003450F0" w:rsidP="00E041BA">
      <w:pPr>
        <w:pStyle w:val="a7"/>
        <w:numPr>
          <w:ilvl w:val="0"/>
          <w:numId w:val="105"/>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море летом нагревается и своим теплом нагревает воздух.</w:t>
      </w:r>
    </w:p>
    <w:p w:rsidR="002550FE" w:rsidRPr="001D5E27" w:rsidRDefault="002550FE" w:rsidP="003450F0">
      <w:pPr>
        <w:spacing w:after="0" w:line="0" w:lineRule="atLeast"/>
        <w:contextualSpacing/>
        <w:jc w:val="both"/>
        <w:rPr>
          <w:rFonts w:ascii="Times New Roman" w:hAnsi="Times New Roman" w:cs="Times New Roman"/>
          <w:color w:val="000000" w:themeColor="text1"/>
          <w:sz w:val="24"/>
          <w:szCs w:val="24"/>
        </w:rPr>
      </w:pPr>
    </w:p>
    <w:p w:rsidR="003450F0" w:rsidRPr="001D5E27" w:rsidRDefault="002550FE" w:rsidP="003450F0">
      <w:pPr>
        <w:spacing w:after="0" w:line="0" w:lineRule="atLeast"/>
        <w:contextualSpacing/>
        <w:jc w:val="both"/>
        <w:rPr>
          <w:rFonts w:ascii="Times New Roman" w:hAnsi="Times New Roman" w:cs="Times New Roman"/>
          <w:b/>
          <w:i/>
          <w:color w:val="000000" w:themeColor="text1"/>
          <w:sz w:val="24"/>
          <w:szCs w:val="24"/>
        </w:rPr>
      </w:pPr>
      <w:r w:rsidRPr="001D5E27">
        <w:rPr>
          <w:rFonts w:ascii="Times New Roman" w:hAnsi="Times New Roman" w:cs="Times New Roman"/>
          <w:b/>
          <w:i/>
          <w:color w:val="000000" w:themeColor="text1"/>
          <w:sz w:val="24"/>
          <w:szCs w:val="24"/>
        </w:rPr>
        <w:t xml:space="preserve">14. </w:t>
      </w:r>
      <w:r w:rsidR="003450F0" w:rsidRPr="001D5E27">
        <w:rPr>
          <w:rFonts w:ascii="Times New Roman" w:hAnsi="Times New Roman" w:cs="Times New Roman"/>
          <w:b/>
          <w:i/>
          <w:color w:val="000000" w:themeColor="text1"/>
          <w:sz w:val="24"/>
          <w:szCs w:val="24"/>
        </w:rPr>
        <w:t>Укажите предложения, в которых после обобщающего слова ставится двоеточие (знаки не расставлены):</w:t>
      </w:r>
    </w:p>
    <w:p w:rsidR="003450F0" w:rsidRPr="001D5E27" w:rsidRDefault="002550FE" w:rsidP="00E041BA">
      <w:pPr>
        <w:pStyle w:val="a7"/>
        <w:numPr>
          <w:ilvl w:val="0"/>
          <w:numId w:val="106"/>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Т</w:t>
      </w:r>
      <w:r w:rsidR="003450F0" w:rsidRPr="001D5E27">
        <w:rPr>
          <w:rFonts w:ascii="Times New Roman" w:hAnsi="Times New Roman"/>
          <w:color w:val="000000" w:themeColor="text1"/>
          <w:sz w:val="24"/>
          <w:szCs w:val="24"/>
        </w:rPr>
        <w:t xml:space="preserve">рещинки в эмали зубов возникают от </w:t>
      </w:r>
      <w:proofErr w:type="spellStart"/>
      <w:r w:rsidR="003450F0" w:rsidRPr="001D5E27">
        <w:rPr>
          <w:rFonts w:ascii="Times New Roman" w:hAnsi="Times New Roman"/>
          <w:color w:val="000000" w:themeColor="text1"/>
          <w:sz w:val="24"/>
          <w:szCs w:val="24"/>
        </w:rPr>
        <w:t>разгрызания</w:t>
      </w:r>
      <w:proofErr w:type="spellEnd"/>
      <w:r w:rsidR="003450F0" w:rsidRPr="001D5E27">
        <w:rPr>
          <w:rFonts w:ascii="Times New Roman" w:hAnsi="Times New Roman"/>
          <w:color w:val="000000" w:themeColor="text1"/>
          <w:sz w:val="24"/>
          <w:szCs w:val="24"/>
        </w:rPr>
        <w:t xml:space="preserve"> орехов косточек слив вишен абрикосов.</w:t>
      </w:r>
    </w:p>
    <w:p w:rsidR="003450F0" w:rsidRPr="001D5E27" w:rsidRDefault="003450F0" w:rsidP="00E041BA">
      <w:pPr>
        <w:pStyle w:val="a7"/>
        <w:numPr>
          <w:ilvl w:val="0"/>
          <w:numId w:val="106"/>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К горному климату хорошо приспособилась черника, брусника и другие ягоды.</w:t>
      </w:r>
    </w:p>
    <w:p w:rsidR="003450F0" w:rsidRPr="001D5E27" w:rsidRDefault="003450F0" w:rsidP="00E041BA">
      <w:pPr>
        <w:pStyle w:val="a7"/>
        <w:numPr>
          <w:ilvl w:val="0"/>
          <w:numId w:val="106"/>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В Крымских горах можно увидеть разнообразные фантастичные фигуры столбы пирамиды зубцы прибрежных скал.</w:t>
      </w:r>
    </w:p>
    <w:p w:rsidR="003450F0" w:rsidRPr="001D5E27" w:rsidRDefault="003450F0" w:rsidP="00E041BA">
      <w:pPr>
        <w:pStyle w:val="a7"/>
        <w:numPr>
          <w:ilvl w:val="0"/>
          <w:numId w:val="106"/>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lastRenderedPageBreak/>
        <w:t>Верили наши предки что существует нечистая сила лесовики домовые русалки.</w:t>
      </w:r>
    </w:p>
    <w:p w:rsidR="003450F0" w:rsidRPr="001D5E27" w:rsidRDefault="003450F0" w:rsidP="003450F0">
      <w:pPr>
        <w:spacing w:after="0" w:line="0" w:lineRule="atLeast"/>
        <w:contextualSpacing/>
        <w:jc w:val="both"/>
        <w:rPr>
          <w:rFonts w:ascii="Times New Roman" w:hAnsi="Times New Roman" w:cs="Times New Roman"/>
          <w:color w:val="000000" w:themeColor="text1"/>
          <w:sz w:val="24"/>
          <w:szCs w:val="24"/>
        </w:rPr>
      </w:pPr>
    </w:p>
    <w:p w:rsidR="003450F0" w:rsidRPr="001D5E27" w:rsidRDefault="002550FE" w:rsidP="003450F0">
      <w:pPr>
        <w:spacing w:after="0" w:line="0" w:lineRule="atLeast"/>
        <w:contextualSpacing/>
        <w:jc w:val="both"/>
        <w:rPr>
          <w:rFonts w:ascii="Times New Roman" w:hAnsi="Times New Roman" w:cs="Times New Roman"/>
          <w:b/>
          <w:i/>
          <w:color w:val="000000" w:themeColor="text1"/>
          <w:sz w:val="24"/>
          <w:szCs w:val="24"/>
        </w:rPr>
      </w:pPr>
      <w:r w:rsidRPr="001D5E27">
        <w:rPr>
          <w:rFonts w:ascii="Times New Roman" w:hAnsi="Times New Roman" w:cs="Times New Roman"/>
          <w:b/>
          <w:i/>
          <w:color w:val="000000" w:themeColor="text1"/>
          <w:sz w:val="24"/>
          <w:szCs w:val="24"/>
        </w:rPr>
        <w:t xml:space="preserve">15. </w:t>
      </w:r>
      <w:r w:rsidR="003450F0" w:rsidRPr="001D5E27">
        <w:rPr>
          <w:rFonts w:ascii="Times New Roman" w:hAnsi="Times New Roman" w:cs="Times New Roman"/>
          <w:b/>
          <w:i/>
          <w:color w:val="000000" w:themeColor="text1"/>
          <w:sz w:val="24"/>
          <w:szCs w:val="24"/>
        </w:rPr>
        <w:t xml:space="preserve"> Укажите предложения, в которых есть вводные слова (знаки не расставлены):</w:t>
      </w:r>
    </w:p>
    <w:p w:rsidR="003450F0" w:rsidRPr="001D5E27" w:rsidRDefault="003450F0" w:rsidP="00E041BA">
      <w:pPr>
        <w:pStyle w:val="a7"/>
        <w:numPr>
          <w:ilvl w:val="0"/>
          <w:numId w:val="107"/>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К счастью мне удалось направить лодку к берегу.</w:t>
      </w:r>
    </w:p>
    <w:p w:rsidR="003450F0" w:rsidRPr="001D5E27" w:rsidRDefault="003450F0" w:rsidP="00E041BA">
      <w:pPr>
        <w:pStyle w:val="a7"/>
        <w:numPr>
          <w:ilvl w:val="0"/>
          <w:numId w:val="107"/>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Когда-то тут росли высокие густые травы.</w:t>
      </w:r>
    </w:p>
    <w:p w:rsidR="003450F0" w:rsidRPr="001D5E27" w:rsidRDefault="003450F0" w:rsidP="00E041BA">
      <w:pPr>
        <w:pStyle w:val="a7"/>
        <w:numPr>
          <w:ilvl w:val="0"/>
          <w:numId w:val="107"/>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В ближайшее десятилетие возможно будут найдены лекарства от неизлечимых болезней.</w:t>
      </w:r>
    </w:p>
    <w:p w:rsidR="003450F0" w:rsidRPr="001D5E27" w:rsidRDefault="003450F0" w:rsidP="00E041BA">
      <w:pPr>
        <w:pStyle w:val="a7"/>
        <w:numPr>
          <w:ilvl w:val="0"/>
          <w:numId w:val="107"/>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К моему счастью прибавилось и одно огорчение.</w:t>
      </w:r>
    </w:p>
    <w:p w:rsidR="003450F0" w:rsidRPr="001D5E27" w:rsidRDefault="003450F0" w:rsidP="003450F0">
      <w:pPr>
        <w:spacing w:after="0" w:line="0" w:lineRule="atLeast"/>
        <w:contextualSpacing/>
        <w:jc w:val="both"/>
        <w:rPr>
          <w:rFonts w:ascii="Times New Roman" w:hAnsi="Times New Roman" w:cs="Times New Roman"/>
          <w:color w:val="000000" w:themeColor="text1"/>
          <w:sz w:val="24"/>
          <w:szCs w:val="24"/>
        </w:rPr>
      </w:pPr>
    </w:p>
    <w:p w:rsidR="003450F0" w:rsidRPr="001D5E27" w:rsidRDefault="002550FE" w:rsidP="003450F0">
      <w:pPr>
        <w:spacing w:after="0" w:line="0" w:lineRule="atLeast"/>
        <w:contextualSpacing/>
        <w:jc w:val="both"/>
        <w:rPr>
          <w:rFonts w:ascii="Times New Roman" w:hAnsi="Times New Roman" w:cs="Times New Roman"/>
          <w:b/>
          <w:i/>
          <w:color w:val="000000" w:themeColor="text1"/>
          <w:sz w:val="24"/>
          <w:szCs w:val="24"/>
        </w:rPr>
      </w:pPr>
      <w:r w:rsidRPr="001D5E27">
        <w:rPr>
          <w:rFonts w:ascii="Times New Roman" w:hAnsi="Times New Roman" w:cs="Times New Roman"/>
          <w:b/>
          <w:i/>
          <w:color w:val="000000" w:themeColor="text1"/>
          <w:sz w:val="24"/>
          <w:szCs w:val="24"/>
        </w:rPr>
        <w:t>16.</w:t>
      </w:r>
      <w:r w:rsidR="003450F0" w:rsidRPr="001D5E27">
        <w:rPr>
          <w:rFonts w:ascii="Times New Roman" w:hAnsi="Times New Roman" w:cs="Times New Roman"/>
          <w:b/>
          <w:i/>
          <w:color w:val="000000" w:themeColor="text1"/>
          <w:sz w:val="24"/>
          <w:szCs w:val="24"/>
        </w:rPr>
        <w:t xml:space="preserve"> Укажите предложения, в которых правильно расставлены знаки препинания:</w:t>
      </w:r>
    </w:p>
    <w:p w:rsidR="003450F0" w:rsidRPr="001D5E27" w:rsidRDefault="003450F0" w:rsidP="00E041BA">
      <w:pPr>
        <w:pStyle w:val="a7"/>
        <w:numPr>
          <w:ilvl w:val="0"/>
          <w:numId w:val="108"/>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Ребенок-звездочка рос и воспитывался с детьми Лесоруба,</w:t>
      </w:r>
    </w:p>
    <w:p w:rsidR="003450F0" w:rsidRPr="001D5E27" w:rsidRDefault="003450F0" w:rsidP="00E041BA">
      <w:pPr>
        <w:pStyle w:val="a7"/>
        <w:numPr>
          <w:ilvl w:val="0"/>
          <w:numId w:val="108"/>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Ел и пил с ними за одним столом, играл вместе с ними.</w:t>
      </w:r>
    </w:p>
    <w:p w:rsidR="003450F0" w:rsidRPr="001D5E27" w:rsidRDefault="003450F0" w:rsidP="00E041BA">
      <w:pPr>
        <w:pStyle w:val="a7"/>
        <w:numPr>
          <w:ilvl w:val="0"/>
          <w:numId w:val="108"/>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Речка вбирает в себя меньшие речки и ручейки которые называются притоками.</w:t>
      </w:r>
    </w:p>
    <w:p w:rsidR="003450F0" w:rsidRPr="001D5E27" w:rsidRDefault="003450F0" w:rsidP="00E041BA">
      <w:pPr>
        <w:pStyle w:val="a7"/>
        <w:numPr>
          <w:ilvl w:val="0"/>
          <w:numId w:val="108"/>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Насыпали запорожцы на Днепровской круче Вишневецкому высокий холм а душа атамана и дальше по Украине гуляет, песнею из уст кобзарей рождается.</w:t>
      </w:r>
    </w:p>
    <w:p w:rsidR="003450F0" w:rsidRPr="001D5E27" w:rsidRDefault="003450F0" w:rsidP="00E041BA">
      <w:pPr>
        <w:pStyle w:val="a7"/>
        <w:numPr>
          <w:ilvl w:val="0"/>
          <w:numId w:val="108"/>
        </w:numPr>
        <w:spacing w:after="0" w:line="0" w:lineRule="atLeast"/>
        <w:jc w:val="both"/>
        <w:rPr>
          <w:rFonts w:ascii="Times New Roman" w:hAnsi="Times New Roman"/>
          <w:color w:val="000000" w:themeColor="text1"/>
          <w:sz w:val="24"/>
          <w:szCs w:val="24"/>
        </w:rPr>
      </w:pPr>
      <w:proofErr w:type="spellStart"/>
      <w:r w:rsidRPr="001D5E27">
        <w:rPr>
          <w:rFonts w:ascii="Times New Roman" w:hAnsi="Times New Roman"/>
          <w:color w:val="000000" w:themeColor="text1"/>
          <w:sz w:val="24"/>
          <w:szCs w:val="24"/>
        </w:rPr>
        <w:t>Маугли</w:t>
      </w:r>
      <w:proofErr w:type="spellEnd"/>
      <w:r w:rsidRPr="001D5E27">
        <w:rPr>
          <w:rFonts w:ascii="Times New Roman" w:hAnsi="Times New Roman"/>
          <w:color w:val="000000" w:themeColor="text1"/>
          <w:sz w:val="24"/>
          <w:szCs w:val="24"/>
        </w:rPr>
        <w:t xml:space="preserve"> бросал в огонь ветки, чтобы посмотреть, как они вспыхивают.</w:t>
      </w:r>
    </w:p>
    <w:p w:rsidR="003450F0" w:rsidRPr="001D5E27" w:rsidRDefault="003450F0" w:rsidP="003450F0">
      <w:pPr>
        <w:spacing w:after="0" w:line="0" w:lineRule="atLeast"/>
        <w:contextualSpacing/>
        <w:jc w:val="both"/>
        <w:rPr>
          <w:rFonts w:ascii="Times New Roman" w:hAnsi="Times New Roman" w:cs="Times New Roman"/>
          <w:color w:val="000000" w:themeColor="text1"/>
          <w:sz w:val="24"/>
          <w:szCs w:val="24"/>
        </w:rPr>
      </w:pPr>
    </w:p>
    <w:p w:rsidR="003450F0" w:rsidRPr="001D5E27" w:rsidRDefault="002550FE" w:rsidP="003450F0">
      <w:pPr>
        <w:spacing w:after="0" w:line="0" w:lineRule="atLeast"/>
        <w:contextualSpacing/>
        <w:jc w:val="both"/>
        <w:rPr>
          <w:rFonts w:ascii="Times New Roman" w:hAnsi="Times New Roman" w:cs="Times New Roman"/>
          <w:b/>
          <w:i/>
          <w:color w:val="000000" w:themeColor="text1"/>
          <w:sz w:val="24"/>
          <w:szCs w:val="24"/>
        </w:rPr>
      </w:pPr>
      <w:r w:rsidRPr="001D5E27">
        <w:rPr>
          <w:rFonts w:ascii="Times New Roman" w:hAnsi="Times New Roman" w:cs="Times New Roman"/>
          <w:b/>
          <w:i/>
          <w:color w:val="000000" w:themeColor="text1"/>
          <w:sz w:val="24"/>
          <w:szCs w:val="24"/>
        </w:rPr>
        <w:t>17.</w:t>
      </w:r>
      <w:r w:rsidR="003450F0" w:rsidRPr="001D5E27">
        <w:rPr>
          <w:rFonts w:ascii="Times New Roman" w:hAnsi="Times New Roman" w:cs="Times New Roman"/>
          <w:b/>
          <w:i/>
          <w:color w:val="000000" w:themeColor="text1"/>
          <w:sz w:val="24"/>
          <w:szCs w:val="24"/>
        </w:rPr>
        <w:t xml:space="preserve"> Укажите повествовательные предложения:</w:t>
      </w:r>
    </w:p>
    <w:p w:rsidR="003450F0" w:rsidRPr="001D5E27" w:rsidRDefault="003450F0" w:rsidP="00E041BA">
      <w:pPr>
        <w:pStyle w:val="a7"/>
        <w:numPr>
          <w:ilvl w:val="0"/>
          <w:numId w:val="109"/>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Какие красные ягоды на этой поляне!</w:t>
      </w:r>
    </w:p>
    <w:p w:rsidR="003450F0" w:rsidRPr="001D5E27" w:rsidRDefault="003450F0" w:rsidP="00E041BA">
      <w:pPr>
        <w:pStyle w:val="a7"/>
        <w:numPr>
          <w:ilvl w:val="0"/>
          <w:numId w:val="109"/>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Какие у тебя замечательные туфли.</w:t>
      </w:r>
    </w:p>
    <w:p w:rsidR="003450F0" w:rsidRPr="001D5E27" w:rsidRDefault="003450F0" w:rsidP="00E041BA">
      <w:pPr>
        <w:pStyle w:val="a7"/>
        <w:numPr>
          <w:ilvl w:val="0"/>
          <w:numId w:val="109"/>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Какие туфли ты выбрала?</w:t>
      </w:r>
    </w:p>
    <w:p w:rsidR="003450F0" w:rsidRPr="001D5E27" w:rsidRDefault="003450F0" w:rsidP="00E041BA">
      <w:pPr>
        <w:pStyle w:val="a7"/>
        <w:numPr>
          <w:ilvl w:val="0"/>
          <w:numId w:val="109"/>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Попробуй отгадать загадку.</w:t>
      </w:r>
    </w:p>
    <w:p w:rsidR="003450F0" w:rsidRPr="001D5E27" w:rsidRDefault="003450F0" w:rsidP="00E041BA">
      <w:pPr>
        <w:pStyle w:val="a7"/>
        <w:numPr>
          <w:ilvl w:val="0"/>
          <w:numId w:val="109"/>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Как легко открывается это окно!</w:t>
      </w:r>
    </w:p>
    <w:p w:rsidR="003450F0" w:rsidRPr="001D5E27" w:rsidRDefault="003450F0" w:rsidP="003450F0">
      <w:pPr>
        <w:spacing w:after="0" w:line="0" w:lineRule="atLeast"/>
        <w:contextualSpacing/>
        <w:jc w:val="both"/>
        <w:rPr>
          <w:rFonts w:ascii="Times New Roman" w:hAnsi="Times New Roman" w:cs="Times New Roman"/>
          <w:b/>
          <w:i/>
          <w:color w:val="000000" w:themeColor="text1"/>
          <w:sz w:val="24"/>
          <w:szCs w:val="24"/>
        </w:rPr>
      </w:pPr>
    </w:p>
    <w:p w:rsidR="003450F0" w:rsidRPr="001D5E27" w:rsidRDefault="002550FE" w:rsidP="003450F0">
      <w:pPr>
        <w:spacing w:after="0" w:line="0" w:lineRule="atLeast"/>
        <w:contextualSpacing/>
        <w:jc w:val="both"/>
        <w:rPr>
          <w:rFonts w:ascii="Times New Roman" w:hAnsi="Times New Roman" w:cs="Times New Roman"/>
          <w:b/>
          <w:i/>
          <w:color w:val="000000" w:themeColor="text1"/>
          <w:sz w:val="24"/>
          <w:szCs w:val="24"/>
        </w:rPr>
      </w:pPr>
      <w:r w:rsidRPr="001D5E27">
        <w:rPr>
          <w:rFonts w:ascii="Times New Roman" w:hAnsi="Times New Roman" w:cs="Times New Roman"/>
          <w:b/>
          <w:i/>
          <w:color w:val="000000" w:themeColor="text1"/>
          <w:sz w:val="24"/>
          <w:szCs w:val="24"/>
        </w:rPr>
        <w:t>18.</w:t>
      </w:r>
      <w:r w:rsidR="003450F0" w:rsidRPr="001D5E27">
        <w:rPr>
          <w:rFonts w:ascii="Times New Roman" w:hAnsi="Times New Roman" w:cs="Times New Roman"/>
          <w:b/>
          <w:i/>
          <w:color w:val="000000" w:themeColor="text1"/>
          <w:sz w:val="24"/>
          <w:szCs w:val="24"/>
        </w:rPr>
        <w:t xml:space="preserve"> Укажите распространенные предложения:</w:t>
      </w:r>
    </w:p>
    <w:p w:rsidR="003450F0" w:rsidRPr="001D5E27" w:rsidRDefault="003450F0" w:rsidP="00E041BA">
      <w:pPr>
        <w:pStyle w:val="a7"/>
        <w:numPr>
          <w:ilvl w:val="0"/>
          <w:numId w:val="110"/>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Подснежники появляются в марте.</w:t>
      </w:r>
    </w:p>
    <w:p w:rsidR="003450F0" w:rsidRPr="001D5E27" w:rsidRDefault="003450F0" w:rsidP="00E041BA">
      <w:pPr>
        <w:pStyle w:val="a7"/>
        <w:numPr>
          <w:ilvl w:val="0"/>
          <w:numId w:val="110"/>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Девочка начала убирать.</w:t>
      </w:r>
    </w:p>
    <w:p w:rsidR="003450F0" w:rsidRPr="001D5E27" w:rsidRDefault="003450F0" w:rsidP="00E041BA">
      <w:pPr>
        <w:pStyle w:val="a7"/>
        <w:numPr>
          <w:ilvl w:val="0"/>
          <w:numId w:val="110"/>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Птицы щебечут звонко.</w:t>
      </w:r>
    </w:p>
    <w:p w:rsidR="003450F0" w:rsidRPr="001D5E27" w:rsidRDefault="003450F0" w:rsidP="00E041BA">
      <w:pPr>
        <w:pStyle w:val="a7"/>
        <w:numPr>
          <w:ilvl w:val="0"/>
          <w:numId w:val="110"/>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Утро.</w:t>
      </w:r>
    </w:p>
    <w:p w:rsidR="003450F0" w:rsidRPr="001D5E27" w:rsidRDefault="003450F0" w:rsidP="00E041BA">
      <w:pPr>
        <w:pStyle w:val="a7"/>
        <w:numPr>
          <w:ilvl w:val="0"/>
          <w:numId w:val="110"/>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Мать радостно улыбнулась.</w:t>
      </w:r>
    </w:p>
    <w:p w:rsidR="003450F0" w:rsidRPr="001D5E27" w:rsidRDefault="003450F0" w:rsidP="003450F0">
      <w:pPr>
        <w:spacing w:after="0" w:line="0" w:lineRule="atLeast"/>
        <w:contextualSpacing/>
        <w:jc w:val="both"/>
        <w:rPr>
          <w:rFonts w:ascii="Times New Roman" w:hAnsi="Times New Roman" w:cs="Times New Roman"/>
          <w:color w:val="000000" w:themeColor="text1"/>
          <w:sz w:val="24"/>
          <w:szCs w:val="24"/>
        </w:rPr>
      </w:pPr>
    </w:p>
    <w:p w:rsidR="003450F0" w:rsidRPr="001D5E27" w:rsidRDefault="002550FE" w:rsidP="003450F0">
      <w:pPr>
        <w:spacing w:after="0" w:line="0" w:lineRule="atLeast"/>
        <w:contextualSpacing/>
        <w:jc w:val="both"/>
        <w:rPr>
          <w:rFonts w:ascii="Times New Roman" w:hAnsi="Times New Roman" w:cs="Times New Roman"/>
          <w:b/>
          <w:i/>
          <w:color w:val="000000" w:themeColor="text1"/>
          <w:sz w:val="24"/>
          <w:szCs w:val="24"/>
        </w:rPr>
      </w:pPr>
      <w:r w:rsidRPr="001D5E27">
        <w:rPr>
          <w:rFonts w:ascii="Times New Roman" w:hAnsi="Times New Roman" w:cs="Times New Roman"/>
          <w:b/>
          <w:i/>
          <w:color w:val="000000" w:themeColor="text1"/>
          <w:sz w:val="24"/>
          <w:szCs w:val="24"/>
        </w:rPr>
        <w:t>19.</w:t>
      </w:r>
      <w:r w:rsidR="003450F0" w:rsidRPr="001D5E27">
        <w:rPr>
          <w:rFonts w:ascii="Times New Roman" w:hAnsi="Times New Roman" w:cs="Times New Roman"/>
          <w:b/>
          <w:i/>
          <w:color w:val="000000" w:themeColor="text1"/>
          <w:sz w:val="24"/>
          <w:szCs w:val="24"/>
        </w:rPr>
        <w:t xml:space="preserve"> Укажите предложения, в которых ставится тире между подлежащим и сказуемым:</w:t>
      </w:r>
    </w:p>
    <w:p w:rsidR="003450F0" w:rsidRPr="001D5E27" w:rsidRDefault="003450F0" w:rsidP="00E041BA">
      <w:pPr>
        <w:pStyle w:val="a7"/>
        <w:numPr>
          <w:ilvl w:val="0"/>
          <w:numId w:val="111"/>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Наивысшая вершина Карпат Говерла.</w:t>
      </w:r>
    </w:p>
    <w:p w:rsidR="003450F0" w:rsidRPr="001D5E27" w:rsidRDefault="003450F0" w:rsidP="00E041BA">
      <w:pPr>
        <w:pStyle w:val="a7"/>
        <w:numPr>
          <w:ilvl w:val="0"/>
          <w:numId w:val="111"/>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Алупка, Ялта, Гурзуф являются наиболее известными курортами.</w:t>
      </w:r>
    </w:p>
    <w:p w:rsidR="003450F0" w:rsidRPr="001D5E27" w:rsidRDefault="003450F0" w:rsidP="00E041BA">
      <w:pPr>
        <w:pStyle w:val="a7"/>
        <w:numPr>
          <w:ilvl w:val="0"/>
          <w:numId w:val="111"/>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Равнина чудесное пастбище для овец, коров и других животных.</w:t>
      </w:r>
    </w:p>
    <w:p w:rsidR="003450F0" w:rsidRPr="001D5E27" w:rsidRDefault="003450F0" w:rsidP="00E041BA">
      <w:pPr>
        <w:pStyle w:val="a7"/>
        <w:numPr>
          <w:ilvl w:val="0"/>
          <w:numId w:val="111"/>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В Карпатах много редких растений.</w:t>
      </w:r>
    </w:p>
    <w:p w:rsidR="003450F0" w:rsidRPr="001D5E27" w:rsidRDefault="003450F0" w:rsidP="003450F0">
      <w:pPr>
        <w:spacing w:after="0" w:line="0" w:lineRule="atLeast"/>
        <w:contextualSpacing/>
        <w:jc w:val="both"/>
        <w:rPr>
          <w:rFonts w:ascii="Times New Roman" w:hAnsi="Times New Roman" w:cs="Times New Roman"/>
          <w:b/>
          <w:i/>
          <w:color w:val="000000" w:themeColor="text1"/>
          <w:sz w:val="24"/>
          <w:szCs w:val="24"/>
        </w:rPr>
      </w:pPr>
    </w:p>
    <w:p w:rsidR="003450F0" w:rsidRPr="001D5E27" w:rsidRDefault="002550FE" w:rsidP="003450F0">
      <w:pPr>
        <w:spacing w:after="0" w:line="0" w:lineRule="atLeast"/>
        <w:contextualSpacing/>
        <w:jc w:val="both"/>
        <w:rPr>
          <w:rFonts w:ascii="Times New Roman" w:hAnsi="Times New Roman" w:cs="Times New Roman"/>
          <w:b/>
          <w:i/>
          <w:color w:val="000000" w:themeColor="text1"/>
          <w:sz w:val="24"/>
          <w:szCs w:val="24"/>
        </w:rPr>
      </w:pPr>
      <w:r w:rsidRPr="001D5E27">
        <w:rPr>
          <w:rFonts w:ascii="Times New Roman" w:hAnsi="Times New Roman" w:cs="Times New Roman"/>
          <w:b/>
          <w:i/>
          <w:color w:val="000000" w:themeColor="text1"/>
          <w:sz w:val="24"/>
          <w:szCs w:val="24"/>
        </w:rPr>
        <w:t>20</w:t>
      </w:r>
      <w:r w:rsidR="003450F0" w:rsidRPr="001D5E27">
        <w:rPr>
          <w:rFonts w:ascii="Times New Roman" w:hAnsi="Times New Roman" w:cs="Times New Roman"/>
          <w:b/>
          <w:i/>
          <w:color w:val="000000" w:themeColor="text1"/>
          <w:sz w:val="24"/>
          <w:szCs w:val="24"/>
        </w:rPr>
        <w:t>. Укажите предложения, в которых после обобщающего слова ставится двоеточие (знаки не расставлены):</w:t>
      </w:r>
    </w:p>
    <w:p w:rsidR="003450F0" w:rsidRPr="001D5E27" w:rsidRDefault="003450F0" w:rsidP="00E041BA">
      <w:pPr>
        <w:pStyle w:val="a7"/>
        <w:numPr>
          <w:ilvl w:val="0"/>
          <w:numId w:val="112"/>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 xml:space="preserve">Трещинки в эмали зубов возникают от </w:t>
      </w:r>
      <w:proofErr w:type="spellStart"/>
      <w:r w:rsidRPr="001D5E27">
        <w:rPr>
          <w:rFonts w:ascii="Times New Roman" w:hAnsi="Times New Roman"/>
          <w:color w:val="000000" w:themeColor="text1"/>
          <w:sz w:val="24"/>
          <w:szCs w:val="24"/>
        </w:rPr>
        <w:t>разгрызания</w:t>
      </w:r>
      <w:proofErr w:type="spellEnd"/>
      <w:r w:rsidRPr="001D5E27">
        <w:rPr>
          <w:rFonts w:ascii="Times New Roman" w:hAnsi="Times New Roman"/>
          <w:color w:val="000000" w:themeColor="text1"/>
          <w:sz w:val="24"/>
          <w:szCs w:val="24"/>
        </w:rPr>
        <w:t xml:space="preserve"> орехов косточек слив вишен абрикосов.</w:t>
      </w:r>
    </w:p>
    <w:p w:rsidR="003450F0" w:rsidRPr="001D5E27" w:rsidRDefault="003450F0" w:rsidP="00E041BA">
      <w:pPr>
        <w:pStyle w:val="a7"/>
        <w:numPr>
          <w:ilvl w:val="0"/>
          <w:numId w:val="112"/>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К горному климату хорошо приспособилась черника, брусника и другие ягоды.</w:t>
      </w:r>
    </w:p>
    <w:p w:rsidR="003450F0" w:rsidRPr="001D5E27" w:rsidRDefault="003450F0" w:rsidP="00E041BA">
      <w:pPr>
        <w:pStyle w:val="a7"/>
        <w:numPr>
          <w:ilvl w:val="0"/>
          <w:numId w:val="112"/>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В Крымских горах можно увидеть разнообразные фантастичные фигуры столбы пирамиды зубцы прибрежных скал.</w:t>
      </w:r>
    </w:p>
    <w:p w:rsidR="003450F0" w:rsidRPr="001D5E27" w:rsidRDefault="003450F0" w:rsidP="00E041BA">
      <w:pPr>
        <w:pStyle w:val="a7"/>
        <w:numPr>
          <w:ilvl w:val="0"/>
          <w:numId w:val="112"/>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Верили наши предки что существует нечистая сила лесовики домовые русалки.</w:t>
      </w:r>
    </w:p>
    <w:p w:rsidR="003450F0" w:rsidRPr="001D5E27" w:rsidRDefault="003450F0" w:rsidP="003450F0">
      <w:pPr>
        <w:spacing w:after="0" w:line="0" w:lineRule="atLeast"/>
        <w:contextualSpacing/>
        <w:jc w:val="both"/>
        <w:rPr>
          <w:rFonts w:ascii="Times New Roman" w:hAnsi="Times New Roman" w:cs="Times New Roman"/>
          <w:color w:val="000000" w:themeColor="text1"/>
          <w:sz w:val="24"/>
          <w:szCs w:val="24"/>
        </w:rPr>
      </w:pPr>
    </w:p>
    <w:p w:rsidR="003450F0" w:rsidRPr="001D5E27" w:rsidRDefault="003450F0" w:rsidP="003450F0">
      <w:pPr>
        <w:spacing w:after="0" w:line="0" w:lineRule="atLeast"/>
        <w:contextualSpacing/>
        <w:jc w:val="both"/>
        <w:rPr>
          <w:rFonts w:ascii="Times New Roman" w:hAnsi="Times New Roman" w:cs="Times New Roman"/>
          <w:b/>
          <w:i/>
          <w:color w:val="000000" w:themeColor="text1"/>
          <w:sz w:val="24"/>
          <w:szCs w:val="24"/>
        </w:rPr>
      </w:pPr>
      <w:r w:rsidRPr="001D5E27">
        <w:rPr>
          <w:rFonts w:ascii="Times New Roman" w:hAnsi="Times New Roman" w:cs="Times New Roman"/>
          <w:b/>
          <w:i/>
          <w:color w:val="000000" w:themeColor="text1"/>
          <w:sz w:val="24"/>
          <w:szCs w:val="24"/>
        </w:rPr>
        <w:t>21. Укажите предложения, в которых есть вводные слова (знаки не расставлены):</w:t>
      </w:r>
    </w:p>
    <w:p w:rsidR="003450F0" w:rsidRPr="001D5E27" w:rsidRDefault="003450F0" w:rsidP="00E041BA">
      <w:pPr>
        <w:pStyle w:val="a7"/>
        <w:numPr>
          <w:ilvl w:val="0"/>
          <w:numId w:val="113"/>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К счастью мне удалось направить лодку к берегу.</w:t>
      </w:r>
    </w:p>
    <w:p w:rsidR="003450F0" w:rsidRPr="001D5E27" w:rsidRDefault="003450F0" w:rsidP="00E041BA">
      <w:pPr>
        <w:pStyle w:val="a7"/>
        <w:numPr>
          <w:ilvl w:val="0"/>
          <w:numId w:val="113"/>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Когда-то тут росли высокие густые травы.</w:t>
      </w:r>
    </w:p>
    <w:p w:rsidR="003450F0" w:rsidRPr="001D5E27" w:rsidRDefault="003450F0" w:rsidP="00E041BA">
      <w:pPr>
        <w:pStyle w:val="a7"/>
        <w:numPr>
          <w:ilvl w:val="0"/>
          <w:numId w:val="113"/>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В ближайшее десятилетие возможно будут найдены лекарства от неизлечимых болезней.</w:t>
      </w:r>
    </w:p>
    <w:p w:rsidR="003450F0" w:rsidRPr="001D5E27" w:rsidRDefault="003450F0" w:rsidP="00E041BA">
      <w:pPr>
        <w:pStyle w:val="a7"/>
        <w:numPr>
          <w:ilvl w:val="0"/>
          <w:numId w:val="113"/>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lastRenderedPageBreak/>
        <w:t>К моему счастью прибавилось и одно огорчение.</w:t>
      </w:r>
    </w:p>
    <w:p w:rsidR="003450F0" w:rsidRPr="001D5E27" w:rsidRDefault="003450F0" w:rsidP="003450F0">
      <w:pPr>
        <w:spacing w:after="0" w:line="0" w:lineRule="atLeast"/>
        <w:contextualSpacing/>
        <w:jc w:val="both"/>
        <w:rPr>
          <w:rFonts w:ascii="Times New Roman" w:hAnsi="Times New Roman" w:cs="Times New Roman"/>
          <w:color w:val="000000" w:themeColor="text1"/>
          <w:sz w:val="24"/>
          <w:szCs w:val="24"/>
        </w:rPr>
      </w:pPr>
    </w:p>
    <w:p w:rsidR="003450F0" w:rsidRPr="001D5E27" w:rsidRDefault="002550FE" w:rsidP="003450F0">
      <w:pPr>
        <w:spacing w:after="0" w:line="0" w:lineRule="atLeast"/>
        <w:contextualSpacing/>
        <w:jc w:val="both"/>
        <w:rPr>
          <w:rFonts w:ascii="Times New Roman" w:hAnsi="Times New Roman" w:cs="Times New Roman"/>
          <w:b/>
          <w:i/>
          <w:color w:val="000000" w:themeColor="text1"/>
          <w:sz w:val="24"/>
          <w:szCs w:val="24"/>
        </w:rPr>
      </w:pPr>
      <w:r w:rsidRPr="001D5E27">
        <w:rPr>
          <w:rFonts w:ascii="Times New Roman" w:hAnsi="Times New Roman" w:cs="Times New Roman"/>
          <w:b/>
          <w:i/>
          <w:color w:val="000000" w:themeColor="text1"/>
          <w:sz w:val="24"/>
          <w:szCs w:val="24"/>
        </w:rPr>
        <w:t>22</w:t>
      </w:r>
      <w:r w:rsidR="003450F0" w:rsidRPr="001D5E27">
        <w:rPr>
          <w:rFonts w:ascii="Times New Roman" w:hAnsi="Times New Roman" w:cs="Times New Roman"/>
          <w:b/>
          <w:i/>
          <w:color w:val="000000" w:themeColor="text1"/>
          <w:sz w:val="24"/>
          <w:szCs w:val="24"/>
        </w:rPr>
        <w:t>. Укажите предложения, в которых правильно расставлены знаки препинания:</w:t>
      </w:r>
    </w:p>
    <w:p w:rsidR="003450F0" w:rsidRPr="001D5E27" w:rsidRDefault="003450F0" w:rsidP="00E041BA">
      <w:pPr>
        <w:pStyle w:val="a7"/>
        <w:numPr>
          <w:ilvl w:val="0"/>
          <w:numId w:val="114"/>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Ребенок-звездочка рос и воспитывался с детьми Лесоруба, ел и пил с ними за одним столом, играл вместе с ними.</w:t>
      </w:r>
    </w:p>
    <w:p w:rsidR="003450F0" w:rsidRPr="001D5E27" w:rsidRDefault="003450F0" w:rsidP="00E041BA">
      <w:pPr>
        <w:pStyle w:val="a7"/>
        <w:numPr>
          <w:ilvl w:val="0"/>
          <w:numId w:val="114"/>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Речка вбирает в себя меньшие речки и ручейки которые называются притоками.</w:t>
      </w:r>
    </w:p>
    <w:p w:rsidR="003450F0" w:rsidRPr="001D5E27" w:rsidRDefault="003450F0" w:rsidP="00E041BA">
      <w:pPr>
        <w:pStyle w:val="a7"/>
        <w:numPr>
          <w:ilvl w:val="0"/>
          <w:numId w:val="114"/>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Насыпали запорожцы на Днепровской круче Вишневецкому высокий холм а душа атамана и дальше по Украине гуляет, песнею из уст кобзарей рождается.</w:t>
      </w:r>
    </w:p>
    <w:p w:rsidR="003450F0" w:rsidRPr="001D5E27" w:rsidRDefault="003450F0" w:rsidP="00E041BA">
      <w:pPr>
        <w:pStyle w:val="a7"/>
        <w:numPr>
          <w:ilvl w:val="0"/>
          <w:numId w:val="114"/>
        </w:numPr>
        <w:spacing w:after="0" w:line="0" w:lineRule="atLeast"/>
        <w:jc w:val="both"/>
        <w:rPr>
          <w:rFonts w:ascii="Times New Roman" w:hAnsi="Times New Roman"/>
          <w:color w:val="000000" w:themeColor="text1"/>
          <w:sz w:val="24"/>
          <w:szCs w:val="24"/>
        </w:rPr>
      </w:pPr>
      <w:proofErr w:type="spellStart"/>
      <w:r w:rsidRPr="001D5E27">
        <w:rPr>
          <w:rFonts w:ascii="Times New Roman" w:hAnsi="Times New Roman"/>
          <w:color w:val="000000" w:themeColor="text1"/>
          <w:sz w:val="24"/>
          <w:szCs w:val="24"/>
        </w:rPr>
        <w:t>Маугли</w:t>
      </w:r>
      <w:proofErr w:type="spellEnd"/>
      <w:r w:rsidRPr="001D5E27">
        <w:rPr>
          <w:rFonts w:ascii="Times New Roman" w:hAnsi="Times New Roman"/>
          <w:color w:val="000000" w:themeColor="text1"/>
          <w:sz w:val="24"/>
          <w:szCs w:val="24"/>
        </w:rPr>
        <w:t xml:space="preserve"> бросал в огонь ветки, чтобы посмотреть, как они вспыхивают.</w:t>
      </w:r>
    </w:p>
    <w:p w:rsidR="000C33C2" w:rsidRPr="001D5E27" w:rsidRDefault="000C33C2" w:rsidP="003450F0">
      <w:pPr>
        <w:spacing w:after="0" w:line="0" w:lineRule="atLeast"/>
        <w:contextualSpacing/>
        <w:jc w:val="both"/>
        <w:rPr>
          <w:rFonts w:ascii="Times New Roman" w:hAnsi="Times New Roman" w:cs="Times New Roman"/>
          <w:color w:val="000000" w:themeColor="text1"/>
          <w:sz w:val="24"/>
          <w:szCs w:val="24"/>
        </w:rPr>
      </w:pPr>
    </w:p>
    <w:p w:rsidR="000C33C2" w:rsidRPr="001D5E27" w:rsidRDefault="000C33C2" w:rsidP="000C33C2">
      <w:pPr>
        <w:spacing w:after="0" w:line="0" w:lineRule="atLeast"/>
        <w:contextualSpacing/>
        <w:jc w:val="both"/>
        <w:rPr>
          <w:rFonts w:ascii="Times New Roman" w:hAnsi="Times New Roman" w:cs="Times New Roman"/>
          <w:b/>
          <w:i/>
          <w:color w:val="000000" w:themeColor="text1"/>
          <w:sz w:val="24"/>
          <w:szCs w:val="24"/>
        </w:rPr>
      </w:pPr>
      <w:r w:rsidRPr="001D5E27">
        <w:rPr>
          <w:rFonts w:ascii="Times New Roman" w:hAnsi="Times New Roman" w:cs="Times New Roman"/>
          <w:b/>
          <w:i/>
          <w:color w:val="000000" w:themeColor="text1"/>
          <w:sz w:val="24"/>
          <w:szCs w:val="24"/>
        </w:rPr>
        <w:t>2</w:t>
      </w:r>
      <w:r w:rsidR="002550FE" w:rsidRPr="001D5E27">
        <w:rPr>
          <w:rFonts w:ascii="Times New Roman" w:hAnsi="Times New Roman" w:cs="Times New Roman"/>
          <w:b/>
          <w:i/>
          <w:color w:val="000000" w:themeColor="text1"/>
          <w:sz w:val="24"/>
          <w:szCs w:val="24"/>
        </w:rPr>
        <w:t>3</w:t>
      </w:r>
      <w:r w:rsidRPr="001D5E27">
        <w:rPr>
          <w:rFonts w:ascii="Times New Roman" w:hAnsi="Times New Roman" w:cs="Times New Roman"/>
          <w:b/>
          <w:i/>
          <w:color w:val="000000" w:themeColor="text1"/>
          <w:sz w:val="24"/>
          <w:szCs w:val="24"/>
        </w:rPr>
        <w:t>. Способ связи в словосочетании, при котором изменяются и главное, и зависимое слова.</w:t>
      </w:r>
    </w:p>
    <w:p w:rsidR="000C33C2" w:rsidRPr="001D5E27" w:rsidRDefault="000C33C2" w:rsidP="00E041BA">
      <w:pPr>
        <w:pStyle w:val="a7"/>
        <w:numPr>
          <w:ilvl w:val="0"/>
          <w:numId w:val="115"/>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согласование;</w:t>
      </w:r>
    </w:p>
    <w:p w:rsidR="000C33C2" w:rsidRPr="001D5E27" w:rsidRDefault="000C33C2" w:rsidP="00E041BA">
      <w:pPr>
        <w:pStyle w:val="a7"/>
        <w:numPr>
          <w:ilvl w:val="0"/>
          <w:numId w:val="115"/>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примыкание,</w:t>
      </w:r>
    </w:p>
    <w:p w:rsidR="000C33C2" w:rsidRPr="001D5E27" w:rsidRDefault="000C33C2" w:rsidP="00E041BA">
      <w:pPr>
        <w:pStyle w:val="a7"/>
        <w:numPr>
          <w:ilvl w:val="0"/>
          <w:numId w:val="115"/>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управление.</w:t>
      </w:r>
    </w:p>
    <w:p w:rsidR="000C33C2" w:rsidRPr="001D5E27" w:rsidRDefault="000C33C2" w:rsidP="000C33C2">
      <w:pPr>
        <w:spacing w:after="0" w:line="0" w:lineRule="atLeast"/>
        <w:contextualSpacing/>
        <w:jc w:val="both"/>
        <w:rPr>
          <w:rFonts w:ascii="Times New Roman" w:hAnsi="Times New Roman" w:cs="Times New Roman"/>
          <w:color w:val="000000" w:themeColor="text1"/>
          <w:sz w:val="24"/>
          <w:szCs w:val="24"/>
        </w:rPr>
      </w:pPr>
    </w:p>
    <w:p w:rsidR="000C33C2" w:rsidRPr="001D5E27" w:rsidRDefault="000C33C2" w:rsidP="000C33C2">
      <w:pPr>
        <w:spacing w:after="0" w:line="0" w:lineRule="atLeast"/>
        <w:contextualSpacing/>
        <w:jc w:val="both"/>
        <w:rPr>
          <w:rFonts w:ascii="Times New Roman" w:hAnsi="Times New Roman" w:cs="Times New Roman"/>
          <w:b/>
          <w:i/>
          <w:color w:val="000000" w:themeColor="text1"/>
          <w:sz w:val="24"/>
          <w:szCs w:val="24"/>
        </w:rPr>
      </w:pPr>
      <w:r w:rsidRPr="001D5E27">
        <w:rPr>
          <w:rFonts w:ascii="Times New Roman" w:hAnsi="Times New Roman" w:cs="Times New Roman"/>
          <w:b/>
          <w:i/>
          <w:color w:val="000000" w:themeColor="text1"/>
          <w:sz w:val="24"/>
          <w:szCs w:val="24"/>
        </w:rPr>
        <w:t>2</w:t>
      </w:r>
      <w:r w:rsidR="002550FE" w:rsidRPr="001D5E27">
        <w:rPr>
          <w:rFonts w:ascii="Times New Roman" w:hAnsi="Times New Roman" w:cs="Times New Roman"/>
          <w:b/>
          <w:i/>
          <w:color w:val="000000" w:themeColor="text1"/>
          <w:sz w:val="24"/>
          <w:szCs w:val="24"/>
        </w:rPr>
        <w:t>4</w:t>
      </w:r>
      <w:r w:rsidRPr="001D5E27">
        <w:rPr>
          <w:rFonts w:ascii="Times New Roman" w:hAnsi="Times New Roman" w:cs="Times New Roman"/>
          <w:b/>
          <w:i/>
          <w:color w:val="000000" w:themeColor="text1"/>
          <w:sz w:val="24"/>
          <w:szCs w:val="24"/>
        </w:rPr>
        <w:t>. Каким по цели высказывания предложение не бывает?</w:t>
      </w:r>
    </w:p>
    <w:p w:rsidR="000C33C2" w:rsidRPr="001D5E27" w:rsidRDefault="000C33C2" w:rsidP="00E041BA">
      <w:pPr>
        <w:pStyle w:val="a7"/>
        <w:numPr>
          <w:ilvl w:val="0"/>
          <w:numId w:val="116"/>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 xml:space="preserve">повествовательным; </w:t>
      </w:r>
    </w:p>
    <w:p w:rsidR="000C33C2" w:rsidRPr="001D5E27" w:rsidRDefault="000C33C2" w:rsidP="00E041BA">
      <w:pPr>
        <w:pStyle w:val="a7"/>
        <w:numPr>
          <w:ilvl w:val="0"/>
          <w:numId w:val="116"/>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 xml:space="preserve">побудительным; </w:t>
      </w:r>
    </w:p>
    <w:p w:rsidR="000C33C2" w:rsidRPr="001D5E27" w:rsidRDefault="000C33C2" w:rsidP="00E041BA">
      <w:pPr>
        <w:pStyle w:val="a7"/>
        <w:numPr>
          <w:ilvl w:val="0"/>
          <w:numId w:val="116"/>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восклицательным</w:t>
      </w:r>
    </w:p>
    <w:p w:rsidR="000C33C2" w:rsidRPr="001D5E27" w:rsidRDefault="000C33C2" w:rsidP="000C33C2">
      <w:pPr>
        <w:spacing w:after="0" w:line="0" w:lineRule="atLeast"/>
        <w:contextualSpacing/>
        <w:jc w:val="both"/>
        <w:rPr>
          <w:rFonts w:ascii="Times New Roman" w:hAnsi="Times New Roman" w:cs="Times New Roman"/>
          <w:color w:val="000000" w:themeColor="text1"/>
          <w:sz w:val="24"/>
          <w:szCs w:val="24"/>
        </w:rPr>
      </w:pPr>
    </w:p>
    <w:p w:rsidR="000C33C2" w:rsidRPr="001D5E27" w:rsidRDefault="000C33C2" w:rsidP="000C33C2">
      <w:pPr>
        <w:spacing w:after="0" w:line="0" w:lineRule="atLeast"/>
        <w:contextualSpacing/>
        <w:jc w:val="both"/>
        <w:rPr>
          <w:rFonts w:ascii="Times New Roman" w:hAnsi="Times New Roman" w:cs="Times New Roman"/>
          <w:b/>
          <w:i/>
          <w:color w:val="000000" w:themeColor="text1"/>
          <w:sz w:val="24"/>
          <w:szCs w:val="24"/>
        </w:rPr>
      </w:pPr>
      <w:r w:rsidRPr="001D5E27">
        <w:rPr>
          <w:rFonts w:ascii="Times New Roman" w:hAnsi="Times New Roman" w:cs="Times New Roman"/>
          <w:b/>
          <w:i/>
          <w:color w:val="000000" w:themeColor="text1"/>
          <w:sz w:val="24"/>
          <w:szCs w:val="24"/>
        </w:rPr>
        <w:t>2</w:t>
      </w:r>
      <w:r w:rsidR="002550FE" w:rsidRPr="001D5E27">
        <w:rPr>
          <w:rFonts w:ascii="Times New Roman" w:hAnsi="Times New Roman" w:cs="Times New Roman"/>
          <w:b/>
          <w:i/>
          <w:color w:val="000000" w:themeColor="text1"/>
          <w:sz w:val="24"/>
          <w:szCs w:val="24"/>
        </w:rPr>
        <w:t>5</w:t>
      </w:r>
      <w:r w:rsidRPr="001D5E27">
        <w:rPr>
          <w:rFonts w:ascii="Times New Roman" w:hAnsi="Times New Roman" w:cs="Times New Roman"/>
          <w:b/>
          <w:i/>
          <w:color w:val="000000" w:themeColor="text1"/>
          <w:sz w:val="24"/>
          <w:szCs w:val="24"/>
        </w:rPr>
        <w:t>. Выбери словосочетание со способом связи согласование.</w:t>
      </w:r>
    </w:p>
    <w:p w:rsidR="000C33C2" w:rsidRPr="001D5E27" w:rsidRDefault="000C33C2" w:rsidP="00E041BA">
      <w:pPr>
        <w:pStyle w:val="a7"/>
        <w:numPr>
          <w:ilvl w:val="0"/>
          <w:numId w:val="117"/>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 xml:space="preserve">попытавшись улизнуть, </w:t>
      </w:r>
    </w:p>
    <w:p w:rsidR="000C33C2" w:rsidRPr="001D5E27" w:rsidRDefault="000C33C2" w:rsidP="00E041BA">
      <w:pPr>
        <w:pStyle w:val="a7"/>
        <w:numPr>
          <w:ilvl w:val="0"/>
          <w:numId w:val="117"/>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 xml:space="preserve">резьбы по дереву; </w:t>
      </w:r>
    </w:p>
    <w:p w:rsidR="000C33C2" w:rsidRPr="001D5E27" w:rsidRDefault="000C33C2" w:rsidP="00E041BA">
      <w:pPr>
        <w:pStyle w:val="a7"/>
        <w:numPr>
          <w:ilvl w:val="0"/>
          <w:numId w:val="117"/>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 xml:space="preserve">по всему пути; </w:t>
      </w:r>
    </w:p>
    <w:p w:rsidR="000C33C2" w:rsidRPr="001D5E27" w:rsidRDefault="000C33C2" w:rsidP="00E041BA">
      <w:pPr>
        <w:pStyle w:val="a7"/>
        <w:numPr>
          <w:ilvl w:val="0"/>
          <w:numId w:val="117"/>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свернуть влево.</w:t>
      </w:r>
    </w:p>
    <w:p w:rsidR="000C33C2" w:rsidRPr="001D5E27" w:rsidRDefault="000C33C2" w:rsidP="000C33C2">
      <w:pPr>
        <w:spacing w:after="0" w:line="0" w:lineRule="atLeast"/>
        <w:contextualSpacing/>
        <w:jc w:val="both"/>
        <w:rPr>
          <w:rFonts w:ascii="Times New Roman" w:hAnsi="Times New Roman" w:cs="Times New Roman"/>
          <w:color w:val="000000" w:themeColor="text1"/>
          <w:sz w:val="24"/>
          <w:szCs w:val="24"/>
        </w:rPr>
      </w:pPr>
    </w:p>
    <w:p w:rsidR="000C33C2" w:rsidRPr="001D5E27" w:rsidRDefault="002550FE" w:rsidP="000C33C2">
      <w:pPr>
        <w:spacing w:after="0" w:line="0" w:lineRule="atLeast"/>
        <w:contextualSpacing/>
        <w:jc w:val="both"/>
        <w:rPr>
          <w:rFonts w:ascii="Times New Roman" w:hAnsi="Times New Roman" w:cs="Times New Roman"/>
          <w:b/>
          <w:i/>
          <w:color w:val="000000" w:themeColor="text1"/>
          <w:sz w:val="24"/>
          <w:szCs w:val="24"/>
        </w:rPr>
      </w:pPr>
      <w:r w:rsidRPr="001D5E27">
        <w:rPr>
          <w:rFonts w:ascii="Times New Roman" w:hAnsi="Times New Roman" w:cs="Times New Roman"/>
          <w:b/>
          <w:i/>
          <w:color w:val="000000" w:themeColor="text1"/>
          <w:sz w:val="24"/>
          <w:szCs w:val="24"/>
        </w:rPr>
        <w:t>26</w:t>
      </w:r>
      <w:r w:rsidR="000C33C2" w:rsidRPr="001D5E27">
        <w:rPr>
          <w:rFonts w:ascii="Times New Roman" w:hAnsi="Times New Roman" w:cs="Times New Roman"/>
          <w:b/>
          <w:i/>
          <w:color w:val="000000" w:themeColor="text1"/>
          <w:sz w:val="24"/>
          <w:szCs w:val="24"/>
        </w:rPr>
        <w:t>. Выбери сочетание слов, которое является словосочетанием.</w:t>
      </w:r>
    </w:p>
    <w:p w:rsidR="000C33C2" w:rsidRPr="001D5E27" w:rsidRDefault="000C33C2" w:rsidP="00E041BA">
      <w:pPr>
        <w:pStyle w:val="a7"/>
        <w:numPr>
          <w:ilvl w:val="0"/>
          <w:numId w:val="118"/>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 xml:space="preserve">соловушка заливался; </w:t>
      </w:r>
    </w:p>
    <w:p w:rsidR="000C33C2" w:rsidRPr="001D5E27" w:rsidRDefault="000C33C2" w:rsidP="00E041BA">
      <w:pPr>
        <w:pStyle w:val="a7"/>
        <w:numPr>
          <w:ilvl w:val="0"/>
          <w:numId w:val="118"/>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 xml:space="preserve">лесами и полями; </w:t>
      </w:r>
    </w:p>
    <w:p w:rsidR="000C33C2" w:rsidRPr="001D5E27" w:rsidRDefault="000C33C2" w:rsidP="00E041BA">
      <w:pPr>
        <w:pStyle w:val="a7"/>
        <w:numPr>
          <w:ilvl w:val="0"/>
          <w:numId w:val="118"/>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 xml:space="preserve">скрылся за поворотом; </w:t>
      </w:r>
    </w:p>
    <w:p w:rsidR="000C33C2" w:rsidRPr="001D5E27" w:rsidRDefault="000C33C2" w:rsidP="00E041BA">
      <w:pPr>
        <w:pStyle w:val="a7"/>
        <w:numPr>
          <w:ilvl w:val="0"/>
          <w:numId w:val="118"/>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 xml:space="preserve">из-за угла.   </w:t>
      </w:r>
    </w:p>
    <w:p w:rsidR="000C33C2" w:rsidRPr="001D5E27" w:rsidRDefault="000C33C2" w:rsidP="000C33C2">
      <w:pPr>
        <w:spacing w:after="0" w:line="0" w:lineRule="atLeast"/>
        <w:contextualSpacing/>
        <w:jc w:val="both"/>
        <w:rPr>
          <w:rFonts w:ascii="Times New Roman" w:hAnsi="Times New Roman" w:cs="Times New Roman"/>
          <w:color w:val="000000" w:themeColor="text1"/>
          <w:sz w:val="24"/>
          <w:szCs w:val="24"/>
        </w:rPr>
      </w:pPr>
    </w:p>
    <w:p w:rsidR="000C33C2" w:rsidRPr="001D5E27" w:rsidRDefault="002550FE" w:rsidP="000C33C2">
      <w:pPr>
        <w:spacing w:after="0" w:line="0" w:lineRule="atLeast"/>
        <w:contextualSpacing/>
        <w:jc w:val="both"/>
        <w:rPr>
          <w:rFonts w:ascii="Times New Roman" w:hAnsi="Times New Roman" w:cs="Times New Roman"/>
          <w:color w:val="000000" w:themeColor="text1"/>
          <w:sz w:val="24"/>
          <w:szCs w:val="24"/>
        </w:rPr>
      </w:pPr>
      <w:r w:rsidRPr="001D5E27">
        <w:rPr>
          <w:rFonts w:ascii="Times New Roman" w:hAnsi="Times New Roman" w:cs="Times New Roman"/>
          <w:b/>
          <w:i/>
          <w:color w:val="000000" w:themeColor="text1"/>
          <w:sz w:val="24"/>
          <w:szCs w:val="24"/>
        </w:rPr>
        <w:t>27</w:t>
      </w:r>
      <w:r w:rsidR="000C33C2" w:rsidRPr="001D5E27">
        <w:rPr>
          <w:rFonts w:ascii="Times New Roman" w:hAnsi="Times New Roman" w:cs="Times New Roman"/>
          <w:b/>
          <w:i/>
          <w:color w:val="000000" w:themeColor="text1"/>
          <w:sz w:val="24"/>
          <w:szCs w:val="24"/>
        </w:rPr>
        <w:t xml:space="preserve">. Какой вариант ответов показывает правильную расстановку запятых в предложении: </w:t>
      </w:r>
      <w:r w:rsidR="000C33C2" w:rsidRPr="001D5E27">
        <w:rPr>
          <w:rFonts w:ascii="Times New Roman" w:hAnsi="Times New Roman" w:cs="Times New Roman"/>
          <w:i/>
          <w:color w:val="000000" w:themeColor="text1"/>
          <w:sz w:val="24"/>
          <w:szCs w:val="24"/>
        </w:rPr>
        <w:t>«Рядом со станцией (1) мы увидели небольшую деревню (2) на краю которой (3) росла молодая сосновая рощиц</w:t>
      </w:r>
      <w:r w:rsidR="000C33C2" w:rsidRPr="001D5E27">
        <w:rPr>
          <w:rFonts w:ascii="Times New Roman" w:hAnsi="Times New Roman" w:cs="Times New Roman"/>
          <w:color w:val="000000" w:themeColor="text1"/>
          <w:sz w:val="24"/>
          <w:szCs w:val="24"/>
        </w:rPr>
        <w:t>а.»</w:t>
      </w:r>
    </w:p>
    <w:p w:rsidR="000C33C2" w:rsidRPr="001D5E27" w:rsidRDefault="000C33C2" w:rsidP="00E041BA">
      <w:pPr>
        <w:pStyle w:val="a7"/>
        <w:numPr>
          <w:ilvl w:val="0"/>
          <w:numId w:val="120"/>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 xml:space="preserve">1, 2, 3;          </w:t>
      </w:r>
    </w:p>
    <w:p w:rsidR="000C33C2" w:rsidRPr="001D5E27" w:rsidRDefault="000C33C2" w:rsidP="00E041BA">
      <w:pPr>
        <w:pStyle w:val="a7"/>
        <w:numPr>
          <w:ilvl w:val="0"/>
          <w:numId w:val="120"/>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 xml:space="preserve">2;            </w:t>
      </w:r>
    </w:p>
    <w:p w:rsidR="000C33C2" w:rsidRPr="001D5E27" w:rsidRDefault="000C33C2" w:rsidP="00E041BA">
      <w:pPr>
        <w:pStyle w:val="a7"/>
        <w:numPr>
          <w:ilvl w:val="0"/>
          <w:numId w:val="120"/>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 xml:space="preserve">2, 3;             </w:t>
      </w:r>
    </w:p>
    <w:p w:rsidR="000C33C2" w:rsidRPr="001D5E27" w:rsidRDefault="000C33C2" w:rsidP="00E041BA">
      <w:pPr>
        <w:pStyle w:val="a7"/>
        <w:numPr>
          <w:ilvl w:val="0"/>
          <w:numId w:val="120"/>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1, 2.</w:t>
      </w:r>
    </w:p>
    <w:p w:rsidR="000C33C2" w:rsidRPr="001D5E27" w:rsidRDefault="000C33C2" w:rsidP="000C33C2">
      <w:pPr>
        <w:spacing w:after="0" w:line="0" w:lineRule="atLeast"/>
        <w:contextualSpacing/>
        <w:jc w:val="both"/>
        <w:rPr>
          <w:rFonts w:ascii="Times New Roman" w:hAnsi="Times New Roman" w:cs="Times New Roman"/>
          <w:color w:val="000000" w:themeColor="text1"/>
          <w:sz w:val="24"/>
          <w:szCs w:val="24"/>
        </w:rPr>
      </w:pPr>
    </w:p>
    <w:p w:rsidR="000C33C2" w:rsidRPr="001D5E27" w:rsidRDefault="002550FE" w:rsidP="000C33C2">
      <w:pPr>
        <w:spacing w:after="0" w:line="0" w:lineRule="atLeast"/>
        <w:contextualSpacing/>
        <w:jc w:val="both"/>
        <w:rPr>
          <w:rFonts w:ascii="Times New Roman" w:hAnsi="Times New Roman" w:cs="Times New Roman"/>
          <w:color w:val="000000" w:themeColor="text1"/>
          <w:sz w:val="24"/>
          <w:szCs w:val="24"/>
        </w:rPr>
      </w:pPr>
      <w:r w:rsidRPr="001D5E27">
        <w:rPr>
          <w:rFonts w:ascii="Times New Roman" w:hAnsi="Times New Roman" w:cs="Times New Roman"/>
          <w:b/>
          <w:i/>
          <w:color w:val="000000" w:themeColor="text1"/>
          <w:sz w:val="24"/>
          <w:szCs w:val="24"/>
        </w:rPr>
        <w:t>28</w:t>
      </w:r>
      <w:r w:rsidR="000C33C2" w:rsidRPr="001D5E27">
        <w:rPr>
          <w:rFonts w:ascii="Times New Roman" w:hAnsi="Times New Roman" w:cs="Times New Roman"/>
          <w:b/>
          <w:i/>
          <w:color w:val="000000" w:themeColor="text1"/>
          <w:sz w:val="24"/>
          <w:szCs w:val="24"/>
        </w:rPr>
        <w:t>. Укажи правильное объяснение постановки (или его отсутствия) знака пре пинания в предложении:</w:t>
      </w:r>
      <w:r w:rsidR="000C33C2" w:rsidRPr="001D5E27">
        <w:rPr>
          <w:rFonts w:ascii="Times New Roman" w:hAnsi="Times New Roman" w:cs="Times New Roman"/>
          <w:color w:val="000000" w:themeColor="text1"/>
          <w:sz w:val="24"/>
          <w:szCs w:val="24"/>
        </w:rPr>
        <w:t xml:space="preserve"> </w:t>
      </w:r>
      <w:r w:rsidRPr="001D5E27">
        <w:rPr>
          <w:rFonts w:ascii="Times New Roman" w:hAnsi="Times New Roman" w:cs="Times New Roman"/>
          <w:i/>
          <w:color w:val="000000" w:themeColor="text1"/>
          <w:sz w:val="24"/>
          <w:szCs w:val="24"/>
        </w:rPr>
        <w:t>«</w:t>
      </w:r>
      <w:r w:rsidR="000C33C2" w:rsidRPr="001D5E27">
        <w:rPr>
          <w:rFonts w:ascii="Times New Roman" w:hAnsi="Times New Roman" w:cs="Times New Roman"/>
          <w:i/>
          <w:color w:val="000000" w:themeColor="text1"/>
          <w:sz w:val="24"/>
          <w:szCs w:val="24"/>
        </w:rPr>
        <w:t>Распустилась сирень ( ) и наполнила ароматом весь сад.»</w:t>
      </w:r>
    </w:p>
    <w:p w:rsidR="000C33C2" w:rsidRPr="001D5E27" w:rsidRDefault="000C33C2" w:rsidP="00E041BA">
      <w:pPr>
        <w:pStyle w:val="a7"/>
        <w:numPr>
          <w:ilvl w:val="0"/>
          <w:numId w:val="119"/>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сложное предложение , перед союзом И запятая не нужна;</w:t>
      </w:r>
    </w:p>
    <w:p w:rsidR="000C33C2" w:rsidRPr="001D5E27" w:rsidRDefault="000C33C2" w:rsidP="00E041BA">
      <w:pPr>
        <w:pStyle w:val="a7"/>
        <w:numPr>
          <w:ilvl w:val="0"/>
          <w:numId w:val="119"/>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простое предложение с однородными членами, перед союзом И запятая не нужна;</w:t>
      </w:r>
    </w:p>
    <w:p w:rsidR="000C33C2" w:rsidRPr="001D5E27" w:rsidRDefault="000C33C2" w:rsidP="00E041BA">
      <w:pPr>
        <w:pStyle w:val="a7"/>
        <w:numPr>
          <w:ilvl w:val="0"/>
          <w:numId w:val="119"/>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сложное предложение, перед союзом И нужна запятая;</w:t>
      </w:r>
    </w:p>
    <w:p w:rsidR="000C33C2" w:rsidRPr="001D5E27" w:rsidRDefault="000C33C2" w:rsidP="00E041BA">
      <w:pPr>
        <w:pStyle w:val="a7"/>
        <w:numPr>
          <w:ilvl w:val="0"/>
          <w:numId w:val="119"/>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простое предложение, перед союзом И нужна запятая.</w:t>
      </w:r>
    </w:p>
    <w:p w:rsidR="000C33C2" w:rsidRPr="001D5E27" w:rsidRDefault="000C33C2" w:rsidP="000C33C2">
      <w:pPr>
        <w:spacing w:after="0" w:line="0" w:lineRule="atLeast"/>
        <w:contextualSpacing/>
        <w:jc w:val="both"/>
        <w:rPr>
          <w:rFonts w:ascii="Times New Roman" w:hAnsi="Times New Roman" w:cs="Times New Roman"/>
          <w:color w:val="000000" w:themeColor="text1"/>
          <w:sz w:val="24"/>
          <w:szCs w:val="24"/>
        </w:rPr>
      </w:pPr>
    </w:p>
    <w:p w:rsidR="000C33C2" w:rsidRPr="001D5E27" w:rsidRDefault="002550FE" w:rsidP="000C33C2">
      <w:pPr>
        <w:spacing w:after="0" w:line="0" w:lineRule="atLeast"/>
        <w:contextualSpacing/>
        <w:jc w:val="both"/>
        <w:rPr>
          <w:rFonts w:ascii="Times New Roman" w:hAnsi="Times New Roman" w:cs="Times New Roman"/>
          <w:i/>
          <w:color w:val="000000" w:themeColor="text1"/>
          <w:sz w:val="24"/>
          <w:szCs w:val="24"/>
        </w:rPr>
      </w:pPr>
      <w:r w:rsidRPr="001D5E27">
        <w:rPr>
          <w:rFonts w:ascii="Times New Roman" w:hAnsi="Times New Roman" w:cs="Times New Roman"/>
          <w:b/>
          <w:i/>
          <w:color w:val="000000" w:themeColor="text1"/>
          <w:sz w:val="24"/>
          <w:szCs w:val="24"/>
        </w:rPr>
        <w:t>29</w:t>
      </w:r>
      <w:r w:rsidR="000C33C2" w:rsidRPr="001D5E27">
        <w:rPr>
          <w:rFonts w:ascii="Times New Roman" w:hAnsi="Times New Roman" w:cs="Times New Roman"/>
          <w:b/>
          <w:i/>
          <w:color w:val="000000" w:themeColor="text1"/>
          <w:sz w:val="24"/>
          <w:szCs w:val="24"/>
        </w:rPr>
        <w:t>. Какой вариант ответов показывает правильную расстановку запятых в предложении:</w:t>
      </w:r>
      <w:r w:rsidRPr="001D5E27">
        <w:rPr>
          <w:rFonts w:ascii="Times New Roman" w:hAnsi="Times New Roman" w:cs="Times New Roman"/>
          <w:b/>
          <w:i/>
          <w:color w:val="000000" w:themeColor="text1"/>
          <w:sz w:val="24"/>
          <w:szCs w:val="24"/>
        </w:rPr>
        <w:t xml:space="preserve"> </w:t>
      </w:r>
      <w:r w:rsidR="000C33C2" w:rsidRPr="001D5E27">
        <w:rPr>
          <w:rFonts w:ascii="Times New Roman" w:hAnsi="Times New Roman" w:cs="Times New Roman"/>
          <w:i/>
          <w:color w:val="000000" w:themeColor="text1"/>
          <w:sz w:val="24"/>
          <w:szCs w:val="24"/>
        </w:rPr>
        <w:t>«Дубровский (1) тронутый преданностью старого кучера (2) замолчал (3) и предался своим размышлениям.»</w:t>
      </w:r>
    </w:p>
    <w:p w:rsidR="000C33C2" w:rsidRPr="001D5E27" w:rsidRDefault="000C33C2" w:rsidP="00E041BA">
      <w:pPr>
        <w:pStyle w:val="a7"/>
        <w:numPr>
          <w:ilvl w:val="0"/>
          <w:numId w:val="121"/>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 xml:space="preserve">1,2, 3;           </w:t>
      </w:r>
    </w:p>
    <w:p w:rsidR="000C33C2" w:rsidRPr="001D5E27" w:rsidRDefault="000C33C2" w:rsidP="00E041BA">
      <w:pPr>
        <w:pStyle w:val="a7"/>
        <w:numPr>
          <w:ilvl w:val="0"/>
          <w:numId w:val="121"/>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lastRenderedPageBreak/>
        <w:t xml:space="preserve">1, 2;        </w:t>
      </w:r>
    </w:p>
    <w:p w:rsidR="000C33C2" w:rsidRPr="001D5E27" w:rsidRDefault="000C33C2" w:rsidP="00E041BA">
      <w:pPr>
        <w:pStyle w:val="a7"/>
        <w:numPr>
          <w:ilvl w:val="0"/>
          <w:numId w:val="121"/>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 xml:space="preserve">2, 3;               </w:t>
      </w:r>
    </w:p>
    <w:p w:rsidR="000C33C2" w:rsidRPr="001D5E27" w:rsidRDefault="000C33C2" w:rsidP="00E041BA">
      <w:pPr>
        <w:pStyle w:val="a7"/>
        <w:numPr>
          <w:ilvl w:val="0"/>
          <w:numId w:val="121"/>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1, 3.</w:t>
      </w:r>
    </w:p>
    <w:p w:rsidR="000C33C2" w:rsidRPr="001D5E27" w:rsidRDefault="000C33C2" w:rsidP="000C33C2">
      <w:pPr>
        <w:spacing w:after="0" w:line="0" w:lineRule="atLeast"/>
        <w:contextualSpacing/>
        <w:jc w:val="both"/>
        <w:rPr>
          <w:rFonts w:ascii="Times New Roman" w:hAnsi="Times New Roman" w:cs="Times New Roman"/>
          <w:color w:val="000000" w:themeColor="text1"/>
          <w:sz w:val="24"/>
          <w:szCs w:val="24"/>
        </w:rPr>
      </w:pPr>
    </w:p>
    <w:p w:rsidR="003450F0" w:rsidRPr="001D5E27" w:rsidRDefault="003450F0" w:rsidP="00E72F1B">
      <w:pPr>
        <w:spacing w:after="0" w:line="0" w:lineRule="atLeast"/>
        <w:contextualSpacing/>
        <w:jc w:val="both"/>
        <w:rPr>
          <w:rFonts w:ascii="Times New Roman" w:hAnsi="Times New Roman" w:cs="Times New Roman"/>
          <w:b/>
          <w:i/>
          <w:color w:val="000000" w:themeColor="text1"/>
          <w:sz w:val="24"/>
          <w:szCs w:val="24"/>
        </w:rPr>
      </w:pPr>
    </w:p>
    <w:p w:rsidR="00E72F1B" w:rsidRPr="001D5E27" w:rsidRDefault="008839F1" w:rsidP="008839F1">
      <w:pPr>
        <w:spacing w:after="0" w:line="0" w:lineRule="atLeast"/>
        <w:contextualSpacing/>
        <w:jc w:val="center"/>
        <w:rPr>
          <w:rFonts w:ascii="Times New Roman" w:hAnsi="Times New Roman" w:cs="Times New Roman"/>
          <w:b/>
          <w:color w:val="000000" w:themeColor="text1"/>
          <w:sz w:val="24"/>
          <w:szCs w:val="24"/>
        </w:rPr>
      </w:pPr>
      <w:r w:rsidRPr="001D5E27">
        <w:rPr>
          <w:rFonts w:ascii="Times New Roman" w:hAnsi="Times New Roman" w:cs="Times New Roman"/>
          <w:b/>
          <w:color w:val="000000" w:themeColor="text1"/>
          <w:sz w:val="24"/>
          <w:szCs w:val="24"/>
        </w:rPr>
        <w:t>2 вариант</w:t>
      </w:r>
    </w:p>
    <w:p w:rsidR="000C33C2" w:rsidRPr="001D5E27" w:rsidRDefault="002550FE" w:rsidP="000C33C2">
      <w:pPr>
        <w:spacing w:after="0" w:line="0" w:lineRule="atLeast"/>
        <w:contextualSpacing/>
        <w:jc w:val="both"/>
        <w:rPr>
          <w:rFonts w:ascii="Times New Roman" w:hAnsi="Times New Roman" w:cs="Times New Roman"/>
          <w:b/>
          <w:i/>
          <w:color w:val="000000" w:themeColor="text1"/>
          <w:sz w:val="24"/>
          <w:szCs w:val="24"/>
        </w:rPr>
      </w:pPr>
      <w:r w:rsidRPr="001D5E27">
        <w:rPr>
          <w:rFonts w:ascii="Times New Roman" w:hAnsi="Times New Roman" w:cs="Times New Roman"/>
          <w:b/>
          <w:i/>
          <w:color w:val="000000" w:themeColor="text1"/>
          <w:sz w:val="24"/>
          <w:szCs w:val="24"/>
        </w:rPr>
        <w:t xml:space="preserve">1. </w:t>
      </w:r>
      <w:r w:rsidR="000C33C2" w:rsidRPr="001D5E27">
        <w:rPr>
          <w:rFonts w:ascii="Times New Roman" w:hAnsi="Times New Roman" w:cs="Times New Roman"/>
          <w:b/>
          <w:i/>
          <w:color w:val="000000" w:themeColor="text1"/>
          <w:sz w:val="24"/>
          <w:szCs w:val="24"/>
        </w:rPr>
        <w:t>Притяжательное прилагательное</w:t>
      </w:r>
    </w:p>
    <w:p w:rsidR="000C33C2" w:rsidRPr="001D5E27" w:rsidRDefault="000C33C2" w:rsidP="00E041BA">
      <w:pPr>
        <w:pStyle w:val="a7"/>
        <w:numPr>
          <w:ilvl w:val="0"/>
          <w:numId w:val="122"/>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тополиный пух</w:t>
      </w:r>
    </w:p>
    <w:p w:rsidR="000C33C2" w:rsidRPr="001D5E27" w:rsidRDefault="000C33C2" w:rsidP="00E041BA">
      <w:pPr>
        <w:pStyle w:val="a7"/>
        <w:numPr>
          <w:ilvl w:val="0"/>
          <w:numId w:val="122"/>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заячий хвост</w:t>
      </w:r>
    </w:p>
    <w:p w:rsidR="000C33C2" w:rsidRPr="001D5E27" w:rsidRDefault="000C33C2" w:rsidP="00E041BA">
      <w:pPr>
        <w:pStyle w:val="a7"/>
        <w:numPr>
          <w:ilvl w:val="0"/>
          <w:numId w:val="122"/>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грамотный человек</w:t>
      </w:r>
    </w:p>
    <w:p w:rsidR="000C33C2" w:rsidRPr="001D5E27" w:rsidRDefault="000C33C2" w:rsidP="00E041BA">
      <w:pPr>
        <w:pStyle w:val="a7"/>
        <w:numPr>
          <w:ilvl w:val="0"/>
          <w:numId w:val="122"/>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пришкольный участок</w:t>
      </w:r>
    </w:p>
    <w:p w:rsidR="000C33C2" w:rsidRPr="001D5E27" w:rsidRDefault="000C33C2" w:rsidP="00E041BA">
      <w:pPr>
        <w:pStyle w:val="a7"/>
        <w:numPr>
          <w:ilvl w:val="0"/>
          <w:numId w:val="122"/>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праздничный день</w:t>
      </w:r>
    </w:p>
    <w:p w:rsidR="00001CFB" w:rsidRPr="001D5E27" w:rsidRDefault="00001CFB" w:rsidP="000C33C2">
      <w:pPr>
        <w:spacing w:after="0" w:line="0" w:lineRule="atLeast"/>
        <w:contextualSpacing/>
        <w:jc w:val="both"/>
        <w:rPr>
          <w:rFonts w:ascii="Times New Roman" w:hAnsi="Times New Roman" w:cs="Times New Roman"/>
          <w:color w:val="000000" w:themeColor="text1"/>
          <w:sz w:val="24"/>
          <w:szCs w:val="24"/>
        </w:rPr>
      </w:pPr>
    </w:p>
    <w:p w:rsidR="000C33C2" w:rsidRPr="001D5E27" w:rsidRDefault="00001CFB" w:rsidP="000C33C2">
      <w:pPr>
        <w:spacing w:after="0" w:line="0" w:lineRule="atLeast"/>
        <w:contextualSpacing/>
        <w:jc w:val="both"/>
        <w:rPr>
          <w:rFonts w:ascii="Times New Roman" w:hAnsi="Times New Roman" w:cs="Times New Roman"/>
          <w:b/>
          <w:i/>
          <w:color w:val="000000" w:themeColor="text1"/>
          <w:sz w:val="24"/>
          <w:szCs w:val="24"/>
        </w:rPr>
      </w:pPr>
      <w:r w:rsidRPr="001D5E27">
        <w:rPr>
          <w:rFonts w:ascii="Times New Roman" w:hAnsi="Times New Roman" w:cs="Times New Roman"/>
          <w:b/>
          <w:i/>
          <w:color w:val="000000" w:themeColor="text1"/>
          <w:sz w:val="24"/>
          <w:szCs w:val="24"/>
        </w:rPr>
        <w:t xml:space="preserve">2. </w:t>
      </w:r>
      <w:r w:rsidR="000C33C2" w:rsidRPr="001D5E27">
        <w:rPr>
          <w:rFonts w:ascii="Times New Roman" w:hAnsi="Times New Roman" w:cs="Times New Roman"/>
          <w:b/>
          <w:i/>
          <w:color w:val="000000" w:themeColor="text1"/>
          <w:sz w:val="24"/>
          <w:szCs w:val="24"/>
        </w:rPr>
        <w:t>Деепричастие несовершенного вида</w:t>
      </w:r>
    </w:p>
    <w:p w:rsidR="000C33C2" w:rsidRPr="001D5E27" w:rsidRDefault="000C33C2" w:rsidP="00E041BA">
      <w:pPr>
        <w:pStyle w:val="a7"/>
        <w:numPr>
          <w:ilvl w:val="0"/>
          <w:numId w:val="123"/>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волновавшийся</w:t>
      </w:r>
    </w:p>
    <w:p w:rsidR="000C33C2" w:rsidRPr="001D5E27" w:rsidRDefault="000C33C2" w:rsidP="00E041BA">
      <w:pPr>
        <w:pStyle w:val="a7"/>
        <w:numPr>
          <w:ilvl w:val="0"/>
          <w:numId w:val="123"/>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пенится</w:t>
      </w:r>
    </w:p>
    <w:p w:rsidR="000C33C2" w:rsidRPr="001D5E27" w:rsidRDefault="000C33C2" w:rsidP="00E041BA">
      <w:pPr>
        <w:pStyle w:val="a7"/>
        <w:numPr>
          <w:ilvl w:val="0"/>
          <w:numId w:val="123"/>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будучи</w:t>
      </w:r>
    </w:p>
    <w:p w:rsidR="000C33C2" w:rsidRPr="001D5E27" w:rsidRDefault="000C33C2" w:rsidP="00E041BA">
      <w:pPr>
        <w:pStyle w:val="a7"/>
        <w:numPr>
          <w:ilvl w:val="0"/>
          <w:numId w:val="123"/>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подпрыгивает</w:t>
      </w:r>
    </w:p>
    <w:p w:rsidR="000C33C2" w:rsidRPr="001D5E27" w:rsidRDefault="000C33C2" w:rsidP="00E041BA">
      <w:pPr>
        <w:pStyle w:val="a7"/>
        <w:numPr>
          <w:ilvl w:val="0"/>
          <w:numId w:val="123"/>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прочтя</w:t>
      </w:r>
    </w:p>
    <w:p w:rsidR="000C33C2" w:rsidRPr="001D5E27" w:rsidRDefault="000C33C2" w:rsidP="000C33C2">
      <w:pPr>
        <w:spacing w:after="0" w:line="0" w:lineRule="atLeast"/>
        <w:contextualSpacing/>
        <w:jc w:val="both"/>
        <w:rPr>
          <w:rFonts w:ascii="Times New Roman" w:hAnsi="Times New Roman" w:cs="Times New Roman"/>
          <w:color w:val="000000" w:themeColor="text1"/>
          <w:sz w:val="24"/>
          <w:szCs w:val="24"/>
        </w:rPr>
      </w:pPr>
    </w:p>
    <w:p w:rsidR="000C33C2" w:rsidRPr="001D5E27" w:rsidRDefault="00001CFB" w:rsidP="000C33C2">
      <w:pPr>
        <w:spacing w:after="0" w:line="0" w:lineRule="atLeast"/>
        <w:contextualSpacing/>
        <w:jc w:val="both"/>
        <w:rPr>
          <w:rFonts w:ascii="Times New Roman" w:hAnsi="Times New Roman" w:cs="Times New Roman"/>
          <w:b/>
          <w:i/>
          <w:color w:val="000000" w:themeColor="text1"/>
          <w:sz w:val="24"/>
          <w:szCs w:val="24"/>
        </w:rPr>
      </w:pPr>
      <w:r w:rsidRPr="001D5E27">
        <w:rPr>
          <w:rFonts w:ascii="Times New Roman" w:hAnsi="Times New Roman" w:cs="Times New Roman"/>
          <w:b/>
          <w:i/>
          <w:color w:val="000000" w:themeColor="text1"/>
          <w:sz w:val="24"/>
          <w:szCs w:val="24"/>
        </w:rPr>
        <w:t xml:space="preserve">3. </w:t>
      </w:r>
      <w:r w:rsidR="000C33C2" w:rsidRPr="001D5E27">
        <w:rPr>
          <w:rFonts w:ascii="Times New Roman" w:hAnsi="Times New Roman" w:cs="Times New Roman"/>
          <w:b/>
          <w:i/>
          <w:color w:val="000000" w:themeColor="text1"/>
          <w:sz w:val="24"/>
          <w:szCs w:val="24"/>
        </w:rPr>
        <w:t>Сочетание слов, где нет производного предлога</w:t>
      </w:r>
    </w:p>
    <w:p w:rsidR="000C33C2" w:rsidRPr="001D5E27" w:rsidRDefault="000C33C2" w:rsidP="00E041BA">
      <w:pPr>
        <w:pStyle w:val="a7"/>
        <w:numPr>
          <w:ilvl w:val="0"/>
          <w:numId w:val="124"/>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стремиться (на)встречу жизни</w:t>
      </w:r>
    </w:p>
    <w:p w:rsidR="000C33C2" w:rsidRPr="001D5E27" w:rsidRDefault="000C33C2" w:rsidP="00E041BA">
      <w:pPr>
        <w:pStyle w:val="a7"/>
        <w:numPr>
          <w:ilvl w:val="0"/>
          <w:numId w:val="124"/>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ответ (на)счёт работы</w:t>
      </w:r>
    </w:p>
    <w:p w:rsidR="000C33C2" w:rsidRPr="001D5E27" w:rsidRDefault="000C33C2" w:rsidP="00E041BA">
      <w:pPr>
        <w:pStyle w:val="a7"/>
        <w:numPr>
          <w:ilvl w:val="0"/>
          <w:numId w:val="124"/>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(в)место предисловия</w:t>
      </w:r>
    </w:p>
    <w:p w:rsidR="000C33C2" w:rsidRPr="001D5E27" w:rsidRDefault="000C33C2" w:rsidP="00E041BA">
      <w:pPr>
        <w:pStyle w:val="a7"/>
        <w:numPr>
          <w:ilvl w:val="0"/>
          <w:numId w:val="124"/>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не выполнил задания (в)виду болезни</w:t>
      </w:r>
    </w:p>
    <w:p w:rsidR="000C33C2" w:rsidRPr="001D5E27" w:rsidRDefault="000C33C2" w:rsidP="00E041BA">
      <w:pPr>
        <w:pStyle w:val="a7"/>
        <w:numPr>
          <w:ilvl w:val="0"/>
          <w:numId w:val="124"/>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(на)встречу с выпускниками</w:t>
      </w:r>
    </w:p>
    <w:p w:rsidR="000C33C2" w:rsidRPr="001D5E27" w:rsidRDefault="000C33C2" w:rsidP="000C33C2">
      <w:pPr>
        <w:spacing w:after="0" w:line="0" w:lineRule="atLeast"/>
        <w:contextualSpacing/>
        <w:jc w:val="both"/>
        <w:rPr>
          <w:rFonts w:ascii="Times New Roman" w:hAnsi="Times New Roman" w:cs="Times New Roman"/>
          <w:color w:val="000000" w:themeColor="text1"/>
          <w:sz w:val="24"/>
          <w:szCs w:val="24"/>
        </w:rPr>
      </w:pPr>
    </w:p>
    <w:p w:rsidR="000C33C2" w:rsidRPr="001D5E27" w:rsidRDefault="00001CFB" w:rsidP="000C33C2">
      <w:pPr>
        <w:spacing w:after="0" w:line="0" w:lineRule="atLeast"/>
        <w:contextualSpacing/>
        <w:jc w:val="both"/>
        <w:rPr>
          <w:rFonts w:ascii="Times New Roman" w:hAnsi="Times New Roman" w:cs="Times New Roman"/>
          <w:b/>
          <w:i/>
          <w:color w:val="000000" w:themeColor="text1"/>
          <w:sz w:val="24"/>
          <w:szCs w:val="24"/>
        </w:rPr>
      </w:pPr>
      <w:r w:rsidRPr="001D5E27">
        <w:rPr>
          <w:rFonts w:ascii="Times New Roman" w:hAnsi="Times New Roman" w:cs="Times New Roman"/>
          <w:b/>
          <w:i/>
          <w:color w:val="000000" w:themeColor="text1"/>
          <w:sz w:val="24"/>
          <w:szCs w:val="24"/>
        </w:rPr>
        <w:t xml:space="preserve">4. </w:t>
      </w:r>
      <w:r w:rsidR="000C33C2" w:rsidRPr="001D5E27">
        <w:rPr>
          <w:rFonts w:ascii="Times New Roman" w:hAnsi="Times New Roman" w:cs="Times New Roman"/>
          <w:b/>
          <w:i/>
          <w:color w:val="000000" w:themeColor="text1"/>
          <w:sz w:val="24"/>
          <w:szCs w:val="24"/>
        </w:rPr>
        <w:t>Прилагательное в форме превосходной степени</w:t>
      </w:r>
    </w:p>
    <w:p w:rsidR="000C33C2" w:rsidRPr="001D5E27" w:rsidRDefault="000C33C2" w:rsidP="00E041BA">
      <w:pPr>
        <w:pStyle w:val="a7"/>
        <w:numPr>
          <w:ilvl w:val="0"/>
          <w:numId w:val="125"/>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прелестный</w:t>
      </w:r>
    </w:p>
    <w:p w:rsidR="000C33C2" w:rsidRPr="001D5E27" w:rsidRDefault="000C33C2" w:rsidP="00E041BA">
      <w:pPr>
        <w:pStyle w:val="a7"/>
        <w:numPr>
          <w:ilvl w:val="0"/>
          <w:numId w:val="125"/>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чудесный</w:t>
      </w:r>
    </w:p>
    <w:p w:rsidR="000C33C2" w:rsidRPr="001D5E27" w:rsidRDefault="000C33C2" w:rsidP="00E041BA">
      <w:pPr>
        <w:pStyle w:val="a7"/>
        <w:numPr>
          <w:ilvl w:val="0"/>
          <w:numId w:val="125"/>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вкуснейший</w:t>
      </w:r>
    </w:p>
    <w:p w:rsidR="000C33C2" w:rsidRPr="001D5E27" w:rsidRDefault="000C33C2" w:rsidP="00E041BA">
      <w:pPr>
        <w:pStyle w:val="a7"/>
        <w:numPr>
          <w:ilvl w:val="0"/>
          <w:numId w:val="125"/>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дорогой</w:t>
      </w:r>
    </w:p>
    <w:p w:rsidR="000C33C2" w:rsidRPr="001D5E27" w:rsidRDefault="000C33C2" w:rsidP="00E041BA">
      <w:pPr>
        <w:pStyle w:val="a7"/>
        <w:numPr>
          <w:ilvl w:val="0"/>
          <w:numId w:val="125"/>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искусный</w:t>
      </w:r>
    </w:p>
    <w:p w:rsidR="000C33C2" w:rsidRPr="001D5E27" w:rsidRDefault="000C33C2" w:rsidP="000C33C2">
      <w:pPr>
        <w:spacing w:after="0" w:line="0" w:lineRule="atLeast"/>
        <w:contextualSpacing/>
        <w:jc w:val="both"/>
        <w:rPr>
          <w:rFonts w:ascii="Times New Roman" w:hAnsi="Times New Roman" w:cs="Times New Roman"/>
          <w:color w:val="000000" w:themeColor="text1"/>
          <w:sz w:val="24"/>
          <w:szCs w:val="24"/>
        </w:rPr>
      </w:pPr>
    </w:p>
    <w:p w:rsidR="000C33C2" w:rsidRPr="001D5E27" w:rsidRDefault="00001CFB" w:rsidP="000C33C2">
      <w:pPr>
        <w:spacing w:after="0" w:line="0" w:lineRule="atLeast"/>
        <w:contextualSpacing/>
        <w:jc w:val="both"/>
        <w:rPr>
          <w:rFonts w:ascii="Times New Roman" w:hAnsi="Times New Roman" w:cs="Times New Roman"/>
          <w:b/>
          <w:i/>
          <w:color w:val="000000" w:themeColor="text1"/>
          <w:sz w:val="24"/>
          <w:szCs w:val="24"/>
        </w:rPr>
      </w:pPr>
      <w:r w:rsidRPr="001D5E27">
        <w:rPr>
          <w:rFonts w:ascii="Times New Roman" w:hAnsi="Times New Roman" w:cs="Times New Roman"/>
          <w:b/>
          <w:i/>
          <w:color w:val="000000" w:themeColor="text1"/>
          <w:sz w:val="24"/>
          <w:szCs w:val="24"/>
        </w:rPr>
        <w:t xml:space="preserve">5. </w:t>
      </w:r>
      <w:r w:rsidR="000C33C2" w:rsidRPr="001D5E27">
        <w:rPr>
          <w:rFonts w:ascii="Times New Roman" w:hAnsi="Times New Roman" w:cs="Times New Roman"/>
          <w:b/>
          <w:i/>
          <w:color w:val="000000" w:themeColor="text1"/>
          <w:sz w:val="24"/>
          <w:szCs w:val="24"/>
        </w:rPr>
        <w:t>Существительное II склонения</w:t>
      </w:r>
    </w:p>
    <w:p w:rsidR="000C33C2" w:rsidRPr="001D5E27" w:rsidRDefault="000C33C2" w:rsidP="00E041BA">
      <w:pPr>
        <w:pStyle w:val="a7"/>
        <w:numPr>
          <w:ilvl w:val="0"/>
          <w:numId w:val="126"/>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вермишель</w:t>
      </w:r>
    </w:p>
    <w:p w:rsidR="000C33C2" w:rsidRPr="001D5E27" w:rsidRDefault="000C33C2" w:rsidP="00E041BA">
      <w:pPr>
        <w:pStyle w:val="a7"/>
        <w:numPr>
          <w:ilvl w:val="0"/>
          <w:numId w:val="126"/>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площадь</w:t>
      </w:r>
    </w:p>
    <w:p w:rsidR="000C33C2" w:rsidRPr="001D5E27" w:rsidRDefault="000C33C2" w:rsidP="00E041BA">
      <w:pPr>
        <w:pStyle w:val="a7"/>
        <w:numPr>
          <w:ilvl w:val="0"/>
          <w:numId w:val="126"/>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тюль</w:t>
      </w:r>
    </w:p>
    <w:p w:rsidR="000C33C2" w:rsidRPr="001D5E27" w:rsidRDefault="000C33C2" w:rsidP="00E041BA">
      <w:pPr>
        <w:pStyle w:val="a7"/>
        <w:numPr>
          <w:ilvl w:val="0"/>
          <w:numId w:val="126"/>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брошь</w:t>
      </w:r>
    </w:p>
    <w:p w:rsidR="000C33C2" w:rsidRPr="001D5E27" w:rsidRDefault="000C33C2" w:rsidP="00E041BA">
      <w:pPr>
        <w:pStyle w:val="a7"/>
        <w:numPr>
          <w:ilvl w:val="0"/>
          <w:numId w:val="126"/>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печь</w:t>
      </w:r>
    </w:p>
    <w:p w:rsidR="000C33C2" w:rsidRPr="001D5E27" w:rsidRDefault="000C33C2" w:rsidP="000C33C2">
      <w:pPr>
        <w:spacing w:after="0" w:line="0" w:lineRule="atLeast"/>
        <w:contextualSpacing/>
        <w:jc w:val="both"/>
        <w:rPr>
          <w:rFonts w:ascii="Times New Roman" w:hAnsi="Times New Roman" w:cs="Times New Roman"/>
          <w:color w:val="000000" w:themeColor="text1"/>
          <w:sz w:val="24"/>
          <w:szCs w:val="24"/>
        </w:rPr>
      </w:pPr>
    </w:p>
    <w:p w:rsidR="000C33C2" w:rsidRPr="001D5E27" w:rsidRDefault="00001CFB" w:rsidP="000C33C2">
      <w:pPr>
        <w:spacing w:after="0" w:line="0" w:lineRule="atLeast"/>
        <w:contextualSpacing/>
        <w:jc w:val="both"/>
        <w:rPr>
          <w:rFonts w:ascii="Times New Roman" w:hAnsi="Times New Roman" w:cs="Times New Roman"/>
          <w:b/>
          <w:i/>
          <w:color w:val="000000" w:themeColor="text1"/>
          <w:sz w:val="24"/>
          <w:szCs w:val="24"/>
        </w:rPr>
      </w:pPr>
      <w:r w:rsidRPr="001D5E27">
        <w:rPr>
          <w:rFonts w:ascii="Times New Roman" w:hAnsi="Times New Roman" w:cs="Times New Roman"/>
          <w:b/>
          <w:i/>
          <w:color w:val="000000" w:themeColor="text1"/>
          <w:sz w:val="24"/>
          <w:szCs w:val="24"/>
        </w:rPr>
        <w:t xml:space="preserve">6. </w:t>
      </w:r>
      <w:r w:rsidR="000C33C2" w:rsidRPr="001D5E27">
        <w:rPr>
          <w:rFonts w:ascii="Times New Roman" w:hAnsi="Times New Roman" w:cs="Times New Roman"/>
          <w:b/>
          <w:i/>
          <w:color w:val="000000" w:themeColor="text1"/>
          <w:sz w:val="24"/>
          <w:szCs w:val="24"/>
        </w:rPr>
        <w:t>Предложение, в котором есть наречие образа действия</w:t>
      </w:r>
    </w:p>
    <w:p w:rsidR="000C33C2" w:rsidRPr="001D5E27" w:rsidRDefault="000C33C2" w:rsidP="00E041BA">
      <w:pPr>
        <w:pStyle w:val="a7"/>
        <w:numPr>
          <w:ilvl w:val="0"/>
          <w:numId w:val="127"/>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Нигде не видно ни огонька</w:t>
      </w:r>
    </w:p>
    <w:p w:rsidR="000C33C2" w:rsidRPr="001D5E27" w:rsidRDefault="000C33C2" w:rsidP="00E041BA">
      <w:pPr>
        <w:pStyle w:val="a7"/>
        <w:numPr>
          <w:ilvl w:val="0"/>
          <w:numId w:val="127"/>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Никогда не говорил правду</w:t>
      </w:r>
    </w:p>
    <w:p w:rsidR="000C33C2" w:rsidRPr="001D5E27" w:rsidRDefault="000C33C2" w:rsidP="00E041BA">
      <w:pPr>
        <w:pStyle w:val="a7"/>
        <w:numPr>
          <w:ilvl w:val="0"/>
          <w:numId w:val="127"/>
        </w:numPr>
        <w:spacing w:after="0" w:line="0" w:lineRule="atLeast"/>
        <w:jc w:val="both"/>
        <w:rPr>
          <w:rFonts w:ascii="Times New Roman" w:hAnsi="Times New Roman"/>
          <w:color w:val="000000" w:themeColor="text1"/>
          <w:sz w:val="24"/>
          <w:szCs w:val="24"/>
        </w:rPr>
      </w:pPr>
      <w:proofErr w:type="spellStart"/>
      <w:r w:rsidRPr="001D5E27">
        <w:rPr>
          <w:rFonts w:ascii="Times New Roman" w:hAnsi="Times New Roman"/>
          <w:color w:val="000000" w:themeColor="text1"/>
          <w:sz w:val="24"/>
          <w:szCs w:val="24"/>
        </w:rPr>
        <w:t>Спава</w:t>
      </w:r>
      <w:proofErr w:type="spellEnd"/>
      <w:r w:rsidRPr="001D5E27">
        <w:rPr>
          <w:rFonts w:ascii="Times New Roman" w:hAnsi="Times New Roman"/>
          <w:color w:val="000000" w:themeColor="text1"/>
          <w:sz w:val="24"/>
          <w:szCs w:val="24"/>
        </w:rPr>
        <w:t xml:space="preserve"> послышался шорох</w:t>
      </w:r>
    </w:p>
    <w:p w:rsidR="000C33C2" w:rsidRPr="001D5E27" w:rsidRDefault="000C33C2" w:rsidP="00E041BA">
      <w:pPr>
        <w:pStyle w:val="a7"/>
        <w:numPr>
          <w:ilvl w:val="0"/>
          <w:numId w:val="127"/>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Оратор говорил взволнованно</w:t>
      </w:r>
    </w:p>
    <w:p w:rsidR="000C33C2" w:rsidRPr="001D5E27" w:rsidRDefault="000C33C2" w:rsidP="00E041BA">
      <w:pPr>
        <w:pStyle w:val="a7"/>
        <w:numPr>
          <w:ilvl w:val="0"/>
          <w:numId w:val="127"/>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Разошлись все затемно</w:t>
      </w:r>
    </w:p>
    <w:p w:rsidR="00001CFB" w:rsidRPr="001D5E27" w:rsidRDefault="00001CFB" w:rsidP="000C33C2">
      <w:pPr>
        <w:spacing w:after="0" w:line="0" w:lineRule="atLeast"/>
        <w:contextualSpacing/>
        <w:jc w:val="both"/>
        <w:rPr>
          <w:rFonts w:ascii="Times New Roman" w:hAnsi="Times New Roman" w:cs="Times New Roman"/>
          <w:color w:val="000000" w:themeColor="text1"/>
          <w:sz w:val="24"/>
          <w:szCs w:val="24"/>
        </w:rPr>
      </w:pPr>
    </w:p>
    <w:p w:rsidR="000C33C2" w:rsidRPr="001D5E27" w:rsidRDefault="00001CFB" w:rsidP="000C33C2">
      <w:pPr>
        <w:spacing w:after="0" w:line="0" w:lineRule="atLeast"/>
        <w:contextualSpacing/>
        <w:jc w:val="both"/>
        <w:rPr>
          <w:rFonts w:ascii="Times New Roman" w:hAnsi="Times New Roman" w:cs="Times New Roman"/>
          <w:b/>
          <w:i/>
          <w:color w:val="000000" w:themeColor="text1"/>
          <w:sz w:val="24"/>
          <w:szCs w:val="24"/>
        </w:rPr>
      </w:pPr>
      <w:r w:rsidRPr="001D5E27">
        <w:rPr>
          <w:rFonts w:ascii="Times New Roman" w:hAnsi="Times New Roman" w:cs="Times New Roman"/>
          <w:b/>
          <w:i/>
          <w:color w:val="000000" w:themeColor="text1"/>
          <w:sz w:val="24"/>
          <w:szCs w:val="24"/>
        </w:rPr>
        <w:t xml:space="preserve">7. </w:t>
      </w:r>
      <w:r w:rsidR="000C33C2" w:rsidRPr="001D5E27">
        <w:rPr>
          <w:rFonts w:ascii="Times New Roman" w:hAnsi="Times New Roman" w:cs="Times New Roman"/>
          <w:b/>
          <w:i/>
          <w:color w:val="000000" w:themeColor="text1"/>
          <w:sz w:val="24"/>
          <w:szCs w:val="24"/>
        </w:rPr>
        <w:t>Глагол совершенного вида</w:t>
      </w:r>
    </w:p>
    <w:p w:rsidR="000C33C2" w:rsidRPr="001D5E27" w:rsidRDefault="000C33C2" w:rsidP="00E041BA">
      <w:pPr>
        <w:pStyle w:val="a7"/>
        <w:numPr>
          <w:ilvl w:val="0"/>
          <w:numId w:val="128"/>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перешли</w:t>
      </w:r>
    </w:p>
    <w:p w:rsidR="000C33C2" w:rsidRPr="001D5E27" w:rsidRDefault="000C33C2" w:rsidP="00E041BA">
      <w:pPr>
        <w:pStyle w:val="a7"/>
        <w:numPr>
          <w:ilvl w:val="0"/>
          <w:numId w:val="128"/>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прыгают</w:t>
      </w:r>
    </w:p>
    <w:p w:rsidR="000C33C2" w:rsidRPr="001D5E27" w:rsidRDefault="000C33C2" w:rsidP="00E041BA">
      <w:pPr>
        <w:pStyle w:val="a7"/>
        <w:numPr>
          <w:ilvl w:val="0"/>
          <w:numId w:val="128"/>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собирают</w:t>
      </w:r>
    </w:p>
    <w:p w:rsidR="000C33C2" w:rsidRPr="001D5E27" w:rsidRDefault="000C33C2" w:rsidP="00E041BA">
      <w:pPr>
        <w:pStyle w:val="a7"/>
        <w:numPr>
          <w:ilvl w:val="0"/>
          <w:numId w:val="128"/>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lastRenderedPageBreak/>
        <w:t>защищали</w:t>
      </w:r>
    </w:p>
    <w:p w:rsidR="000C33C2" w:rsidRPr="001D5E27" w:rsidRDefault="000C33C2" w:rsidP="00E041BA">
      <w:pPr>
        <w:pStyle w:val="a7"/>
        <w:numPr>
          <w:ilvl w:val="0"/>
          <w:numId w:val="128"/>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изучают</w:t>
      </w:r>
    </w:p>
    <w:p w:rsidR="003450F0" w:rsidRPr="001D5E27" w:rsidRDefault="003450F0" w:rsidP="00E72F1B">
      <w:pPr>
        <w:spacing w:after="0" w:line="0" w:lineRule="atLeast"/>
        <w:contextualSpacing/>
        <w:jc w:val="both"/>
        <w:rPr>
          <w:rFonts w:ascii="Times New Roman" w:hAnsi="Times New Roman" w:cs="Times New Roman"/>
          <w:b/>
          <w:i/>
          <w:color w:val="000000" w:themeColor="text1"/>
          <w:sz w:val="24"/>
          <w:szCs w:val="24"/>
        </w:rPr>
      </w:pPr>
    </w:p>
    <w:p w:rsidR="000C33C2" w:rsidRPr="001D5E27" w:rsidRDefault="00001CFB" w:rsidP="000C33C2">
      <w:pPr>
        <w:spacing w:after="0" w:line="0" w:lineRule="atLeast"/>
        <w:contextualSpacing/>
        <w:jc w:val="both"/>
        <w:rPr>
          <w:rFonts w:ascii="Times New Roman" w:hAnsi="Times New Roman" w:cs="Times New Roman"/>
          <w:b/>
          <w:i/>
          <w:color w:val="000000" w:themeColor="text1"/>
          <w:sz w:val="24"/>
          <w:szCs w:val="24"/>
        </w:rPr>
      </w:pPr>
      <w:r w:rsidRPr="001D5E27">
        <w:rPr>
          <w:rFonts w:ascii="Times New Roman" w:hAnsi="Times New Roman" w:cs="Times New Roman"/>
          <w:b/>
          <w:i/>
          <w:color w:val="000000" w:themeColor="text1"/>
          <w:sz w:val="24"/>
          <w:szCs w:val="24"/>
        </w:rPr>
        <w:t xml:space="preserve">8. </w:t>
      </w:r>
      <w:r w:rsidR="000C33C2" w:rsidRPr="001D5E27">
        <w:rPr>
          <w:rFonts w:ascii="Times New Roman" w:hAnsi="Times New Roman" w:cs="Times New Roman"/>
          <w:b/>
          <w:i/>
          <w:color w:val="000000" w:themeColor="text1"/>
          <w:sz w:val="24"/>
          <w:szCs w:val="24"/>
        </w:rPr>
        <w:t>Укажите относительное прилагательное</w:t>
      </w:r>
    </w:p>
    <w:p w:rsidR="000C33C2" w:rsidRPr="001D5E27" w:rsidRDefault="000C33C2" w:rsidP="00E041BA">
      <w:pPr>
        <w:pStyle w:val="a7"/>
        <w:numPr>
          <w:ilvl w:val="0"/>
          <w:numId w:val="129"/>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ночной</w:t>
      </w:r>
    </w:p>
    <w:p w:rsidR="000C33C2" w:rsidRPr="001D5E27" w:rsidRDefault="000C33C2" w:rsidP="00E041BA">
      <w:pPr>
        <w:pStyle w:val="a7"/>
        <w:numPr>
          <w:ilvl w:val="0"/>
          <w:numId w:val="129"/>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чистый</w:t>
      </w:r>
    </w:p>
    <w:p w:rsidR="000C33C2" w:rsidRPr="001D5E27" w:rsidRDefault="000C33C2" w:rsidP="00E041BA">
      <w:pPr>
        <w:pStyle w:val="a7"/>
        <w:numPr>
          <w:ilvl w:val="0"/>
          <w:numId w:val="129"/>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отличный</w:t>
      </w:r>
    </w:p>
    <w:p w:rsidR="000C33C2" w:rsidRPr="001D5E27" w:rsidRDefault="000C33C2" w:rsidP="00E041BA">
      <w:pPr>
        <w:pStyle w:val="a7"/>
        <w:numPr>
          <w:ilvl w:val="0"/>
          <w:numId w:val="129"/>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свежий</w:t>
      </w:r>
    </w:p>
    <w:p w:rsidR="000C33C2" w:rsidRPr="001D5E27" w:rsidRDefault="000C33C2" w:rsidP="00E041BA">
      <w:pPr>
        <w:pStyle w:val="a7"/>
        <w:numPr>
          <w:ilvl w:val="0"/>
          <w:numId w:val="129"/>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близкий</w:t>
      </w:r>
    </w:p>
    <w:p w:rsidR="000C33C2" w:rsidRPr="001D5E27" w:rsidRDefault="000C33C2" w:rsidP="000C33C2">
      <w:pPr>
        <w:spacing w:after="0" w:line="0" w:lineRule="atLeast"/>
        <w:contextualSpacing/>
        <w:jc w:val="both"/>
        <w:rPr>
          <w:rFonts w:ascii="Times New Roman" w:hAnsi="Times New Roman" w:cs="Times New Roman"/>
          <w:b/>
          <w:i/>
          <w:color w:val="000000" w:themeColor="text1"/>
          <w:sz w:val="24"/>
          <w:szCs w:val="24"/>
        </w:rPr>
      </w:pPr>
    </w:p>
    <w:p w:rsidR="00E72F1B" w:rsidRPr="001D5E27" w:rsidRDefault="00001CFB" w:rsidP="00E72F1B">
      <w:pPr>
        <w:spacing w:after="0" w:line="0" w:lineRule="atLeast"/>
        <w:contextualSpacing/>
        <w:jc w:val="both"/>
        <w:rPr>
          <w:rFonts w:ascii="Times New Roman" w:hAnsi="Times New Roman" w:cs="Times New Roman"/>
          <w:b/>
          <w:i/>
          <w:color w:val="000000" w:themeColor="text1"/>
          <w:sz w:val="24"/>
          <w:szCs w:val="24"/>
        </w:rPr>
      </w:pPr>
      <w:r w:rsidRPr="001D5E27">
        <w:rPr>
          <w:rFonts w:ascii="Times New Roman" w:hAnsi="Times New Roman" w:cs="Times New Roman"/>
          <w:b/>
          <w:i/>
          <w:color w:val="000000" w:themeColor="text1"/>
          <w:sz w:val="24"/>
          <w:szCs w:val="24"/>
        </w:rPr>
        <w:t xml:space="preserve">9. </w:t>
      </w:r>
      <w:r w:rsidR="00E72F1B" w:rsidRPr="001D5E27">
        <w:rPr>
          <w:rFonts w:ascii="Times New Roman" w:hAnsi="Times New Roman" w:cs="Times New Roman"/>
          <w:b/>
          <w:i/>
          <w:color w:val="000000" w:themeColor="text1"/>
          <w:sz w:val="24"/>
          <w:szCs w:val="24"/>
        </w:rPr>
        <w:t xml:space="preserve"> Укажите предложения, в которых ставится тире между подлежащим и сказуемым:</w:t>
      </w:r>
    </w:p>
    <w:p w:rsidR="00E72F1B" w:rsidRPr="001D5E27" w:rsidRDefault="00E72F1B" w:rsidP="00E041BA">
      <w:pPr>
        <w:pStyle w:val="a7"/>
        <w:numPr>
          <w:ilvl w:val="0"/>
          <w:numId w:val="130"/>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Наивысшая вершина Карпат Говерла.</w:t>
      </w:r>
    </w:p>
    <w:p w:rsidR="00E72F1B" w:rsidRPr="001D5E27" w:rsidRDefault="00E72F1B" w:rsidP="00E041BA">
      <w:pPr>
        <w:pStyle w:val="a7"/>
        <w:numPr>
          <w:ilvl w:val="0"/>
          <w:numId w:val="130"/>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Алупка, Ялта, Гурзуф являются наиболее известными курортами.</w:t>
      </w:r>
    </w:p>
    <w:p w:rsidR="00E72F1B" w:rsidRPr="001D5E27" w:rsidRDefault="00E72F1B" w:rsidP="00E041BA">
      <w:pPr>
        <w:pStyle w:val="a7"/>
        <w:numPr>
          <w:ilvl w:val="0"/>
          <w:numId w:val="130"/>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Равнина чудесное пастбище для овец, коров и других животных.</w:t>
      </w:r>
    </w:p>
    <w:p w:rsidR="00E72F1B" w:rsidRPr="001D5E27" w:rsidRDefault="00E72F1B" w:rsidP="00E041BA">
      <w:pPr>
        <w:pStyle w:val="a7"/>
        <w:numPr>
          <w:ilvl w:val="0"/>
          <w:numId w:val="130"/>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В Карпатах много редких растений.</w:t>
      </w:r>
    </w:p>
    <w:p w:rsidR="00E72F1B" w:rsidRPr="001D5E27" w:rsidRDefault="00E72F1B" w:rsidP="00E72F1B">
      <w:pPr>
        <w:spacing w:after="0" w:line="0" w:lineRule="atLeast"/>
        <w:contextualSpacing/>
        <w:jc w:val="both"/>
        <w:rPr>
          <w:rFonts w:ascii="Times New Roman" w:hAnsi="Times New Roman" w:cs="Times New Roman"/>
          <w:b/>
          <w:i/>
          <w:color w:val="000000" w:themeColor="text1"/>
          <w:sz w:val="24"/>
          <w:szCs w:val="24"/>
        </w:rPr>
      </w:pPr>
    </w:p>
    <w:p w:rsidR="00E72F1B" w:rsidRPr="001D5E27" w:rsidRDefault="00001CFB" w:rsidP="00E72F1B">
      <w:pPr>
        <w:spacing w:after="0" w:line="0" w:lineRule="atLeast"/>
        <w:contextualSpacing/>
        <w:jc w:val="both"/>
        <w:rPr>
          <w:rFonts w:ascii="Times New Roman" w:hAnsi="Times New Roman" w:cs="Times New Roman"/>
          <w:b/>
          <w:i/>
          <w:color w:val="000000" w:themeColor="text1"/>
          <w:sz w:val="24"/>
          <w:szCs w:val="24"/>
        </w:rPr>
      </w:pPr>
      <w:r w:rsidRPr="001D5E27">
        <w:rPr>
          <w:rFonts w:ascii="Times New Roman" w:hAnsi="Times New Roman" w:cs="Times New Roman"/>
          <w:b/>
          <w:i/>
          <w:color w:val="000000" w:themeColor="text1"/>
          <w:sz w:val="24"/>
          <w:szCs w:val="24"/>
        </w:rPr>
        <w:t xml:space="preserve">10. </w:t>
      </w:r>
      <w:r w:rsidR="00E72F1B" w:rsidRPr="001D5E27">
        <w:rPr>
          <w:rFonts w:ascii="Times New Roman" w:hAnsi="Times New Roman" w:cs="Times New Roman"/>
          <w:b/>
          <w:i/>
          <w:color w:val="000000" w:themeColor="text1"/>
          <w:sz w:val="24"/>
          <w:szCs w:val="24"/>
        </w:rPr>
        <w:t xml:space="preserve"> Укажите предложения, в которых есть определение:</w:t>
      </w:r>
    </w:p>
    <w:p w:rsidR="00E72F1B" w:rsidRPr="001D5E27" w:rsidRDefault="00E72F1B" w:rsidP="00E041BA">
      <w:pPr>
        <w:pStyle w:val="a7"/>
        <w:numPr>
          <w:ilvl w:val="0"/>
          <w:numId w:val="131"/>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Долго помнил я отцовские слова.</w:t>
      </w:r>
    </w:p>
    <w:p w:rsidR="00E72F1B" w:rsidRPr="001D5E27" w:rsidRDefault="00E72F1B" w:rsidP="00E041BA">
      <w:pPr>
        <w:pStyle w:val="a7"/>
        <w:numPr>
          <w:ilvl w:val="0"/>
          <w:numId w:val="131"/>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Кошка пыталась спасти детей.</w:t>
      </w:r>
    </w:p>
    <w:p w:rsidR="00E72F1B" w:rsidRPr="001D5E27" w:rsidRDefault="00E72F1B" w:rsidP="00E041BA">
      <w:pPr>
        <w:pStyle w:val="a7"/>
        <w:numPr>
          <w:ilvl w:val="0"/>
          <w:numId w:val="131"/>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В нашем классе много отличников.</w:t>
      </w:r>
    </w:p>
    <w:p w:rsidR="00E72F1B" w:rsidRPr="001D5E27" w:rsidRDefault="00E72F1B" w:rsidP="00E041BA">
      <w:pPr>
        <w:pStyle w:val="a7"/>
        <w:numPr>
          <w:ilvl w:val="0"/>
          <w:numId w:val="131"/>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И хорошо мне, и страшно.</w:t>
      </w:r>
    </w:p>
    <w:p w:rsidR="00E72F1B" w:rsidRPr="001D5E27" w:rsidRDefault="00E72F1B" w:rsidP="00E72F1B">
      <w:pPr>
        <w:spacing w:after="0" w:line="0" w:lineRule="atLeast"/>
        <w:contextualSpacing/>
        <w:jc w:val="both"/>
        <w:rPr>
          <w:rFonts w:ascii="Times New Roman" w:hAnsi="Times New Roman" w:cs="Times New Roman"/>
          <w:color w:val="000000" w:themeColor="text1"/>
          <w:sz w:val="24"/>
          <w:szCs w:val="24"/>
        </w:rPr>
      </w:pPr>
    </w:p>
    <w:p w:rsidR="00E72F1B" w:rsidRPr="001D5E27" w:rsidRDefault="00001CFB" w:rsidP="00E72F1B">
      <w:pPr>
        <w:spacing w:after="0" w:line="0" w:lineRule="atLeast"/>
        <w:contextualSpacing/>
        <w:jc w:val="both"/>
        <w:rPr>
          <w:rFonts w:ascii="Times New Roman" w:hAnsi="Times New Roman" w:cs="Times New Roman"/>
          <w:b/>
          <w:i/>
          <w:color w:val="000000" w:themeColor="text1"/>
          <w:sz w:val="24"/>
          <w:szCs w:val="24"/>
        </w:rPr>
      </w:pPr>
      <w:r w:rsidRPr="001D5E27">
        <w:rPr>
          <w:rFonts w:ascii="Times New Roman" w:hAnsi="Times New Roman" w:cs="Times New Roman"/>
          <w:b/>
          <w:i/>
          <w:color w:val="000000" w:themeColor="text1"/>
          <w:sz w:val="24"/>
          <w:szCs w:val="24"/>
        </w:rPr>
        <w:t xml:space="preserve">11. </w:t>
      </w:r>
      <w:r w:rsidR="00E72F1B" w:rsidRPr="001D5E27">
        <w:rPr>
          <w:rFonts w:ascii="Times New Roman" w:hAnsi="Times New Roman" w:cs="Times New Roman"/>
          <w:b/>
          <w:i/>
          <w:color w:val="000000" w:themeColor="text1"/>
          <w:sz w:val="24"/>
          <w:szCs w:val="24"/>
        </w:rPr>
        <w:t xml:space="preserve"> Укажите предложения, в которых есть однородные члены (знаки не расставлены):</w:t>
      </w:r>
    </w:p>
    <w:p w:rsidR="00E72F1B" w:rsidRPr="001D5E27" w:rsidRDefault="00E72F1B" w:rsidP="00E041BA">
      <w:pPr>
        <w:pStyle w:val="a7"/>
        <w:numPr>
          <w:ilvl w:val="0"/>
          <w:numId w:val="132"/>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Цветок фиалки поднял поверх травы свою головку с фиолетовым глазом.</w:t>
      </w:r>
    </w:p>
    <w:p w:rsidR="00E72F1B" w:rsidRPr="001D5E27" w:rsidRDefault="00E72F1B" w:rsidP="00E041BA">
      <w:pPr>
        <w:pStyle w:val="a7"/>
        <w:numPr>
          <w:ilvl w:val="0"/>
          <w:numId w:val="132"/>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Весною речки становятся бурными образуют водопады и с шумом несут свои воды в Черное море.</w:t>
      </w:r>
    </w:p>
    <w:p w:rsidR="00E72F1B" w:rsidRPr="001D5E27" w:rsidRDefault="00E72F1B" w:rsidP="00E041BA">
      <w:pPr>
        <w:pStyle w:val="a7"/>
        <w:numPr>
          <w:ilvl w:val="0"/>
          <w:numId w:val="132"/>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Наши мышцы способны выполнять сложные движения и приспосабливаться к разной работе.</w:t>
      </w:r>
    </w:p>
    <w:p w:rsidR="00E72F1B" w:rsidRPr="001D5E27" w:rsidRDefault="00E72F1B" w:rsidP="00E041BA">
      <w:pPr>
        <w:pStyle w:val="a7"/>
        <w:numPr>
          <w:ilvl w:val="0"/>
          <w:numId w:val="132"/>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Для сохранения здоровья нужно приучать свой организм следить за чистотой кожи.</w:t>
      </w:r>
    </w:p>
    <w:p w:rsidR="00E72F1B" w:rsidRPr="001D5E27" w:rsidRDefault="00E72F1B" w:rsidP="00E72F1B">
      <w:pPr>
        <w:spacing w:after="0" w:line="0" w:lineRule="atLeast"/>
        <w:contextualSpacing/>
        <w:jc w:val="both"/>
        <w:rPr>
          <w:rFonts w:ascii="Times New Roman" w:hAnsi="Times New Roman" w:cs="Times New Roman"/>
          <w:color w:val="000000" w:themeColor="text1"/>
          <w:sz w:val="24"/>
          <w:szCs w:val="24"/>
        </w:rPr>
      </w:pPr>
    </w:p>
    <w:p w:rsidR="00E72F1B" w:rsidRPr="001D5E27" w:rsidRDefault="00001CFB" w:rsidP="00E72F1B">
      <w:pPr>
        <w:spacing w:after="0" w:line="0" w:lineRule="atLeast"/>
        <w:contextualSpacing/>
        <w:jc w:val="both"/>
        <w:rPr>
          <w:rFonts w:ascii="Times New Roman" w:hAnsi="Times New Roman" w:cs="Times New Roman"/>
          <w:b/>
          <w:i/>
          <w:color w:val="000000" w:themeColor="text1"/>
          <w:sz w:val="24"/>
          <w:szCs w:val="24"/>
        </w:rPr>
      </w:pPr>
      <w:r w:rsidRPr="001D5E27">
        <w:rPr>
          <w:rFonts w:ascii="Times New Roman" w:hAnsi="Times New Roman" w:cs="Times New Roman"/>
          <w:b/>
          <w:i/>
          <w:color w:val="000000" w:themeColor="text1"/>
          <w:sz w:val="24"/>
          <w:szCs w:val="24"/>
        </w:rPr>
        <w:t>12</w:t>
      </w:r>
      <w:r w:rsidR="00E72F1B" w:rsidRPr="001D5E27">
        <w:rPr>
          <w:rFonts w:ascii="Times New Roman" w:hAnsi="Times New Roman" w:cs="Times New Roman"/>
          <w:b/>
          <w:i/>
          <w:color w:val="000000" w:themeColor="text1"/>
          <w:sz w:val="24"/>
          <w:szCs w:val="24"/>
        </w:rPr>
        <w:t>. Укажите предложения, в которых есть обращение (знаки не расставлены):</w:t>
      </w:r>
    </w:p>
    <w:p w:rsidR="00E72F1B" w:rsidRPr="001D5E27" w:rsidRDefault="00E72F1B" w:rsidP="00E041BA">
      <w:pPr>
        <w:pStyle w:val="a7"/>
        <w:numPr>
          <w:ilvl w:val="0"/>
          <w:numId w:val="133"/>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Остановись и слушай соловья почувствуй то земля твоя.</w:t>
      </w:r>
    </w:p>
    <w:p w:rsidR="00E72F1B" w:rsidRPr="001D5E27" w:rsidRDefault="00E72F1B" w:rsidP="00E041BA">
      <w:pPr>
        <w:pStyle w:val="a7"/>
        <w:numPr>
          <w:ilvl w:val="0"/>
          <w:numId w:val="133"/>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Позвольте вас бабушка когда-нибудь нарисовать.</w:t>
      </w:r>
    </w:p>
    <w:p w:rsidR="00E72F1B" w:rsidRPr="001D5E27" w:rsidRDefault="00E72F1B" w:rsidP="00E041BA">
      <w:pPr>
        <w:pStyle w:val="a7"/>
        <w:numPr>
          <w:ilvl w:val="0"/>
          <w:numId w:val="133"/>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Не кидай хлеб он святой.</w:t>
      </w:r>
    </w:p>
    <w:p w:rsidR="00E72F1B" w:rsidRPr="001D5E27" w:rsidRDefault="00E72F1B" w:rsidP="00E041BA">
      <w:pPr>
        <w:pStyle w:val="a7"/>
        <w:numPr>
          <w:ilvl w:val="0"/>
          <w:numId w:val="133"/>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Ну вот мы и дома Кузька.</w:t>
      </w:r>
    </w:p>
    <w:p w:rsidR="00E72F1B" w:rsidRPr="001D5E27" w:rsidRDefault="00E72F1B" w:rsidP="00E72F1B">
      <w:pPr>
        <w:spacing w:after="0" w:line="0" w:lineRule="atLeast"/>
        <w:contextualSpacing/>
        <w:jc w:val="both"/>
        <w:rPr>
          <w:rFonts w:ascii="Times New Roman" w:hAnsi="Times New Roman" w:cs="Times New Roman"/>
          <w:b/>
          <w:i/>
          <w:color w:val="000000" w:themeColor="text1"/>
          <w:sz w:val="24"/>
          <w:szCs w:val="24"/>
        </w:rPr>
      </w:pPr>
    </w:p>
    <w:p w:rsidR="00E72F1B" w:rsidRPr="001D5E27" w:rsidRDefault="00001CFB" w:rsidP="00E72F1B">
      <w:pPr>
        <w:spacing w:after="0" w:line="0" w:lineRule="atLeast"/>
        <w:contextualSpacing/>
        <w:jc w:val="both"/>
        <w:rPr>
          <w:rFonts w:ascii="Times New Roman" w:hAnsi="Times New Roman" w:cs="Times New Roman"/>
          <w:b/>
          <w:i/>
          <w:color w:val="000000" w:themeColor="text1"/>
          <w:sz w:val="24"/>
          <w:szCs w:val="24"/>
        </w:rPr>
      </w:pPr>
      <w:r w:rsidRPr="001D5E27">
        <w:rPr>
          <w:rFonts w:ascii="Times New Roman" w:hAnsi="Times New Roman" w:cs="Times New Roman"/>
          <w:b/>
          <w:i/>
          <w:color w:val="000000" w:themeColor="text1"/>
          <w:sz w:val="24"/>
          <w:szCs w:val="24"/>
        </w:rPr>
        <w:t xml:space="preserve">13. </w:t>
      </w:r>
      <w:r w:rsidR="00E72F1B" w:rsidRPr="001D5E27">
        <w:rPr>
          <w:rFonts w:ascii="Times New Roman" w:hAnsi="Times New Roman" w:cs="Times New Roman"/>
          <w:b/>
          <w:i/>
          <w:color w:val="000000" w:themeColor="text1"/>
          <w:sz w:val="24"/>
          <w:szCs w:val="24"/>
        </w:rPr>
        <w:t xml:space="preserve"> Укажите сложные предложения:</w:t>
      </w:r>
    </w:p>
    <w:p w:rsidR="00E72F1B" w:rsidRPr="001D5E27" w:rsidRDefault="00E72F1B" w:rsidP="00E041BA">
      <w:pPr>
        <w:pStyle w:val="a7"/>
        <w:numPr>
          <w:ilvl w:val="0"/>
          <w:numId w:val="134"/>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Подошел человек ближе, разговорился, выменял овцу и пошел.</w:t>
      </w:r>
    </w:p>
    <w:p w:rsidR="00E72F1B" w:rsidRPr="001D5E27" w:rsidRDefault="00E72F1B" w:rsidP="00E041BA">
      <w:pPr>
        <w:pStyle w:val="a7"/>
        <w:numPr>
          <w:ilvl w:val="0"/>
          <w:numId w:val="134"/>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Колосья колют ноги, а бедная девушка жнет и жнет.</w:t>
      </w:r>
    </w:p>
    <w:p w:rsidR="00E72F1B" w:rsidRPr="001D5E27" w:rsidRDefault="00E72F1B" w:rsidP="00E041BA">
      <w:pPr>
        <w:pStyle w:val="a7"/>
        <w:numPr>
          <w:ilvl w:val="0"/>
          <w:numId w:val="134"/>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Цветы мать-и-мачехи немного похожи на цветы одуванчика, но они намного меньше.</w:t>
      </w:r>
    </w:p>
    <w:p w:rsidR="00E72F1B" w:rsidRPr="001D5E27" w:rsidRDefault="00E72F1B" w:rsidP="00E041BA">
      <w:pPr>
        <w:pStyle w:val="a7"/>
        <w:numPr>
          <w:ilvl w:val="0"/>
          <w:numId w:val="134"/>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На месте бывшей дикой степи выросли города и села, фермы и хуторки.</w:t>
      </w:r>
    </w:p>
    <w:p w:rsidR="00E72F1B" w:rsidRPr="001D5E27" w:rsidRDefault="00E72F1B" w:rsidP="00E72F1B">
      <w:pPr>
        <w:spacing w:after="0" w:line="0" w:lineRule="atLeast"/>
        <w:contextualSpacing/>
        <w:jc w:val="both"/>
        <w:rPr>
          <w:rFonts w:ascii="Times New Roman" w:hAnsi="Times New Roman" w:cs="Times New Roman"/>
          <w:color w:val="000000" w:themeColor="text1"/>
          <w:sz w:val="24"/>
          <w:szCs w:val="24"/>
        </w:rPr>
      </w:pPr>
    </w:p>
    <w:p w:rsidR="00E72F1B" w:rsidRPr="001D5E27" w:rsidRDefault="00001CFB" w:rsidP="00E72F1B">
      <w:pPr>
        <w:spacing w:after="0" w:line="0" w:lineRule="atLeast"/>
        <w:contextualSpacing/>
        <w:jc w:val="both"/>
        <w:rPr>
          <w:rFonts w:ascii="Times New Roman" w:hAnsi="Times New Roman" w:cs="Times New Roman"/>
          <w:b/>
          <w:i/>
          <w:color w:val="000000" w:themeColor="text1"/>
          <w:sz w:val="24"/>
          <w:szCs w:val="24"/>
        </w:rPr>
      </w:pPr>
      <w:r w:rsidRPr="001D5E27">
        <w:rPr>
          <w:rFonts w:ascii="Times New Roman" w:hAnsi="Times New Roman" w:cs="Times New Roman"/>
          <w:b/>
          <w:i/>
          <w:color w:val="000000" w:themeColor="text1"/>
          <w:sz w:val="24"/>
          <w:szCs w:val="24"/>
        </w:rPr>
        <w:t xml:space="preserve">14. </w:t>
      </w:r>
      <w:r w:rsidR="00E72F1B" w:rsidRPr="001D5E27">
        <w:rPr>
          <w:rFonts w:ascii="Times New Roman" w:hAnsi="Times New Roman" w:cs="Times New Roman"/>
          <w:b/>
          <w:i/>
          <w:color w:val="000000" w:themeColor="text1"/>
          <w:sz w:val="24"/>
          <w:szCs w:val="24"/>
        </w:rPr>
        <w:t xml:space="preserve"> Укажите предложение с прямой речью (знаки не расставлены):</w:t>
      </w:r>
    </w:p>
    <w:p w:rsidR="00E72F1B" w:rsidRPr="001D5E27" w:rsidRDefault="00E72F1B" w:rsidP="00E041BA">
      <w:pPr>
        <w:pStyle w:val="a7"/>
        <w:numPr>
          <w:ilvl w:val="0"/>
          <w:numId w:val="135"/>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Михаил сказал что людей там очень много.</w:t>
      </w:r>
    </w:p>
    <w:p w:rsidR="00E72F1B" w:rsidRPr="001D5E27" w:rsidRDefault="00E72F1B" w:rsidP="00E041BA">
      <w:pPr>
        <w:pStyle w:val="a7"/>
        <w:numPr>
          <w:ilvl w:val="0"/>
          <w:numId w:val="135"/>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 xml:space="preserve">Липа говорит человеческим языком Ой не руби меня </w:t>
      </w:r>
      <w:proofErr w:type="spellStart"/>
      <w:r w:rsidRPr="001D5E27">
        <w:rPr>
          <w:rFonts w:ascii="Times New Roman" w:hAnsi="Times New Roman"/>
          <w:color w:val="000000" w:themeColor="text1"/>
          <w:sz w:val="24"/>
          <w:szCs w:val="24"/>
        </w:rPr>
        <w:t>добрыйМолодец</w:t>
      </w:r>
      <w:proofErr w:type="spellEnd"/>
      <w:r w:rsidRPr="001D5E27">
        <w:rPr>
          <w:rFonts w:ascii="Times New Roman" w:hAnsi="Times New Roman"/>
          <w:color w:val="000000" w:themeColor="text1"/>
          <w:sz w:val="24"/>
          <w:szCs w:val="24"/>
        </w:rPr>
        <w:t>.</w:t>
      </w:r>
    </w:p>
    <w:p w:rsidR="00E72F1B" w:rsidRPr="001D5E27" w:rsidRDefault="00E72F1B" w:rsidP="00E041BA">
      <w:pPr>
        <w:pStyle w:val="a7"/>
        <w:numPr>
          <w:ilvl w:val="0"/>
          <w:numId w:val="135"/>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Пошел дед к липе попросил выполнить желание.</w:t>
      </w:r>
    </w:p>
    <w:p w:rsidR="00E72F1B" w:rsidRPr="001D5E27" w:rsidRDefault="00E72F1B" w:rsidP="00E041BA">
      <w:pPr>
        <w:pStyle w:val="a7"/>
        <w:numPr>
          <w:ilvl w:val="0"/>
          <w:numId w:val="135"/>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Котик братец помоги говорит Волк.</w:t>
      </w:r>
    </w:p>
    <w:p w:rsidR="00E72F1B" w:rsidRPr="001D5E27" w:rsidRDefault="00E72F1B" w:rsidP="00E72F1B">
      <w:pPr>
        <w:spacing w:after="0" w:line="0" w:lineRule="atLeast"/>
        <w:contextualSpacing/>
        <w:jc w:val="both"/>
        <w:rPr>
          <w:rFonts w:ascii="Times New Roman" w:hAnsi="Times New Roman" w:cs="Times New Roman"/>
          <w:color w:val="000000" w:themeColor="text1"/>
          <w:sz w:val="24"/>
          <w:szCs w:val="24"/>
        </w:rPr>
      </w:pPr>
    </w:p>
    <w:p w:rsidR="00E72F1B" w:rsidRPr="001D5E27" w:rsidRDefault="00001CFB" w:rsidP="00E72F1B">
      <w:pPr>
        <w:spacing w:after="0" w:line="0" w:lineRule="atLeast"/>
        <w:contextualSpacing/>
        <w:jc w:val="both"/>
        <w:rPr>
          <w:rFonts w:ascii="Times New Roman" w:hAnsi="Times New Roman" w:cs="Times New Roman"/>
          <w:b/>
          <w:i/>
          <w:color w:val="000000" w:themeColor="text1"/>
          <w:sz w:val="24"/>
          <w:szCs w:val="24"/>
        </w:rPr>
      </w:pPr>
      <w:r w:rsidRPr="001D5E27">
        <w:rPr>
          <w:rFonts w:ascii="Times New Roman" w:hAnsi="Times New Roman" w:cs="Times New Roman"/>
          <w:b/>
          <w:i/>
          <w:color w:val="000000" w:themeColor="text1"/>
          <w:sz w:val="24"/>
          <w:szCs w:val="24"/>
        </w:rPr>
        <w:t xml:space="preserve">15. </w:t>
      </w:r>
      <w:r w:rsidR="00E72F1B" w:rsidRPr="001D5E27">
        <w:rPr>
          <w:rFonts w:ascii="Times New Roman" w:hAnsi="Times New Roman" w:cs="Times New Roman"/>
          <w:b/>
          <w:i/>
          <w:color w:val="000000" w:themeColor="text1"/>
          <w:sz w:val="24"/>
          <w:szCs w:val="24"/>
        </w:rPr>
        <w:t>Укажите побудительные предложения:</w:t>
      </w:r>
    </w:p>
    <w:p w:rsidR="00E72F1B" w:rsidRPr="001D5E27" w:rsidRDefault="00E72F1B" w:rsidP="00E041BA">
      <w:pPr>
        <w:pStyle w:val="a7"/>
        <w:numPr>
          <w:ilvl w:val="0"/>
          <w:numId w:val="136"/>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Как нежно пахнут эти цветы.</w:t>
      </w:r>
    </w:p>
    <w:p w:rsidR="00E72F1B" w:rsidRPr="001D5E27" w:rsidRDefault="00E72F1B" w:rsidP="00E041BA">
      <w:pPr>
        <w:pStyle w:val="a7"/>
        <w:numPr>
          <w:ilvl w:val="0"/>
          <w:numId w:val="136"/>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Как найти стороны горизонта по компасу?</w:t>
      </w:r>
    </w:p>
    <w:p w:rsidR="00E72F1B" w:rsidRPr="001D5E27" w:rsidRDefault="00E72F1B" w:rsidP="00E041BA">
      <w:pPr>
        <w:pStyle w:val="a7"/>
        <w:numPr>
          <w:ilvl w:val="0"/>
          <w:numId w:val="136"/>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Старайся запомнить прочитанное.</w:t>
      </w:r>
    </w:p>
    <w:p w:rsidR="00E72F1B" w:rsidRPr="001D5E27" w:rsidRDefault="00E72F1B" w:rsidP="00E041BA">
      <w:pPr>
        <w:pStyle w:val="a7"/>
        <w:numPr>
          <w:ilvl w:val="0"/>
          <w:numId w:val="136"/>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lastRenderedPageBreak/>
        <w:t>Давай вместе будем играть во дворе.</w:t>
      </w:r>
    </w:p>
    <w:p w:rsidR="00E72F1B" w:rsidRPr="001D5E27" w:rsidRDefault="00E72F1B" w:rsidP="00E041BA">
      <w:pPr>
        <w:pStyle w:val="a7"/>
        <w:numPr>
          <w:ilvl w:val="0"/>
          <w:numId w:val="136"/>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Не забудь взять рукавички.</w:t>
      </w:r>
    </w:p>
    <w:p w:rsidR="00E72F1B" w:rsidRPr="001D5E27" w:rsidRDefault="00E72F1B" w:rsidP="00E72F1B">
      <w:pPr>
        <w:spacing w:after="0" w:line="0" w:lineRule="atLeast"/>
        <w:contextualSpacing/>
        <w:jc w:val="both"/>
        <w:rPr>
          <w:rFonts w:ascii="Times New Roman" w:hAnsi="Times New Roman" w:cs="Times New Roman"/>
          <w:color w:val="000000" w:themeColor="text1"/>
          <w:sz w:val="24"/>
          <w:szCs w:val="24"/>
        </w:rPr>
      </w:pPr>
    </w:p>
    <w:p w:rsidR="00E72F1B" w:rsidRPr="001D5E27" w:rsidRDefault="00E72F1B" w:rsidP="00E72F1B">
      <w:pPr>
        <w:spacing w:after="0" w:line="0" w:lineRule="atLeast"/>
        <w:contextualSpacing/>
        <w:jc w:val="both"/>
        <w:rPr>
          <w:rFonts w:ascii="Times New Roman" w:hAnsi="Times New Roman" w:cs="Times New Roman"/>
          <w:b/>
          <w:i/>
          <w:color w:val="000000" w:themeColor="text1"/>
          <w:sz w:val="24"/>
          <w:szCs w:val="24"/>
        </w:rPr>
      </w:pPr>
      <w:r w:rsidRPr="001D5E27">
        <w:rPr>
          <w:rFonts w:ascii="Times New Roman" w:hAnsi="Times New Roman" w:cs="Times New Roman"/>
          <w:b/>
          <w:i/>
          <w:color w:val="000000" w:themeColor="text1"/>
          <w:sz w:val="24"/>
          <w:szCs w:val="24"/>
        </w:rPr>
        <w:t>16. Найдите пример, который не является словосочетанием.</w:t>
      </w:r>
    </w:p>
    <w:p w:rsidR="00E72F1B" w:rsidRPr="001D5E27" w:rsidRDefault="00E72F1B" w:rsidP="00E041BA">
      <w:pPr>
        <w:pStyle w:val="a7"/>
        <w:numPr>
          <w:ilvl w:val="0"/>
          <w:numId w:val="137"/>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 xml:space="preserve">нашел под кусточком </w:t>
      </w:r>
    </w:p>
    <w:p w:rsidR="00E72F1B" w:rsidRPr="001D5E27" w:rsidRDefault="00E72F1B" w:rsidP="00E041BA">
      <w:pPr>
        <w:pStyle w:val="a7"/>
        <w:numPr>
          <w:ilvl w:val="0"/>
          <w:numId w:val="137"/>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 xml:space="preserve">нашел и собрал </w:t>
      </w:r>
    </w:p>
    <w:p w:rsidR="00E72F1B" w:rsidRPr="001D5E27" w:rsidRDefault="00E72F1B" w:rsidP="00E041BA">
      <w:pPr>
        <w:pStyle w:val="a7"/>
        <w:numPr>
          <w:ilvl w:val="0"/>
          <w:numId w:val="137"/>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 xml:space="preserve">собрал корзинку </w:t>
      </w:r>
    </w:p>
    <w:p w:rsidR="00E72F1B" w:rsidRPr="001D5E27" w:rsidRDefault="00E72F1B" w:rsidP="00E041BA">
      <w:pPr>
        <w:pStyle w:val="a7"/>
        <w:numPr>
          <w:ilvl w:val="0"/>
          <w:numId w:val="137"/>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корзину грибов</w:t>
      </w:r>
    </w:p>
    <w:p w:rsidR="00E72F1B" w:rsidRPr="001D5E27" w:rsidRDefault="00E72F1B" w:rsidP="00E72F1B">
      <w:pPr>
        <w:spacing w:after="0" w:line="0" w:lineRule="atLeast"/>
        <w:contextualSpacing/>
        <w:jc w:val="both"/>
        <w:rPr>
          <w:rFonts w:ascii="Times New Roman" w:hAnsi="Times New Roman" w:cs="Times New Roman"/>
          <w:color w:val="000000" w:themeColor="text1"/>
          <w:sz w:val="24"/>
          <w:szCs w:val="24"/>
        </w:rPr>
      </w:pPr>
    </w:p>
    <w:p w:rsidR="00E72F1B" w:rsidRPr="001D5E27" w:rsidRDefault="00001CFB" w:rsidP="00E72F1B">
      <w:pPr>
        <w:spacing w:after="0" w:line="0" w:lineRule="atLeast"/>
        <w:contextualSpacing/>
        <w:jc w:val="both"/>
        <w:rPr>
          <w:rFonts w:ascii="Times New Roman" w:hAnsi="Times New Roman" w:cs="Times New Roman"/>
          <w:b/>
          <w:i/>
          <w:color w:val="000000" w:themeColor="text1"/>
          <w:sz w:val="24"/>
          <w:szCs w:val="24"/>
        </w:rPr>
      </w:pPr>
      <w:r w:rsidRPr="001D5E27">
        <w:rPr>
          <w:rFonts w:ascii="Times New Roman" w:hAnsi="Times New Roman" w:cs="Times New Roman"/>
          <w:b/>
          <w:i/>
          <w:color w:val="000000" w:themeColor="text1"/>
          <w:sz w:val="24"/>
          <w:szCs w:val="24"/>
        </w:rPr>
        <w:t>17</w:t>
      </w:r>
      <w:r w:rsidR="00E72F1B" w:rsidRPr="001D5E27">
        <w:rPr>
          <w:rFonts w:ascii="Times New Roman" w:hAnsi="Times New Roman" w:cs="Times New Roman"/>
          <w:b/>
          <w:i/>
          <w:color w:val="000000" w:themeColor="text1"/>
          <w:sz w:val="24"/>
          <w:szCs w:val="24"/>
        </w:rPr>
        <w:t>. Укажите предложения, в которых есть однородные члены (знаки не расставлены):</w:t>
      </w:r>
    </w:p>
    <w:p w:rsidR="00E72F1B" w:rsidRPr="001D5E27" w:rsidRDefault="00E72F1B" w:rsidP="00E041BA">
      <w:pPr>
        <w:pStyle w:val="a7"/>
        <w:numPr>
          <w:ilvl w:val="0"/>
          <w:numId w:val="138"/>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Цветок фиалки поднял поверх травы свою головку с фиолетовым глазом.</w:t>
      </w:r>
    </w:p>
    <w:p w:rsidR="00E72F1B" w:rsidRPr="001D5E27" w:rsidRDefault="00E72F1B" w:rsidP="00E041BA">
      <w:pPr>
        <w:pStyle w:val="a7"/>
        <w:numPr>
          <w:ilvl w:val="0"/>
          <w:numId w:val="138"/>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Весною речки становятся бурными образуют водопады и с шумом несут свои воды в Черное море.</w:t>
      </w:r>
    </w:p>
    <w:p w:rsidR="00E72F1B" w:rsidRPr="001D5E27" w:rsidRDefault="00E72F1B" w:rsidP="00E041BA">
      <w:pPr>
        <w:pStyle w:val="a7"/>
        <w:numPr>
          <w:ilvl w:val="0"/>
          <w:numId w:val="138"/>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Наши мышцы способны выполнять сложные движения и приспосабливаться к разной работе.</w:t>
      </w:r>
    </w:p>
    <w:p w:rsidR="00E72F1B" w:rsidRPr="001D5E27" w:rsidRDefault="00E72F1B" w:rsidP="00E041BA">
      <w:pPr>
        <w:pStyle w:val="a7"/>
        <w:numPr>
          <w:ilvl w:val="0"/>
          <w:numId w:val="138"/>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Для сохранения здоровья нужно приучать свой организм следить за чистотой кожи.</w:t>
      </w:r>
    </w:p>
    <w:p w:rsidR="00E72F1B" w:rsidRPr="001D5E27" w:rsidRDefault="00E72F1B" w:rsidP="00E72F1B">
      <w:pPr>
        <w:spacing w:after="0" w:line="0" w:lineRule="atLeast"/>
        <w:contextualSpacing/>
        <w:jc w:val="both"/>
        <w:rPr>
          <w:rFonts w:ascii="Times New Roman" w:hAnsi="Times New Roman" w:cs="Times New Roman"/>
          <w:color w:val="000000" w:themeColor="text1"/>
          <w:sz w:val="24"/>
          <w:szCs w:val="24"/>
        </w:rPr>
      </w:pPr>
    </w:p>
    <w:p w:rsidR="00E72F1B" w:rsidRPr="001D5E27" w:rsidRDefault="00001CFB" w:rsidP="00E72F1B">
      <w:pPr>
        <w:spacing w:after="0" w:line="0" w:lineRule="atLeast"/>
        <w:contextualSpacing/>
        <w:jc w:val="both"/>
        <w:rPr>
          <w:rFonts w:ascii="Times New Roman" w:hAnsi="Times New Roman" w:cs="Times New Roman"/>
          <w:b/>
          <w:i/>
          <w:color w:val="000000" w:themeColor="text1"/>
          <w:sz w:val="24"/>
          <w:szCs w:val="24"/>
        </w:rPr>
      </w:pPr>
      <w:r w:rsidRPr="001D5E27">
        <w:rPr>
          <w:rFonts w:ascii="Times New Roman" w:hAnsi="Times New Roman" w:cs="Times New Roman"/>
          <w:b/>
          <w:i/>
          <w:color w:val="000000" w:themeColor="text1"/>
          <w:sz w:val="24"/>
          <w:szCs w:val="24"/>
        </w:rPr>
        <w:t>18</w:t>
      </w:r>
      <w:r w:rsidR="00E72F1B" w:rsidRPr="001D5E27">
        <w:rPr>
          <w:rFonts w:ascii="Times New Roman" w:hAnsi="Times New Roman" w:cs="Times New Roman"/>
          <w:b/>
          <w:i/>
          <w:color w:val="000000" w:themeColor="text1"/>
          <w:sz w:val="24"/>
          <w:szCs w:val="24"/>
        </w:rPr>
        <w:t>. Укажите предложения, в которых есть обращение (знаки не расставлены):</w:t>
      </w:r>
    </w:p>
    <w:p w:rsidR="00E72F1B" w:rsidRPr="001D5E27" w:rsidRDefault="00E72F1B" w:rsidP="00E041BA">
      <w:pPr>
        <w:pStyle w:val="a7"/>
        <w:numPr>
          <w:ilvl w:val="0"/>
          <w:numId w:val="139"/>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Остановись и слушай соловья почувствуй то земля твоя.</w:t>
      </w:r>
    </w:p>
    <w:p w:rsidR="00E72F1B" w:rsidRPr="001D5E27" w:rsidRDefault="00E72F1B" w:rsidP="00E041BA">
      <w:pPr>
        <w:pStyle w:val="a7"/>
        <w:numPr>
          <w:ilvl w:val="0"/>
          <w:numId w:val="139"/>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Позвольте вас бабушка когда-нибудь нарисовать.</w:t>
      </w:r>
    </w:p>
    <w:p w:rsidR="00E72F1B" w:rsidRPr="001D5E27" w:rsidRDefault="00E72F1B" w:rsidP="00E041BA">
      <w:pPr>
        <w:pStyle w:val="a7"/>
        <w:numPr>
          <w:ilvl w:val="0"/>
          <w:numId w:val="139"/>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Не кидай хлеб он святой.</w:t>
      </w:r>
    </w:p>
    <w:p w:rsidR="00E72F1B" w:rsidRPr="001D5E27" w:rsidRDefault="00E72F1B" w:rsidP="00E041BA">
      <w:pPr>
        <w:pStyle w:val="a7"/>
        <w:numPr>
          <w:ilvl w:val="0"/>
          <w:numId w:val="139"/>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Ну вот мы и дома Кузька.</w:t>
      </w:r>
    </w:p>
    <w:p w:rsidR="00E72F1B" w:rsidRPr="001D5E27" w:rsidRDefault="00E72F1B" w:rsidP="00E72F1B">
      <w:pPr>
        <w:spacing w:after="0" w:line="0" w:lineRule="atLeast"/>
        <w:contextualSpacing/>
        <w:jc w:val="both"/>
        <w:rPr>
          <w:rFonts w:ascii="Times New Roman" w:hAnsi="Times New Roman" w:cs="Times New Roman"/>
          <w:color w:val="000000" w:themeColor="text1"/>
          <w:sz w:val="24"/>
          <w:szCs w:val="24"/>
        </w:rPr>
      </w:pPr>
    </w:p>
    <w:p w:rsidR="00E72F1B" w:rsidRPr="001D5E27" w:rsidRDefault="00001CFB" w:rsidP="00E72F1B">
      <w:pPr>
        <w:spacing w:after="0" w:line="0" w:lineRule="atLeast"/>
        <w:contextualSpacing/>
        <w:jc w:val="both"/>
        <w:rPr>
          <w:rFonts w:ascii="Times New Roman" w:hAnsi="Times New Roman" w:cs="Times New Roman"/>
          <w:b/>
          <w:i/>
          <w:color w:val="000000" w:themeColor="text1"/>
          <w:sz w:val="24"/>
          <w:szCs w:val="24"/>
        </w:rPr>
      </w:pPr>
      <w:r w:rsidRPr="001D5E27">
        <w:rPr>
          <w:rFonts w:ascii="Times New Roman" w:hAnsi="Times New Roman" w:cs="Times New Roman"/>
          <w:b/>
          <w:i/>
          <w:color w:val="000000" w:themeColor="text1"/>
          <w:sz w:val="24"/>
          <w:szCs w:val="24"/>
        </w:rPr>
        <w:t>19.</w:t>
      </w:r>
      <w:r w:rsidR="00E72F1B" w:rsidRPr="001D5E27">
        <w:rPr>
          <w:rFonts w:ascii="Times New Roman" w:hAnsi="Times New Roman" w:cs="Times New Roman"/>
          <w:b/>
          <w:i/>
          <w:color w:val="000000" w:themeColor="text1"/>
          <w:sz w:val="24"/>
          <w:szCs w:val="24"/>
        </w:rPr>
        <w:t xml:space="preserve"> Укажите сложные предложения:</w:t>
      </w:r>
    </w:p>
    <w:p w:rsidR="00E72F1B" w:rsidRPr="001D5E27" w:rsidRDefault="00E72F1B" w:rsidP="00E041BA">
      <w:pPr>
        <w:pStyle w:val="a7"/>
        <w:numPr>
          <w:ilvl w:val="0"/>
          <w:numId w:val="140"/>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Подошел человек ближе, разговорился, выменял овцу и пошел.</w:t>
      </w:r>
    </w:p>
    <w:p w:rsidR="00E72F1B" w:rsidRPr="001D5E27" w:rsidRDefault="00E72F1B" w:rsidP="00E041BA">
      <w:pPr>
        <w:pStyle w:val="a7"/>
        <w:numPr>
          <w:ilvl w:val="0"/>
          <w:numId w:val="140"/>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Колосья колют ноги, а бедная девушка жнет и жнет.</w:t>
      </w:r>
    </w:p>
    <w:p w:rsidR="00E72F1B" w:rsidRPr="001D5E27" w:rsidRDefault="00E72F1B" w:rsidP="00E041BA">
      <w:pPr>
        <w:pStyle w:val="a7"/>
        <w:numPr>
          <w:ilvl w:val="0"/>
          <w:numId w:val="140"/>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Цветы мать-и-мачехи немного похожи на цветы одуванчика, но они намного меньше.</w:t>
      </w:r>
    </w:p>
    <w:p w:rsidR="00E72F1B" w:rsidRPr="001D5E27" w:rsidRDefault="00E72F1B" w:rsidP="00E041BA">
      <w:pPr>
        <w:pStyle w:val="a7"/>
        <w:numPr>
          <w:ilvl w:val="0"/>
          <w:numId w:val="140"/>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На месте бывшей дикой степи выросли города и села, фермы и хуторки.</w:t>
      </w:r>
    </w:p>
    <w:p w:rsidR="00E72F1B" w:rsidRPr="001D5E27" w:rsidRDefault="00E72F1B" w:rsidP="00E72F1B">
      <w:pPr>
        <w:spacing w:after="0" w:line="0" w:lineRule="atLeast"/>
        <w:contextualSpacing/>
        <w:jc w:val="both"/>
        <w:rPr>
          <w:rFonts w:ascii="Times New Roman" w:hAnsi="Times New Roman" w:cs="Times New Roman"/>
          <w:color w:val="000000" w:themeColor="text1"/>
          <w:sz w:val="24"/>
          <w:szCs w:val="24"/>
        </w:rPr>
      </w:pPr>
    </w:p>
    <w:p w:rsidR="00E72F1B" w:rsidRPr="001D5E27" w:rsidRDefault="00E72F1B" w:rsidP="00E72F1B">
      <w:pPr>
        <w:spacing w:after="0" w:line="0" w:lineRule="atLeast"/>
        <w:contextualSpacing/>
        <w:jc w:val="both"/>
        <w:rPr>
          <w:rFonts w:ascii="Times New Roman" w:hAnsi="Times New Roman" w:cs="Times New Roman"/>
          <w:b/>
          <w:i/>
          <w:color w:val="000000" w:themeColor="text1"/>
          <w:sz w:val="24"/>
          <w:szCs w:val="24"/>
        </w:rPr>
      </w:pPr>
      <w:r w:rsidRPr="001D5E27">
        <w:rPr>
          <w:rFonts w:ascii="Times New Roman" w:hAnsi="Times New Roman" w:cs="Times New Roman"/>
          <w:b/>
          <w:i/>
          <w:color w:val="000000" w:themeColor="text1"/>
          <w:sz w:val="24"/>
          <w:szCs w:val="24"/>
        </w:rPr>
        <w:t>2</w:t>
      </w:r>
      <w:r w:rsidR="00001CFB" w:rsidRPr="001D5E27">
        <w:rPr>
          <w:rFonts w:ascii="Times New Roman" w:hAnsi="Times New Roman" w:cs="Times New Roman"/>
          <w:b/>
          <w:i/>
          <w:color w:val="000000" w:themeColor="text1"/>
          <w:sz w:val="24"/>
          <w:szCs w:val="24"/>
        </w:rPr>
        <w:t>0</w:t>
      </w:r>
      <w:r w:rsidRPr="001D5E27">
        <w:rPr>
          <w:rFonts w:ascii="Times New Roman" w:hAnsi="Times New Roman" w:cs="Times New Roman"/>
          <w:b/>
          <w:i/>
          <w:color w:val="000000" w:themeColor="text1"/>
          <w:sz w:val="24"/>
          <w:szCs w:val="24"/>
        </w:rPr>
        <w:t>. Укажите предложение с прямой речью (знаки не расставлены):</w:t>
      </w:r>
    </w:p>
    <w:p w:rsidR="00E72F1B" w:rsidRPr="001D5E27" w:rsidRDefault="00E72F1B" w:rsidP="00E041BA">
      <w:pPr>
        <w:pStyle w:val="a7"/>
        <w:numPr>
          <w:ilvl w:val="0"/>
          <w:numId w:val="141"/>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Михаил сказал что людей там очень много.</w:t>
      </w:r>
    </w:p>
    <w:p w:rsidR="00E72F1B" w:rsidRPr="001D5E27" w:rsidRDefault="00E72F1B" w:rsidP="00E041BA">
      <w:pPr>
        <w:pStyle w:val="a7"/>
        <w:numPr>
          <w:ilvl w:val="0"/>
          <w:numId w:val="141"/>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Липа говорит человеческим языком Ой не руби меня добрый молодец.</w:t>
      </w:r>
    </w:p>
    <w:p w:rsidR="00E72F1B" w:rsidRPr="001D5E27" w:rsidRDefault="00E72F1B" w:rsidP="00E041BA">
      <w:pPr>
        <w:pStyle w:val="a7"/>
        <w:numPr>
          <w:ilvl w:val="0"/>
          <w:numId w:val="141"/>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Пошел дед к липе попросил выполнить желание.</w:t>
      </w:r>
    </w:p>
    <w:p w:rsidR="00E72F1B" w:rsidRPr="001D5E27" w:rsidRDefault="00E72F1B" w:rsidP="00E041BA">
      <w:pPr>
        <w:pStyle w:val="a7"/>
        <w:numPr>
          <w:ilvl w:val="0"/>
          <w:numId w:val="141"/>
        </w:numPr>
        <w:spacing w:after="0" w:line="0" w:lineRule="atLeast"/>
        <w:jc w:val="both"/>
        <w:rPr>
          <w:rFonts w:ascii="Times New Roman" w:hAnsi="Times New Roman"/>
          <w:color w:val="000000" w:themeColor="text1"/>
          <w:sz w:val="24"/>
          <w:szCs w:val="24"/>
        </w:rPr>
      </w:pPr>
      <w:r w:rsidRPr="001D5E27">
        <w:rPr>
          <w:rFonts w:ascii="Times New Roman" w:hAnsi="Times New Roman"/>
          <w:color w:val="000000" w:themeColor="text1"/>
          <w:sz w:val="24"/>
          <w:szCs w:val="24"/>
        </w:rPr>
        <w:t>Котик братец помоги говорит Волк.</w:t>
      </w:r>
    </w:p>
    <w:p w:rsidR="00E72F1B" w:rsidRPr="001D5E27" w:rsidRDefault="00E72F1B" w:rsidP="00E72F1B">
      <w:pPr>
        <w:spacing w:after="0" w:line="0" w:lineRule="atLeast"/>
        <w:contextualSpacing/>
        <w:jc w:val="both"/>
        <w:rPr>
          <w:rFonts w:ascii="Times New Roman" w:hAnsi="Times New Roman" w:cs="Times New Roman"/>
          <w:color w:val="000000" w:themeColor="text1"/>
          <w:sz w:val="24"/>
          <w:szCs w:val="24"/>
        </w:rPr>
      </w:pPr>
    </w:p>
    <w:p w:rsidR="00E72F1B" w:rsidRPr="001D5E27" w:rsidRDefault="00E72F1B" w:rsidP="00E72F1B">
      <w:pPr>
        <w:spacing w:after="0" w:line="240" w:lineRule="auto"/>
        <w:jc w:val="both"/>
        <w:rPr>
          <w:rFonts w:ascii="Times New Roman" w:eastAsia="Times New Roman" w:hAnsi="Times New Roman" w:cs="Times New Roman"/>
          <w:b/>
          <w:i/>
          <w:color w:val="000000" w:themeColor="text1"/>
          <w:sz w:val="24"/>
          <w:szCs w:val="24"/>
          <w:lang w:eastAsia="ru-RU"/>
        </w:rPr>
      </w:pPr>
      <w:r w:rsidRPr="001D5E27">
        <w:rPr>
          <w:rFonts w:ascii="Times New Roman" w:eastAsia="Times New Roman" w:hAnsi="Times New Roman" w:cs="Times New Roman"/>
          <w:b/>
          <w:i/>
          <w:color w:val="000000" w:themeColor="text1"/>
          <w:sz w:val="24"/>
          <w:szCs w:val="24"/>
          <w:lang w:eastAsia="ru-RU"/>
        </w:rPr>
        <w:t>2</w:t>
      </w:r>
      <w:r w:rsidR="00001CFB" w:rsidRPr="001D5E27">
        <w:rPr>
          <w:rFonts w:ascii="Times New Roman" w:eastAsia="Times New Roman" w:hAnsi="Times New Roman" w:cs="Times New Roman"/>
          <w:b/>
          <w:i/>
          <w:color w:val="000000" w:themeColor="text1"/>
          <w:sz w:val="24"/>
          <w:szCs w:val="24"/>
          <w:lang w:eastAsia="ru-RU"/>
        </w:rPr>
        <w:t>1</w:t>
      </w:r>
      <w:r w:rsidRPr="001D5E27">
        <w:rPr>
          <w:rFonts w:ascii="Times New Roman" w:eastAsia="Times New Roman" w:hAnsi="Times New Roman" w:cs="Times New Roman"/>
          <w:b/>
          <w:i/>
          <w:color w:val="000000" w:themeColor="text1"/>
          <w:sz w:val="24"/>
          <w:szCs w:val="24"/>
          <w:lang w:eastAsia="ru-RU"/>
        </w:rPr>
        <w:t>. Выбери сложное предложение (знаки препинания не расставлены).</w:t>
      </w:r>
    </w:p>
    <w:p w:rsidR="00E72F1B" w:rsidRPr="001D5E27" w:rsidRDefault="00E72F1B" w:rsidP="00E041BA">
      <w:pPr>
        <w:pStyle w:val="a7"/>
        <w:numPr>
          <w:ilvl w:val="0"/>
          <w:numId w:val="142"/>
        </w:numPr>
        <w:spacing w:after="0" w:line="240" w:lineRule="auto"/>
        <w:jc w:val="both"/>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Летом при солнце и жаре приятно пахло водой и тиной.</w:t>
      </w:r>
    </w:p>
    <w:p w:rsidR="00E72F1B" w:rsidRPr="001D5E27" w:rsidRDefault="00E72F1B" w:rsidP="00E041BA">
      <w:pPr>
        <w:pStyle w:val="a7"/>
        <w:numPr>
          <w:ilvl w:val="0"/>
          <w:numId w:val="142"/>
        </w:numPr>
        <w:spacing w:after="0" w:line="240" w:lineRule="auto"/>
        <w:jc w:val="both"/>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Старушка ушла и Стёпка стал расхаживать по валу.</w:t>
      </w:r>
    </w:p>
    <w:p w:rsidR="00E72F1B" w:rsidRPr="001D5E27" w:rsidRDefault="00E72F1B" w:rsidP="00E041BA">
      <w:pPr>
        <w:pStyle w:val="a7"/>
        <w:numPr>
          <w:ilvl w:val="0"/>
          <w:numId w:val="142"/>
        </w:numPr>
        <w:spacing w:after="0" w:line="240" w:lineRule="auto"/>
        <w:jc w:val="both"/>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На смелого собака лает а трусливого кусает.</w:t>
      </w:r>
    </w:p>
    <w:p w:rsidR="00E72F1B" w:rsidRPr="001D5E27" w:rsidRDefault="00E72F1B" w:rsidP="00E041BA">
      <w:pPr>
        <w:pStyle w:val="a7"/>
        <w:numPr>
          <w:ilvl w:val="0"/>
          <w:numId w:val="142"/>
        </w:numPr>
        <w:spacing w:after="0" w:line="240" w:lineRule="auto"/>
        <w:jc w:val="both"/>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Шли два приятеля домой и дельный разговор вели между собой.</w:t>
      </w:r>
    </w:p>
    <w:p w:rsidR="00E72F1B" w:rsidRPr="001D5E27" w:rsidRDefault="00E72F1B" w:rsidP="00E72F1B">
      <w:pPr>
        <w:spacing w:after="0" w:line="240" w:lineRule="auto"/>
        <w:jc w:val="both"/>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w:t>
      </w:r>
    </w:p>
    <w:p w:rsidR="00E72F1B" w:rsidRPr="001D5E27" w:rsidRDefault="00E72F1B" w:rsidP="00E72F1B">
      <w:pPr>
        <w:spacing w:after="0" w:line="240" w:lineRule="auto"/>
        <w:jc w:val="both"/>
        <w:rPr>
          <w:rFonts w:ascii="Times New Roman" w:eastAsia="Times New Roman" w:hAnsi="Times New Roman" w:cs="Times New Roman"/>
          <w:b/>
          <w:i/>
          <w:color w:val="000000" w:themeColor="text1"/>
          <w:sz w:val="24"/>
          <w:szCs w:val="24"/>
          <w:lang w:eastAsia="ru-RU"/>
        </w:rPr>
      </w:pPr>
      <w:r w:rsidRPr="001D5E27">
        <w:rPr>
          <w:rFonts w:ascii="Times New Roman" w:eastAsia="Times New Roman" w:hAnsi="Times New Roman" w:cs="Times New Roman"/>
          <w:b/>
          <w:i/>
          <w:color w:val="000000" w:themeColor="text1"/>
          <w:sz w:val="24"/>
          <w:szCs w:val="24"/>
          <w:lang w:eastAsia="ru-RU"/>
        </w:rPr>
        <w:t>2</w:t>
      </w:r>
      <w:r w:rsidR="00001CFB" w:rsidRPr="001D5E27">
        <w:rPr>
          <w:rFonts w:ascii="Times New Roman" w:eastAsia="Times New Roman" w:hAnsi="Times New Roman" w:cs="Times New Roman"/>
          <w:b/>
          <w:i/>
          <w:color w:val="000000" w:themeColor="text1"/>
          <w:sz w:val="24"/>
          <w:szCs w:val="24"/>
          <w:lang w:eastAsia="ru-RU"/>
        </w:rPr>
        <w:t>2</w:t>
      </w:r>
      <w:r w:rsidRPr="001D5E27">
        <w:rPr>
          <w:rFonts w:ascii="Times New Roman" w:eastAsia="Times New Roman" w:hAnsi="Times New Roman" w:cs="Times New Roman"/>
          <w:b/>
          <w:i/>
          <w:color w:val="000000" w:themeColor="text1"/>
          <w:sz w:val="24"/>
          <w:szCs w:val="24"/>
          <w:lang w:eastAsia="ru-RU"/>
        </w:rPr>
        <w:t>. Способ связи в словосочетании, при котором изменяется только главное слово.</w:t>
      </w:r>
    </w:p>
    <w:p w:rsidR="00E72F1B" w:rsidRPr="001D5E27" w:rsidRDefault="00E72F1B" w:rsidP="00E041BA">
      <w:pPr>
        <w:pStyle w:val="a7"/>
        <w:numPr>
          <w:ilvl w:val="0"/>
          <w:numId w:val="143"/>
        </w:numPr>
        <w:spacing w:after="0" w:line="240" w:lineRule="auto"/>
        <w:jc w:val="both"/>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согласование;</w:t>
      </w:r>
    </w:p>
    <w:p w:rsidR="00E72F1B" w:rsidRPr="001D5E27" w:rsidRDefault="00E72F1B" w:rsidP="00E041BA">
      <w:pPr>
        <w:pStyle w:val="a7"/>
        <w:numPr>
          <w:ilvl w:val="0"/>
          <w:numId w:val="143"/>
        </w:numPr>
        <w:spacing w:after="0" w:line="240" w:lineRule="auto"/>
        <w:jc w:val="both"/>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 xml:space="preserve">управление, </w:t>
      </w:r>
    </w:p>
    <w:p w:rsidR="00E72F1B" w:rsidRPr="001D5E27" w:rsidRDefault="00E72F1B" w:rsidP="00E041BA">
      <w:pPr>
        <w:pStyle w:val="a7"/>
        <w:numPr>
          <w:ilvl w:val="0"/>
          <w:numId w:val="143"/>
        </w:numPr>
        <w:spacing w:after="0" w:line="240" w:lineRule="auto"/>
        <w:jc w:val="both"/>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примыкание.</w:t>
      </w:r>
    </w:p>
    <w:p w:rsidR="00E72F1B" w:rsidRPr="001D5E27" w:rsidRDefault="00E72F1B" w:rsidP="00E72F1B">
      <w:pPr>
        <w:spacing w:after="0" w:line="240" w:lineRule="auto"/>
        <w:jc w:val="both"/>
        <w:rPr>
          <w:rFonts w:ascii="Times New Roman" w:eastAsia="Times New Roman" w:hAnsi="Times New Roman" w:cs="Times New Roman"/>
          <w:color w:val="000000" w:themeColor="text1"/>
          <w:sz w:val="24"/>
          <w:szCs w:val="24"/>
          <w:lang w:eastAsia="ru-RU"/>
        </w:rPr>
      </w:pPr>
    </w:p>
    <w:p w:rsidR="00E72F1B" w:rsidRPr="001D5E27" w:rsidRDefault="00001CFB" w:rsidP="00E72F1B">
      <w:pPr>
        <w:spacing w:after="0" w:line="240" w:lineRule="auto"/>
        <w:jc w:val="both"/>
        <w:rPr>
          <w:rFonts w:ascii="Times New Roman" w:eastAsia="Times New Roman" w:hAnsi="Times New Roman" w:cs="Times New Roman"/>
          <w:b/>
          <w:i/>
          <w:color w:val="000000" w:themeColor="text1"/>
          <w:sz w:val="24"/>
          <w:szCs w:val="24"/>
          <w:lang w:eastAsia="ru-RU"/>
        </w:rPr>
      </w:pPr>
      <w:r w:rsidRPr="001D5E27">
        <w:rPr>
          <w:rFonts w:ascii="Times New Roman" w:eastAsia="Times New Roman" w:hAnsi="Times New Roman" w:cs="Times New Roman"/>
          <w:b/>
          <w:i/>
          <w:color w:val="000000" w:themeColor="text1"/>
          <w:sz w:val="24"/>
          <w:szCs w:val="24"/>
          <w:lang w:eastAsia="ru-RU"/>
        </w:rPr>
        <w:t>23</w:t>
      </w:r>
      <w:r w:rsidR="00E72F1B" w:rsidRPr="001D5E27">
        <w:rPr>
          <w:rFonts w:ascii="Times New Roman" w:eastAsia="Times New Roman" w:hAnsi="Times New Roman" w:cs="Times New Roman"/>
          <w:b/>
          <w:i/>
          <w:color w:val="000000" w:themeColor="text1"/>
          <w:sz w:val="24"/>
          <w:szCs w:val="24"/>
          <w:lang w:eastAsia="ru-RU"/>
        </w:rPr>
        <w:t>. Выбери простое предложение (знаки препинания не расставлены).</w:t>
      </w:r>
    </w:p>
    <w:p w:rsidR="00E72F1B" w:rsidRPr="001D5E27" w:rsidRDefault="00E72F1B" w:rsidP="00E041BA">
      <w:pPr>
        <w:pStyle w:val="a7"/>
        <w:numPr>
          <w:ilvl w:val="0"/>
          <w:numId w:val="144"/>
        </w:numPr>
        <w:spacing w:after="0" w:line="240" w:lineRule="auto"/>
        <w:jc w:val="both"/>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Глаза скользят по гладкой траве и вдруг вспыхивает на зелёном ковре земляничка.</w:t>
      </w:r>
    </w:p>
    <w:p w:rsidR="00E72F1B" w:rsidRPr="001D5E27" w:rsidRDefault="00E72F1B" w:rsidP="00E041BA">
      <w:pPr>
        <w:pStyle w:val="a7"/>
        <w:numPr>
          <w:ilvl w:val="0"/>
          <w:numId w:val="144"/>
        </w:numPr>
        <w:spacing w:after="0" w:line="240" w:lineRule="auto"/>
        <w:jc w:val="both"/>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Чёрная курчавая борода закрывала до половины его суровое и  мужественное лицо.</w:t>
      </w:r>
    </w:p>
    <w:p w:rsidR="00E72F1B" w:rsidRPr="001D5E27" w:rsidRDefault="00E72F1B" w:rsidP="00E041BA">
      <w:pPr>
        <w:pStyle w:val="a7"/>
        <w:numPr>
          <w:ilvl w:val="0"/>
          <w:numId w:val="144"/>
        </w:numPr>
        <w:spacing w:after="0" w:line="240" w:lineRule="auto"/>
        <w:jc w:val="both"/>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Цирк точно треснул так дружно хлопнули все в ладоши.</w:t>
      </w:r>
    </w:p>
    <w:p w:rsidR="00E72F1B" w:rsidRPr="001D5E27" w:rsidRDefault="00E72F1B" w:rsidP="00E041BA">
      <w:pPr>
        <w:pStyle w:val="a7"/>
        <w:numPr>
          <w:ilvl w:val="0"/>
          <w:numId w:val="144"/>
        </w:numPr>
        <w:spacing w:after="0" w:line="240" w:lineRule="auto"/>
        <w:jc w:val="both"/>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Море едва дышало ветра не было но вода у берега беспокойно волновалась.</w:t>
      </w:r>
    </w:p>
    <w:p w:rsidR="00E72F1B" w:rsidRPr="001D5E27" w:rsidRDefault="00E72F1B" w:rsidP="00E72F1B">
      <w:pPr>
        <w:spacing w:after="0" w:line="240" w:lineRule="auto"/>
        <w:jc w:val="both"/>
        <w:rPr>
          <w:rFonts w:ascii="Times New Roman" w:eastAsia="Times New Roman" w:hAnsi="Times New Roman" w:cs="Times New Roman"/>
          <w:color w:val="000000" w:themeColor="text1"/>
          <w:sz w:val="24"/>
          <w:szCs w:val="24"/>
          <w:lang w:eastAsia="ru-RU"/>
        </w:rPr>
      </w:pPr>
    </w:p>
    <w:p w:rsidR="00E72F1B" w:rsidRPr="001D5E27" w:rsidRDefault="00001CFB" w:rsidP="00E72F1B">
      <w:pPr>
        <w:spacing w:after="0" w:line="240" w:lineRule="auto"/>
        <w:jc w:val="both"/>
        <w:rPr>
          <w:rFonts w:ascii="Times New Roman" w:eastAsia="Times New Roman" w:hAnsi="Times New Roman" w:cs="Times New Roman"/>
          <w:i/>
          <w:color w:val="000000" w:themeColor="text1"/>
          <w:sz w:val="24"/>
          <w:szCs w:val="24"/>
          <w:lang w:eastAsia="ru-RU"/>
        </w:rPr>
      </w:pPr>
      <w:r w:rsidRPr="001D5E27">
        <w:rPr>
          <w:rFonts w:ascii="Times New Roman" w:eastAsia="Times New Roman" w:hAnsi="Times New Roman" w:cs="Times New Roman"/>
          <w:b/>
          <w:i/>
          <w:color w:val="000000" w:themeColor="text1"/>
          <w:sz w:val="24"/>
          <w:szCs w:val="24"/>
          <w:lang w:eastAsia="ru-RU"/>
        </w:rPr>
        <w:lastRenderedPageBreak/>
        <w:t>24</w:t>
      </w:r>
      <w:r w:rsidR="00E72F1B" w:rsidRPr="001D5E27">
        <w:rPr>
          <w:rFonts w:ascii="Times New Roman" w:eastAsia="Times New Roman" w:hAnsi="Times New Roman" w:cs="Times New Roman"/>
          <w:b/>
          <w:i/>
          <w:color w:val="000000" w:themeColor="text1"/>
          <w:sz w:val="24"/>
          <w:szCs w:val="24"/>
          <w:lang w:eastAsia="ru-RU"/>
        </w:rPr>
        <w:t>. Укажи правильное объяснение постановки (или его отсутствия) знака препинания в предложении:</w:t>
      </w:r>
      <w:r w:rsidR="00E72F1B" w:rsidRPr="001D5E27">
        <w:rPr>
          <w:rFonts w:ascii="Times New Roman" w:eastAsia="Times New Roman" w:hAnsi="Times New Roman" w:cs="Times New Roman"/>
          <w:i/>
          <w:color w:val="000000" w:themeColor="text1"/>
          <w:sz w:val="24"/>
          <w:szCs w:val="24"/>
          <w:lang w:eastAsia="ru-RU"/>
        </w:rPr>
        <w:t xml:space="preserve"> « На скамейку кто-нибудь присаживался ( ) и начинался неторопливый разговор.»</w:t>
      </w:r>
    </w:p>
    <w:p w:rsidR="00E72F1B" w:rsidRPr="001D5E27" w:rsidRDefault="00E72F1B" w:rsidP="00E041BA">
      <w:pPr>
        <w:pStyle w:val="a7"/>
        <w:numPr>
          <w:ilvl w:val="0"/>
          <w:numId w:val="145"/>
        </w:numPr>
        <w:spacing w:after="0" w:line="240" w:lineRule="auto"/>
        <w:jc w:val="both"/>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сложное предложение , перед союзом И запятая не нужна;</w:t>
      </w:r>
    </w:p>
    <w:p w:rsidR="00E72F1B" w:rsidRPr="001D5E27" w:rsidRDefault="00E72F1B" w:rsidP="00E041BA">
      <w:pPr>
        <w:pStyle w:val="a7"/>
        <w:numPr>
          <w:ilvl w:val="0"/>
          <w:numId w:val="145"/>
        </w:numPr>
        <w:spacing w:after="0" w:line="240" w:lineRule="auto"/>
        <w:jc w:val="both"/>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простое предложение с однородными членами, перед союзом И запятая не нужна;</w:t>
      </w:r>
    </w:p>
    <w:p w:rsidR="00E72F1B" w:rsidRPr="001D5E27" w:rsidRDefault="00E72F1B" w:rsidP="00E041BA">
      <w:pPr>
        <w:pStyle w:val="a7"/>
        <w:numPr>
          <w:ilvl w:val="0"/>
          <w:numId w:val="145"/>
        </w:numPr>
        <w:spacing w:after="0" w:line="240" w:lineRule="auto"/>
        <w:jc w:val="both"/>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сложное предложение, перед союзом И нужна запятая;</w:t>
      </w:r>
    </w:p>
    <w:p w:rsidR="00E72F1B" w:rsidRPr="001D5E27" w:rsidRDefault="00E72F1B" w:rsidP="00E041BA">
      <w:pPr>
        <w:pStyle w:val="a7"/>
        <w:numPr>
          <w:ilvl w:val="0"/>
          <w:numId w:val="145"/>
        </w:numPr>
        <w:spacing w:after="0" w:line="240" w:lineRule="auto"/>
        <w:jc w:val="both"/>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простое предложение, перед союзом И нужна запятая.</w:t>
      </w:r>
    </w:p>
    <w:p w:rsidR="00E72F1B" w:rsidRPr="001D5E27" w:rsidRDefault="00E72F1B" w:rsidP="00E72F1B">
      <w:pPr>
        <w:spacing w:after="0" w:line="240" w:lineRule="auto"/>
        <w:jc w:val="both"/>
        <w:rPr>
          <w:rFonts w:ascii="Times New Roman" w:eastAsia="Times New Roman" w:hAnsi="Times New Roman" w:cs="Times New Roman"/>
          <w:color w:val="000000" w:themeColor="text1"/>
          <w:sz w:val="24"/>
          <w:szCs w:val="24"/>
          <w:lang w:eastAsia="ru-RU"/>
        </w:rPr>
      </w:pPr>
    </w:p>
    <w:p w:rsidR="00E72F1B" w:rsidRPr="001D5E27" w:rsidRDefault="00001CFB" w:rsidP="00E72F1B">
      <w:pPr>
        <w:spacing w:after="0" w:line="240" w:lineRule="auto"/>
        <w:jc w:val="both"/>
        <w:rPr>
          <w:rFonts w:ascii="Times New Roman" w:eastAsia="Times New Roman" w:hAnsi="Times New Roman" w:cs="Times New Roman"/>
          <w:b/>
          <w:i/>
          <w:color w:val="000000" w:themeColor="text1"/>
          <w:sz w:val="24"/>
          <w:szCs w:val="24"/>
          <w:lang w:eastAsia="ru-RU"/>
        </w:rPr>
      </w:pPr>
      <w:r w:rsidRPr="001D5E27">
        <w:rPr>
          <w:rFonts w:ascii="Times New Roman" w:eastAsia="Times New Roman" w:hAnsi="Times New Roman" w:cs="Times New Roman"/>
          <w:b/>
          <w:i/>
          <w:color w:val="000000" w:themeColor="text1"/>
          <w:sz w:val="24"/>
          <w:szCs w:val="24"/>
          <w:lang w:eastAsia="ru-RU"/>
        </w:rPr>
        <w:t>25.</w:t>
      </w:r>
      <w:r w:rsidR="00E72F1B" w:rsidRPr="001D5E27">
        <w:rPr>
          <w:rFonts w:ascii="Times New Roman" w:eastAsia="Times New Roman" w:hAnsi="Times New Roman" w:cs="Times New Roman"/>
          <w:b/>
          <w:i/>
          <w:color w:val="000000" w:themeColor="text1"/>
          <w:sz w:val="24"/>
          <w:szCs w:val="24"/>
          <w:lang w:eastAsia="ru-RU"/>
        </w:rPr>
        <w:t xml:space="preserve"> В каком предложении нужно поставить две запятые (знаки препинания не расставлены)?</w:t>
      </w:r>
    </w:p>
    <w:p w:rsidR="00E72F1B" w:rsidRPr="001D5E27" w:rsidRDefault="00E72F1B" w:rsidP="00E041BA">
      <w:pPr>
        <w:pStyle w:val="a7"/>
        <w:numPr>
          <w:ilvl w:val="0"/>
          <w:numId w:val="146"/>
        </w:numPr>
        <w:spacing w:after="0" w:line="240" w:lineRule="auto"/>
        <w:jc w:val="both"/>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Мы друг друга скоро поняли и сделались приятелями.</w:t>
      </w:r>
    </w:p>
    <w:p w:rsidR="00E72F1B" w:rsidRPr="001D5E27" w:rsidRDefault="00E72F1B" w:rsidP="00E041BA">
      <w:pPr>
        <w:pStyle w:val="a7"/>
        <w:numPr>
          <w:ilvl w:val="0"/>
          <w:numId w:val="146"/>
        </w:numPr>
        <w:spacing w:after="0" w:line="240" w:lineRule="auto"/>
        <w:jc w:val="both"/>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Все окна как в барском доме так и в людских отворены настежь.</w:t>
      </w:r>
    </w:p>
    <w:p w:rsidR="00E72F1B" w:rsidRPr="001D5E27" w:rsidRDefault="00E72F1B" w:rsidP="00E041BA">
      <w:pPr>
        <w:pStyle w:val="a7"/>
        <w:numPr>
          <w:ilvl w:val="0"/>
          <w:numId w:val="146"/>
        </w:numPr>
        <w:spacing w:after="0" w:line="240" w:lineRule="auto"/>
        <w:jc w:val="both"/>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То садился он на диван то подходил к окну то принимался за книгу.</w:t>
      </w:r>
    </w:p>
    <w:p w:rsidR="00E72F1B" w:rsidRPr="001D5E27" w:rsidRDefault="00E72F1B" w:rsidP="00E041BA">
      <w:pPr>
        <w:pStyle w:val="a7"/>
        <w:numPr>
          <w:ilvl w:val="0"/>
          <w:numId w:val="146"/>
        </w:numPr>
        <w:spacing w:after="0" w:line="240" w:lineRule="auto"/>
        <w:jc w:val="both"/>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Молнии не столько вспыхивали сколько трепетали.</w:t>
      </w:r>
    </w:p>
    <w:p w:rsidR="00E72F1B" w:rsidRPr="001D5E27" w:rsidRDefault="00E72F1B" w:rsidP="00E72F1B">
      <w:pPr>
        <w:spacing w:after="0" w:line="240" w:lineRule="auto"/>
        <w:jc w:val="both"/>
        <w:rPr>
          <w:rFonts w:ascii="Times New Roman" w:eastAsia="Times New Roman" w:hAnsi="Times New Roman" w:cs="Times New Roman"/>
          <w:i/>
          <w:color w:val="000000" w:themeColor="text1"/>
          <w:sz w:val="24"/>
          <w:szCs w:val="24"/>
          <w:u w:val="single"/>
          <w:lang w:eastAsia="ru-RU"/>
        </w:rPr>
      </w:pPr>
    </w:p>
    <w:p w:rsidR="00E72F1B" w:rsidRPr="001D5E27" w:rsidRDefault="00001CFB" w:rsidP="00E72F1B">
      <w:pPr>
        <w:spacing w:after="0" w:line="240" w:lineRule="auto"/>
        <w:jc w:val="both"/>
        <w:rPr>
          <w:rFonts w:ascii="Times New Roman" w:eastAsia="Times New Roman" w:hAnsi="Times New Roman" w:cs="Times New Roman"/>
          <w:b/>
          <w:i/>
          <w:color w:val="000000" w:themeColor="text1"/>
          <w:sz w:val="24"/>
          <w:szCs w:val="24"/>
          <w:lang w:eastAsia="ru-RU"/>
        </w:rPr>
      </w:pPr>
      <w:r w:rsidRPr="001D5E27">
        <w:rPr>
          <w:rFonts w:ascii="Times New Roman" w:eastAsia="Times New Roman" w:hAnsi="Times New Roman" w:cs="Times New Roman"/>
          <w:b/>
          <w:i/>
          <w:color w:val="000000" w:themeColor="text1"/>
          <w:sz w:val="24"/>
          <w:szCs w:val="24"/>
          <w:lang w:eastAsia="ru-RU"/>
        </w:rPr>
        <w:t>26</w:t>
      </w:r>
      <w:r w:rsidR="00E72F1B" w:rsidRPr="001D5E27">
        <w:rPr>
          <w:rFonts w:ascii="Times New Roman" w:eastAsia="Times New Roman" w:hAnsi="Times New Roman" w:cs="Times New Roman"/>
          <w:b/>
          <w:i/>
          <w:color w:val="000000" w:themeColor="text1"/>
          <w:sz w:val="24"/>
          <w:szCs w:val="24"/>
          <w:lang w:eastAsia="ru-RU"/>
        </w:rPr>
        <w:t xml:space="preserve">. На месте каких цифр должны стоять запятые в предложении: </w:t>
      </w:r>
    </w:p>
    <w:p w:rsidR="00E72F1B" w:rsidRPr="001D5E27" w:rsidRDefault="00E72F1B" w:rsidP="00E72F1B">
      <w:pPr>
        <w:spacing w:after="0" w:line="240" w:lineRule="auto"/>
        <w:jc w:val="both"/>
        <w:rPr>
          <w:rFonts w:ascii="Times New Roman" w:eastAsia="Times New Roman" w:hAnsi="Times New Roman" w:cs="Times New Roman"/>
          <w:i/>
          <w:color w:val="000000" w:themeColor="text1"/>
          <w:sz w:val="24"/>
          <w:szCs w:val="24"/>
          <w:lang w:eastAsia="ru-RU"/>
        </w:rPr>
      </w:pPr>
      <w:r w:rsidRPr="001D5E27">
        <w:rPr>
          <w:rFonts w:ascii="Times New Roman" w:eastAsia="Times New Roman" w:hAnsi="Times New Roman" w:cs="Times New Roman"/>
          <w:i/>
          <w:color w:val="000000" w:themeColor="text1"/>
          <w:sz w:val="24"/>
          <w:szCs w:val="24"/>
          <w:lang w:eastAsia="ru-RU"/>
        </w:rPr>
        <w:t>Один за другим (1) к угасающему костру (2) подходили кони (3) и (4) осмотрев нас большими (5) умными глазами (6) неподвижно останавливались.</w:t>
      </w:r>
    </w:p>
    <w:p w:rsidR="00E72F1B" w:rsidRPr="001D5E27" w:rsidRDefault="00E72F1B" w:rsidP="00E041BA">
      <w:pPr>
        <w:pStyle w:val="a7"/>
        <w:numPr>
          <w:ilvl w:val="0"/>
          <w:numId w:val="147"/>
        </w:numPr>
        <w:spacing w:after="0" w:line="240" w:lineRule="auto"/>
        <w:jc w:val="both"/>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 xml:space="preserve">1, 2, 6;     </w:t>
      </w:r>
    </w:p>
    <w:p w:rsidR="00E72F1B" w:rsidRPr="001D5E27" w:rsidRDefault="00E72F1B" w:rsidP="00E041BA">
      <w:pPr>
        <w:pStyle w:val="a7"/>
        <w:numPr>
          <w:ilvl w:val="0"/>
          <w:numId w:val="147"/>
        </w:numPr>
        <w:spacing w:after="0" w:line="240" w:lineRule="auto"/>
        <w:jc w:val="both"/>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 xml:space="preserve">3, 4, 6;        </w:t>
      </w:r>
    </w:p>
    <w:p w:rsidR="00E72F1B" w:rsidRPr="001D5E27" w:rsidRDefault="00E72F1B" w:rsidP="00E041BA">
      <w:pPr>
        <w:pStyle w:val="a7"/>
        <w:numPr>
          <w:ilvl w:val="0"/>
          <w:numId w:val="147"/>
        </w:numPr>
        <w:spacing w:after="0" w:line="240" w:lineRule="auto"/>
        <w:jc w:val="both"/>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 xml:space="preserve">4; 5, 6;        </w:t>
      </w:r>
    </w:p>
    <w:p w:rsidR="00E72F1B" w:rsidRPr="001D5E27" w:rsidRDefault="00E72F1B" w:rsidP="00E041BA">
      <w:pPr>
        <w:pStyle w:val="a7"/>
        <w:numPr>
          <w:ilvl w:val="0"/>
          <w:numId w:val="147"/>
        </w:numPr>
        <w:spacing w:after="0" w:line="240" w:lineRule="auto"/>
        <w:jc w:val="both"/>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4, 6.</w:t>
      </w:r>
    </w:p>
    <w:p w:rsidR="00E72F1B" w:rsidRPr="001D5E27" w:rsidRDefault="00E72F1B" w:rsidP="00E72F1B">
      <w:pPr>
        <w:spacing w:after="0" w:line="240" w:lineRule="auto"/>
        <w:jc w:val="both"/>
        <w:rPr>
          <w:rFonts w:ascii="Times New Roman" w:eastAsia="Times New Roman" w:hAnsi="Times New Roman" w:cs="Times New Roman"/>
          <w:b/>
          <w:i/>
          <w:color w:val="000000" w:themeColor="text1"/>
          <w:sz w:val="24"/>
          <w:szCs w:val="24"/>
          <w:u w:val="single"/>
          <w:lang w:eastAsia="ru-RU"/>
        </w:rPr>
      </w:pPr>
    </w:p>
    <w:p w:rsidR="00E72F1B" w:rsidRPr="001D5E27" w:rsidRDefault="00001CFB" w:rsidP="00E72F1B">
      <w:pPr>
        <w:spacing w:after="0" w:line="240" w:lineRule="auto"/>
        <w:jc w:val="both"/>
        <w:rPr>
          <w:rFonts w:ascii="Times New Roman" w:eastAsia="Times New Roman" w:hAnsi="Times New Roman" w:cs="Times New Roman"/>
          <w:b/>
          <w:color w:val="000000" w:themeColor="text1"/>
          <w:sz w:val="24"/>
          <w:szCs w:val="24"/>
          <w:lang w:eastAsia="ru-RU"/>
        </w:rPr>
      </w:pPr>
      <w:r w:rsidRPr="001D5E27">
        <w:rPr>
          <w:rFonts w:ascii="Times New Roman" w:eastAsia="Times New Roman" w:hAnsi="Times New Roman" w:cs="Times New Roman"/>
          <w:b/>
          <w:i/>
          <w:color w:val="000000" w:themeColor="text1"/>
          <w:sz w:val="24"/>
          <w:szCs w:val="24"/>
          <w:lang w:eastAsia="ru-RU"/>
        </w:rPr>
        <w:t>27.</w:t>
      </w:r>
      <w:r w:rsidR="00E72F1B" w:rsidRPr="001D5E27">
        <w:rPr>
          <w:rFonts w:ascii="Times New Roman" w:eastAsia="Times New Roman" w:hAnsi="Times New Roman" w:cs="Times New Roman"/>
          <w:b/>
          <w:i/>
          <w:color w:val="000000" w:themeColor="text1"/>
          <w:sz w:val="24"/>
          <w:szCs w:val="24"/>
          <w:lang w:eastAsia="ru-RU"/>
        </w:rPr>
        <w:t xml:space="preserve"> В каком предложении нужно поставить две запятые (знаки препинания не расставлены)?</w:t>
      </w:r>
    </w:p>
    <w:p w:rsidR="00E72F1B" w:rsidRPr="001D5E27" w:rsidRDefault="00E72F1B" w:rsidP="00E041BA">
      <w:pPr>
        <w:pStyle w:val="a7"/>
        <w:numPr>
          <w:ilvl w:val="0"/>
          <w:numId w:val="148"/>
        </w:numPr>
        <w:spacing w:after="0" w:line="240" w:lineRule="auto"/>
        <w:jc w:val="both"/>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Виднелись или необработанные песчаные равнины или далёкие горы.</w:t>
      </w:r>
    </w:p>
    <w:p w:rsidR="00E72F1B" w:rsidRPr="001D5E27" w:rsidRDefault="00E72F1B" w:rsidP="00E041BA">
      <w:pPr>
        <w:pStyle w:val="a7"/>
        <w:numPr>
          <w:ilvl w:val="0"/>
          <w:numId w:val="148"/>
        </w:numPr>
        <w:spacing w:after="0" w:line="240" w:lineRule="auto"/>
        <w:jc w:val="both"/>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Старик Обломов как принял мнение так и передал его сыну.</w:t>
      </w:r>
    </w:p>
    <w:p w:rsidR="00E72F1B" w:rsidRPr="001D5E27" w:rsidRDefault="00E72F1B" w:rsidP="00E041BA">
      <w:pPr>
        <w:pStyle w:val="a7"/>
        <w:numPr>
          <w:ilvl w:val="0"/>
          <w:numId w:val="148"/>
        </w:numPr>
        <w:spacing w:after="0" w:line="240" w:lineRule="auto"/>
        <w:jc w:val="both"/>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Речь эта произвела не только сильное впечатление, но и волнение.</w:t>
      </w:r>
    </w:p>
    <w:p w:rsidR="00E72F1B" w:rsidRPr="001D5E27" w:rsidRDefault="00E72F1B" w:rsidP="00E041BA">
      <w:pPr>
        <w:pStyle w:val="a7"/>
        <w:numPr>
          <w:ilvl w:val="0"/>
          <w:numId w:val="148"/>
        </w:numPr>
        <w:spacing w:after="0" w:line="240" w:lineRule="auto"/>
        <w:jc w:val="both"/>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Она не то щурилась, не то улыбалась, не то хитрила.</w:t>
      </w:r>
    </w:p>
    <w:p w:rsidR="00E72F1B" w:rsidRPr="001D5E27" w:rsidRDefault="00E72F1B" w:rsidP="00E72F1B">
      <w:pPr>
        <w:spacing w:after="0" w:line="240" w:lineRule="auto"/>
        <w:jc w:val="both"/>
        <w:rPr>
          <w:rFonts w:ascii="Times New Roman" w:eastAsia="Times New Roman" w:hAnsi="Times New Roman" w:cs="Times New Roman"/>
          <w:i/>
          <w:color w:val="000000" w:themeColor="text1"/>
          <w:sz w:val="24"/>
          <w:szCs w:val="24"/>
          <w:u w:val="single"/>
          <w:lang w:eastAsia="ru-RU"/>
        </w:rPr>
      </w:pPr>
    </w:p>
    <w:p w:rsidR="00E72F1B" w:rsidRPr="001D5E27" w:rsidRDefault="00001CFB" w:rsidP="00E72F1B">
      <w:pPr>
        <w:spacing w:after="0" w:line="240" w:lineRule="auto"/>
        <w:jc w:val="both"/>
        <w:rPr>
          <w:rFonts w:ascii="Times New Roman" w:eastAsia="Times New Roman" w:hAnsi="Times New Roman" w:cs="Times New Roman"/>
          <w:b/>
          <w:i/>
          <w:color w:val="000000" w:themeColor="text1"/>
          <w:sz w:val="24"/>
          <w:szCs w:val="24"/>
          <w:lang w:eastAsia="ru-RU"/>
        </w:rPr>
      </w:pPr>
      <w:r w:rsidRPr="001D5E27">
        <w:rPr>
          <w:rFonts w:ascii="Times New Roman" w:eastAsia="Times New Roman" w:hAnsi="Times New Roman" w:cs="Times New Roman"/>
          <w:b/>
          <w:i/>
          <w:color w:val="000000" w:themeColor="text1"/>
          <w:sz w:val="24"/>
          <w:szCs w:val="24"/>
          <w:lang w:eastAsia="ru-RU"/>
        </w:rPr>
        <w:t>28</w:t>
      </w:r>
      <w:r w:rsidR="00E72F1B" w:rsidRPr="001D5E27">
        <w:rPr>
          <w:rFonts w:ascii="Times New Roman" w:eastAsia="Times New Roman" w:hAnsi="Times New Roman" w:cs="Times New Roman"/>
          <w:b/>
          <w:i/>
          <w:color w:val="000000" w:themeColor="text1"/>
          <w:sz w:val="24"/>
          <w:szCs w:val="24"/>
          <w:lang w:eastAsia="ru-RU"/>
        </w:rPr>
        <w:t>. Выбери словосочетание со способом связи примыкание.</w:t>
      </w:r>
    </w:p>
    <w:p w:rsidR="00E72F1B" w:rsidRPr="001D5E27" w:rsidRDefault="00E72F1B" w:rsidP="00E041BA">
      <w:pPr>
        <w:pStyle w:val="a7"/>
        <w:numPr>
          <w:ilvl w:val="0"/>
          <w:numId w:val="149"/>
        </w:numPr>
        <w:spacing w:after="0" w:line="240" w:lineRule="auto"/>
        <w:jc w:val="both"/>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 xml:space="preserve">удачных попыток; </w:t>
      </w:r>
    </w:p>
    <w:p w:rsidR="00E72F1B" w:rsidRPr="001D5E27" w:rsidRDefault="00E72F1B" w:rsidP="00E041BA">
      <w:pPr>
        <w:pStyle w:val="a7"/>
        <w:numPr>
          <w:ilvl w:val="0"/>
          <w:numId w:val="149"/>
        </w:numPr>
        <w:spacing w:after="0" w:line="240" w:lineRule="auto"/>
        <w:jc w:val="both"/>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 xml:space="preserve">стаю птиц; </w:t>
      </w:r>
    </w:p>
    <w:p w:rsidR="00E72F1B" w:rsidRPr="001D5E27" w:rsidRDefault="00E72F1B" w:rsidP="00E041BA">
      <w:pPr>
        <w:pStyle w:val="a7"/>
        <w:numPr>
          <w:ilvl w:val="0"/>
          <w:numId w:val="149"/>
        </w:numPr>
        <w:spacing w:after="0" w:line="240" w:lineRule="auto"/>
        <w:jc w:val="both"/>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 xml:space="preserve">неописуемо красивый, </w:t>
      </w:r>
    </w:p>
    <w:p w:rsidR="00E72F1B" w:rsidRPr="001D5E27" w:rsidRDefault="00E72F1B" w:rsidP="00E041BA">
      <w:pPr>
        <w:pStyle w:val="a7"/>
        <w:numPr>
          <w:ilvl w:val="0"/>
          <w:numId w:val="149"/>
        </w:numPr>
        <w:spacing w:after="0" w:line="240" w:lineRule="auto"/>
        <w:jc w:val="both"/>
        <w:rPr>
          <w:rFonts w:ascii="Times New Roman" w:eastAsia="Times New Roman" w:hAnsi="Times New Roman"/>
          <w:color w:val="000000" w:themeColor="text1"/>
          <w:sz w:val="24"/>
          <w:szCs w:val="24"/>
          <w:lang w:eastAsia="ru-RU"/>
        </w:rPr>
      </w:pPr>
      <w:r w:rsidRPr="001D5E27">
        <w:rPr>
          <w:rFonts w:ascii="Times New Roman" w:eastAsia="Times New Roman" w:hAnsi="Times New Roman"/>
          <w:color w:val="000000" w:themeColor="text1"/>
          <w:sz w:val="24"/>
          <w:szCs w:val="24"/>
          <w:lang w:eastAsia="ru-RU"/>
        </w:rPr>
        <w:t>укатили в город.</w:t>
      </w:r>
    </w:p>
    <w:p w:rsidR="00001CFB" w:rsidRPr="001D5E27" w:rsidRDefault="00001CFB" w:rsidP="00001CFB">
      <w:pPr>
        <w:spacing w:after="0" w:line="240" w:lineRule="auto"/>
        <w:jc w:val="both"/>
        <w:rPr>
          <w:rFonts w:ascii="Times New Roman" w:eastAsia="Times New Roman" w:hAnsi="Times New Roman" w:cs="Times New Roman"/>
          <w:color w:val="000000" w:themeColor="text1"/>
          <w:sz w:val="24"/>
          <w:szCs w:val="24"/>
          <w:lang w:eastAsia="ru-RU"/>
        </w:rPr>
      </w:pPr>
    </w:p>
    <w:p w:rsidR="00001CFB" w:rsidRPr="001D5E27" w:rsidRDefault="00001CFB" w:rsidP="00001CFB">
      <w:pPr>
        <w:spacing w:after="0" w:line="240" w:lineRule="auto"/>
        <w:jc w:val="both"/>
        <w:rPr>
          <w:rFonts w:ascii="Times New Roman" w:eastAsia="Times New Roman" w:hAnsi="Times New Roman" w:cs="Times New Roman"/>
          <w:i/>
          <w:color w:val="000000" w:themeColor="text1"/>
          <w:sz w:val="24"/>
          <w:szCs w:val="24"/>
          <w:lang w:eastAsia="ru-RU"/>
        </w:rPr>
      </w:pPr>
      <w:r w:rsidRPr="001D5E27">
        <w:rPr>
          <w:rFonts w:ascii="Times New Roman" w:eastAsia="Times New Roman" w:hAnsi="Times New Roman" w:cs="Times New Roman"/>
          <w:b/>
          <w:i/>
          <w:color w:val="000000" w:themeColor="text1"/>
          <w:sz w:val="24"/>
          <w:szCs w:val="24"/>
          <w:lang w:eastAsia="ru-RU"/>
        </w:rPr>
        <w:t>29. На месте каких цифр должны стоять запятые в предложении:</w:t>
      </w:r>
      <w:r w:rsidRPr="001D5E27">
        <w:rPr>
          <w:rFonts w:ascii="Times New Roman" w:eastAsia="Times New Roman" w:hAnsi="Times New Roman" w:cs="Times New Roman"/>
          <w:color w:val="000000" w:themeColor="text1"/>
          <w:sz w:val="24"/>
          <w:szCs w:val="24"/>
          <w:lang w:eastAsia="ru-RU"/>
        </w:rPr>
        <w:t xml:space="preserve"> </w:t>
      </w:r>
      <w:r w:rsidRPr="001D5E27">
        <w:rPr>
          <w:rFonts w:ascii="Times New Roman" w:eastAsia="Times New Roman" w:hAnsi="Times New Roman" w:cs="Times New Roman"/>
          <w:i/>
          <w:color w:val="000000" w:themeColor="text1"/>
          <w:sz w:val="24"/>
          <w:szCs w:val="24"/>
          <w:lang w:eastAsia="ru-RU"/>
        </w:rPr>
        <w:t>«Этот запах (1) смешиваясь с солёными (2) морскими ветрами (3) создаёт тот особый (4) неповторимый воздух (5) что целебно действует на людей.»</w:t>
      </w:r>
    </w:p>
    <w:p w:rsidR="00001CFB" w:rsidRPr="001D5E27" w:rsidRDefault="00001CFB" w:rsidP="00001CFB">
      <w:pPr>
        <w:spacing w:after="0" w:line="240" w:lineRule="auto"/>
        <w:jc w:val="both"/>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1)</w:t>
      </w:r>
      <w:r w:rsidRPr="001D5E27">
        <w:rPr>
          <w:rFonts w:ascii="Times New Roman" w:eastAsia="Times New Roman" w:hAnsi="Times New Roman" w:cs="Times New Roman"/>
          <w:color w:val="000000" w:themeColor="text1"/>
          <w:sz w:val="24"/>
          <w:szCs w:val="24"/>
          <w:lang w:eastAsia="ru-RU"/>
        </w:rPr>
        <w:tab/>
        <w:t xml:space="preserve">1, 2, 5;      </w:t>
      </w:r>
    </w:p>
    <w:p w:rsidR="00001CFB" w:rsidRPr="001D5E27" w:rsidRDefault="00001CFB" w:rsidP="00001CFB">
      <w:pPr>
        <w:spacing w:after="0" w:line="240" w:lineRule="auto"/>
        <w:jc w:val="both"/>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2)</w:t>
      </w:r>
      <w:r w:rsidRPr="001D5E27">
        <w:rPr>
          <w:rFonts w:ascii="Times New Roman" w:eastAsia="Times New Roman" w:hAnsi="Times New Roman" w:cs="Times New Roman"/>
          <w:color w:val="000000" w:themeColor="text1"/>
          <w:sz w:val="24"/>
          <w:szCs w:val="24"/>
          <w:lang w:eastAsia="ru-RU"/>
        </w:rPr>
        <w:tab/>
        <w:t xml:space="preserve">3. 4. 5;            </w:t>
      </w:r>
    </w:p>
    <w:p w:rsidR="00001CFB" w:rsidRPr="001D5E27" w:rsidRDefault="00001CFB" w:rsidP="00001CFB">
      <w:pPr>
        <w:spacing w:after="0" w:line="240" w:lineRule="auto"/>
        <w:jc w:val="both"/>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3)</w:t>
      </w:r>
      <w:r w:rsidRPr="001D5E27">
        <w:rPr>
          <w:rFonts w:ascii="Times New Roman" w:eastAsia="Times New Roman" w:hAnsi="Times New Roman" w:cs="Times New Roman"/>
          <w:color w:val="000000" w:themeColor="text1"/>
          <w:sz w:val="24"/>
          <w:szCs w:val="24"/>
          <w:lang w:eastAsia="ru-RU"/>
        </w:rPr>
        <w:tab/>
        <w:t xml:space="preserve">1, 3, 5;          </w:t>
      </w:r>
    </w:p>
    <w:p w:rsidR="00001CFB" w:rsidRPr="001D5E27" w:rsidRDefault="00001CFB" w:rsidP="00001CFB">
      <w:pPr>
        <w:spacing w:after="0" w:line="240" w:lineRule="auto"/>
        <w:jc w:val="both"/>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4)</w:t>
      </w:r>
      <w:r w:rsidRPr="001D5E27">
        <w:rPr>
          <w:rFonts w:ascii="Times New Roman" w:eastAsia="Times New Roman" w:hAnsi="Times New Roman" w:cs="Times New Roman"/>
          <w:color w:val="000000" w:themeColor="text1"/>
          <w:sz w:val="24"/>
          <w:szCs w:val="24"/>
          <w:lang w:eastAsia="ru-RU"/>
        </w:rPr>
        <w:tab/>
        <w:t>2, 3, 4.</w:t>
      </w:r>
    </w:p>
    <w:p w:rsidR="00E72F1B" w:rsidRPr="001D5E27" w:rsidRDefault="00E72F1B" w:rsidP="00E72F1B">
      <w:pPr>
        <w:spacing w:after="0" w:line="240" w:lineRule="auto"/>
        <w:jc w:val="both"/>
        <w:rPr>
          <w:rFonts w:ascii="Times New Roman" w:eastAsia="Times New Roman" w:hAnsi="Times New Roman" w:cs="Times New Roman"/>
          <w:color w:val="000000" w:themeColor="text1"/>
          <w:sz w:val="24"/>
          <w:szCs w:val="24"/>
          <w:lang w:eastAsia="ru-RU"/>
        </w:rPr>
      </w:pPr>
    </w:p>
    <w:p w:rsidR="00E72F1B" w:rsidRPr="001D5E27" w:rsidRDefault="00E72F1B" w:rsidP="00E72F1B">
      <w:pPr>
        <w:autoSpaceDE w:val="0"/>
        <w:autoSpaceDN w:val="0"/>
        <w:adjustRightInd w:val="0"/>
        <w:spacing w:after="0" w:line="360" w:lineRule="auto"/>
        <w:ind w:right="-1"/>
        <w:contextualSpacing/>
        <w:jc w:val="both"/>
        <w:rPr>
          <w:rFonts w:ascii="Times New Roman" w:eastAsia="Times New Roman" w:hAnsi="Times New Roman" w:cs="Times New Roman"/>
          <w:b/>
          <w:bCs/>
          <w:color w:val="000000" w:themeColor="text1"/>
          <w:sz w:val="24"/>
          <w:szCs w:val="24"/>
          <w:lang w:eastAsia="ru-RU"/>
        </w:rPr>
      </w:pPr>
      <w:r w:rsidRPr="001D5E27">
        <w:rPr>
          <w:rFonts w:ascii="Times New Roman" w:eastAsia="Times New Roman" w:hAnsi="Times New Roman" w:cs="Times New Roman"/>
          <w:b/>
          <w:bCs/>
          <w:color w:val="000000" w:themeColor="text1"/>
          <w:sz w:val="24"/>
          <w:szCs w:val="24"/>
          <w:lang w:eastAsia="ru-RU"/>
        </w:rPr>
        <w:t>Критерии оценки:</w:t>
      </w:r>
    </w:p>
    <w:p w:rsidR="00E72F1B" w:rsidRPr="001D5E27" w:rsidRDefault="00E72F1B" w:rsidP="00E72F1B">
      <w:pPr>
        <w:tabs>
          <w:tab w:val="left" w:leader="dot" w:pos="9845"/>
        </w:tabs>
        <w:autoSpaceDE w:val="0"/>
        <w:autoSpaceDN w:val="0"/>
        <w:adjustRightInd w:val="0"/>
        <w:spacing w:after="0" w:line="360" w:lineRule="auto"/>
        <w:ind w:right="-1"/>
        <w:contextualSpacing/>
        <w:jc w:val="both"/>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b/>
          <w:i/>
          <w:color w:val="000000" w:themeColor="text1"/>
          <w:sz w:val="24"/>
          <w:szCs w:val="24"/>
          <w:lang w:eastAsia="ru-RU"/>
        </w:rPr>
        <w:t>оценка «отлично»</w:t>
      </w:r>
      <w:r w:rsidRPr="001D5E27">
        <w:rPr>
          <w:rFonts w:ascii="Times New Roman" w:eastAsia="Times New Roman" w:hAnsi="Times New Roman" w:cs="Times New Roman"/>
          <w:color w:val="000000" w:themeColor="text1"/>
          <w:sz w:val="24"/>
          <w:szCs w:val="24"/>
          <w:lang w:eastAsia="ru-RU"/>
        </w:rPr>
        <w:t>- выполнено не менее 90 % предложенных заданий;</w:t>
      </w:r>
    </w:p>
    <w:p w:rsidR="00E72F1B" w:rsidRPr="001D5E27" w:rsidRDefault="00E72F1B" w:rsidP="00E72F1B">
      <w:pPr>
        <w:spacing w:after="0" w:line="360" w:lineRule="auto"/>
        <w:ind w:right="-1"/>
        <w:contextualSpacing/>
        <w:jc w:val="both"/>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b/>
          <w:i/>
          <w:color w:val="000000" w:themeColor="text1"/>
          <w:sz w:val="24"/>
          <w:szCs w:val="24"/>
          <w:lang w:eastAsia="ru-RU"/>
        </w:rPr>
        <w:t>оценка «хорошо»</w:t>
      </w:r>
      <w:r w:rsidRPr="001D5E27">
        <w:rPr>
          <w:rFonts w:ascii="Times New Roman" w:eastAsia="Times New Roman" w:hAnsi="Times New Roman" w:cs="Times New Roman"/>
          <w:color w:val="000000" w:themeColor="text1"/>
          <w:sz w:val="24"/>
          <w:szCs w:val="24"/>
          <w:lang w:eastAsia="ru-RU"/>
        </w:rPr>
        <w:t xml:space="preserve">- выполнено не менее 80 % предложенных заданий </w:t>
      </w:r>
    </w:p>
    <w:p w:rsidR="00E72F1B" w:rsidRPr="001D5E27" w:rsidRDefault="00E72F1B" w:rsidP="00E72F1B">
      <w:pPr>
        <w:spacing w:after="0" w:line="360" w:lineRule="auto"/>
        <w:ind w:right="-1"/>
        <w:contextualSpacing/>
        <w:jc w:val="both"/>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b/>
          <w:i/>
          <w:color w:val="000000" w:themeColor="text1"/>
          <w:sz w:val="24"/>
          <w:szCs w:val="24"/>
          <w:lang w:eastAsia="ru-RU"/>
        </w:rPr>
        <w:t>оценка «удовлетворительно»</w:t>
      </w:r>
      <w:r w:rsidRPr="001D5E27">
        <w:rPr>
          <w:rFonts w:ascii="Times New Roman" w:eastAsia="Times New Roman" w:hAnsi="Times New Roman" w:cs="Times New Roman"/>
          <w:color w:val="000000" w:themeColor="text1"/>
          <w:sz w:val="24"/>
          <w:szCs w:val="24"/>
          <w:lang w:eastAsia="ru-RU"/>
        </w:rPr>
        <w:t>-</w:t>
      </w:r>
      <w:r w:rsidRPr="001D5E27">
        <w:rPr>
          <w:rFonts w:ascii="Times New Roman" w:eastAsia="Times New Roman" w:hAnsi="Times New Roman" w:cs="Times New Roman"/>
          <w:color w:val="000000" w:themeColor="text1"/>
          <w:sz w:val="24"/>
          <w:szCs w:val="24"/>
          <w:lang w:eastAsia="ru-RU"/>
        </w:rPr>
        <w:tab/>
        <w:t>выполнено  не менее 70 % предложенных заданий;</w:t>
      </w:r>
    </w:p>
    <w:p w:rsidR="00E72F1B" w:rsidRPr="001D5E27" w:rsidRDefault="00E72F1B" w:rsidP="00E72F1B">
      <w:pPr>
        <w:spacing w:after="0" w:line="360" w:lineRule="auto"/>
        <w:ind w:right="-1"/>
        <w:contextualSpacing/>
        <w:jc w:val="both"/>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b/>
          <w:i/>
          <w:color w:val="000000" w:themeColor="text1"/>
          <w:sz w:val="24"/>
          <w:szCs w:val="24"/>
          <w:lang w:eastAsia="ru-RU"/>
        </w:rPr>
        <w:t>оценка «неудовлетворительно»</w:t>
      </w:r>
      <w:r w:rsidRPr="001D5E27">
        <w:rPr>
          <w:rFonts w:ascii="Times New Roman" w:eastAsia="Times New Roman" w:hAnsi="Times New Roman" w:cs="Times New Roman"/>
          <w:color w:val="000000" w:themeColor="text1"/>
          <w:sz w:val="24"/>
          <w:szCs w:val="24"/>
          <w:lang w:eastAsia="ru-RU"/>
        </w:rPr>
        <w:t>- выполнено не менее 60 % предложенных заданий</w:t>
      </w:r>
    </w:p>
    <w:p w:rsidR="00E72F1B" w:rsidRPr="001D5E27" w:rsidRDefault="00E72F1B" w:rsidP="00E72F1B">
      <w:pPr>
        <w:tabs>
          <w:tab w:val="left" w:pos="2817"/>
        </w:tabs>
        <w:autoSpaceDE w:val="0"/>
        <w:autoSpaceDN w:val="0"/>
        <w:adjustRightInd w:val="0"/>
        <w:spacing w:after="0" w:line="240" w:lineRule="auto"/>
        <w:ind w:right="-1"/>
        <w:contextualSpacing/>
        <w:jc w:val="both"/>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ab/>
      </w:r>
    </w:p>
    <w:p w:rsidR="00E72F1B" w:rsidRPr="001D5E27" w:rsidRDefault="00E72F1B" w:rsidP="00E72F1B">
      <w:pPr>
        <w:tabs>
          <w:tab w:val="left" w:leader="underscore" w:pos="5227"/>
        </w:tabs>
        <w:autoSpaceDE w:val="0"/>
        <w:autoSpaceDN w:val="0"/>
        <w:adjustRightInd w:val="0"/>
        <w:spacing w:after="0" w:line="240" w:lineRule="auto"/>
        <w:ind w:right="-1"/>
        <w:contextualSpacing/>
        <w:jc w:val="both"/>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b/>
          <w:color w:val="000000" w:themeColor="text1"/>
          <w:sz w:val="24"/>
          <w:szCs w:val="24"/>
          <w:lang w:eastAsia="ru-RU"/>
        </w:rPr>
        <w:lastRenderedPageBreak/>
        <w:t xml:space="preserve">Преподаватель </w:t>
      </w:r>
      <w:r w:rsidRPr="001D5E27">
        <w:rPr>
          <w:rFonts w:ascii="Times New Roman" w:eastAsia="Times New Roman" w:hAnsi="Times New Roman" w:cs="Times New Roman"/>
          <w:color w:val="000000" w:themeColor="text1"/>
          <w:sz w:val="24"/>
          <w:szCs w:val="24"/>
          <w:lang w:eastAsia="ru-RU"/>
        </w:rPr>
        <w:t xml:space="preserve">   РУБЦОВА М.А. </w:t>
      </w:r>
    </w:p>
    <w:p w:rsidR="00E72F1B" w:rsidRPr="001D5E27" w:rsidRDefault="00E72F1B" w:rsidP="00E72F1B">
      <w:pPr>
        <w:tabs>
          <w:tab w:val="left" w:leader="underscore" w:pos="499"/>
          <w:tab w:val="left" w:leader="underscore" w:pos="2400"/>
        </w:tabs>
        <w:autoSpaceDE w:val="0"/>
        <w:autoSpaceDN w:val="0"/>
        <w:adjustRightInd w:val="0"/>
        <w:spacing w:after="0" w:line="240" w:lineRule="auto"/>
        <w:ind w:right="-1"/>
        <w:contextualSpacing/>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w:t>
      </w:r>
      <w:r w:rsidRPr="001D5E27">
        <w:rPr>
          <w:rFonts w:ascii="Times New Roman" w:eastAsia="Times New Roman" w:hAnsi="Times New Roman" w:cs="Times New Roman"/>
          <w:color w:val="000000" w:themeColor="text1"/>
          <w:sz w:val="24"/>
          <w:szCs w:val="24"/>
          <w:lang w:eastAsia="ru-RU"/>
        </w:rPr>
        <w:tab/>
        <w:t>»</w:t>
      </w:r>
      <w:r w:rsidRPr="001D5E27">
        <w:rPr>
          <w:rFonts w:ascii="Times New Roman" w:eastAsia="Times New Roman" w:hAnsi="Times New Roman" w:cs="Times New Roman"/>
          <w:color w:val="000000" w:themeColor="text1"/>
          <w:sz w:val="24"/>
          <w:szCs w:val="24"/>
          <w:lang w:eastAsia="ru-RU"/>
        </w:rPr>
        <w:tab/>
        <w:t>20    г.</w:t>
      </w:r>
    </w:p>
    <w:p w:rsidR="003C077B" w:rsidRPr="001D5E27" w:rsidRDefault="003C077B" w:rsidP="003C077B">
      <w:pPr>
        <w:spacing w:after="100" w:afterAutospacing="1" w:line="240" w:lineRule="auto"/>
        <w:ind w:right="-1"/>
        <w:contextualSpacing/>
        <w:jc w:val="center"/>
        <w:rPr>
          <w:rFonts w:ascii="Times New Roman" w:eastAsia="Times New Roman" w:hAnsi="Times New Roman" w:cs="Times New Roman"/>
          <w:b/>
          <w:color w:val="000000" w:themeColor="text1"/>
          <w:sz w:val="24"/>
          <w:szCs w:val="24"/>
          <w:lang w:eastAsia="ru-RU"/>
        </w:rPr>
      </w:pPr>
    </w:p>
    <w:p w:rsidR="00C16CEE" w:rsidRPr="001D5E27" w:rsidRDefault="00C16CEE" w:rsidP="00116083">
      <w:pPr>
        <w:spacing w:after="100" w:afterAutospacing="1" w:line="240" w:lineRule="auto"/>
        <w:ind w:right="-1"/>
        <w:contextualSpacing/>
        <w:jc w:val="center"/>
        <w:rPr>
          <w:rFonts w:ascii="Times New Roman" w:eastAsia="Calibri" w:hAnsi="Times New Roman" w:cs="Times New Roman"/>
          <w:b/>
          <w:color w:val="000000" w:themeColor="text1"/>
          <w:sz w:val="24"/>
          <w:szCs w:val="24"/>
          <w:u w:val="single"/>
        </w:rPr>
      </w:pPr>
    </w:p>
    <w:p w:rsidR="00E72F1B" w:rsidRPr="001D5E27" w:rsidRDefault="00E72F1B" w:rsidP="00116083">
      <w:pPr>
        <w:autoSpaceDE w:val="0"/>
        <w:autoSpaceDN w:val="0"/>
        <w:adjustRightInd w:val="0"/>
        <w:spacing w:after="0" w:line="240" w:lineRule="auto"/>
        <w:ind w:right="-1"/>
        <w:contextualSpacing/>
        <w:jc w:val="center"/>
        <w:rPr>
          <w:rFonts w:ascii="Times New Roman" w:eastAsia="Times New Roman" w:hAnsi="Times New Roman" w:cs="Times New Roman"/>
          <w:b/>
          <w:bCs/>
          <w:color w:val="000000" w:themeColor="text1"/>
          <w:sz w:val="24"/>
          <w:szCs w:val="24"/>
          <w:lang w:eastAsia="ru-RU"/>
        </w:rPr>
      </w:pPr>
    </w:p>
    <w:p w:rsidR="00E72F1B" w:rsidRPr="001D5E27" w:rsidRDefault="00E72F1B" w:rsidP="00116083">
      <w:pPr>
        <w:autoSpaceDE w:val="0"/>
        <w:autoSpaceDN w:val="0"/>
        <w:adjustRightInd w:val="0"/>
        <w:spacing w:after="0" w:line="240" w:lineRule="auto"/>
        <w:ind w:right="-1"/>
        <w:contextualSpacing/>
        <w:jc w:val="center"/>
        <w:rPr>
          <w:rFonts w:ascii="Times New Roman" w:eastAsia="Times New Roman" w:hAnsi="Times New Roman" w:cs="Times New Roman"/>
          <w:b/>
          <w:bCs/>
          <w:color w:val="000000" w:themeColor="text1"/>
          <w:sz w:val="24"/>
          <w:szCs w:val="24"/>
          <w:lang w:eastAsia="ru-RU"/>
        </w:rPr>
      </w:pPr>
    </w:p>
    <w:p w:rsidR="00E72F1B" w:rsidRPr="001D5E27" w:rsidRDefault="00E72F1B" w:rsidP="00116083">
      <w:pPr>
        <w:autoSpaceDE w:val="0"/>
        <w:autoSpaceDN w:val="0"/>
        <w:adjustRightInd w:val="0"/>
        <w:spacing w:after="0" w:line="240" w:lineRule="auto"/>
        <w:ind w:right="-1"/>
        <w:contextualSpacing/>
        <w:jc w:val="center"/>
        <w:rPr>
          <w:rFonts w:ascii="Times New Roman" w:eastAsia="Times New Roman" w:hAnsi="Times New Roman" w:cs="Times New Roman"/>
          <w:b/>
          <w:bCs/>
          <w:color w:val="000000" w:themeColor="text1"/>
          <w:sz w:val="24"/>
          <w:szCs w:val="24"/>
          <w:lang w:eastAsia="ru-RU"/>
        </w:rPr>
      </w:pPr>
    </w:p>
    <w:p w:rsidR="00E72F1B" w:rsidRPr="001D5E27" w:rsidRDefault="00E72F1B" w:rsidP="00116083">
      <w:pPr>
        <w:autoSpaceDE w:val="0"/>
        <w:autoSpaceDN w:val="0"/>
        <w:adjustRightInd w:val="0"/>
        <w:spacing w:after="0" w:line="240" w:lineRule="auto"/>
        <w:ind w:right="-1"/>
        <w:contextualSpacing/>
        <w:jc w:val="center"/>
        <w:rPr>
          <w:rFonts w:ascii="Times New Roman" w:eastAsia="Times New Roman" w:hAnsi="Times New Roman" w:cs="Times New Roman"/>
          <w:b/>
          <w:bCs/>
          <w:color w:val="000000" w:themeColor="text1"/>
          <w:sz w:val="24"/>
          <w:szCs w:val="24"/>
          <w:lang w:eastAsia="ru-RU"/>
        </w:rPr>
      </w:pPr>
    </w:p>
    <w:p w:rsidR="00E72F1B" w:rsidRPr="001D5E27" w:rsidRDefault="00E72F1B" w:rsidP="00116083">
      <w:pPr>
        <w:autoSpaceDE w:val="0"/>
        <w:autoSpaceDN w:val="0"/>
        <w:adjustRightInd w:val="0"/>
        <w:spacing w:after="0" w:line="240" w:lineRule="auto"/>
        <w:ind w:right="-1"/>
        <w:contextualSpacing/>
        <w:jc w:val="center"/>
        <w:rPr>
          <w:rFonts w:ascii="Times New Roman" w:eastAsia="Times New Roman" w:hAnsi="Times New Roman" w:cs="Times New Roman"/>
          <w:b/>
          <w:bCs/>
          <w:color w:val="000000" w:themeColor="text1"/>
          <w:sz w:val="24"/>
          <w:szCs w:val="24"/>
          <w:lang w:eastAsia="ru-RU"/>
        </w:rPr>
      </w:pPr>
    </w:p>
    <w:p w:rsidR="00E72F1B" w:rsidRPr="001D5E27" w:rsidRDefault="00E72F1B" w:rsidP="00116083">
      <w:pPr>
        <w:autoSpaceDE w:val="0"/>
        <w:autoSpaceDN w:val="0"/>
        <w:adjustRightInd w:val="0"/>
        <w:spacing w:after="0" w:line="240" w:lineRule="auto"/>
        <w:ind w:right="-1"/>
        <w:contextualSpacing/>
        <w:jc w:val="center"/>
        <w:rPr>
          <w:rFonts w:ascii="Times New Roman" w:eastAsia="Times New Roman" w:hAnsi="Times New Roman" w:cs="Times New Roman"/>
          <w:b/>
          <w:bCs/>
          <w:color w:val="000000" w:themeColor="text1"/>
          <w:sz w:val="24"/>
          <w:szCs w:val="24"/>
          <w:lang w:eastAsia="ru-RU"/>
        </w:rPr>
      </w:pPr>
    </w:p>
    <w:p w:rsidR="00E72F1B" w:rsidRPr="001D5E27" w:rsidRDefault="00E72F1B" w:rsidP="00116083">
      <w:pPr>
        <w:autoSpaceDE w:val="0"/>
        <w:autoSpaceDN w:val="0"/>
        <w:adjustRightInd w:val="0"/>
        <w:spacing w:after="0" w:line="240" w:lineRule="auto"/>
        <w:ind w:right="-1"/>
        <w:contextualSpacing/>
        <w:jc w:val="center"/>
        <w:rPr>
          <w:rFonts w:ascii="Times New Roman" w:eastAsia="Times New Roman" w:hAnsi="Times New Roman" w:cs="Times New Roman"/>
          <w:b/>
          <w:bCs/>
          <w:color w:val="000000" w:themeColor="text1"/>
          <w:sz w:val="24"/>
          <w:szCs w:val="24"/>
          <w:lang w:eastAsia="ru-RU"/>
        </w:rPr>
      </w:pPr>
    </w:p>
    <w:p w:rsidR="00E72F1B" w:rsidRPr="001D5E27" w:rsidRDefault="00E72F1B" w:rsidP="00116083">
      <w:pPr>
        <w:autoSpaceDE w:val="0"/>
        <w:autoSpaceDN w:val="0"/>
        <w:adjustRightInd w:val="0"/>
        <w:spacing w:after="0" w:line="240" w:lineRule="auto"/>
        <w:ind w:right="-1"/>
        <w:contextualSpacing/>
        <w:jc w:val="center"/>
        <w:rPr>
          <w:rFonts w:ascii="Times New Roman" w:eastAsia="Times New Roman" w:hAnsi="Times New Roman" w:cs="Times New Roman"/>
          <w:b/>
          <w:bCs/>
          <w:color w:val="000000" w:themeColor="text1"/>
          <w:sz w:val="24"/>
          <w:szCs w:val="24"/>
          <w:lang w:eastAsia="ru-RU"/>
        </w:rPr>
      </w:pPr>
    </w:p>
    <w:p w:rsidR="00E72F1B" w:rsidRPr="001D5E27" w:rsidRDefault="00E72F1B" w:rsidP="00116083">
      <w:pPr>
        <w:autoSpaceDE w:val="0"/>
        <w:autoSpaceDN w:val="0"/>
        <w:adjustRightInd w:val="0"/>
        <w:spacing w:after="0" w:line="240" w:lineRule="auto"/>
        <w:ind w:right="-1"/>
        <w:contextualSpacing/>
        <w:jc w:val="center"/>
        <w:rPr>
          <w:rFonts w:ascii="Times New Roman" w:eastAsia="Times New Roman" w:hAnsi="Times New Roman" w:cs="Times New Roman"/>
          <w:b/>
          <w:bCs/>
          <w:color w:val="000000" w:themeColor="text1"/>
          <w:sz w:val="24"/>
          <w:szCs w:val="24"/>
          <w:lang w:eastAsia="ru-RU"/>
        </w:rPr>
      </w:pPr>
    </w:p>
    <w:p w:rsidR="00E72F1B" w:rsidRPr="001D5E27" w:rsidRDefault="00E72F1B" w:rsidP="00116083">
      <w:pPr>
        <w:autoSpaceDE w:val="0"/>
        <w:autoSpaceDN w:val="0"/>
        <w:adjustRightInd w:val="0"/>
        <w:spacing w:after="0" w:line="240" w:lineRule="auto"/>
        <w:ind w:right="-1"/>
        <w:contextualSpacing/>
        <w:jc w:val="center"/>
        <w:rPr>
          <w:rFonts w:ascii="Times New Roman" w:eastAsia="Times New Roman" w:hAnsi="Times New Roman" w:cs="Times New Roman"/>
          <w:b/>
          <w:bCs/>
          <w:color w:val="000000" w:themeColor="text1"/>
          <w:sz w:val="24"/>
          <w:szCs w:val="24"/>
          <w:lang w:eastAsia="ru-RU"/>
        </w:rPr>
      </w:pPr>
    </w:p>
    <w:p w:rsidR="00E72F1B" w:rsidRPr="001D5E27" w:rsidRDefault="00E72F1B" w:rsidP="00116083">
      <w:pPr>
        <w:autoSpaceDE w:val="0"/>
        <w:autoSpaceDN w:val="0"/>
        <w:adjustRightInd w:val="0"/>
        <w:spacing w:after="0" w:line="240" w:lineRule="auto"/>
        <w:ind w:right="-1"/>
        <w:contextualSpacing/>
        <w:jc w:val="center"/>
        <w:rPr>
          <w:rFonts w:ascii="Times New Roman" w:eastAsia="Times New Roman" w:hAnsi="Times New Roman" w:cs="Times New Roman"/>
          <w:b/>
          <w:bCs/>
          <w:color w:val="000000" w:themeColor="text1"/>
          <w:sz w:val="24"/>
          <w:szCs w:val="24"/>
          <w:lang w:eastAsia="ru-RU"/>
        </w:rPr>
      </w:pPr>
    </w:p>
    <w:p w:rsidR="00E72F1B" w:rsidRPr="001D5E27" w:rsidRDefault="00E72F1B" w:rsidP="00116083">
      <w:pPr>
        <w:autoSpaceDE w:val="0"/>
        <w:autoSpaceDN w:val="0"/>
        <w:adjustRightInd w:val="0"/>
        <w:spacing w:after="0" w:line="240" w:lineRule="auto"/>
        <w:ind w:right="-1"/>
        <w:contextualSpacing/>
        <w:jc w:val="center"/>
        <w:rPr>
          <w:rFonts w:ascii="Times New Roman" w:eastAsia="Times New Roman" w:hAnsi="Times New Roman" w:cs="Times New Roman"/>
          <w:b/>
          <w:bCs/>
          <w:color w:val="000000" w:themeColor="text1"/>
          <w:sz w:val="24"/>
          <w:szCs w:val="24"/>
          <w:lang w:eastAsia="ru-RU"/>
        </w:rPr>
      </w:pPr>
    </w:p>
    <w:p w:rsidR="00E72F1B" w:rsidRPr="001D5E27" w:rsidRDefault="00E72F1B" w:rsidP="00116083">
      <w:pPr>
        <w:autoSpaceDE w:val="0"/>
        <w:autoSpaceDN w:val="0"/>
        <w:adjustRightInd w:val="0"/>
        <w:spacing w:after="0" w:line="240" w:lineRule="auto"/>
        <w:ind w:right="-1"/>
        <w:contextualSpacing/>
        <w:jc w:val="center"/>
        <w:rPr>
          <w:rFonts w:ascii="Times New Roman" w:eastAsia="Times New Roman" w:hAnsi="Times New Roman" w:cs="Times New Roman"/>
          <w:b/>
          <w:bCs/>
          <w:color w:val="000000" w:themeColor="text1"/>
          <w:sz w:val="24"/>
          <w:szCs w:val="24"/>
          <w:lang w:eastAsia="ru-RU"/>
        </w:rPr>
      </w:pPr>
    </w:p>
    <w:p w:rsidR="00E72F1B" w:rsidRPr="001D5E27" w:rsidRDefault="00E72F1B" w:rsidP="00116083">
      <w:pPr>
        <w:autoSpaceDE w:val="0"/>
        <w:autoSpaceDN w:val="0"/>
        <w:adjustRightInd w:val="0"/>
        <w:spacing w:after="0" w:line="240" w:lineRule="auto"/>
        <w:ind w:right="-1"/>
        <w:contextualSpacing/>
        <w:jc w:val="center"/>
        <w:rPr>
          <w:rFonts w:ascii="Times New Roman" w:eastAsia="Times New Roman" w:hAnsi="Times New Roman" w:cs="Times New Roman"/>
          <w:b/>
          <w:bCs/>
          <w:color w:val="000000" w:themeColor="text1"/>
          <w:sz w:val="24"/>
          <w:szCs w:val="24"/>
          <w:lang w:eastAsia="ru-RU"/>
        </w:rPr>
      </w:pPr>
    </w:p>
    <w:p w:rsidR="00E72F1B" w:rsidRPr="001D5E27" w:rsidRDefault="00E72F1B" w:rsidP="00116083">
      <w:pPr>
        <w:autoSpaceDE w:val="0"/>
        <w:autoSpaceDN w:val="0"/>
        <w:adjustRightInd w:val="0"/>
        <w:spacing w:after="0" w:line="240" w:lineRule="auto"/>
        <w:ind w:right="-1"/>
        <w:contextualSpacing/>
        <w:jc w:val="center"/>
        <w:rPr>
          <w:rFonts w:ascii="Times New Roman" w:eastAsia="Times New Roman" w:hAnsi="Times New Roman" w:cs="Times New Roman"/>
          <w:b/>
          <w:bCs/>
          <w:color w:val="000000" w:themeColor="text1"/>
          <w:sz w:val="24"/>
          <w:szCs w:val="24"/>
          <w:lang w:eastAsia="ru-RU"/>
        </w:rPr>
      </w:pPr>
    </w:p>
    <w:p w:rsidR="00E72F1B" w:rsidRPr="001D5E27" w:rsidRDefault="00E72F1B" w:rsidP="00116083">
      <w:pPr>
        <w:autoSpaceDE w:val="0"/>
        <w:autoSpaceDN w:val="0"/>
        <w:adjustRightInd w:val="0"/>
        <w:spacing w:after="0" w:line="240" w:lineRule="auto"/>
        <w:ind w:right="-1"/>
        <w:contextualSpacing/>
        <w:jc w:val="center"/>
        <w:rPr>
          <w:rFonts w:ascii="Times New Roman" w:eastAsia="Times New Roman" w:hAnsi="Times New Roman" w:cs="Times New Roman"/>
          <w:b/>
          <w:bCs/>
          <w:color w:val="000000" w:themeColor="text1"/>
          <w:sz w:val="24"/>
          <w:szCs w:val="24"/>
          <w:lang w:eastAsia="ru-RU"/>
        </w:rPr>
      </w:pPr>
    </w:p>
    <w:p w:rsidR="00E72F1B" w:rsidRPr="001D5E27" w:rsidRDefault="00E72F1B" w:rsidP="00116083">
      <w:pPr>
        <w:autoSpaceDE w:val="0"/>
        <w:autoSpaceDN w:val="0"/>
        <w:adjustRightInd w:val="0"/>
        <w:spacing w:after="0" w:line="240" w:lineRule="auto"/>
        <w:ind w:right="-1"/>
        <w:contextualSpacing/>
        <w:jc w:val="center"/>
        <w:rPr>
          <w:rFonts w:ascii="Times New Roman" w:eastAsia="Times New Roman" w:hAnsi="Times New Roman" w:cs="Times New Roman"/>
          <w:b/>
          <w:bCs/>
          <w:color w:val="000000" w:themeColor="text1"/>
          <w:sz w:val="24"/>
          <w:szCs w:val="24"/>
          <w:lang w:eastAsia="ru-RU"/>
        </w:rPr>
      </w:pPr>
    </w:p>
    <w:p w:rsidR="00E72F1B" w:rsidRPr="001D5E27" w:rsidRDefault="00E72F1B" w:rsidP="00116083">
      <w:pPr>
        <w:autoSpaceDE w:val="0"/>
        <w:autoSpaceDN w:val="0"/>
        <w:adjustRightInd w:val="0"/>
        <w:spacing w:after="0" w:line="240" w:lineRule="auto"/>
        <w:ind w:right="-1"/>
        <w:contextualSpacing/>
        <w:jc w:val="center"/>
        <w:rPr>
          <w:rFonts w:ascii="Times New Roman" w:eastAsia="Times New Roman" w:hAnsi="Times New Roman" w:cs="Times New Roman"/>
          <w:b/>
          <w:bCs/>
          <w:color w:val="000000" w:themeColor="text1"/>
          <w:sz w:val="24"/>
          <w:szCs w:val="24"/>
          <w:lang w:eastAsia="ru-RU"/>
        </w:rPr>
      </w:pPr>
    </w:p>
    <w:p w:rsidR="00E72F1B" w:rsidRPr="001D5E27" w:rsidRDefault="00E72F1B" w:rsidP="00116083">
      <w:pPr>
        <w:autoSpaceDE w:val="0"/>
        <w:autoSpaceDN w:val="0"/>
        <w:adjustRightInd w:val="0"/>
        <w:spacing w:after="0" w:line="240" w:lineRule="auto"/>
        <w:ind w:right="-1"/>
        <w:contextualSpacing/>
        <w:jc w:val="center"/>
        <w:rPr>
          <w:rFonts w:ascii="Times New Roman" w:eastAsia="Times New Roman" w:hAnsi="Times New Roman" w:cs="Times New Roman"/>
          <w:b/>
          <w:bCs/>
          <w:color w:val="000000" w:themeColor="text1"/>
          <w:sz w:val="24"/>
          <w:szCs w:val="24"/>
          <w:lang w:eastAsia="ru-RU"/>
        </w:rPr>
      </w:pPr>
    </w:p>
    <w:p w:rsidR="00E72F1B" w:rsidRPr="001D5E27" w:rsidRDefault="00E72F1B" w:rsidP="00116083">
      <w:pPr>
        <w:autoSpaceDE w:val="0"/>
        <w:autoSpaceDN w:val="0"/>
        <w:adjustRightInd w:val="0"/>
        <w:spacing w:after="0" w:line="240" w:lineRule="auto"/>
        <w:ind w:right="-1"/>
        <w:contextualSpacing/>
        <w:jc w:val="center"/>
        <w:rPr>
          <w:rFonts w:ascii="Times New Roman" w:eastAsia="Times New Roman" w:hAnsi="Times New Roman" w:cs="Times New Roman"/>
          <w:b/>
          <w:bCs/>
          <w:color w:val="000000" w:themeColor="text1"/>
          <w:sz w:val="24"/>
          <w:szCs w:val="24"/>
          <w:lang w:eastAsia="ru-RU"/>
        </w:rPr>
      </w:pPr>
    </w:p>
    <w:p w:rsidR="00E5070E" w:rsidRPr="001D5E27" w:rsidRDefault="00E5070E" w:rsidP="00116083">
      <w:pPr>
        <w:spacing w:after="100" w:afterAutospacing="1" w:line="240" w:lineRule="auto"/>
        <w:ind w:right="-1"/>
        <w:contextualSpacing/>
        <w:rPr>
          <w:rFonts w:ascii="Times New Roman" w:hAnsi="Times New Roman" w:cs="Times New Roman"/>
          <w:color w:val="000000" w:themeColor="text1"/>
          <w:sz w:val="24"/>
          <w:szCs w:val="24"/>
        </w:rPr>
      </w:pPr>
    </w:p>
    <w:p w:rsidR="00C224CC" w:rsidRPr="001D5E27" w:rsidRDefault="00C224CC" w:rsidP="00116083">
      <w:pPr>
        <w:spacing w:after="100" w:afterAutospacing="1" w:line="240" w:lineRule="auto"/>
        <w:ind w:right="-1" w:firstLine="720"/>
        <w:contextualSpacing/>
        <w:jc w:val="both"/>
        <w:rPr>
          <w:rFonts w:ascii="Times New Roman" w:eastAsia="Times New Roman" w:hAnsi="Times New Roman" w:cs="Times New Roman"/>
          <w:b/>
          <w:color w:val="000000" w:themeColor="text1"/>
          <w:sz w:val="24"/>
          <w:szCs w:val="24"/>
          <w:lang w:eastAsia="ru-RU"/>
        </w:rPr>
      </w:pPr>
    </w:p>
    <w:p w:rsidR="00C224CC" w:rsidRPr="001D5E27" w:rsidRDefault="00C224CC" w:rsidP="00116083">
      <w:pPr>
        <w:spacing w:after="100" w:afterAutospacing="1" w:line="240" w:lineRule="auto"/>
        <w:ind w:right="-1" w:firstLine="720"/>
        <w:contextualSpacing/>
        <w:jc w:val="both"/>
        <w:rPr>
          <w:rFonts w:ascii="Times New Roman" w:eastAsia="Times New Roman" w:hAnsi="Times New Roman" w:cs="Times New Roman"/>
          <w:b/>
          <w:color w:val="000000" w:themeColor="text1"/>
          <w:sz w:val="24"/>
          <w:szCs w:val="24"/>
          <w:lang w:eastAsia="ru-RU"/>
        </w:rPr>
      </w:pPr>
    </w:p>
    <w:p w:rsidR="00C224CC" w:rsidRPr="001D5E27" w:rsidRDefault="00C224CC" w:rsidP="00116083">
      <w:pPr>
        <w:spacing w:after="100" w:afterAutospacing="1" w:line="240" w:lineRule="auto"/>
        <w:ind w:right="-1" w:firstLine="720"/>
        <w:contextualSpacing/>
        <w:jc w:val="both"/>
        <w:rPr>
          <w:rFonts w:ascii="Times New Roman" w:eastAsia="Times New Roman" w:hAnsi="Times New Roman" w:cs="Times New Roman"/>
          <w:b/>
          <w:color w:val="000000" w:themeColor="text1"/>
          <w:sz w:val="24"/>
          <w:szCs w:val="24"/>
          <w:lang w:eastAsia="ru-RU"/>
        </w:rPr>
      </w:pPr>
    </w:p>
    <w:p w:rsidR="00C224CC" w:rsidRPr="001D5E27" w:rsidRDefault="00C224CC" w:rsidP="00116083">
      <w:pPr>
        <w:spacing w:after="100" w:afterAutospacing="1" w:line="240" w:lineRule="auto"/>
        <w:ind w:right="-1" w:firstLine="720"/>
        <w:contextualSpacing/>
        <w:jc w:val="both"/>
        <w:rPr>
          <w:rFonts w:ascii="Times New Roman" w:eastAsia="Times New Roman" w:hAnsi="Times New Roman" w:cs="Times New Roman"/>
          <w:b/>
          <w:color w:val="000000" w:themeColor="text1"/>
          <w:sz w:val="24"/>
          <w:szCs w:val="24"/>
          <w:lang w:eastAsia="ru-RU"/>
        </w:rPr>
      </w:pPr>
    </w:p>
    <w:p w:rsidR="00C224CC" w:rsidRPr="001D5E27" w:rsidRDefault="00C224CC" w:rsidP="00116083">
      <w:pPr>
        <w:spacing w:after="100" w:afterAutospacing="1" w:line="240" w:lineRule="auto"/>
        <w:ind w:right="-1" w:firstLine="720"/>
        <w:contextualSpacing/>
        <w:jc w:val="both"/>
        <w:rPr>
          <w:rFonts w:ascii="Times New Roman" w:eastAsia="Times New Roman" w:hAnsi="Times New Roman" w:cs="Times New Roman"/>
          <w:b/>
          <w:color w:val="000000" w:themeColor="text1"/>
          <w:sz w:val="24"/>
          <w:szCs w:val="24"/>
          <w:lang w:eastAsia="ru-RU"/>
        </w:rPr>
      </w:pPr>
    </w:p>
    <w:p w:rsidR="00C224CC" w:rsidRPr="001D5E27" w:rsidRDefault="00C224CC" w:rsidP="00116083">
      <w:pPr>
        <w:spacing w:after="100" w:afterAutospacing="1" w:line="240" w:lineRule="auto"/>
        <w:ind w:right="-1" w:firstLine="720"/>
        <w:contextualSpacing/>
        <w:jc w:val="both"/>
        <w:rPr>
          <w:rFonts w:ascii="Times New Roman" w:eastAsia="Times New Roman" w:hAnsi="Times New Roman" w:cs="Times New Roman"/>
          <w:b/>
          <w:color w:val="000000" w:themeColor="text1"/>
          <w:sz w:val="24"/>
          <w:szCs w:val="24"/>
          <w:lang w:eastAsia="ru-RU"/>
        </w:rPr>
      </w:pPr>
    </w:p>
    <w:p w:rsidR="00C224CC" w:rsidRPr="001D5E27" w:rsidRDefault="00C224CC" w:rsidP="00116083">
      <w:pPr>
        <w:spacing w:after="100" w:afterAutospacing="1" w:line="240" w:lineRule="auto"/>
        <w:ind w:right="-1" w:firstLine="720"/>
        <w:contextualSpacing/>
        <w:jc w:val="both"/>
        <w:rPr>
          <w:rFonts w:ascii="Times New Roman" w:eastAsia="Times New Roman" w:hAnsi="Times New Roman" w:cs="Times New Roman"/>
          <w:b/>
          <w:color w:val="000000" w:themeColor="text1"/>
          <w:sz w:val="24"/>
          <w:szCs w:val="24"/>
          <w:lang w:eastAsia="ru-RU"/>
        </w:rPr>
      </w:pPr>
    </w:p>
    <w:p w:rsidR="00C224CC" w:rsidRPr="001D5E27" w:rsidRDefault="00C224CC" w:rsidP="00116083">
      <w:pPr>
        <w:spacing w:after="100" w:afterAutospacing="1" w:line="240" w:lineRule="auto"/>
        <w:ind w:right="-1" w:firstLine="720"/>
        <w:contextualSpacing/>
        <w:jc w:val="both"/>
        <w:rPr>
          <w:rFonts w:ascii="Times New Roman" w:eastAsia="Times New Roman" w:hAnsi="Times New Roman" w:cs="Times New Roman"/>
          <w:b/>
          <w:color w:val="000000" w:themeColor="text1"/>
          <w:sz w:val="24"/>
          <w:szCs w:val="24"/>
          <w:lang w:eastAsia="ru-RU"/>
        </w:rPr>
      </w:pPr>
    </w:p>
    <w:p w:rsidR="00C224CC" w:rsidRPr="001D5E27" w:rsidRDefault="00C224CC" w:rsidP="00116083">
      <w:pPr>
        <w:spacing w:after="100" w:afterAutospacing="1" w:line="240" w:lineRule="auto"/>
        <w:ind w:right="-1" w:firstLine="720"/>
        <w:contextualSpacing/>
        <w:jc w:val="both"/>
        <w:rPr>
          <w:rFonts w:ascii="Times New Roman" w:eastAsia="Times New Roman" w:hAnsi="Times New Roman" w:cs="Times New Roman"/>
          <w:b/>
          <w:color w:val="000000" w:themeColor="text1"/>
          <w:sz w:val="24"/>
          <w:szCs w:val="24"/>
          <w:lang w:eastAsia="ru-RU"/>
        </w:rPr>
      </w:pPr>
    </w:p>
    <w:p w:rsidR="00C224CC" w:rsidRPr="001D5E27" w:rsidRDefault="00C224CC" w:rsidP="00116083">
      <w:pPr>
        <w:spacing w:after="100" w:afterAutospacing="1" w:line="240" w:lineRule="auto"/>
        <w:ind w:right="-1" w:firstLine="720"/>
        <w:contextualSpacing/>
        <w:jc w:val="both"/>
        <w:rPr>
          <w:rFonts w:ascii="Times New Roman" w:eastAsia="Times New Roman" w:hAnsi="Times New Roman" w:cs="Times New Roman"/>
          <w:b/>
          <w:color w:val="000000" w:themeColor="text1"/>
          <w:sz w:val="24"/>
          <w:szCs w:val="24"/>
          <w:lang w:eastAsia="ru-RU"/>
        </w:rPr>
      </w:pPr>
    </w:p>
    <w:p w:rsidR="00C224CC" w:rsidRPr="001D5E27" w:rsidRDefault="00C224CC" w:rsidP="00116083">
      <w:pPr>
        <w:spacing w:after="100" w:afterAutospacing="1" w:line="240" w:lineRule="auto"/>
        <w:ind w:right="-1" w:firstLine="720"/>
        <w:contextualSpacing/>
        <w:jc w:val="both"/>
        <w:rPr>
          <w:rFonts w:ascii="Times New Roman" w:eastAsia="Times New Roman" w:hAnsi="Times New Roman" w:cs="Times New Roman"/>
          <w:b/>
          <w:color w:val="000000" w:themeColor="text1"/>
          <w:sz w:val="24"/>
          <w:szCs w:val="24"/>
          <w:lang w:eastAsia="ru-RU"/>
        </w:rPr>
      </w:pPr>
    </w:p>
    <w:p w:rsidR="00C224CC" w:rsidRPr="001D5E27" w:rsidRDefault="00C224CC" w:rsidP="00116083">
      <w:pPr>
        <w:spacing w:after="100" w:afterAutospacing="1" w:line="240" w:lineRule="auto"/>
        <w:ind w:right="-1" w:firstLine="720"/>
        <w:contextualSpacing/>
        <w:jc w:val="both"/>
        <w:rPr>
          <w:rFonts w:ascii="Times New Roman" w:eastAsia="Times New Roman" w:hAnsi="Times New Roman" w:cs="Times New Roman"/>
          <w:b/>
          <w:color w:val="000000" w:themeColor="text1"/>
          <w:sz w:val="24"/>
          <w:szCs w:val="24"/>
          <w:lang w:eastAsia="ru-RU"/>
        </w:rPr>
      </w:pPr>
    </w:p>
    <w:p w:rsidR="00C224CC" w:rsidRPr="001D5E27" w:rsidRDefault="00C224CC" w:rsidP="00116083">
      <w:pPr>
        <w:spacing w:after="100" w:afterAutospacing="1" w:line="240" w:lineRule="auto"/>
        <w:ind w:right="-1" w:firstLine="720"/>
        <w:contextualSpacing/>
        <w:jc w:val="both"/>
        <w:rPr>
          <w:rFonts w:ascii="Times New Roman" w:eastAsia="Times New Roman" w:hAnsi="Times New Roman" w:cs="Times New Roman"/>
          <w:b/>
          <w:color w:val="000000" w:themeColor="text1"/>
          <w:sz w:val="24"/>
          <w:szCs w:val="24"/>
          <w:lang w:eastAsia="ru-RU"/>
        </w:rPr>
      </w:pPr>
    </w:p>
    <w:p w:rsidR="00C224CC" w:rsidRPr="001D5E27" w:rsidRDefault="00C224CC" w:rsidP="00116083">
      <w:pPr>
        <w:spacing w:after="100" w:afterAutospacing="1" w:line="240" w:lineRule="auto"/>
        <w:ind w:right="-1" w:firstLine="720"/>
        <w:contextualSpacing/>
        <w:jc w:val="both"/>
        <w:rPr>
          <w:rFonts w:ascii="Times New Roman" w:eastAsia="Times New Roman" w:hAnsi="Times New Roman" w:cs="Times New Roman"/>
          <w:b/>
          <w:color w:val="000000" w:themeColor="text1"/>
          <w:sz w:val="24"/>
          <w:szCs w:val="24"/>
          <w:lang w:eastAsia="ru-RU"/>
        </w:rPr>
      </w:pPr>
    </w:p>
    <w:p w:rsidR="00C224CC" w:rsidRPr="001D5E27" w:rsidRDefault="00C224CC" w:rsidP="00116083">
      <w:pPr>
        <w:spacing w:after="100" w:afterAutospacing="1" w:line="240" w:lineRule="auto"/>
        <w:ind w:right="-1" w:firstLine="720"/>
        <w:contextualSpacing/>
        <w:jc w:val="both"/>
        <w:rPr>
          <w:rFonts w:ascii="Times New Roman" w:eastAsia="Times New Roman" w:hAnsi="Times New Roman" w:cs="Times New Roman"/>
          <w:b/>
          <w:color w:val="000000" w:themeColor="text1"/>
          <w:sz w:val="24"/>
          <w:szCs w:val="24"/>
          <w:lang w:eastAsia="ru-RU"/>
        </w:rPr>
      </w:pPr>
    </w:p>
    <w:p w:rsidR="00C224CC" w:rsidRPr="001D5E27" w:rsidRDefault="00C224CC" w:rsidP="00116083">
      <w:pPr>
        <w:spacing w:after="100" w:afterAutospacing="1" w:line="240" w:lineRule="auto"/>
        <w:ind w:right="-1" w:firstLine="720"/>
        <w:contextualSpacing/>
        <w:jc w:val="both"/>
        <w:rPr>
          <w:rFonts w:ascii="Times New Roman" w:eastAsia="Times New Roman" w:hAnsi="Times New Roman" w:cs="Times New Roman"/>
          <w:b/>
          <w:color w:val="000000" w:themeColor="text1"/>
          <w:sz w:val="24"/>
          <w:szCs w:val="24"/>
          <w:lang w:eastAsia="ru-RU"/>
        </w:rPr>
      </w:pPr>
    </w:p>
    <w:p w:rsidR="00C224CC" w:rsidRPr="001D5E27" w:rsidRDefault="00C224CC" w:rsidP="00116083">
      <w:pPr>
        <w:spacing w:after="100" w:afterAutospacing="1" w:line="240" w:lineRule="auto"/>
        <w:ind w:right="-1" w:firstLine="720"/>
        <w:contextualSpacing/>
        <w:jc w:val="both"/>
        <w:rPr>
          <w:rFonts w:ascii="Times New Roman" w:eastAsia="Times New Roman" w:hAnsi="Times New Roman" w:cs="Times New Roman"/>
          <w:b/>
          <w:color w:val="000000" w:themeColor="text1"/>
          <w:sz w:val="24"/>
          <w:szCs w:val="24"/>
          <w:lang w:eastAsia="ru-RU"/>
        </w:rPr>
      </w:pPr>
    </w:p>
    <w:p w:rsidR="00DF74A0" w:rsidRPr="001D5E27" w:rsidRDefault="00DF74A0" w:rsidP="00116083">
      <w:pPr>
        <w:spacing w:after="100" w:afterAutospacing="1" w:line="240" w:lineRule="auto"/>
        <w:ind w:right="-1"/>
        <w:contextualSpacing/>
        <w:jc w:val="both"/>
        <w:rPr>
          <w:rFonts w:ascii="Times New Roman" w:eastAsia="Times New Roman" w:hAnsi="Times New Roman" w:cs="Times New Roman"/>
          <w:b/>
          <w:bCs/>
          <w:color w:val="000000" w:themeColor="text1"/>
          <w:sz w:val="24"/>
          <w:szCs w:val="24"/>
          <w:lang w:eastAsia="ru-RU"/>
        </w:rPr>
      </w:pPr>
    </w:p>
    <w:p w:rsidR="008839F1" w:rsidRPr="001D5E27" w:rsidRDefault="008839F1" w:rsidP="00116083">
      <w:pPr>
        <w:spacing w:after="100" w:afterAutospacing="1" w:line="240" w:lineRule="auto"/>
        <w:ind w:right="-1"/>
        <w:contextualSpacing/>
        <w:jc w:val="both"/>
        <w:rPr>
          <w:rFonts w:ascii="Times New Roman" w:eastAsia="Times New Roman" w:hAnsi="Times New Roman" w:cs="Times New Roman"/>
          <w:b/>
          <w:bCs/>
          <w:color w:val="000000" w:themeColor="text1"/>
          <w:sz w:val="24"/>
          <w:szCs w:val="24"/>
          <w:lang w:eastAsia="ru-RU"/>
        </w:rPr>
      </w:pPr>
    </w:p>
    <w:p w:rsidR="00DF74A0" w:rsidRPr="001D5E27" w:rsidRDefault="00DF74A0" w:rsidP="00116083">
      <w:pPr>
        <w:spacing w:after="100" w:afterAutospacing="1" w:line="240" w:lineRule="auto"/>
        <w:ind w:right="-1"/>
        <w:contextualSpacing/>
        <w:jc w:val="both"/>
        <w:rPr>
          <w:rFonts w:ascii="Times New Roman" w:eastAsia="Times New Roman" w:hAnsi="Times New Roman" w:cs="Times New Roman"/>
          <w:b/>
          <w:bCs/>
          <w:color w:val="000000" w:themeColor="text1"/>
          <w:sz w:val="24"/>
          <w:szCs w:val="24"/>
          <w:lang w:eastAsia="ru-RU"/>
        </w:rPr>
      </w:pPr>
    </w:p>
    <w:p w:rsidR="00DF74A0" w:rsidRPr="001D5E27" w:rsidRDefault="00DF74A0" w:rsidP="00116083">
      <w:pPr>
        <w:spacing w:after="100" w:afterAutospacing="1" w:line="240" w:lineRule="auto"/>
        <w:ind w:right="-1"/>
        <w:contextualSpacing/>
        <w:jc w:val="both"/>
        <w:rPr>
          <w:rFonts w:ascii="Times New Roman" w:eastAsia="Times New Roman" w:hAnsi="Times New Roman" w:cs="Times New Roman"/>
          <w:b/>
          <w:bCs/>
          <w:color w:val="000000" w:themeColor="text1"/>
          <w:sz w:val="24"/>
          <w:szCs w:val="24"/>
          <w:lang w:eastAsia="ru-RU"/>
        </w:rPr>
      </w:pPr>
    </w:p>
    <w:p w:rsidR="00DF74A0" w:rsidRPr="001D5E27" w:rsidRDefault="00DF74A0" w:rsidP="00116083">
      <w:pPr>
        <w:spacing w:after="100" w:afterAutospacing="1" w:line="240" w:lineRule="auto"/>
        <w:ind w:right="-1"/>
        <w:contextualSpacing/>
        <w:jc w:val="both"/>
        <w:rPr>
          <w:rFonts w:ascii="Times New Roman" w:eastAsia="Times New Roman" w:hAnsi="Times New Roman" w:cs="Times New Roman"/>
          <w:b/>
          <w:bCs/>
          <w:color w:val="000000" w:themeColor="text1"/>
          <w:sz w:val="24"/>
          <w:szCs w:val="24"/>
          <w:lang w:eastAsia="ru-RU"/>
        </w:rPr>
      </w:pPr>
    </w:p>
    <w:p w:rsidR="00DF74A0" w:rsidRPr="001D5E27" w:rsidRDefault="00DF74A0" w:rsidP="00116083">
      <w:pPr>
        <w:spacing w:after="100" w:afterAutospacing="1" w:line="240" w:lineRule="auto"/>
        <w:ind w:right="-1"/>
        <w:contextualSpacing/>
        <w:jc w:val="both"/>
        <w:rPr>
          <w:rFonts w:ascii="Times New Roman" w:eastAsia="Times New Roman" w:hAnsi="Times New Roman" w:cs="Times New Roman"/>
          <w:b/>
          <w:bCs/>
          <w:color w:val="000000" w:themeColor="text1"/>
          <w:sz w:val="24"/>
          <w:szCs w:val="24"/>
          <w:lang w:eastAsia="ru-RU"/>
        </w:rPr>
      </w:pPr>
    </w:p>
    <w:p w:rsidR="00DF74A0" w:rsidRPr="001D5E27" w:rsidRDefault="00DF74A0" w:rsidP="00116083">
      <w:pPr>
        <w:spacing w:after="100" w:afterAutospacing="1" w:line="240" w:lineRule="auto"/>
        <w:ind w:right="-1"/>
        <w:contextualSpacing/>
        <w:jc w:val="both"/>
        <w:rPr>
          <w:rFonts w:ascii="Times New Roman" w:eastAsia="Times New Roman" w:hAnsi="Times New Roman" w:cs="Times New Roman"/>
          <w:b/>
          <w:bCs/>
          <w:color w:val="000000" w:themeColor="text1"/>
          <w:sz w:val="24"/>
          <w:szCs w:val="24"/>
          <w:lang w:eastAsia="ru-RU"/>
        </w:rPr>
      </w:pPr>
    </w:p>
    <w:p w:rsidR="00DF74A0" w:rsidRPr="001D5E27" w:rsidRDefault="00DF74A0" w:rsidP="00116083">
      <w:pPr>
        <w:spacing w:after="100" w:afterAutospacing="1" w:line="240" w:lineRule="auto"/>
        <w:ind w:right="-1"/>
        <w:contextualSpacing/>
        <w:jc w:val="both"/>
        <w:rPr>
          <w:rFonts w:ascii="Times New Roman" w:eastAsia="Times New Roman" w:hAnsi="Times New Roman" w:cs="Times New Roman"/>
          <w:b/>
          <w:bCs/>
          <w:color w:val="000000" w:themeColor="text1"/>
          <w:sz w:val="24"/>
          <w:szCs w:val="24"/>
          <w:lang w:eastAsia="ru-RU"/>
        </w:rPr>
      </w:pPr>
    </w:p>
    <w:p w:rsidR="00DF74A0" w:rsidRPr="001D5E27" w:rsidRDefault="00DF74A0" w:rsidP="00116083">
      <w:pPr>
        <w:spacing w:after="100" w:afterAutospacing="1" w:line="240" w:lineRule="auto"/>
        <w:ind w:right="-1"/>
        <w:contextualSpacing/>
        <w:jc w:val="both"/>
        <w:rPr>
          <w:rFonts w:ascii="Times New Roman" w:eastAsia="Times New Roman" w:hAnsi="Times New Roman" w:cs="Times New Roman"/>
          <w:b/>
          <w:bCs/>
          <w:color w:val="000000" w:themeColor="text1"/>
          <w:sz w:val="24"/>
          <w:szCs w:val="24"/>
          <w:lang w:eastAsia="ru-RU"/>
        </w:rPr>
      </w:pPr>
    </w:p>
    <w:p w:rsidR="00DF74A0" w:rsidRPr="001D5E27" w:rsidRDefault="00DF74A0" w:rsidP="00116083">
      <w:pPr>
        <w:spacing w:after="100" w:afterAutospacing="1" w:line="240" w:lineRule="auto"/>
        <w:ind w:right="-1"/>
        <w:contextualSpacing/>
        <w:jc w:val="both"/>
        <w:rPr>
          <w:rFonts w:ascii="Times New Roman" w:eastAsia="Times New Roman" w:hAnsi="Times New Roman" w:cs="Times New Roman"/>
          <w:b/>
          <w:bCs/>
          <w:color w:val="000000" w:themeColor="text1"/>
          <w:sz w:val="24"/>
          <w:szCs w:val="24"/>
          <w:lang w:eastAsia="ru-RU"/>
        </w:rPr>
      </w:pPr>
    </w:p>
    <w:p w:rsidR="00271C59" w:rsidRPr="001D5E27" w:rsidRDefault="00271C59" w:rsidP="00116083">
      <w:pPr>
        <w:spacing w:after="100" w:afterAutospacing="1" w:line="240" w:lineRule="auto"/>
        <w:ind w:right="-1"/>
        <w:contextualSpacing/>
        <w:jc w:val="both"/>
        <w:rPr>
          <w:rFonts w:ascii="Times New Roman" w:eastAsia="Times New Roman" w:hAnsi="Times New Roman" w:cs="Times New Roman"/>
          <w:b/>
          <w:color w:val="000000" w:themeColor="text1"/>
          <w:sz w:val="24"/>
          <w:szCs w:val="24"/>
          <w:lang w:eastAsia="ru-RU"/>
        </w:rPr>
      </w:pPr>
      <w:r w:rsidRPr="001D5E27">
        <w:rPr>
          <w:rFonts w:ascii="Times New Roman" w:eastAsia="Times New Roman" w:hAnsi="Times New Roman" w:cs="Times New Roman"/>
          <w:b/>
          <w:color w:val="000000" w:themeColor="text1"/>
          <w:sz w:val="24"/>
          <w:szCs w:val="24"/>
          <w:lang w:eastAsia="ru-RU"/>
        </w:rPr>
        <w:lastRenderedPageBreak/>
        <w:t>Контрольно-оценочные материалы для итоговой аттестации по учебной дисциплине</w:t>
      </w:r>
    </w:p>
    <w:p w:rsidR="000C11C9" w:rsidRPr="001D5E27" w:rsidRDefault="000C11C9" w:rsidP="00116083">
      <w:pPr>
        <w:spacing w:after="100" w:afterAutospacing="1" w:line="240" w:lineRule="auto"/>
        <w:ind w:right="-1"/>
        <w:contextualSpacing/>
        <w:jc w:val="both"/>
        <w:rPr>
          <w:rFonts w:ascii="Times New Roman" w:eastAsia="Times New Roman" w:hAnsi="Times New Roman" w:cs="Times New Roman"/>
          <w:b/>
          <w:color w:val="000000" w:themeColor="text1"/>
          <w:sz w:val="24"/>
          <w:szCs w:val="24"/>
          <w:lang w:eastAsia="ru-RU"/>
        </w:rPr>
      </w:pPr>
    </w:p>
    <w:p w:rsidR="000C11C9" w:rsidRPr="001D5E27" w:rsidRDefault="000C11C9" w:rsidP="00116083">
      <w:pPr>
        <w:spacing w:after="100" w:afterAutospacing="1" w:line="240" w:lineRule="auto"/>
        <w:ind w:right="-1"/>
        <w:contextualSpacing/>
        <w:jc w:val="both"/>
        <w:rPr>
          <w:rFonts w:ascii="Times New Roman" w:eastAsia="Times New Roman" w:hAnsi="Times New Roman" w:cs="Times New Roman"/>
          <w:b/>
          <w:color w:val="000000" w:themeColor="text1"/>
          <w:sz w:val="24"/>
          <w:szCs w:val="24"/>
          <w:lang w:eastAsia="ru-RU"/>
        </w:rPr>
      </w:pPr>
    </w:p>
    <w:p w:rsidR="00021B0F" w:rsidRPr="001D5E27" w:rsidRDefault="00021B0F" w:rsidP="00116083">
      <w:pPr>
        <w:spacing w:before="100" w:beforeAutospacing="1" w:after="100" w:afterAutospacing="1" w:line="240" w:lineRule="auto"/>
        <w:ind w:right="-1"/>
        <w:contextualSpacing/>
        <w:jc w:val="center"/>
        <w:rPr>
          <w:rFonts w:ascii="Times New Roman" w:eastAsia="Times New Roman" w:hAnsi="Times New Roman" w:cs="Times New Roman"/>
          <w:b/>
          <w:color w:val="000000" w:themeColor="text1"/>
          <w:sz w:val="24"/>
          <w:szCs w:val="24"/>
          <w:lang w:eastAsia="ru-RU"/>
        </w:rPr>
      </w:pPr>
      <w:r w:rsidRPr="001D5E27">
        <w:rPr>
          <w:rFonts w:ascii="Times New Roman" w:eastAsia="Times New Roman" w:hAnsi="Times New Roman" w:cs="Times New Roman"/>
          <w:b/>
          <w:color w:val="000000" w:themeColor="text1"/>
          <w:sz w:val="24"/>
          <w:szCs w:val="24"/>
          <w:lang w:eastAsia="ru-RU"/>
        </w:rPr>
        <w:t>АТТЕСТАЦИОННЫЙ МАТЕРИАЛ</w:t>
      </w:r>
    </w:p>
    <w:p w:rsidR="00021B0F" w:rsidRPr="001D5E27" w:rsidRDefault="00021B0F" w:rsidP="00116083">
      <w:pPr>
        <w:spacing w:before="100" w:beforeAutospacing="1" w:after="100" w:afterAutospacing="1" w:line="240" w:lineRule="auto"/>
        <w:ind w:right="-1"/>
        <w:contextualSpacing/>
        <w:jc w:val="center"/>
        <w:rPr>
          <w:rFonts w:ascii="Times New Roman" w:eastAsia="Times New Roman" w:hAnsi="Times New Roman" w:cs="Times New Roman"/>
          <w:b/>
          <w:color w:val="000000" w:themeColor="text1"/>
          <w:sz w:val="24"/>
          <w:szCs w:val="24"/>
          <w:lang w:eastAsia="ru-RU"/>
        </w:rPr>
      </w:pPr>
      <w:r w:rsidRPr="001D5E27">
        <w:rPr>
          <w:rFonts w:ascii="Times New Roman" w:eastAsia="Times New Roman" w:hAnsi="Times New Roman" w:cs="Times New Roman"/>
          <w:b/>
          <w:color w:val="000000" w:themeColor="text1"/>
          <w:sz w:val="24"/>
          <w:szCs w:val="24"/>
          <w:lang w:eastAsia="ru-RU"/>
        </w:rPr>
        <w:t>ДЛЯ ПРОВЕДЕНИЯ ПИСЬМЕННОГО ЭКЗАМЕНА ПО РУССКОМУ ЯЗЫКУ  КУРС СРЕДНЕГО (ОБЩЕГО) ОБРАЗОВАНИЯ</w:t>
      </w:r>
    </w:p>
    <w:p w:rsidR="00021B0F" w:rsidRPr="001D5E27" w:rsidRDefault="00021B0F" w:rsidP="00116083">
      <w:pPr>
        <w:spacing w:before="100" w:beforeAutospacing="1" w:after="100" w:afterAutospacing="1" w:line="240" w:lineRule="auto"/>
        <w:ind w:right="-1"/>
        <w:contextualSpacing/>
        <w:jc w:val="center"/>
        <w:rPr>
          <w:rFonts w:ascii="Times New Roman" w:eastAsia="Times New Roman" w:hAnsi="Times New Roman" w:cs="Times New Roman"/>
          <w:b/>
          <w:color w:val="000000" w:themeColor="text1"/>
          <w:sz w:val="24"/>
          <w:szCs w:val="24"/>
          <w:lang w:eastAsia="ru-RU"/>
        </w:rPr>
      </w:pPr>
    </w:p>
    <w:tbl>
      <w:tblPr>
        <w:tblW w:w="0" w:type="auto"/>
        <w:tblLook w:val="04A0"/>
      </w:tblPr>
      <w:tblGrid>
        <w:gridCol w:w="6062"/>
        <w:gridCol w:w="3509"/>
      </w:tblGrid>
      <w:tr w:rsidR="00021B0F" w:rsidRPr="001D5E27" w:rsidTr="00021B0F">
        <w:tc>
          <w:tcPr>
            <w:tcW w:w="6062" w:type="dxa"/>
            <w:shd w:val="clear" w:color="auto" w:fill="auto"/>
          </w:tcPr>
          <w:p w:rsidR="00021B0F" w:rsidRPr="001D5E27" w:rsidRDefault="00021B0F" w:rsidP="00116083">
            <w:pPr>
              <w:tabs>
                <w:tab w:val="left" w:pos="1320"/>
              </w:tabs>
              <w:spacing w:after="100" w:afterAutospacing="1" w:line="240" w:lineRule="auto"/>
              <w:ind w:right="-1"/>
              <w:contextualSpacing/>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РАССМОТРЕН:</w:t>
            </w:r>
          </w:p>
          <w:p w:rsidR="00021B0F" w:rsidRPr="001D5E27" w:rsidRDefault="00021B0F" w:rsidP="00116083">
            <w:pPr>
              <w:tabs>
                <w:tab w:val="left" w:pos="2400"/>
              </w:tabs>
              <w:spacing w:after="100" w:afterAutospacing="1" w:line="240" w:lineRule="auto"/>
              <w:ind w:right="-1"/>
              <w:contextualSpacing/>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на заседании  методической комиссии общеобразовательных  дисциплин</w:t>
            </w:r>
          </w:p>
          <w:p w:rsidR="00021B0F" w:rsidRPr="001D5E27" w:rsidRDefault="00021B0F" w:rsidP="00116083">
            <w:pPr>
              <w:tabs>
                <w:tab w:val="left" w:pos="5580"/>
                <w:tab w:val="left" w:pos="6060"/>
              </w:tabs>
              <w:spacing w:after="100" w:afterAutospacing="1" w:line="240" w:lineRule="auto"/>
              <w:ind w:right="-1"/>
              <w:contextualSpacing/>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от «____»</w:t>
            </w:r>
            <w:r w:rsidR="008839F1" w:rsidRPr="001D5E27">
              <w:rPr>
                <w:rFonts w:ascii="Times New Roman" w:eastAsia="Times New Roman" w:hAnsi="Times New Roman" w:cs="Times New Roman"/>
                <w:color w:val="000000" w:themeColor="text1"/>
                <w:sz w:val="24"/>
                <w:szCs w:val="24"/>
                <w:lang w:eastAsia="ru-RU"/>
              </w:rPr>
              <w:t xml:space="preserve">           </w:t>
            </w:r>
            <w:r w:rsidRPr="001D5E27">
              <w:rPr>
                <w:rFonts w:ascii="Times New Roman" w:eastAsia="Times New Roman" w:hAnsi="Times New Roman" w:cs="Times New Roman"/>
                <w:color w:val="000000" w:themeColor="text1"/>
                <w:sz w:val="24"/>
                <w:szCs w:val="24"/>
                <w:lang w:eastAsia="ru-RU"/>
              </w:rPr>
              <w:t>201</w:t>
            </w:r>
            <w:r w:rsidR="0027399B" w:rsidRPr="001D5E27">
              <w:rPr>
                <w:rFonts w:ascii="Times New Roman" w:eastAsia="Times New Roman" w:hAnsi="Times New Roman" w:cs="Times New Roman"/>
                <w:color w:val="000000" w:themeColor="text1"/>
                <w:sz w:val="24"/>
                <w:szCs w:val="24"/>
                <w:lang w:eastAsia="ru-RU"/>
              </w:rPr>
              <w:t>7</w:t>
            </w:r>
            <w:r w:rsidRPr="001D5E27">
              <w:rPr>
                <w:rFonts w:ascii="Times New Roman" w:eastAsia="Times New Roman" w:hAnsi="Times New Roman" w:cs="Times New Roman"/>
                <w:color w:val="000000" w:themeColor="text1"/>
                <w:sz w:val="24"/>
                <w:szCs w:val="24"/>
                <w:lang w:eastAsia="ru-RU"/>
              </w:rPr>
              <w:t>г.</w:t>
            </w:r>
          </w:p>
          <w:p w:rsidR="00021B0F" w:rsidRPr="001D5E27" w:rsidRDefault="00021B0F" w:rsidP="00116083">
            <w:pPr>
              <w:spacing w:before="100" w:beforeAutospacing="1" w:after="100" w:afterAutospacing="1" w:line="240" w:lineRule="auto"/>
              <w:ind w:right="-1"/>
              <w:contextualSpacing/>
              <w:rPr>
                <w:rFonts w:ascii="Times New Roman" w:eastAsia="Times New Roman" w:hAnsi="Times New Roman" w:cs="Times New Roman"/>
                <w:b/>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 xml:space="preserve">ПРЕДСЕДАТЕЛЬ: </w:t>
            </w:r>
            <w:proofErr w:type="spellStart"/>
            <w:r w:rsidRPr="001D5E27">
              <w:rPr>
                <w:rFonts w:ascii="Times New Roman" w:eastAsia="Times New Roman" w:hAnsi="Times New Roman" w:cs="Times New Roman"/>
                <w:color w:val="000000" w:themeColor="text1"/>
                <w:sz w:val="24"/>
                <w:szCs w:val="24"/>
                <w:lang w:eastAsia="ru-RU"/>
              </w:rPr>
              <w:t>Сивухина</w:t>
            </w:r>
            <w:proofErr w:type="spellEnd"/>
            <w:r w:rsidRPr="001D5E27">
              <w:rPr>
                <w:rFonts w:ascii="Times New Roman" w:eastAsia="Times New Roman" w:hAnsi="Times New Roman" w:cs="Times New Roman"/>
                <w:color w:val="000000" w:themeColor="text1"/>
                <w:sz w:val="24"/>
                <w:szCs w:val="24"/>
                <w:lang w:eastAsia="ru-RU"/>
              </w:rPr>
              <w:t xml:space="preserve"> Т.С._________</w:t>
            </w:r>
          </w:p>
        </w:tc>
        <w:tc>
          <w:tcPr>
            <w:tcW w:w="3509" w:type="dxa"/>
            <w:shd w:val="clear" w:color="auto" w:fill="auto"/>
          </w:tcPr>
          <w:p w:rsidR="00021B0F" w:rsidRPr="001D5E27" w:rsidRDefault="00021B0F" w:rsidP="00116083">
            <w:pPr>
              <w:tabs>
                <w:tab w:val="left" w:pos="1320"/>
              </w:tabs>
              <w:spacing w:after="100" w:afterAutospacing="1" w:line="240" w:lineRule="auto"/>
              <w:ind w:right="-1"/>
              <w:contextualSpacing/>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УТВЕРЖДЕН:</w:t>
            </w:r>
          </w:p>
          <w:p w:rsidR="00021B0F" w:rsidRPr="001D5E27" w:rsidRDefault="00021B0F" w:rsidP="00116083">
            <w:pPr>
              <w:tabs>
                <w:tab w:val="left" w:pos="240"/>
              </w:tabs>
              <w:spacing w:after="100" w:afterAutospacing="1" w:line="240" w:lineRule="auto"/>
              <w:ind w:right="-1"/>
              <w:contextualSpacing/>
              <w:rPr>
                <w:rFonts w:ascii="Times New Roman" w:eastAsia="Times New Roman" w:hAnsi="Times New Roman" w:cs="Times New Roman"/>
                <w:color w:val="000000" w:themeColor="text1"/>
                <w:sz w:val="24"/>
                <w:szCs w:val="24"/>
                <w:lang w:eastAsia="ru-RU"/>
              </w:rPr>
            </w:pPr>
          </w:p>
          <w:p w:rsidR="00021B0F" w:rsidRPr="001D5E27" w:rsidRDefault="00021B0F" w:rsidP="00116083">
            <w:pPr>
              <w:tabs>
                <w:tab w:val="left" w:pos="240"/>
              </w:tabs>
              <w:spacing w:after="100" w:afterAutospacing="1" w:line="240" w:lineRule="auto"/>
              <w:ind w:right="-1"/>
              <w:contextualSpacing/>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___________</w:t>
            </w:r>
          </w:p>
          <w:p w:rsidR="00021B0F" w:rsidRPr="001D5E27" w:rsidRDefault="00021B0F" w:rsidP="008839F1">
            <w:pPr>
              <w:tabs>
                <w:tab w:val="left" w:pos="320"/>
                <w:tab w:val="center" w:pos="2285"/>
                <w:tab w:val="left" w:pos="6700"/>
              </w:tabs>
              <w:spacing w:after="100" w:afterAutospacing="1" w:line="240" w:lineRule="auto"/>
              <w:ind w:right="-1"/>
              <w:contextualSpacing/>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«____» марта 201</w:t>
            </w:r>
            <w:r w:rsidR="0027399B" w:rsidRPr="001D5E27">
              <w:rPr>
                <w:rFonts w:ascii="Times New Roman" w:eastAsia="Times New Roman" w:hAnsi="Times New Roman" w:cs="Times New Roman"/>
                <w:color w:val="000000" w:themeColor="text1"/>
                <w:sz w:val="24"/>
                <w:szCs w:val="24"/>
                <w:lang w:eastAsia="ru-RU"/>
              </w:rPr>
              <w:t>7</w:t>
            </w:r>
            <w:r w:rsidRPr="001D5E27">
              <w:rPr>
                <w:rFonts w:ascii="Times New Roman" w:eastAsia="Times New Roman" w:hAnsi="Times New Roman" w:cs="Times New Roman"/>
                <w:color w:val="000000" w:themeColor="text1"/>
                <w:sz w:val="24"/>
                <w:szCs w:val="24"/>
                <w:lang w:eastAsia="ru-RU"/>
              </w:rPr>
              <w:t>г.</w:t>
            </w:r>
          </w:p>
        </w:tc>
      </w:tr>
    </w:tbl>
    <w:p w:rsidR="000C11C9" w:rsidRPr="001D5E27" w:rsidRDefault="000C11C9" w:rsidP="00116083">
      <w:pPr>
        <w:spacing w:before="100" w:beforeAutospacing="1" w:after="100" w:afterAutospacing="1" w:line="240" w:lineRule="auto"/>
        <w:ind w:right="-1"/>
        <w:contextualSpacing/>
        <w:jc w:val="center"/>
        <w:rPr>
          <w:rFonts w:ascii="Times New Roman" w:eastAsia="Times New Roman" w:hAnsi="Times New Roman" w:cs="Times New Roman"/>
          <w:b/>
          <w:color w:val="000000" w:themeColor="text1"/>
          <w:sz w:val="24"/>
          <w:szCs w:val="24"/>
          <w:lang w:eastAsia="ru-RU"/>
        </w:rPr>
      </w:pPr>
    </w:p>
    <w:p w:rsidR="000C11C9" w:rsidRPr="001D5E27" w:rsidRDefault="000C11C9" w:rsidP="00116083">
      <w:pPr>
        <w:spacing w:before="100" w:beforeAutospacing="1" w:after="100" w:afterAutospacing="1" w:line="240" w:lineRule="auto"/>
        <w:ind w:right="-1"/>
        <w:contextualSpacing/>
        <w:jc w:val="center"/>
        <w:rPr>
          <w:rFonts w:ascii="Times New Roman" w:eastAsia="Times New Roman" w:hAnsi="Times New Roman" w:cs="Times New Roman"/>
          <w:b/>
          <w:color w:val="000000" w:themeColor="text1"/>
          <w:sz w:val="24"/>
          <w:szCs w:val="24"/>
          <w:lang w:eastAsia="ru-RU"/>
        </w:rPr>
      </w:pPr>
    </w:p>
    <w:p w:rsidR="00021B0F" w:rsidRPr="001D5E27" w:rsidRDefault="000C11C9" w:rsidP="00116083">
      <w:pPr>
        <w:spacing w:before="100" w:beforeAutospacing="1" w:after="100" w:afterAutospacing="1" w:line="240" w:lineRule="auto"/>
        <w:ind w:right="-1"/>
        <w:contextualSpacing/>
        <w:jc w:val="center"/>
        <w:rPr>
          <w:rFonts w:ascii="Times New Roman" w:eastAsia="Times New Roman" w:hAnsi="Times New Roman" w:cs="Times New Roman"/>
          <w:b/>
          <w:color w:val="000000" w:themeColor="text1"/>
          <w:sz w:val="24"/>
          <w:szCs w:val="24"/>
          <w:lang w:eastAsia="ru-RU"/>
        </w:rPr>
      </w:pPr>
      <w:r w:rsidRPr="001D5E27">
        <w:rPr>
          <w:rFonts w:ascii="Times New Roman" w:eastAsia="Times New Roman" w:hAnsi="Times New Roman" w:cs="Times New Roman"/>
          <w:b/>
          <w:color w:val="000000" w:themeColor="text1"/>
          <w:sz w:val="24"/>
          <w:szCs w:val="24"/>
          <w:lang w:eastAsia="ru-RU"/>
        </w:rPr>
        <w:t>Комплект заданий для проведения экзамена по русскому языку</w:t>
      </w:r>
    </w:p>
    <w:p w:rsidR="000C11C9" w:rsidRPr="001D5E27" w:rsidRDefault="000C11C9" w:rsidP="00116083">
      <w:pPr>
        <w:spacing w:before="100" w:beforeAutospacing="1" w:after="100" w:afterAutospacing="1" w:line="240" w:lineRule="auto"/>
        <w:ind w:right="-1"/>
        <w:contextualSpacing/>
        <w:jc w:val="center"/>
        <w:rPr>
          <w:rFonts w:ascii="Times New Roman" w:eastAsia="Times New Roman" w:hAnsi="Times New Roman" w:cs="Times New Roman"/>
          <w:b/>
          <w:color w:val="000000" w:themeColor="text1"/>
          <w:sz w:val="24"/>
          <w:szCs w:val="24"/>
          <w:lang w:eastAsia="ru-RU"/>
        </w:rPr>
      </w:pPr>
    </w:p>
    <w:p w:rsidR="00021B0F" w:rsidRPr="001D5E27" w:rsidRDefault="00E30551" w:rsidP="00116083">
      <w:pPr>
        <w:spacing w:before="100" w:beforeAutospacing="1" w:after="100" w:afterAutospacing="1" w:line="240" w:lineRule="auto"/>
        <w:ind w:right="-1"/>
        <w:contextualSpacing/>
        <w:jc w:val="center"/>
        <w:rPr>
          <w:rFonts w:ascii="Times New Roman" w:eastAsia="Times New Roman" w:hAnsi="Times New Roman" w:cs="Times New Roman"/>
          <w:b/>
          <w:color w:val="000000" w:themeColor="text1"/>
          <w:sz w:val="24"/>
          <w:szCs w:val="24"/>
          <w:lang w:eastAsia="ru-RU"/>
        </w:rPr>
      </w:pPr>
      <w:r w:rsidRPr="001D5E27">
        <w:rPr>
          <w:rFonts w:ascii="Times New Roman" w:eastAsia="Times New Roman" w:hAnsi="Times New Roman" w:cs="Times New Roman"/>
          <w:b/>
          <w:color w:val="000000" w:themeColor="text1"/>
          <w:sz w:val="24"/>
          <w:szCs w:val="24"/>
          <w:lang w:eastAsia="ru-RU"/>
        </w:rPr>
        <w:t>1-201</w:t>
      </w:r>
      <w:r w:rsidR="001D5E27" w:rsidRPr="001D5E27">
        <w:rPr>
          <w:rFonts w:ascii="Times New Roman" w:eastAsia="Times New Roman" w:hAnsi="Times New Roman" w:cs="Times New Roman"/>
          <w:b/>
          <w:color w:val="000000" w:themeColor="text1"/>
          <w:sz w:val="24"/>
          <w:szCs w:val="24"/>
          <w:lang w:eastAsia="ru-RU"/>
        </w:rPr>
        <w:t>7</w:t>
      </w:r>
    </w:p>
    <w:p w:rsidR="00E30551" w:rsidRPr="001D5E27" w:rsidRDefault="00E30551" w:rsidP="00E30551">
      <w:pPr>
        <w:spacing w:after="0" w:line="0" w:lineRule="atLeast"/>
        <w:contextualSpacing/>
        <w:jc w:val="center"/>
        <w:rPr>
          <w:rFonts w:ascii="Times New Roman" w:hAnsi="Times New Roman" w:cs="Times New Roman"/>
          <w:b/>
          <w:color w:val="000000" w:themeColor="text1"/>
          <w:sz w:val="24"/>
          <w:szCs w:val="24"/>
        </w:rPr>
      </w:pPr>
      <w:r w:rsidRPr="001D5E27">
        <w:rPr>
          <w:rFonts w:ascii="Times New Roman" w:hAnsi="Times New Roman" w:cs="Times New Roman"/>
          <w:b/>
          <w:color w:val="000000" w:themeColor="text1"/>
          <w:sz w:val="24"/>
          <w:szCs w:val="24"/>
        </w:rPr>
        <w:t>Вариант – 2.</w:t>
      </w:r>
    </w:p>
    <w:p w:rsidR="00E30551" w:rsidRPr="001D5E27" w:rsidRDefault="00E30551" w:rsidP="00E30551">
      <w:pPr>
        <w:spacing w:after="0" w:line="0" w:lineRule="atLeast"/>
        <w:contextualSpacing/>
        <w:jc w:val="both"/>
        <w:rPr>
          <w:rFonts w:ascii="Times New Roman" w:hAnsi="Times New Roman" w:cs="Times New Roman"/>
          <w:b/>
          <w:color w:val="000000" w:themeColor="text1"/>
          <w:sz w:val="24"/>
          <w:szCs w:val="24"/>
        </w:rPr>
      </w:pPr>
      <w:r w:rsidRPr="001D5E27">
        <w:rPr>
          <w:rFonts w:ascii="Times New Roman" w:hAnsi="Times New Roman" w:cs="Times New Roman"/>
          <w:b/>
          <w:color w:val="000000" w:themeColor="text1"/>
          <w:sz w:val="24"/>
          <w:szCs w:val="24"/>
        </w:rPr>
        <w:t>Часть А. (К каждому заданию  даны три варианта ответа, из которых нужно выбрать один правильный.)</w:t>
      </w:r>
    </w:p>
    <w:p w:rsidR="00E30551" w:rsidRPr="001D5E27" w:rsidRDefault="00E30551" w:rsidP="00E30551">
      <w:pPr>
        <w:spacing w:after="0" w:line="0" w:lineRule="atLeast"/>
        <w:contextualSpacing/>
        <w:jc w:val="both"/>
        <w:rPr>
          <w:rFonts w:ascii="Times New Roman" w:hAnsi="Times New Roman" w:cs="Times New Roman"/>
          <w:b/>
          <w:color w:val="000000" w:themeColor="text1"/>
          <w:sz w:val="24"/>
          <w:szCs w:val="24"/>
        </w:rPr>
      </w:pPr>
      <w:r w:rsidRPr="001D5E27">
        <w:rPr>
          <w:rFonts w:ascii="Times New Roman" w:hAnsi="Times New Roman" w:cs="Times New Roman"/>
          <w:b/>
          <w:color w:val="000000" w:themeColor="text1"/>
          <w:sz w:val="24"/>
          <w:szCs w:val="24"/>
        </w:rPr>
        <w:t xml:space="preserve">1. Что изучает синтаксис? </w:t>
      </w:r>
    </w:p>
    <w:p w:rsidR="00E30551" w:rsidRPr="001D5E27" w:rsidRDefault="00E30551" w:rsidP="00E041BA">
      <w:pPr>
        <w:numPr>
          <w:ilvl w:val="0"/>
          <w:numId w:val="4"/>
        </w:numPr>
        <w:spacing w:after="0" w:line="0" w:lineRule="atLeast"/>
        <w:contextualSpacing/>
        <w:jc w:val="both"/>
        <w:rPr>
          <w:rFonts w:ascii="Times New Roman" w:hAnsi="Times New Roman" w:cs="Times New Roman"/>
          <w:color w:val="000000" w:themeColor="text1"/>
          <w:sz w:val="24"/>
          <w:szCs w:val="24"/>
        </w:rPr>
      </w:pPr>
      <w:r w:rsidRPr="001D5E27">
        <w:rPr>
          <w:rFonts w:ascii="Times New Roman" w:hAnsi="Times New Roman" w:cs="Times New Roman"/>
          <w:color w:val="000000" w:themeColor="text1"/>
          <w:sz w:val="24"/>
          <w:szCs w:val="24"/>
        </w:rPr>
        <w:t>Словосочетания и предложения</w:t>
      </w:r>
    </w:p>
    <w:p w:rsidR="00E30551" w:rsidRPr="001D5E27" w:rsidRDefault="00E30551" w:rsidP="00E041BA">
      <w:pPr>
        <w:numPr>
          <w:ilvl w:val="0"/>
          <w:numId w:val="4"/>
        </w:numPr>
        <w:spacing w:after="0" w:line="0" w:lineRule="atLeast"/>
        <w:contextualSpacing/>
        <w:jc w:val="both"/>
        <w:rPr>
          <w:rFonts w:ascii="Times New Roman" w:hAnsi="Times New Roman" w:cs="Times New Roman"/>
          <w:color w:val="000000" w:themeColor="text1"/>
          <w:sz w:val="24"/>
          <w:szCs w:val="24"/>
        </w:rPr>
      </w:pPr>
      <w:r w:rsidRPr="001D5E27">
        <w:rPr>
          <w:rFonts w:ascii="Times New Roman" w:hAnsi="Times New Roman" w:cs="Times New Roman"/>
          <w:color w:val="000000" w:themeColor="text1"/>
          <w:sz w:val="24"/>
          <w:szCs w:val="24"/>
        </w:rPr>
        <w:t>Правила написания слов</w:t>
      </w:r>
    </w:p>
    <w:p w:rsidR="00E30551" w:rsidRPr="001D5E27" w:rsidRDefault="00E30551" w:rsidP="00E041BA">
      <w:pPr>
        <w:numPr>
          <w:ilvl w:val="0"/>
          <w:numId w:val="4"/>
        </w:numPr>
        <w:spacing w:after="0" w:line="0" w:lineRule="atLeast"/>
        <w:contextualSpacing/>
        <w:jc w:val="both"/>
        <w:rPr>
          <w:rFonts w:ascii="Times New Roman" w:hAnsi="Times New Roman" w:cs="Times New Roman"/>
          <w:color w:val="000000" w:themeColor="text1"/>
          <w:sz w:val="24"/>
          <w:szCs w:val="24"/>
        </w:rPr>
      </w:pPr>
      <w:r w:rsidRPr="001D5E27">
        <w:rPr>
          <w:rFonts w:ascii="Times New Roman" w:hAnsi="Times New Roman" w:cs="Times New Roman"/>
          <w:color w:val="000000" w:themeColor="text1"/>
          <w:sz w:val="24"/>
          <w:szCs w:val="24"/>
        </w:rPr>
        <w:t>Звуки речи</w:t>
      </w:r>
    </w:p>
    <w:p w:rsidR="00E30551" w:rsidRPr="001D5E27" w:rsidRDefault="00E30551" w:rsidP="00E30551">
      <w:pPr>
        <w:spacing w:after="0" w:line="0" w:lineRule="atLeast"/>
        <w:contextualSpacing/>
        <w:rPr>
          <w:rFonts w:ascii="Times New Roman" w:hAnsi="Times New Roman" w:cs="Times New Roman"/>
          <w:color w:val="000000" w:themeColor="text1"/>
          <w:sz w:val="24"/>
          <w:szCs w:val="24"/>
        </w:rPr>
      </w:pPr>
    </w:p>
    <w:p w:rsidR="00E30551" w:rsidRPr="001D5E27" w:rsidRDefault="00E30551" w:rsidP="00E30551">
      <w:pPr>
        <w:spacing w:after="0" w:line="0" w:lineRule="atLeast"/>
        <w:contextualSpacing/>
        <w:rPr>
          <w:rFonts w:ascii="Times New Roman" w:hAnsi="Times New Roman" w:cs="Times New Roman"/>
          <w:b/>
          <w:color w:val="000000" w:themeColor="text1"/>
          <w:sz w:val="24"/>
          <w:szCs w:val="24"/>
        </w:rPr>
      </w:pPr>
      <w:r w:rsidRPr="001D5E27">
        <w:rPr>
          <w:rFonts w:ascii="Times New Roman" w:hAnsi="Times New Roman" w:cs="Times New Roman"/>
          <w:b/>
          <w:color w:val="000000" w:themeColor="text1"/>
          <w:sz w:val="24"/>
          <w:szCs w:val="24"/>
        </w:rPr>
        <w:t xml:space="preserve">2. Два и более слов, связанных между собой по смыслу и грамматически, это: </w:t>
      </w:r>
      <w:r w:rsidRPr="001D5E27">
        <w:rPr>
          <w:rFonts w:ascii="Times New Roman" w:hAnsi="Times New Roman" w:cs="Times New Roman"/>
          <w:b/>
          <w:color w:val="000000" w:themeColor="text1"/>
          <w:sz w:val="24"/>
          <w:szCs w:val="24"/>
        </w:rPr>
        <w:tab/>
      </w:r>
    </w:p>
    <w:p w:rsidR="00E30551" w:rsidRPr="001D5E27" w:rsidRDefault="00E30551" w:rsidP="00E041BA">
      <w:pPr>
        <w:numPr>
          <w:ilvl w:val="0"/>
          <w:numId w:val="5"/>
        </w:numPr>
        <w:spacing w:after="0" w:line="0" w:lineRule="atLeast"/>
        <w:contextualSpacing/>
        <w:rPr>
          <w:rFonts w:ascii="Times New Roman" w:hAnsi="Times New Roman" w:cs="Times New Roman"/>
          <w:color w:val="000000" w:themeColor="text1"/>
          <w:sz w:val="24"/>
          <w:szCs w:val="24"/>
        </w:rPr>
      </w:pPr>
      <w:r w:rsidRPr="001D5E27">
        <w:rPr>
          <w:rFonts w:ascii="Times New Roman" w:hAnsi="Times New Roman" w:cs="Times New Roman"/>
          <w:color w:val="000000" w:themeColor="text1"/>
          <w:sz w:val="24"/>
          <w:szCs w:val="24"/>
        </w:rPr>
        <w:t>словосочетание</w:t>
      </w:r>
    </w:p>
    <w:p w:rsidR="00E30551" w:rsidRPr="001D5E27" w:rsidRDefault="00E30551" w:rsidP="00E041BA">
      <w:pPr>
        <w:numPr>
          <w:ilvl w:val="0"/>
          <w:numId w:val="5"/>
        </w:numPr>
        <w:spacing w:after="0" w:line="0" w:lineRule="atLeast"/>
        <w:contextualSpacing/>
        <w:rPr>
          <w:rFonts w:ascii="Times New Roman" w:hAnsi="Times New Roman" w:cs="Times New Roman"/>
          <w:color w:val="000000" w:themeColor="text1"/>
          <w:sz w:val="24"/>
          <w:szCs w:val="24"/>
        </w:rPr>
      </w:pPr>
      <w:r w:rsidRPr="001D5E27">
        <w:rPr>
          <w:rFonts w:ascii="Times New Roman" w:hAnsi="Times New Roman" w:cs="Times New Roman"/>
          <w:color w:val="000000" w:themeColor="text1"/>
          <w:sz w:val="24"/>
          <w:szCs w:val="24"/>
        </w:rPr>
        <w:t>предложение</w:t>
      </w:r>
    </w:p>
    <w:p w:rsidR="00E30551" w:rsidRPr="001D5E27" w:rsidRDefault="00E30551" w:rsidP="00E041BA">
      <w:pPr>
        <w:numPr>
          <w:ilvl w:val="0"/>
          <w:numId w:val="5"/>
        </w:numPr>
        <w:spacing w:after="0" w:line="0" w:lineRule="atLeast"/>
        <w:contextualSpacing/>
        <w:rPr>
          <w:rFonts w:ascii="Times New Roman" w:hAnsi="Times New Roman" w:cs="Times New Roman"/>
          <w:color w:val="000000" w:themeColor="text1"/>
          <w:sz w:val="24"/>
          <w:szCs w:val="24"/>
        </w:rPr>
      </w:pPr>
      <w:r w:rsidRPr="001D5E27">
        <w:rPr>
          <w:rFonts w:ascii="Times New Roman" w:hAnsi="Times New Roman" w:cs="Times New Roman"/>
          <w:color w:val="000000" w:themeColor="text1"/>
          <w:sz w:val="24"/>
          <w:szCs w:val="24"/>
        </w:rPr>
        <w:t>просто слова</w:t>
      </w:r>
    </w:p>
    <w:p w:rsidR="00E30551" w:rsidRPr="001D5E27" w:rsidRDefault="00E30551" w:rsidP="00E30551">
      <w:pPr>
        <w:spacing w:after="0" w:line="0" w:lineRule="atLeast"/>
        <w:rPr>
          <w:rFonts w:ascii="Times New Roman" w:hAnsi="Times New Roman" w:cs="Times New Roman"/>
          <w:color w:val="000000" w:themeColor="text1"/>
          <w:sz w:val="24"/>
          <w:szCs w:val="24"/>
        </w:rPr>
      </w:pPr>
    </w:p>
    <w:p w:rsidR="00E30551" w:rsidRPr="001D5E27" w:rsidRDefault="00E30551" w:rsidP="00E30551">
      <w:pPr>
        <w:spacing w:after="0" w:line="0" w:lineRule="atLeast"/>
        <w:contextualSpacing/>
        <w:rPr>
          <w:rFonts w:ascii="Times New Roman" w:hAnsi="Times New Roman" w:cs="Times New Roman"/>
          <w:b/>
          <w:color w:val="000000" w:themeColor="text1"/>
          <w:sz w:val="24"/>
          <w:szCs w:val="24"/>
        </w:rPr>
      </w:pPr>
      <w:r w:rsidRPr="001D5E27">
        <w:rPr>
          <w:rFonts w:ascii="Times New Roman" w:hAnsi="Times New Roman" w:cs="Times New Roman"/>
          <w:b/>
          <w:color w:val="000000" w:themeColor="text1"/>
          <w:sz w:val="24"/>
          <w:szCs w:val="24"/>
        </w:rPr>
        <w:t xml:space="preserve">3. Слово в словосочетании, от которого задается вопрос, называется… </w:t>
      </w:r>
    </w:p>
    <w:p w:rsidR="00E30551" w:rsidRPr="001D5E27" w:rsidRDefault="00E30551" w:rsidP="00E041BA">
      <w:pPr>
        <w:numPr>
          <w:ilvl w:val="0"/>
          <w:numId w:val="6"/>
        </w:numPr>
        <w:spacing w:after="0" w:line="0" w:lineRule="atLeast"/>
        <w:contextualSpacing/>
        <w:rPr>
          <w:rFonts w:ascii="Times New Roman" w:hAnsi="Times New Roman" w:cs="Times New Roman"/>
          <w:color w:val="000000" w:themeColor="text1"/>
          <w:sz w:val="24"/>
          <w:szCs w:val="24"/>
        </w:rPr>
      </w:pPr>
      <w:r w:rsidRPr="001D5E27">
        <w:rPr>
          <w:rFonts w:ascii="Times New Roman" w:hAnsi="Times New Roman" w:cs="Times New Roman"/>
          <w:color w:val="000000" w:themeColor="text1"/>
          <w:sz w:val="24"/>
          <w:szCs w:val="24"/>
        </w:rPr>
        <w:t>главным</w:t>
      </w:r>
    </w:p>
    <w:p w:rsidR="00E30551" w:rsidRPr="001D5E27" w:rsidRDefault="00E30551" w:rsidP="00E041BA">
      <w:pPr>
        <w:numPr>
          <w:ilvl w:val="0"/>
          <w:numId w:val="6"/>
        </w:numPr>
        <w:spacing w:after="0" w:line="0" w:lineRule="atLeast"/>
        <w:contextualSpacing/>
        <w:rPr>
          <w:rFonts w:ascii="Times New Roman" w:hAnsi="Times New Roman" w:cs="Times New Roman"/>
          <w:color w:val="000000" w:themeColor="text1"/>
          <w:sz w:val="24"/>
          <w:szCs w:val="24"/>
        </w:rPr>
      </w:pPr>
      <w:r w:rsidRPr="001D5E27">
        <w:rPr>
          <w:rFonts w:ascii="Times New Roman" w:hAnsi="Times New Roman" w:cs="Times New Roman"/>
          <w:color w:val="000000" w:themeColor="text1"/>
          <w:sz w:val="24"/>
          <w:szCs w:val="24"/>
        </w:rPr>
        <w:t>зависимым</w:t>
      </w:r>
    </w:p>
    <w:p w:rsidR="00E30551" w:rsidRPr="001D5E27" w:rsidRDefault="00E30551" w:rsidP="00E041BA">
      <w:pPr>
        <w:numPr>
          <w:ilvl w:val="0"/>
          <w:numId w:val="6"/>
        </w:numPr>
        <w:spacing w:after="0" w:line="0" w:lineRule="atLeast"/>
        <w:contextualSpacing/>
        <w:rPr>
          <w:rFonts w:ascii="Times New Roman" w:hAnsi="Times New Roman" w:cs="Times New Roman"/>
          <w:color w:val="000000" w:themeColor="text1"/>
          <w:sz w:val="24"/>
          <w:szCs w:val="24"/>
        </w:rPr>
      </w:pPr>
      <w:r w:rsidRPr="001D5E27">
        <w:rPr>
          <w:rFonts w:ascii="Times New Roman" w:hAnsi="Times New Roman" w:cs="Times New Roman"/>
          <w:color w:val="000000" w:themeColor="text1"/>
          <w:sz w:val="24"/>
          <w:szCs w:val="24"/>
        </w:rPr>
        <w:t>главенствующим</w:t>
      </w:r>
    </w:p>
    <w:p w:rsidR="00E30551" w:rsidRPr="001D5E27" w:rsidRDefault="00E30551" w:rsidP="00E30551">
      <w:pPr>
        <w:spacing w:after="0" w:line="0" w:lineRule="atLeast"/>
        <w:rPr>
          <w:rFonts w:ascii="Times New Roman" w:hAnsi="Times New Roman" w:cs="Times New Roman"/>
          <w:color w:val="000000" w:themeColor="text1"/>
          <w:sz w:val="24"/>
          <w:szCs w:val="24"/>
        </w:rPr>
      </w:pPr>
    </w:p>
    <w:p w:rsidR="00E30551" w:rsidRPr="001D5E27" w:rsidRDefault="00E30551" w:rsidP="00E30551">
      <w:pPr>
        <w:spacing w:after="0" w:line="0" w:lineRule="atLeast"/>
        <w:contextualSpacing/>
        <w:rPr>
          <w:rFonts w:ascii="Times New Roman" w:hAnsi="Times New Roman" w:cs="Times New Roman"/>
          <w:b/>
          <w:color w:val="000000" w:themeColor="text1"/>
          <w:sz w:val="24"/>
          <w:szCs w:val="24"/>
        </w:rPr>
      </w:pPr>
      <w:r w:rsidRPr="001D5E27">
        <w:rPr>
          <w:rFonts w:ascii="Times New Roman" w:hAnsi="Times New Roman" w:cs="Times New Roman"/>
          <w:b/>
          <w:color w:val="000000" w:themeColor="text1"/>
          <w:sz w:val="24"/>
          <w:szCs w:val="24"/>
        </w:rPr>
        <w:t xml:space="preserve">4. К группе предложений по цели высказывания относятся: </w:t>
      </w:r>
    </w:p>
    <w:p w:rsidR="00E30551" w:rsidRPr="001D5E27" w:rsidRDefault="00E30551" w:rsidP="00E041BA">
      <w:pPr>
        <w:numPr>
          <w:ilvl w:val="0"/>
          <w:numId w:val="7"/>
        </w:numPr>
        <w:spacing w:after="0" w:line="0" w:lineRule="atLeast"/>
        <w:contextualSpacing/>
        <w:rPr>
          <w:rFonts w:ascii="Times New Roman" w:hAnsi="Times New Roman" w:cs="Times New Roman"/>
          <w:color w:val="000000" w:themeColor="text1"/>
          <w:sz w:val="24"/>
          <w:szCs w:val="24"/>
        </w:rPr>
      </w:pPr>
      <w:r w:rsidRPr="001D5E27">
        <w:rPr>
          <w:rFonts w:ascii="Times New Roman" w:hAnsi="Times New Roman" w:cs="Times New Roman"/>
          <w:color w:val="000000" w:themeColor="text1"/>
          <w:sz w:val="24"/>
          <w:szCs w:val="24"/>
        </w:rPr>
        <w:t>повествовательные, побудительные и вопросительные предложения</w:t>
      </w:r>
    </w:p>
    <w:p w:rsidR="00E30551" w:rsidRPr="001D5E27" w:rsidRDefault="00E30551" w:rsidP="00E041BA">
      <w:pPr>
        <w:numPr>
          <w:ilvl w:val="0"/>
          <w:numId w:val="7"/>
        </w:numPr>
        <w:spacing w:after="0" w:line="0" w:lineRule="atLeast"/>
        <w:contextualSpacing/>
        <w:rPr>
          <w:rFonts w:ascii="Times New Roman" w:hAnsi="Times New Roman" w:cs="Times New Roman"/>
          <w:color w:val="000000" w:themeColor="text1"/>
          <w:sz w:val="24"/>
          <w:szCs w:val="24"/>
        </w:rPr>
      </w:pPr>
      <w:r w:rsidRPr="001D5E27">
        <w:rPr>
          <w:rFonts w:ascii="Times New Roman" w:hAnsi="Times New Roman" w:cs="Times New Roman"/>
          <w:color w:val="000000" w:themeColor="text1"/>
          <w:sz w:val="24"/>
          <w:szCs w:val="24"/>
        </w:rPr>
        <w:t>восклицательные и невосклицательные предложения</w:t>
      </w:r>
    </w:p>
    <w:p w:rsidR="00E30551" w:rsidRPr="001D5E27" w:rsidRDefault="00E30551" w:rsidP="00E041BA">
      <w:pPr>
        <w:numPr>
          <w:ilvl w:val="0"/>
          <w:numId w:val="7"/>
        </w:numPr>
        <w:tabs>
          <w:tab w:val="left" w:pos="6104"/>
        </w:tabs>
        <w:spacing w:after="0" w:line="0" w:lineRule="atLeast"/>
        <w:contextualSpacing/>
        <w:rPr>
          <w:rFonts w:ascii="Times New Roman" w:hAnsi="Times New Roman" w:cs="Times New Roman"/>
          <w:color w:val="000000" w:themeColor="text1"/>
          <w:sz w:val="24"/>
          <w:szCs w:val="24"/>
        </w:rPr>
      </w:pPr>
      <w:r w:rsidRPr="001D5E27">
        <w:rPr>
          <w:rFonts w:ascii="Times New Roman" w:hAnsi="Times New Roman" w:cs="Times New Roman"/>
          <w:color w:val="000000" w:themeColor="text1"/>
          <w:sz w:val="24"/>
          <w:szCs w:val="24"/>
        </w:rPr>
        <w:t>распространенные и нераспространенные предложения</w:t>
      </w:r>
      <w:r w:rsidRPr="001D5E27">
        <w:rPr>
          <w:rFonts w:ascii="Times New Roman" w:hAnsi="Times New Roman" w:cs="Times New Roman"/>
          <w:color w:val="000000" w:themeColor="text1"/>
          <w:sz w:val="24"/>
          <w:szCs w:val="24"/>
        </w:rPr>
        <w:tab/>
      </w:r>
    </w:p>
    <w:p w:rsidR="00E30551" w:rsidRPr="001D5E27" w:rsidRDefault="00E30551" w:rsidP="00E30551">
      <w:pPr>
        <w:tabs>
          <w:tab w:val="left" w:pos="6104"/>
        </w:tabs>
        <w:spacing w:after="0" w:line="0" w:lineRule="atLeast"/>
        <w:rPr>
          <w:rFonts w:ascii="Times New Roman" w:hAnsi="Times New Roman" w:cs="Times New Roman"/>
          <w:color w:val="000000" w:themeColor="text1"/>
          <w:sz w:val="24"/>
          <w:szCs w:val="24"/>
        </w:rPr>
      </w:pPr>
    </w:p>
    <w:p w:rsidR="00E30551" w:rsidRPr="001D5E27" w:rsidRDefault="00E30551" w:rsidP="00E30551">
      <w:pPr>
        <w:tabs>
          <w:tab w:val="left" w:pos="6104"/>
        </w:tabs>
        <w:spacing w:after="0" w:line="0" w:lineRule="atLeast"/>
        <w:contextualSpacing/>
        <w:rPr>
          <w:rFonts w:ascii="Times New Roman" w:hAnsi="Times New Roman" w:cs="Times New Roman"/>
          <w:b/>
          <w:color w:val="000000" w:themeColor="text1"/>
          <w:sz w:val="24"/>
          <w:szCs w:val="24"/>
        </w:rPr>
      </w:pPr>
      <w:r w:rsidRPr="001D5E27">
        <w:rPr>
          <w:rFonts w:ascii="Times New Roman" w:hAnsi="Times New Roman" w:cs="Times New Roman"/>
          <w:b/>
          <w:color w:val="000000" w:themeColor="text1"/>
          <w:sz w:val="24"/>
          <w:szCs w:val="24"/>
        </w:rPr>
        <w:t xml:space="preserve">5. К группе предложений по наличию второстепенных членов относятся:  </w:t>
      </w:r>
      <w:r w:rsidRPr="001D5E27">
        <w:rPr>
          <w:rFonts w:ascii="Times New Roman" w:hAnsi="Times New Roman" w:cs="Times New Roman"/>
          <w:b/>
          <w:color w:val="000000" w:themeColor="text1"/>
          <w:sz w:val="24"/>
          <w:szCs w:val="24"/>
        </w:rPr>
        <w:tab/>
      </w:r>
    </w:p>
    <w:p w:rsidR="00E30551" w:rsidRPr="001D5E27" w:rsidRDefault="00E30551" w:rsidP="00E041BA">
      <w:pPr>
        <w:numPr>
          <w:ilvl w:val="0"/>
          <w:numId w:val="8"/>
        </w:numPr>
        <w:tabs>
          <w:tab w:val="left" w:pos="6104"/>
        </w:tabs>
        <w:spacing w:after="0" w:line="0" w:lineRule="atLeast"/>
        <w:contextualSpacing/>
        <w:rPr>
          <w:rFonts w:ascii="Times New Roman" w:hAnsi="Times New Roman" w:cs="Times New Roman"/>
          <w:color w:val="000000" w:themeColor="text1"/>
          <w:sz w:val="24"/>
          <w:szCs w:val="24"/>
        </w:rPr>
      </w:pPr>
      <w:r w:rsidRPr="001D5E27">
        <w:rPr>
          <w:rFonts w:ascii="Times New Roman" w:hAnsi="Times New Roman" w:cs="Times New Roman"/>
          <w:color w:val="000000" w:themeColor="text1"/>
          <w:sz w:val="24"/>
          <w:szCs w:val="24"/>
        </w:rPr>
        <w:t>распространенные и нераспространенные предложения</w:t>
      </w:r>
    </w:p>
    <w:p w:rsidR="00E30551" w:rsidRPr="001D5E27" w:rsidRDefault="00E30551" w:rsidP="00E041BA">
      <w:pPr>
        <w:numPr>
          <w:ilvl w:val="0"/>
          <w:numId w:val="8"/>
        </w:numPr>
        <w:tabs>
          <w:tab w:val="left" w:pos="6104"/>
        </w:tabs>
        <w:spacing w:after="0" w:line="0" w:lineRule="atLeast"/>
        <w:contextualSpacing/>
        <w:rPr>
          <w:rFonts w:ascii="Times New Roman" w:hAnsi="Times New Roman" w:cs="Times New Roman"/>
          <w:color w:val="000000" w:themeColor="text1"/>
          <w:sz w:val="24"/>
          <w:szCs w:val="24"/>
        </w:rPr>
      </w:pPr>
      <w:r w:rsidRPr="001D5E27">
        <w:rPr>
          <w:rFonts w:ascii="Times New Roman" w:hAnsi="Times New Roman" w:cs="Times New Roman"/>
          <w:color w:val="000000" w:themeColor="text1"/>
          <w:sz w:val="24"/>
          <w:szCs w:val="24"/>
        </w:rPr>
        <w:t xml:space="preserve">повествовательные, побудительные и вопросительные предложения </w:t>
      </w:r>
    </w:p>
    <w:p w:rsidR="00E30551" w:rsidRPr="001D5E27" w:rsidRDefault="00E30551" w:rsidP="00E041BA">
      <w:pPr>
        <w:numPr>
          <w:ilvl w:val="0"/>
          <w:numId w:val="8"/>
        </w:numPr>
        <w:tabs>
          <w:tab w:val="left" w:pos="6104"/>
        </w:tabs>
        <w:spacing w:after="0" w:line="0" w:lineRule="atLeast"/>
        <w:contextualSpacing/>
        <w:rPr>
          <w:rFonts w:ascii="Times New Roman" w:hAnsi="Times New Roman" w:cs="Times New Roman"/>
          <w:color w:val="000000" w:themeColor="text1"/>
          <w:sz w:val="24"/>
          <w:szCs w:val="24"/>
        </w:rPr>
      </w:pPr>
      <w:r w:rsidRPr="001D5E27">
        <w:rPr>
          <w:rFonts w:ascii="Times New Roman" w:hAnsi="Times New Roman" w:cs="Times New Roman"/>
          <w:color w:val="000000" w:themeColor="text1"/>
          <w:sz w:val="24"/>
          <w:szCs w:val="24"/>
        </w:rPr>
        <w:t xml:space="preserve">восклицательные и невосклицательные предложения </w:t>
      </w:r>
    </w:p>
    <w:p w:rsidR="00E30551" w:rsidRPr="001D5E27" w:rsidRDefault="00E30551" w:rsidP="00E30551">
      <w:pPr>
        <w:tabs>
          <w:tab w:val="left" w:pos="6104"/>
        </w:tabs>
        <w:spacing w:after="0" w:line="0" w:lineRule="atLeast"/>
        <w:rPr>
          <w:rFonts w:ascii="Times New Roman" w:hAnsi="Times New Roman" w:cs="Times New Roman"/>
          <w:color w:val="000000" w:themeColor="text1"/>
          <w:sz w:val="24"/>
          <w:szCs w:val="24"/>
        </w:rPr>
      </w:pPr>
    </w:p>
    <w:p w:rsidR="00E30551" w:rsidRPr="001D5E27" w:rsidRDefault="00E30551" w:rsidP="00E30551">
      <w:pPr>
        <w:tabs>
          <w:tab w:val="left" w:pos="6104"/>
        </w:tabs>
        <w:spacing w:after="0" w:line="0" w:lineRule="atLeast"/>
        <w:contextualSpacing/>
        <w:rPr>
          <w:rFonts w:ascii="Times New Roman" w:hAnsi="Times New Roman" w:cs="Times New Roman"/>
          <w:color w:val="000000" w:themeColor="text1"/>
          <w:sz w:val="24"/>
          <w:szCs w:val="24"/>
        </w:rPr>
      </w:pPr>
      <w:r w:rsidRPr="001D5E27">
        <w:rPr>
          <w:rFonts w:ascii="Times New Roman" w:hAnsi="Times New Roman" w:cs="Times New Roman"/>
          <w:b/>
          <w:color w:val="000000" w:themeColor="text1"/>
          <w:sz w:val="24"/>
          <w:szCs w:val="24"/>
        </w:rPr>
        <w:t xml:space="preserve">6. Главный член предложения, который называет действие, состояние или признак подлежащего и отвечает на вопросы ЧТО ДЕЛАЕТ ПРЕДМЕТ? КАКОВ (КАКОЙ) ПРЕДМЕТ? ЧТО ТАКОЕ ПРЕДМЕТ? КТО ТАКОЙ?, называется…  </w:t>
      </w:r>
      <w:r w:rsidRPr="001D5E27">
        <w:rPr>
          <w:rFonts w:ascii="Times New Roman" w:hAnsi="Times New Roman" w:cs="Times New Roman"/>
          <w:b/>
          <w:color w:val="000000" w:themeColor="text1"/>
          <w:sz w:val="24"/>
          <w:szCs w:val="24"/>
        </w:rPr>
        <w:tab/>
      </w:r>
    </w:p>
    <w:p w:rsidR="00E30551" w:rsidRPr="001D5E27" w:rsidRDefault="00E30551" w:rsidP="00E041BA">
      <w:pPr>
        <w:numPr>
          <w:ilvl w:val="0"/>
          <w:numId w:val="9"/>
        </w:numPr>
        <w:tabs>
          <w:tab w:val="left" w:pos="6104"/>
        </w:tabs>
        <w:spacing w:after="0" w:line="0" w:lineRule="atLeast"/>
        <w:contextualSpacing/>
        <w:rPr>
          <w:rFonts w:ascii="Times New Roman" w:hAnsi="Times New Roman" w:cs="Times New Roman"/>
          <w:color w:val="000000" w:themeColor="text1"/>
          <w:sz w:val="24"/>
          <w:szCs w:val="24"/>
        </w:rPr>
      </w:pPr>
      <w:r w:rsidRPr="001D5E27">
        <w:rPr>
          <w:rFonts w:ascii="Times New Roman" w:hAnsi="Times New Roman" w:cs="Times New Roman"/>
          <w:color w:val="000000" w:themeColor="text1"/>
          <w:sz w:val="24"/>
          <w:szCs w:val="24"/>
        </w:rPr>
        <w:t xml:space="preserve">дополнение </w:t>
      </w:r>
    </w:p>
    <w:p w:rsidR="00E30551" w:rsidRPr="001D5E27" w:rsidRDefault="00E30551" w:rsidP="00E041BA">
      <w:pPr>
        <w:numPr>
          <w:ilvl w:val="0"/>
          <w:numId w:val="9"/>
        </w:numPr>
        <w:tabs>
          <w:tab w:val="left" w:pos="6104"/>
        </w:tabs>
        <w:spacing w:after="0" w:line="0" w:lineRule="atLeast"/>
        <w:contextualSpacing/>
        <w:rPr>
          <w:rFonts w:ascii="Times New Roman" w:hAnsi="Times New Roman" w:cs="Times New Roman"/>
          <w:color w:val="000000" w:themeColor="text1"/>
          <w:sz w:val="24"/>
          <w:szCs w:val="24"/>
        </w:rPr>
      </w:pPr>
      <w:r w:rsidRPr="001D5E27">
        <w:rPr>
          <w:rFonts w:ascii="Times New Roman" w:hAnsi="Times New Roman" w:cs="Times New Roman"/>
          <w:color w:val="000000" w:themeColor="text1"/>
          <w:sz w:val="24"/>
          <w:szCs w:val="24"/>
        </w:rPr>
        <w:t xml:space="preserve">подлежащее </w:t>
      </w:r>
    </w:p>
    <w:p w:rsidR="00E30551" w:rsidRPr="001D5E27" w:rsidRDefault="00E30551" w:rsidP="00E041BA">
      <w:pPr>
        <w:numPr>
          <w:ilvl w:val="0"/>
          <w:numId w:val="9"/>
        </w:numPr>
        <w:tabs>
          <w:tab w:val="left" w:pos="6104"/>
        </w:tabs>
        <w:spacing w:after="0" w:line="0" w:lineRule="atLeast"/>
        <w:contextualSpacing/>
        <w:rPr>
          <w:rFonts w:ascii="Times New Roman" w:hAnsi="Times New Roman" w:cs="Times New Roman"/>
          <w:color w:val="000000" w:themeColor="text1"/>
          <w:sz w:val="24"/>
          <w:szCs w:val="24"/>
        </w:rPr>
      </w:pPr>
      <w:r w:rsidRPr="001D5E27">
        <w:rPr>
          <w:rFonts w:ascii="Times New Roman" w:hAnsi="Times New Roman" w:cs="Times New Roman"/>
          <w:color w:val="000000" w:themeColor="text1"/>
          <w:sz w:val="24"/>
          <w:szCs w:val="24"/>
        </w:rPr>
        <w:t>сказуемое</w:t>
      </w:r>
    </w:p>
    <w:p w:rsidR="00E30551" w:rsidRPr="001D5E27" w:rsidRDefault="00E30551" w:rsidP="00E30551">
      <w:pPr>
        <w:tabs>
          <w:tab w:val="left" w:pos="6104"/>
        </w:tabs>
        <w:spacing w:after="0" w:line="0" w:lineRule="atLeast"/>
        <w:rPr>
          <w:rFonts w:ascii="Times New Roman" w:hAnsi="Times New Roman" w:cs="Times New Roman"/>
          <w:color w:val="000000" w:themeColor="text1"/>
          <w:sz w:val="24"/>
          <w:szCs w:val="24"/>
        </w:rPr>
      </w:pPr>
    </w:p>
    <w:p w:rsidR="00E30551" w:rsidRPr="001D5E27" w:rsidRDefault="00E30551" w:rsidP="00E30551">
      <w:pPr>
        <w:tabs>
          <w:tab w:val="left" w:pos="6104"/>
        </w:tabs>
        <w:spacing w:after="0" w:line="0" w:lineRule="atLeast"/>
        <w:contextualSpacing/>
        <w:rPr>
          <w:rFonts w:ascii="Times New Roman" w:hAnsi="Times New Roman" w:cs="Times New Roman"/>
          <w:b/>
          <w:color w:val="000000" w:themeColor="text1"/>
          <w:sz w:val="24"/>
          <w:szCs w:val="24"/>
        </w:rPr>
      </w:pPr>
      <w:r w:rsidRPr="001D5E27">
        <w:rPr>
          <w:rFonts w:ascii="Times New Roman" w:hAnsi="Times New Roman" w:cs="Times New Roman"/>
          <w:b/>
          <w:color w:val="000000" w:themeColor="text1"/>
          <w:sz w:val="24"/>
          <w:szCs w:val="24"/>
        </w:rPr>
        <w:lastRenderedPageBreak/>
        <w:t xml:space="preserve">7. Второстепенный член предложения, который отвечает на вопросы КАКОЙ? ЧЕЙ? И обозначает признак предмета, называется… </w:t>
      </w:r>
    </w:p>
    <w:p w:rsidR="00E30551" w:rsidRPr="001D5E27" w:rsidRDefault="00E30551" w:rsidP="00E041BA">
      <w:pPr>
        <w:numPr>
          <w:ilvl w:val="0"/>
          <w:numId w:val="10"/>
        </w:numPr>
        <w:tabs>
          <w:tab w:val="left" w:pos="6104"/>
        </w:tabs>
        <w:spacing w:after="0" w:line="0" w:lineRule="atLeast"/>
        <w:contextualSpacing/>
        <w:rPr>
          <w:rFonts w:ascii="Times New Roman" w:hAnsi="Times New Roman" w:cs="Times New Roman"/>
          <w:color w:val="000000" w:themeColor="text1"/>
          <w:sz w:val="24"/>
          <w:szCs w:val="24"/>
        </w:rPr>
      </w:pPr>
      <w:r w:rsidRPr="001D5E27">
        <w:rPr>
          <w:rFonts w:ascii="Times New Roman" w:hAnsi="Times New Roman" w:cs="Times New Roman"/>
          <w:color w:val="000000" w:themeColor="text1"/>
          <w:sz w:val="24"/>
          <w:szCs w:val="24"/>
        </w:rPr>
        <w:t>обстоятельство</w:t>
      </w:r>
    </w:p>
    <w:p w:rsidR="00E30551" w:rsidRPr="001D5E27" w:rsidRDefault="00E30551" w:rsidP="00E041BA">
      <w:pPr>
        <w:numPr>
          <w:ilvl w:val="0"/>
          <w:numId w:val="10"/>
        </w:numPr>
        <w:tabs>
          <w:tab w:val="left" w:pos="6104"/>
        </w:tabs>
        <w:spacing w:after="0" w:line="0" w:lineRule="atLeast"/>
        <w:contextualSpacing/>
        <w:rPr>
          <w:rFonts w:ascii="Times New Roman" w:hAnsi="Times New Roman" w:cs="Times New Roman"/>
          <w:color w:val="000000" w:themeColor="text1"/>
          <w:sz w:val="24"/>
          <w:szCs w:val="24"/>
        </w:rPr>
      </w:pPr>
      <w:r w:rsidRPr="001D5E27">
        <w:rPr>
          <w:rFonts w:ascii="Times New Roman" w:hAnsi="Times New Roman" w:cs="Times New Roman"/>
          <w:color w:val="000000" w:themeColor="text1"/>
          <w:sz w:val="24"/>
          <w:szCs w:val="24"/>
        </w:rPr>
        <w:t>определение</w:t>
      </w:r>
    </w:p>
    <w:p w:rsidR="00E30551" w:rsidRPr="001D5E27" w:rsidRDefault="00E30551" w:rsidP="00E041BA">
      <w:pPr>
        <w:numPr>
          <w:ilvl w:val="0"/>
          <w:numId w:val="10"/>
        </w:numPr>
        <w:tabs>
          <w:tab w:val="left" w:pos="6104"/>
        </w:tabs>
        <w:spacing w:after="0" w:line="0" w:lineRule="atLeast"/>
        <w:contextualSpacing/>
        <w:rPr>
          <w:rFonts w:ascii="Times New Roman" w:hAnsi="Times New Roman" w:cs="Times New Roman"/>
          <w:color w:val="000000" w:themeColor="text1"/>
          <w:sz w:val="24"/>
          <w:szCs w:val="24"/>
        </w:rPr>
      </w:pPr>
      <w:r w:rsidRPr="001D5E27">
        <w:rPr>
          <w:rFonts w:ascii="Times New Roman" w:hAnsi="Times New Roman" w:cs="Times New Roman"/>
          <w:color w:val="000000" w:themeColor="text1"/>
          <w:sz w:val="24"/>
          <w:szCs w:val="24"/>
        </w:rPr>
        <w:t>дополнение</w:t>
      </w:r>
    </w:p>
    <w:p w:rsidR="00E30551" w:rsidRPr="001D5E27" w:rsidRDefault="00E30551" w:rsidP="00E30551">
      <w:pPr>
        <w:tabs>
          <w:tab w:val="left" w:pos="6104"/>
        </w:tabs>
        <w:spacing w:after="0" w:line="0" w:lineRule="atLeast"/>
        <w:rPr>
          <w:rFonts w:ascii="Times New Roman" w:hAnsi="Times New Roman" w:cs="Times New Roman"/>
          <w:color w:val="000000" w:themeColor="text1"/>
          <w:sz w:val="24"/>
          <w:szCs w:val="24"/>
        </w:rPr>
      </w:pPr>
    </w:p>
    <w:p w:rsidR="00E30551" w:rsidRPr="001D5E27" w:rsidRDefault="00E30551" w:rsidP="00E30551">
      <w:pPr>
        <w:tabs>
          <w:tab w:val="left" w:pos="6104"/>
        </w:tabs>
        <w:spacing w:after="0" w:line="0" w:lineRule="atLeast"/>
        <w:contextualSpacing/>
        <w:rPr>
          <w:rFonts w:ascii="Times New Roman" w:hAnsi="Times New Roman" w:cs="Times New Roman"/>
          <w:b/>
          <w:color w:val="000000" w:themeColor="text1"/>
          <w:sz w:val="24"/>
          <w:szCs w:val="24"/>
        </w:rPr>
      </w:pPr>
      <w:r w:rsidRPr="001D5E27">
        <w:rPr>
          <w:rFonts w:ascii="Times New Roman" w:hAnsi="Times New Roman" w:cs="Times New Roman"/>
          <w:b/>
          <w:color w:val="000000" w:themeColor="text1"/>
          <w:sz w:val="24"/>
          <w:szCs w:val="24"/>
        </w:rPr>
        <w:t>8. В каком слове на месте пропуска пишется буква О?</w:t>
      </w:r>
    </w:p>
    <w:p w:rsidR="00E30551" w:rsidRPr="001D5E27" w:rsidRDefault="00E30551" w:rsidP="00E041BA">
      <w:pPr>
        <w:numPr>
          <w:ilvl w:val="0"/>
          <w:numId w:val="11"/>
        </w:numPr>
        <w:tabs>
          <w:tab w:val="left" w:pos="6104"/>
        </w:tabs>
        <w:spacing w:after="0" w:line="0" w:lineRule="atLeast"/>
        <w:contextualSpacing/>
        <w:rPr>
          <w:rFonts w:ascii="Times New Roman" w:hAnsi="Times New Roman" w:cs="Times New Roman"/>
          <w:color w:val="000000" w:themeColor="text1"/>
          <w:sz w:val="24"/>
          <w:szCs w:val="24"/>
        </w:rPr>
      </w:pPr>
      <w:proofErr w:type="spellStart"/>
      <w:r w:rsidRPr="001D5E27">
        <w:rPr>
          <w:rFonts w:ascii="Times New Roman" w:hAnsi="Times New Roman" w:cs="Times New Roman"/>
          <w:color w:val="000000" w:themeColor="text1"/>
          <w:sz w:val="24"/>
          <w:szCs w:val="24"/>
        </w:rPr>
        <w:t>анч</w:t>
      </w:r>
      <w:proofErr w:type="spellEnd"/>
      <w:r w:rsidRPr="001D5E27">
        <w:rPr>
          <w:rFonts w:ascii="Times New Roman" w:hAnsi="Times New Roman" w:cs="Times New Roman"/>
          <w:color w:val="000000" w:themeColor="text1"/>
          <w:sz w:val="24"/>
          <w:szCs w:val="24"/>
        </w:rPr>
        <w:t>...ус</w:t>
      </w:r>
    </w:p>
    <w:p w:rsidR="00E30551" w:rsidRPr="001D5E27" w:rsidRDefault="00E30551" w:rsidP="00E041BA">
      <w:pPr>
        <w:numPr>
          <w:ilvl w:val="0"/>
          <w:numId w:val="11"/>
        </w:numPr>
        <w:tabs>
          <w:tab w:val="left" w:pos="6104"/>
        </w:tabs>
        <w:spacing w:after="0" w:line="0" w:lineRule="atLeast"/>
        <w:contextualSpacing/>
        <w:rPr>
          <w:rFonts w:ascii="Times New Roman" w:hAnsi="Times New Roman" w:cs="Times New Roman"/>
          <w:color w:val="000000" w:themeColor="text1"/>
          <w:sz w:val="24"/>
          <w:szCs w:val="24"/>
        </w:rPr>
      </w:pPr>
      <w:proofErr w:type="spellStart"/>
      <w:r w:rsidRPr="001D5E27">
        <w:rPr>
          <w:rFonts w:ascii="Times New Roman" w:hAnsi="Times New Roman" w:cs="Times New Roman"/>
          <w:color w:val="000000" w:themeColor="text1"/>
          <w:sz w:val="24"/>
          <w:szCs w:val="24"/>
        </w:rPr>
        <w:t>пош</w:t>
      </w:r>
      <w:proofErr w:type="spellEnd"/>
      <w:r w:rsidRPr="001D5E27">
        <w:rPr>
          <w:rFonts w:ascii="Times New Roman" w:hAnsi="Times New Roman" w:cs="Times New Roman"/>
          <w:color w:val="000000" w:themeColor="text1"/>
          <w:sz w:val="24"/>
          <w:szCs w:val="24"/>
        </w:rPr>
        <w:t>...л</w:t>
      </w:r>
    </w:p>
    <w:p w:rsidR="00E30551" w:rsidRPr="001D5E27" w:rsidRDefault="00E30551" w:rsidP="00E041BA">
      <w:pPr>
        <w:numPr>
          <w:ilvl w:val="0"/>
          <w:numId w:val="11"/>
        </w:numPr>
        <w:tabs>
          <w:tab w:val="left" w:pos="6104"/>
        </w:tabs>
        <w:spacing w:after="0" w:line="0" w:lineRule="atLeast"/>
        <w:contextualSpacing/>
        <w:rPr>
          <w:rFonts w:ascii="Times New Roman" w:hAnsi="Times New Roman" w:cs="Times New Roman"/>
          <w:color w:val="000000" w:themeColor="text1"/>
          <w:sz w:val="24"/>
          <w:szCs w:val="24"/>
        </w:rPr>
      </w:pPr>
      <w:proofErr w:type="spellStart"/>
      <w:r w:rsidRPr="001D5E27">
        <w:rPr>
          <w:rFonts w:ascii="Times New Roman" w:hAnsi="Times New Roman" w:cs="Times New Roman"/>
          <w:color w:val="000000" w:themeColor="text1"/>
          <w:sz w:val="24"/>
          <w:szCs w:val="24"/>
        </w:rPr>
        <w:t>деш</w:t>
      </w:r>
      <w:proofErr w:type="spellEnd"/>
      <w:r w:rsidRPr="001D5E27">
        <w:rPr>
          <w:rFonts w:ascii="Times New Roman" w:hAnsi="Times New Roman" w:cs="Times New Roman"/>
          <w:color w:val="000000" w:themeColor="text1"/>
          <w:sz w:val="24"/>
          <w:szCs w:val="24"/>
        </w:rPr>
        <w:t>...вый</w:t>
      </w:r>
    </w:p>
    <w:p w:rsidR="00E30551" w:rsidRPr="001D5E27" w:rsidRDefault="00E30551" w:rsidP="00E30551">
      <w:pPr>
        <w:tabs>
          <w:tab w:val="left" w:pos="6104"/>
        </w:tabs>
        <w:spacing w:after="0" w:line="0" w:lineRule="atLeast"/>
        <w:rPr>
          <w:rFonts w:ascii="Times New Roman" w:hAnsi="Times New Roman" w:cs="Times New Roman"/>
          <w:color w:val="000000" w:themeColor="text1"/>
          <w:sz w:val="24"/>
          <w:szCs w:val="24"/>
        </w:rPr>
      </w:pPr>
    </w:p>
    <w:p w:rsidR="00E30551" w:rsidRPr="001D5E27" w:rsidRDefault="00E30551" w:rsidP="00E30551">
      <w:pPr>
        <w:tabs>
          <w:tab w:val="left" w:pos="6104"/>
        </w:tabs>
        <w:spacing w:after="0" w:line="0" w:lineRule="atLeast"/>
        <w:contextualSpacing/>
        <w:rPr>
          <w:rFonts w:ascii="Times New Roman" w:hAnsi="Times New Roman" w:cs="Times New Roman"/>
          <w:i/>
          <w:color w:val="000000" w:themeColor="text1"/>
          <w:sz w:val="24"/>
          <w:szCs w:val="24"/>
        </w:rPr>
      </w:pPr>
      <w:r w:rsidRPr="001D5E27">
        <w:rPr>
          <w:rFonts w:ascii="Times New Roman" w:hAnsi="Times New Roman" w:cs="Times New Roman"/>
          <w:b/>
          <w:color w:val="000000" w:themeColor="text1"/>
          <w:sz w:val="24"/>
          <w:szCs w:val="24"/>
        </w:rPr>
        <w:t xml:space="preserve">9. В каком варианте ответа указаны все цифры на месте которых пишется </w:t>
      </w:r>
      <w:proofErr w:type="spellStart"/>
      <w:r w:rsidRPr="001D5E27">
        <w:rPr>
          <w:rFonts w:ascii="Times New Roman" w:hAnsi="Times New Roman" w:cs="Times New Roman"/>
          <w:b/>
          <w:color w:val="000000" w:themeColor="text1"/>
          <w:sz w:val="24"/>
          <w:szCs w:val="24"/>
        </w:rPr>
        <w:t>НН?</w:t>
      </w:r>
      <w:r w:rsidRPr="001D5E27">
        <w:rPr>
          <w:rFonts w:ascii="Times New Roman" w:hAnsi="Times New Roman" w:cs="Times New Roman"/>
          <w:i/>
          <w:color w:val="000000" w:themeColor="text1"/>
          <w:sz w:val="24"/>
          <w:szCs w:val="24"/>
        </w:rPr>
        <w:t>Сейчас</w:t>
      </w:r>
      <w:proofErr w:type="spellEnd"/>
      <w:r w:rsidRPr="001D5E27">
        <w:rPr>
          <w:rFonts w:ascii="Times New Roman" w:hAnsi="Times New Roman" w:cs="Times New Roman"/>
          <w:i/>
          <w:color w:val="000000" w:themeColor="text1"/>
          <w:sz w:val="24"/>
          <w:szCs w:val="24"/>
        </w:rPr>
        <w:t xml:space="preserve"> на большом столе </w:t>
      </w:r>
      <w:proofErr w:type="spellStart"/>
      <w:r w:rsidRPr="001D5E27">
        <w:rPr>
          <w:rFonts w:ascii="Times New Roman" w:hAnsi="Times New Roman" w:cs="Times New Roman"/>
          <w:i/>
          <w:color w:val="000000" w:themeColor="text1"/>
          <w:sz w:val="24"/>
          <w:szCs w:val="24"/>
        </w:rPr>
        <w:t>Нержина</w:t>
      </w:r>
      <w:proofErr w:type="spellEnd"/>
      <w:r w:rsidRPr="001D5E27">
        <w:rPr>
          <w:rFonts w:ascii="Times New Roman" w:hAnsi="Times New Roman" w:cs="Times New Roman"/>
          <w:i/>
          <w:color w:val="000000" w:themeColor="text1"/>
          <w:sz w:val="24"/>
          <w:szCs w:val="24"/>
        </w:rPr>
        <w:t xml:space="preserve"> были </w:t>
      </w:r>
      <w:proofErr w:type="spellStart"/>
      <w:r w:rsidRPr="001D5E27">
        <w:rPr>
          <w:rFonts w:ascii="Times New Roman" w:hAnsi="Times New Roman" w:cs="Times New Roman"/>
          <w:i/>
          <w:color w:val="000000" w:themeColor="text1"/>
          <w:sz w:val="24"/>
          <w:szCs w:val="24"/>
        </w:rPr>
        <w:t>сложе</w:t>
      </w:r>
      <w:proofErr w:type="spellEnd"/>
      <w:r w:rsidRPr="001D5E27">
        <w:rPr>
          <w:rFonts w:ascii="Times New Roman" w:hAnsi="Times New Roman" w:cs="Times New Roman"/>
          <w:i/>
          <w:color w:val="000000" w:themeColor="text1"/>
          <w:sz w:val="24"/>
          <w:szCs w:val="24"/>
        </w:rPr>
        <w:t>(1)</w:t>
      </w:r>
      <w:proofErr w:type="spellStart"/>
      <w:r w:rsidRPr="001D5E27">
        <w:rPr>
          <w:rFonts w:ascii="Times New Roman" w:hAnsi="Times New Roman" w:cs="Times New Roman"/>
          <w:i/>
          <w:color w:val="000000" w:themeColor="text1"/>
          <w:sz w:val="24"/>
          <w:szCs w:val="24"/>
        </w:rPr>
        <w:t>ы</w:t>
      </w:r>
      <w:proofErr w:type="spellEnd"/>
      <w:r w:rsidRPr="001D5E27">
        <w:rPr>
          <w:rFonts w:ascii="Times New Roman" w:hAnsi="Times New Roman" w:cs="Times New Roman"/>
          <w:i/>
          <w:color w:val="000000" w:themeColor="text1"/>
          <w:sz w:val="24"/>
          <w:szCs w:val="24"/>
        </w:rPr>
        <w:t xml:space="preserve"> баррикадами стопы книг и папок, а оставшееся посередине живое место опять-таки </w:t>
      </w:r>
      <w:proofErr w:type="spellStart"/>
      <w:r w:rsidRPr="001D5E27">
        <w:rPr>
          <w:rFonts w:ascii="Times New Roman" w:hAnsi="Times New Roman" w:cs="Times New Roman"/>
          <w:i/>
          <w:color w:val="000000" w:themeColor="text1"/>
          <w:sz w:val="24"/>
          <w:szCs w:val="24"/>
        </w:rPr>
        <w:t>захваче</w:t>
      </w:r>
      <w:proofErr w:type="spellEnd"/>
      <w:r w:rsidRPr="001D5E27">
        <w:rPr>
          <w:rFonts w:ascii="Times New Roman" w:hAnsi="Times New Roman" w:cs="Times New Roman"/>
          <w:i/>
          <w:color w:val="000000" w:themeColor="text1"/>
          <w:sz w:val="24"/>
          <w:szCs w:val="24"/>
        </w:rPr>
        <w:t>(2)</w:t>
      </w:r>
      <w:proofErr w:type="spellStart"/>
      <w:r w:rsidRPr="001D5E27">
        <w:rPr>
          <w:rFonts w:ascii="Times New Roman" w:hAnsi="Times New Roman" w:cs="Times New Roman"/>
          <w:i/>
          <w:color w:val="000000" w:themeColor="text1"/>
          <w:sz w:val="24"/>
          <w:szCs w:val="24"/>
        </w:rPr>
        <w:t>опапками</w:t>
      </w:r>
      <w:proofErr w:type="spellEnd"/>
      <w:r w:rsidRPr="001D5E27">
        <w:rPr>
          <w:rFonts w:ascii="Times New Roman" w:hAnsi="Times New Roman" w:cs="Times New Roman"/>
          <w:i/>
          <w:color w:val="000000" w:themeColor="text1"/>
          <w:sz w:val="24"/>
          <w:szCs w:val="24"/>
        </w:rPr>
        <w:t xml:space="preserve">, маши(3)описными текстами, книгами, журналами, </w:t>
      </w:r>
      <w:proofErr w:type="spellStart"/>
      <w:r w:rsidRPr="001D5E27">
        <w:rPr>
          <w:rFonts w:ascii="Times New Roman" w:hAnsi="Times New Roman" w:cs="Times New Roman"/>
          <w:i/>
          <w:color w:val="000000" w:themeColor="text1"/>
          <w:sz w:val="24"/>
          <w:szCs w:val="24"/>
        </w:rPr>
        <w:t>иностра</w:t>
      </w:r>
      <w:proofErr w:type="spellEnd"/>
      <w:r w:rsidRPr="001D5E27">
        <w:rPr>
          <w:rFonts w:ascii="Times New Roman" w:hAnsi="Times New Roman" w:cs="Times New Roman"/>
          <w:i/>
          <w:color w:val="000000" w:themeColor="text1"/>
          <w:sz w:val="24"/>
          <w:szCs w:val="24"/>
        </w:rPr>
        <w:t>(4)</w:t>
      </w:r>
      <w:proofErr w:type="spellStart"/>
      <w:r w:rsidRPr="001D5E27">
        <w:rPr>
          <w:rFonts w:ascii="Times New Roman" w:hAnsi="Times New Roman" w:cs="Times New Roman"/>
          <w:i/>
          <w:color w:val="000000" w:themeColor="text1"/>
          <w:sz w:val="24"/>
          <w:szCs w:val="24"/>
        </w:rPr>
        <w:t>ыми</w:t>
      </w:r>
      <w:proofErr w:type="spellEnd"/>
      <w:r w:rsidRPr="001D5E27">
        <w:rPr>
          <w:rFonts w:ascii="Times New Roman" w:hAnsi="Times New Roman" w:cs="Times New Roman"/>
          <w:i/>
          <w:color w:val="000000" w:themeColor="text1"/>
          <w:sz w:val="24"/>
          <w:szCs w:val="24"/>
        </w:rPr>
        <w:t xml:space="preserve"> и русскими, и все они были разложе(5)</w:t>
      </w:r>
      <w:proofErr w:type="spellStart"/>
      <w:r w:rsidRPr="001D5E27">
        <w:rPr>
          <w:rFonts w:ascii="Times New Roman" w:hAnsi="Times New Roman" w:cs="Times New Roman"/>
          <w:i/>
          <w:color w:val="000000" w:themeColor="text1"/>
          <w:sz w:val="24"/>
          <w:szCs w:val="24"/>
        </w:rPr>
        <w:t>ы</w:t>
      </w:r>
      <w:proofErr w:type="spellEnd"/>
      <w:r w:rsidRPr="001D5E27">
        <w:rPr>
          <w:rFonts w:ascii="Times New Roman" w:hAnsi="Times New Roman" w:cs="Times New Roman"/>
          <w:i/>
          <w:color w:val="000000" w:themeColor="text1"/>
          <w:sz w:val="24"/>
          <w:szCs w:val="24"/>
        </w:rPr>
        <w:t xml:space="preserve"> раскрытыми. (А.Солженицын). </w:t>
      </w:r>
    </w:p>
    <w:p w:rsidR="00E30551" w:rsidRPr="001D5E27" w:rsidRDefault="00E30551" w:rsidP="00E041BA">
      <w:pPr>
        <w:numPr>
          <w:ilvl w:val="0"/>
          <w:numId w:val="12"/>
        </w:numPr>
        <w:tabs>
          <w:tab w:val="left" w:pos="6104"/>
        </w:tabs>
        <w:spacing w:after="0" w:line="0" w:lineRule="atLeast"/>
        <w:contextualSpacing/>
        <w:rPr>
          <w:rFonts w:ascii="Times New Roman" w:hAnsi="Times New Roman" w:cs="Times New Roman"/>
          <w:color w:val="000000" w:themeColor="text1"/>
          <w:sz w:val="24"/>
          <w:szCs w:val="24"/>
        </w:rPr>
      </w:pPr>
      <w:r w:rsidRPr="001D5E27">
        <w:rPr>
          <w:rFonts w:ascii="Times New Roman" w:hAnsi="Times New Roman" w:cs="Times New Roman"/>
          <w:color w:val="000000" w:themeColor="text1"/>
          <w:sz w:val="24"/>
          <w:szCs w:val="24"/>
        </w:rPr>
        <w:t>4</w:t>
      </w:r>
    </w:p>
    <w:p w:rsidR="00E30551" w:rsidRPr="001D5E27" w:rsidRDefault="00E30551" w:rsidP="00E041BA">
      <w:pPr>
        <w:numPr>
          <w:ilvl w:val="0"/>
          <w:numId w:val="12"/>
        </w:numPr>
        <w:tabs>
          <w:tab w:val="left" w:pos="6104"/>
        </w:tabs>
        <w:spacing w:after="0" w:line="0" w:lineRule="atLeast"/>
        <w:contextualSpacing/>
        <w:rPr>
          <w:rFonts w:ascii="Times New Roman" w:hAnsi="Times New Roman" w:cs="Times New Roman"/>
          <w:color w:val="000000" w:themeColor="text1"/>
          <w:sz w:val="24"/>
          <w:szCs w:val="24"/>
        </w:rPr>
      </w:pPr>
      <w:r w:rsidRPr="001D5E27">
        <w:rPr>
          <w:rFonts w:ascii="Times New Roman" w:hAnsi="Times New Roman" w:cs="Times New Roman"/>
          <w:color w:val="000000" w:themeColor="text1"/>
          <w:sz w:val="24"/>
          <w:szCs w:val="24"/>
        </w:rPr>
        <w:t>2,3,4</w:t>
      </w:r>
    </w:p>
    <w:p w:rsidR="00E30551" w:rsidRPr="001D5E27" w:rsidRDefault="00E30551" w:rsidP="00E041BA">
      <w:pPr>
        <w:numPr>
          <w:ilvl w:val="0"/>
          <w:numId w:val="12"/>
        </w:numPr>
        <w:tabs>
          <w:tab w:val="left" w:pos="6104"/>
        </w:tabs>
        <w:spacing w:after="0" w:line="0" w:lineRule="atLeast"/>
        <w:contextualSpacing/>
        <w:rPr>
          <w:rFonts w:ascii="Times New Roman" w:hAnsi="Times New Roman" w:cs="Times New Roman"/>
          <w:color w:val="000000" w:themeColor="text1"/>
          <w:sz w:val="24"/>
          <w:szCs w:val="24"/>
        </w:rPr>
      </w:pPr>
      <w:r w:rsidRPr="001D5E27">
        <w:rPr>
          <w:rFonts w:ascii="Times New Roman" w:hAnsi="Times New Roman" w:cs="Times New Roman"/>
          <w:color w:val="000000" w:themeColor="text1"/>
          <w:sz w:val="24"/>
          <w:szCs w:val="24"/>
        </w:rPr>
        <w:t>1,2,3,5</w:t>
      </w:r>
    </w:p>
    <w:p w:rsidR="00E30551" w:rsidRPr="001D5E27" w:rsidRDefault="00E30551" w:rsidP="00E30551">
      <w:pPr>
        <w:tabs>
          <w:tab w:val="left" w:pos="6104"/>
        </w:tabs>
        <w:spacing w:after="0" w:line="0" w:lineRule="atLeast"/>
        <w:rPr>
          <w:rFonts w:ascii="Times New Roman" w:hAnsi="Times New Roman" w:cs="Times New Roman"/>
          <w:color w:val="000000" w:themeColor="text1"/>
          <w:sz w:val="24"/>
          <w:szCs w:val="24"/>
        </w:rPr>
      </w:pPr>
    </w:p>
    <w:p w:rsidR="00E30551" w:rsidRPr="001D5E27" w:rsidRDefault="00E30551" w:rsidP="00E30551">
      <w:pPr>
        <w:tabs>
          <w:tab w:val="left" w:pos="6104"/>
        </w:tabs>
        <w:spacing w:after="0" w:line="0" w:lineRule="atLeast"/>
        <w:contextualSpacing/>
        <w:rPr>
          <w:rFonts w:ascii="Times New Roman" w:hAnsi="Times New Roman" w:cs="Times New Roman"/>
          <w:b/>
          <w:color w:val="000000" w:themeColor="text1"/>
          <w:sz w:val="24"/>
          <w:szCs w:val="24"/>
        </w:rPr>
      </w:pPr>
      <w:r w:rsidRPr="001D5E27">
        <w:rPr>
          <w:rFonts w:ascii="Times New Roman" w:hAnsi="Times New Roman" w:cs="Times New Roman"/>
          <w:b/>
          <w:color w:val="000000" w:themeColor="text1"/>
          <w:sz w:val="24"/>
          <w:szCs w:val="24"/>
        </w:rPr>
        <w:t>10. Укажите слово, в котором на месте пропуска пишется Ы:</w:t>
      </w:r>
    </w:p>
    <w:p w:rsidR="00E30551" w:rsidRPr="001D5E27" w:rsidRDefault="00E30551" w:rsidP="00E041BA">
      <w:pPr>
        <w:numPr>
          <w:ilvl w:val="0"/>
          <w:numId w:val="13"/>
        </w:numPr>
        <w:tabs>
          <w:tab w:val="left" w:pos="6104"/>
        </w:tabs>
        <w:spacing w:after="0" w:line="0" w:lineRule="atLeast"/>
        <w:contextualSpacing/>
        <w:rPr>
          <w:rFonts w:ascii="Times New Roman" w:hAnsi="Times New Roman" w:cs="Times New Roman"/>
          <w:color w:val="000000" w:themeColor="text1"/>
          <w:sz w:val="24"/>
          <w:szCs w:val="24"/>
        </w:rPr>
      </w:pPr>
      <w:r w:rsidRPr="001D5E27">
        <w:rPr>
          <w:rFonts w:ascii="Times New Roman" w:hAnsi="Times New Roman" w:cs="Times New Roman"/>
          <w:color w:val="000000" w:themeColor="text1"/>
          <w:sz w:val="24"/>
          <w:szCs w:val="24"/>
        </w:rPr>
        <w:t>пост...</w:t>
      </w:r>
      <w:proofErr w:type="spellStart"/>
      <w:r w:rsidRPr="001D5E27">
        <w:rPr>
          <w:rFonts w:ascii="Times New Roman" w:hAnsi="Times New Roman" w:cs="Times New Roman"/>
          <w:color w:val="000000" w:themeColor="text1"/>
          <w:sz w:val="24"/>
          <w:szCs w:val="24"/>
        </w:rPr>
        <w:t>мпрессионизм</w:t>
      </w:r>
      <w:proofErr w:type="spellEnd"/>
    </w:p>
    <w:p w:rsidR="00E30551" w:rsidRPr="001D5E27" w:rsidRDefault="00E30551" w:rsidP="00E041BA">
      <w:pPr>
        <w:numPr>
          <w:ilvl w:val="0"/>
          <w:numId w:val="13"/>
        </w:numPr>
        <w:tabs>
          <w:tab w:val="left" w:pos="6104"/>
        </w:tabs>
        <w:spacing w:after="0" w:line="0" w:lineRule="atLeast"/>
        <w:contextualSpacing/>
        <w:rPr>
          <w:rFonts w:ascii="Times New Roman" w:hAnsi="Times New Roman" w:cs="Times New Roman"/>
          <w:color w:val="000000" w:themeColor="text1"/>
          <w:sz w:val="24"/>
          <w:szCs w:val="24"/>
        </w:rPr>
      </w:pPr>
      <w:r w:rsidRPr="001D5E27">
        <w:rPr>
          <w:rFonts w:ascii="Times New Roman" w:hAnsi="Times New Roman" w:cs="Times New Roman"/>
          <w:color w:val="000000" w:themeColor="text1"/>
          <w:sz w:val="24"/>
          <w:szCs w:val="24"/>
        </w:rPr>
        <w:t>сверх...</w:t>
      </w:r>
      <w:proofErr w:type="spellStart"/>
      <w:r w:rsidRPr="001D5E27">
        <w:rPr>
          <w:rFonts w:ascii="Times New Roman" w:hAnsi="Times New Roman" w:cs="Times New Roman"/>
          <w:color w:val="000000" w:themeColor="text1"/>
          <w:sz w:val="24"/>
          <w:szCs w:val="24"/>
        </w:rPr>
        <w:t>ндустриализация</w:t>
      </w:r>
      <w:proofErr w:type="spellEnd"/>
    </w:p>
    <w:p w:rsidR="00E30551" w:rsidRPr="001D5E27" w:rsidRDefault="00E30551" w:rsidP="00E041BA">
      <w:pPr>
        <w:numPr>
          <w:ilvl w:val="0"/>
          <w:numId w:val="13"/>
        </w:numPr>
        <w:tabs>
          <w:tab w:val="left" w:pos="6104"/>
        </w:tabs>
        <w:spacing w:after="0" w:line="0" w:lineRule="atLeast"/>
        <w:contextualSpacing/>
        <w:rPr>
          <w:rFonts w:ascii="Times New Roman" w:hAnsi="Times New Roman" w:cs="Times New Roman"/>
          <w:color w:val="000000" w:themeColor="text1"/>
          <w:sz w:val="24"/>
          <w:szCs w:val="24"/>
        </w:rPr>
      </w:pPr>
      <w:r w:rsidRPr="001D5E27">
        <w:rPr>
          <w:rFonts w:ascii="Times New Roman" w:hAnsi="Times New Roman" w:cs="Times New Roman"/>
          <w:color w:val="000000" w:themeColor="text1"/>
          <w:sz w:val="24"/>
          <w:szCs w:val="24"/>
        </w:rPr>
        <w:t>из...</w:t>
      </w:r>
      <w:proofErr w:type="spellStart"/>
      <w:r w:rsidRPr="001D5E27">
        <w:rPr>
          <w:rFonts w:ascii="Times New Roman" w:hAnsi="Times New Roman" w:cs="Times New Roman"/>
          <w:color w:val="000000" w:themeColor="text1"/>
          <w:sz w:val="24"/>
          <w:szCs w:val="24"/>
        </w:rPr>
        <w:t>сканный</w:t>
      </w:r>
      <w:proofErr w:type="spellEnd"/>
    </w:p>
    <w:p w:rsidR="00E30551" w:rsidRPr="001D5E27" w:rsidRDefault="00E30551" w:rsidP="00E30551">
      <w:pPr>
        <w:tabs>
          <w:tab w:val="left" w:pos="6104"/>
        </w:tabs>
        <w:spacing w:after="0" w:line="0" w:lineRule="atLeast"/>
        <w:rPr>
          <w:rFonts w:ascii="Times New Roman" w:hAnsi="Times New Roman" w:cs="Times New Roman"/>
          <w:color w:val="000000" w:themeColor="text1"/>
          <w:sz w:val="24"/>
          <w:szCs w:val="24"/>
        </w:rPr>
      </w:pPr>
    </w:p>
    <w:p w:rsidR="00E30551" w:rsidRPr="001D5E27" w:rsidRDefault="00E30551" w:rsidP="00E30551">
      <w:pPr>
        <w:tabs>
          <w:tab w:val="left" w:pos="6104"/>
        </w:tabs>
        <w:spacing w:after="0" w:line="0" w:lineRule="atLeast"/>
        <w:contextualSpacing/>
        <w:rPr>
          <w:rFonts w:ascii="Times New Roman" w:hAnsi="Times New Roman" w:cs="Times New Roman"/>
          <w:b/>
          <w:color w:val="000000" w:themeColor="text1"/>
          <w:sz w:val="24"/>
          <w:szCs w:val="24"/>
        </w:rPr>
      </w:pPr>
      <w:r w:rsidRPr="001D5E27">
        <w:rPr>
          <w:rFonts w:ascii="Times New Roman" w:hAnsi="Times New Roman" w:cs="Times New Roman"/>
          <w:b/>
          <w:color w:val="000000" w:themeColor="text1"/>
          <w:sz w:val="24"/>
          <w:szCs w:val="24"/>
        </w:rPr>
        <w:t>11. Укажите слово с непроизносимой согласной Т:</w:t>
      </w:r>
    </w:p>
    <w:p w:rsidR="00E30551" w:rsidRPr="001D5E27" w:rsidRDefault="00E30551" w:rsidP="00E041BA">
      <w:pPr>
        <w:numPr>
          <w:ilvl w:val="0"/>
          <w:numId w:val="14"/>
        </w:numPr>
        <w:tabs>
          <w:tab w:val="left" w:pos="6104"/>
        </w:tabs>
        <w:spacing w:after="0" w:line="0" w:lineRule="atLeast"/>
        <w:contextualSpacing/>
        <w:rPr>
          <w:rFonts w:ascii="Times New Roman" w:hAnsi="Times New Roman" w:cs="Times New Roman"/>
          <w:color w:val="000000" w:themeColor="text1"/>
          <w:sz w:val="24"/>
          <w:szCs w:val="24"/>
        </w:rPr>
      </w:pPr>
      <w:proofErr w:type="spellStart"/>
      <w:r w:rsidRPr="001D5E27">
        <w:rPr>
          <w:rFonts w:ascii="Times New Roman" w:hAnsi="Times New Roman" w:cs="Times New Roman"/>
          <w:color w:val="000000" w:themeColor="text1"/>
          <w:sz w:val="24"/>
          <w:szCs w:val="24"/>
        </w:rPr>
        <w:t>окрес</w:t>
      </w:r>
      <w:proofErr w:type="spellEnd"/>
      <w:r w:rsidRPr="001D5E27">
        <w:rPr>
          <w:rFonts w:ascii="Times New Roman" w:hAnsi="Times New Roman" w:cs="Times New Roman"/>
          <w:color w:val="000000" w:themeColor="text1"/>
          <w:sz w:val="24"/>
          <w:szCs w:val="24"/>
        </w:rPr>
        <w:t>...</w:t>
      </w:r>
      <w:proofErr w:type="spellStart"/>
      <w:r w:rsidRPr="001D5E27">
        <w:rPr>
          <w:rFonts w:ascii="Times New Roman" w:hAnsi="Times New Roman" w:cs="Times New Roman"/>
          <w:color w:val="000000" w:themeColor="text1"/>
          <w:sz w:val="24"/>
          <w:szCs w:val="24"/>
        </w:rPr>
        <w:t>ность</w:t>
      </w:r>
      <w:proofErr w:type="spellEnd"/>
    </w:p>
    <w:p w:rsidR="00E30551" w:rsidRPr="001D5E27" w:rsidRDefault="00E30551" w:rsidP="00E041BA">
      <w:pPr>
        <w:numPr>
          <w:ilvl w:val="0"/>
          <w:numId w:val="14"/>
        </w:numPr>
        <w:tabs>
          <w:tab w:val="left" w:pos="6104"/>
        </w:tabs>
        <w:spacing w:after="0" w:line="0" w:lineRule="atLeast"/>
        <w:contextualSpacing/>
        <w:rPr>
          <w:rFonts w:ascii="Times New Roman" w:hAnsi="Times New Roman" w:cs="Times New Roman"/>
          <w:color w:val="000000" w:themeColor="text1"/>
          <w:sz w:val="24"/>
          <w:szCs w:val="24"/>
        </w:rPr>
      </w:pPr>
      <w:r w:rsidRPr="001D5E27">
        <w:rPr>
          <w:rFonts w:ascii="Times New Roman" w:hAnsi="Times New Roman" w:cs="Times New Roman"/>
          <w:color w:val="000000" w:themeColor="text1"/>
          <w:sz w:val="24"/>
          <w:szCs w:val="24"/>
        </w:rPr>
        <w:t>небес...</w:t>
      </w:r>
      <w:proofErr w:type="spellStart"/>
      <w:r w:rsidRPr="001D5E27">
        <w:rPr>
          <w:rFonts w:ascii="Times New Roman" w:hAnsi="Times New Roman" w:cs="Times New Roman"/>
          <w:color w:val="000000" w:themeColor="text1"/>
          <w:sz w:val="24"/>
          <w:szCs w:val="24"/>
        </w:rPr>
        <w:t>ный</w:t>
      </w:r>
      <w:proofErr w:type="spellEnd"/>
    </w:p>
    <w:p w:rsidR="00E30551" w:rsidRPr="001D5E27" w:rsidRDefault="00E30551" w:rsidP="00E041BA">
      <w:pPr>
        <w:numPr>
          <w:ilvl w:val="0"/>
          <w:numId w:val="14"/>
        </w:numPr>
        <w:tabs>
          <w:tab w:val="left" w:pos="6104"/>
        </w:tabs>
        <w:spacing w:after="0" w:line="0" w:lineRule="atLeast"/>
        <w:contextualSpacing/>
        <w:rPr>
          <w:rFonts w:ascii="Times New Roman" w:hAnsi="Times New Roman" w:cs="Times New Roman"/>
          <w:color w:val="000000" w:themeColor="text1"/>
          <w:sz w:val="24"/>
          <w:szCs w:val="24"/>
        </w:rPr>
      </w:pPr>
      <w:r w:rsidRPr="001D5E27">
        <w:rPr>
          <w:rFonts w:ascii="Times New Roman" w:hAnsi="Times New Roman" w:cs="Times New Roman"/>
          <w:color w:val="000000" w:themeColor="text1"/>
          <w:sz w:val="24"/>
          <w:szCs w:val="24"/>
        </w:rPr>
        <w:t>ужас...</w:t>
      </w:r>
      <w:proofErr w:type="spellStart"/>
      <w:r w:rsidRPr="001D5E27">
        <w:rPr>
          <w:rFonts w:ascii="Times New Roman" w:hAnsi="Times New Roman" w:cs="Times New Roman"/>
          <w:color w:val="000000" w:themeColor="text1"/>
          <w:sz w:val="24"/>
          <w:szCs w:val="24"/>
        </w:rPr>
        <w:t>ный</w:t>
      </w:r>
      <w:proofErr w:type="spellEnd"/>
    </w:p>
    <w:p w:rsidR="00E30551" w:rsidRPr="001D5E27" w:rsidRDefault="00E30551" w:rsidP="00E30551">
      <w:pPr>
        <w:tabs>
          <w:tab w:val="left" w:pos="6104"/>
        </w:tabs>
        <w:spacing w:after="0" w:line="0" w:lineRule="atLeast"/>
        <w:rPr>
          <w:rFonts w:ascii="Times New Roman" w:hAnsi="Times New Roman" w:cs="Times New Roman"/>
          <w:color w:val="000000" w:themeColor="text1"/>
          <w:sz w:val="24"/>
          <w:szCs w:val="24"/>
        </w:rPr>
      </w:pPr>
    </w:p>
    <w:p w:rsidR="00E30551" w:rsidRPr="001D5E27" w:rsidRDefault="00E30551" w:rsidP="00E30551">
      <w:pPr>
        <w:tabs>
          <w:tab w:val="left" w:pos="6104"/>
        </w:tabs>
        <w:spacing w:after="0" w:line="0" w:lineRule="atLeast"/>
        <w:contextualSpacing/>
        <w:rPr>
          <w:rFonts w:ascii="Times New Roman" w:hAnsi="Times New Roman" w:cs="Times New Roman"/>
          <w:b/>
          <w:color w:val="000000" w:themeColor="text1"/>
          <w:sz w:val="24"/>
          <w:szCs w:val="24"/>
        </w:rPr>
      </w:pPr>
      <w:r w:rsidRPr="001D5E27">
        <w:rPr>
          <w:rFonts w:ascii="Times New Roman" w:hAnsi="Times New Roman" w:cs="Times New Roman"/>
          <w:b/>
          <w:color w:val="000000" w:themeColor="text1"/>
          <w:sz w:val="24"/>
          <w:szCs w:val="24"/>
        </w:rPr>
        <w:t>12. Укажите слово, в котором пишется Ъ.</w:t>
      </w:r>
    </w:p>
    <w:p w:rsidR="00E30551" w:rsidRPr="001D5E27" w:rsidRDefault="00E30551" w:rsidP="00E041BA">
      <w:pPr>
        <w:numPr>
          <w:ilvl w:val="0"/>
          <w:numId w:val="15"/>
        </w:numPr>
        <w:tabs>
          <w:tab w:val="left" w:pos="6104"/>
        </w:tabs>
        <w:spacing w:after="0" w:line="0" w:lineRule="atLeast"/>
        <w:contextualSpacing/>
        <w:rPr>
          <w:rFonts w:ascii="Times New Roman" w:hAnsi="Times New Roman" w:cs="Times New Roman"/>
          <w:color w:val="000000" w:themeColor="text1"/>
          <w:sz w:val="24"/>
          <w:szCs w:val="24"/>
        </w:rPr>
      </w:pPr>
      <w:proofErr w:type="spellStart"/>
      <w:r w:rsidRPr="001D5E27">
        <w:rPr>
          <w:rFonts w:ascii="Times New Roman" w:hAnsi="Times New Roman" w:cs="Times New Roman"/>
          <w:color w:val="000000" w:themeColor="text1"/>
          <w:sz w:val="24"/>
          <w:szCs w:val="24"/>
        </w:rPr>
        <w:t>вороб</w:t>
      </w:r>
      <w:proofErr w:type="spellEnd"/>
      <w:r w:rsidRPr="001D5E27">
        <w:rPr>
          <w:rFonts w:ascii="Times New Roman" w:hAnsi="Times New Roman" w:cs="Times New Roman"/>
          <w:color w:val="000000" w:themeColor="text1"/>
          <w:sz w:val="24"/>
          <w:szCs w:val="24"/>
        </w:rPr>
        <w:t>..и</w:t>
      </w:r>
    </w:p>
    <w:p w:rsidR="00E30551" w:rsidRPr="001D5E27" w:rsidRDefault="00E30551" w:rsidP="00E041BA">
      <w:pPr>
        <w:numPr>
          <w:ilvl w:val="0"/>
          <w:numId w:val="15"/>
        </w:numPr>
        <w:tabs>
          <w:tab w:val="left" w:pos="6104"/>
        </w:tabs>
        <w:spacing w:after="0" w:line="0" w:lineRule="atLeast"/>
        <w:contextualSpacing/>
        <w:rPr>
          <w:rFonts w:ascii="Times New Roman" w:hAnsi="Times New Roman" w:cs="Times New Roman"/>
          <w:color w:val="000000" w:themeColor="text1"/>
          <w:sz w:val="24"/>
          <w:szCs w:val="24"/>
        </w:rPr>
      </w:pPr>
      <w:r w:rsidRPr="001D5E27">
        <w:rPr>
          <w:rFonts w:ascii="Times New Roman" w:hAnsi="Times New Roman" w:cs="Times New Roman"/>
          <w:color w:val="000000" w:themeColor="text1"/>
          <w:sz w:val="24"/>
          <w:szCs w:val="24"/>
        </w:rPr>
        <w:t>пред..юбилейный</w:t>
      </w:r>
    </w:p>
    <w:p w:rsidR="00E30551" w:rsidRPr="001D5E27" w:rsidRDefault="00E30551" w:rsidP="00E041BA">
      <w:pPr>
        <w:numPr>
          <w:ilvl w:val="0"/>
          <w:numId w:val="15"/>
        </w:numPr>
        <w:tabs>
          <w:tab w:val="left" w:pos="6104"/>
        </w:tabs>
        <w:spacing w:after="0" w:line="0" w:lineRule="atLeast"/>
        <w:contextualSpacing/>
        <w:rPr>
          <w:rFonts w:ascii="Times New Roman" w:hAnsi="Times New Roman" w:cs="Times New Roman"/>
          <w:color w:val="000000" w:themeColor="text1"/>
          <w:sz w:val="24"/>
          <w:szCs w:val="24"/>
        </w:rPr>
      </w:pPr>
      <w:proofErr w:type="spellStart"/>
      <w:r w:rsidRPr="001D5E27">
        <w:rPr>
          <w:rFonts w:ascii="Times New Roman" w:hAnsi="Times New Roman" w:cs="Times New Roman"/>
          <w:color w:val="000000" w:themeColor="text1"/>
          <w:sz w:val="24"/>
          <w:szCs w:val="24"/>
        </w:rPr>
        <w:t>мурав</w:t>
      </w:r>
      <w:proofErr w:type="spellEnd"/>
      <w:r w:rsidRPr="001D5E27">
        <w:rPr>
          <w:rFonts w:ascii="Times New Roman" w:hAnsi="Times New Roman" w:cs="Times New Roman"/>
          <w:color w:val="000000" w:themeColor="text1"/>
          <w:sz w:val="24"/>
          <w:szCs w:val="24"/>
        </w:rPr>
        <w:t>..</w:t>
      </w:r>
      <w:proofErr w:type="spellStart"/>
      <w:r w:rsidRPr="001D5E27">
        <w:rPr>
          <w:rFonts w:ascii="Times New Roman" w:hAnsi="Times New Roman" w:cs="Times New Roman"/>
          <w:color w:val="000000" w:themeColor="text1"/>
          <w:sz w:val="24"/>
          <w:szCs w:val="24"/>
        </w:rPr>
        <w:t>ед</w:t>
      </w:r>
      <w:proofErr w:type="spellEnd"/>
    </w:p>
    <w:p w:rsidR="00E30551" w:rsidRPr="001D5E27" w:rsidRDefault="00E30551" w:rsidP="00E30551">
      <w:pPr>
        <w:tabs>
          <w:tab w:val="left" w:pos="6104"/>
        </w:tabs>
        <w:spacing w:after="0" w:line="0" w:lineRule="atLeast"/>
        <w:rPr>
          <w:rFonts w:ascii="Times New Roman" w:hAnsi="Times New Roman" w:cs="Times New Roman"/>
          <w:color w:val="000000" w:themeColor="text1"/>
          <w:sz w:val="24"/>
          <w:szCs w:val="24"/>
        </w:rPr>
      </w:pPr>
    </w:p>
    <w:p w:rsidR="00E30551" w:rsidRPr="001D5E27" w:rsidRDefault="00E30551" w:rsidP="00E30551">
      <w:pPr>
        <w:tabs>
          <w:tab w:val="left" w:pos="6104"/>
        </w:tabs>
        <w:spacing w:after="0" w:line="0" w:lineRule="atLeast"/>
        <w:contextualSpacing/>
        <w:rPr>
          <w:rFonts w:ascii="Times New Roman" w:hAnsi="Times New Roman" w:cs="Times New Roman"/>
          <w:b/>
          <w:color w:val="000000" w:themeColor="text1"/>
          <w:sz w:val="24"/>
          <w:szCs w:val="24"/>
        </w:rPr>
      </w:pPr>
      <w:r w:rsidRPr="001D5E27">
        <w:rPr>
          <w:rFonts w:ascii="Times New Roman" w:hAnsi="Times New Roman" w:cs="Times New Roman"/>
          <w:b/>
          <w:color w:val="000000" w:themeColor="text1"/>
          <w:sz w:val="24"/>
          <w:szCs w:val="24"/>
        </w:rPr>
        <w:t xml:space="preserve">13. В каком слове пишется буква С? </w:t>
      </w:r>
    </w:p>
    <w:p w:rsidR="00E30551" w:rsidRPr="001D5E27" w:rsidRDefault="00E30551" w:rsidP="00E041BA">
      <w:pPr>
        <w:numPr>
          <w:ilvl w:val="0"/>
          <w:numId w:val="16"/>
        </w:numPr>
        <w:tabs>
          <w:tab w:val="left" w:pos="6104"/>
        </w:tabs>
        <w:spacing w:after="0" w:line="0" w:lineRule="atLeast"/>
        <w:contextualSpacing/>
        <w:rPr>
          <w:rFonts w:ascii="Times New Roman" w:hAnsi="Times New Roman" w:cs="Times New Roman"/>
          <w:color w:val="000000" w:themeColor="text1"/>
          <w:sz w:val="24"/>
          <w:szCs w:val="24"/>
        </w:rPr>
      </w:pPr>
      <w:r w:rsidRPr="001D5E27">
        <w:rPr>
          <w:rFonts w:ascii="Times New Roman" w:hAnsi="Times New Roman" w:cs="Times New Roman"/>
          <w:color w:val="000000" w:themeColor="text1"/>
          <w:sz w:val="24"/>
          <w:szCs w:val="24"/>
        </w:rPr>
        <w:t>и...ношенный</w:t>
      </w:r>
    </w:p>
    <w:p w:rsidR="00E30551" w:rsidRPr="001D5E27" w:rsidRDefault="00E30551" w:rsidP="00E041BA">
      <w:pPr>
        <w:numPr>
          <w:ilvl w:val="0"/>
          <w:numId w:val="16"/>
        </w:numPr>
        <w:tabs>
          <w:tab w:val="left" w:pos="6104"/>
        </w:tabs>
        <w:spacing w:after="0" w:line="0" w:lineRule="atLeast"/>
        <w:contextualSpacing/>
        <w:rPr>
          <w:rFonts w:ascii="Times New Roman" w:hAnsi="Times New Roman" w:cs="Times New Roman"/>
          <w:color w:val="000000" w:themeColor="text1"/>
          <w:sz w:val="24"/>
          <w:szCs w:val="24"/>
        </w:rPr>
      </w:pPr>
      <w:r w:rsidRPr="001D5E27">
        <w:rPr>
          <w:rFonts w:ascii="Times New Roman" w:hAnsi="Times New Roman" w:cs="Times New Roman"/>
          <w:color w:val="000000" w:themeColor="text1"/>
          <w:sz w:val="24"/>
          <w:szCs w:val="24"/>
        </w:rPr>
        <w:t>и...черпать</w:t>
      </w:r>
    </w:p>
    <w:p w:rsidR="00E30551" w:rsidRPr="001D5E27" w:rsidRDefault="00E30551" w:rsidP="00E041BA">
      <w:pPr>
        <w:numPr>
          <w:ilvl w:val="0"/>
          <w:numId w:val="16"/>
        </w:numPr>
        <w:tabs>
          <w:tab w:val="left" w:pos="6104"/>
        </w:tabs>
        <w:spacing w:after="0" w:line="0" w:lineRule="atLeast"/>
        <w:contextualSpacing/>
        <w:rPr>
          <w:rFonts w:ascii="Times New Roman" w:hAnsi="Times New Roman" w:cs="Times New Roman"/>
          <w:color w:val="000000" w:themeColor="text1"/>
          <w:sz w:val="24"/>
          <w:szCs w:val="24"/>
        </w:rPr>
      </w:pPr>
      <w:proofErr w:type="spellStart"/>
      <w:r w:rsidRPr="001D5E27">
        <w:rPr>
          <w:rFonts w:ascii="Times New Roman" w:hAnsi="Times New Roman" w:cs="Times New Roman"/>
          <w:color w:val="000000" w:themeColor="text1"/>
          <w:sz w:val="24"/>
          <w:szCs w:val="24"/>
        </w:rPr>
        <w:t>бе</w:t>
      </w:r>
      <w:proofErr w:type="spellEnd"/>
      <w:r w:rsidRPr="001D5E27">
        <w:rPr>
          <w:rFonts w:ascii="Times New Roman" w:hAnsi="Times New Roman" w:cs="Times New Roman"/>
          <w:color w:val="000000" w:themeColor="text1"/>
          <w:sz w:val="24"/>
          <w:szCs w:val="24"/>
        </w:rPr>
        <w:t>...</w:t>
      </w:r>
      <w:proofErr w:type="spellStart"/>
      <w:r w:rsidRPr="001D5E27">
        <w:rPr>
          <w:rFonts w:ascii="Times New Roman" w:hAnsi="Times New Roman" w:cs="Times New Roman"/>
          <w:color w:val="000000" w:themeColor="text1"/>
          <w:sz w:val="24"/>
          <w:szCs w:val="24"/>
        </w:rPr>
        <w:t>участный</w:t>
      </w:r>
      <w:proofErr w:type="spellEnd"/>
    </w:p>
    <w:p w:rsidR="00E30551" w:rsidRPr="001D5E27" w:rsidRDefault="00E30551" w:rsidP="00E30551">
      <w:pPr>
        <w:tabs>
          <w:tab w:val="left" w:pos="6104"/>
        </w:tabs>
        <w:spacing w:after="0" w:line="0" w:lineRule="atLeast"/>
        <w:rPr>
          <w:rFonts w:ascii="Times New Roman" w:hAnsi="Times New Roman" w:cs="Times New Roman"/>
          <w:color w:val="000000" w:themeColor="text1"/>
          <w:sz w:val="24"/>
          <w:szCs w:val="24"/>
        </w:rPr>
      </w:pPr>
    </w:p>
    <w:p w:rsidR="00E30551" w:rsidRPr="001D5E27" w:rsidRDefault="00E30551" w:rsidP="00E30551">
      <w:pPr>
        <w:tabs>
          <w:tab w:val="left" w:pos="6104"/>
        </w:tabs>
        <w:spacing w:after="0" w:line="0" w:lineRule="atLeast"/>
        <w:contextualSpacing/>
        <w:rPr>
          <w:rFonts w:ascii="Times New Roman" w:hAnsi="Times New Roman" w:cs="Times New Roman"/>
          <w:b/>
          <w:color w:val="000000" w:themeColor="text1"/>
          <w:sz w:val="24"/>
          <w:szCs w:val="24"/>
        </w:rPr>
      </w:pPr>
      <w:r w:rsidRPr="001D5E27">
        <w:rPr>
          <w:rFonts w:ascii="Times New Roman" w:hAnsi="Times New Roman" w:cs="Times New Roman"/>
          <w:b/>
          <w:color w:val="000000" w:themeColor="text1"/>
          <w:sz w:val="24"/>
          <w:szCs w:val="24"/>
        </w:rPr>
        <w:t>14. В каком слове пишется ПРИ-?</w:t>
      </w:r>
    </w:p>
    <w:p w:rsidR="00E30551" w:rsidRPr="001D5E27" w:rsidRDefault="00E30551" w:rsidP="00E041BA">
      <w:pPr>
        <w:numPr>
          <w:ilvl w:val="0"/>
          <w:numId w:val="17"/>
        </w:numPr>
        <w:tabs>
          <w:tab w:val="left" w:pos="6104"/>
        </w:tabs>
        <w:spacing w:after="0" w:line="0" w:lineRule="atLeast"/>
        <w:contextualSpacing/>
        <w:rPr>
          <w:rFonts w:ascii="Times New Roman" w:hAnsi="Times New Roman" w:cs="Times New Roman"/>
          <w:color w:val="000000" w:themeColor="text1"/>
          <w:sz w:val="24"/>
          <w:szCs w:val="24"/>
        </w:rPr>
      </w:pPr>
      <w:r w:rsidRPr="001D5E27">
        <w:rPr>
          <w:rFonts w:ascii="Times New Roman" w:hAnsi="Times New Roman" w:cs="Times New Roman"/>
          <w:color w:val="000000" w:themeColor="text1"/>
          <w:sz w:val="24"/>
          <w:szCs w:val="24"/>
        </w:rPr>
        <w:t>пр...грустный</w:t>
      </w:r>
    </w:p>
    <w:p w:rsidR="00E30551" w:rsidRPr="001D5E27" w:rsidRDefault="00E30551" w:rsidP="00E041BA">
      <w:pPr>
        <w:numPr>
          <w:ilvl w:val="0"/>
          <w:numId w:val="17"/>
        </w:numPr>
        <w:tabs>
          <w:tab w:val="left" w:pos="6104"/>
        </w:tabs>
        <w:spacing w:after="0" w:line="0" w:lineRule="atLeast"/>
        <w:contextualSpacing/>
        <w:rPr>
          <w:rFonts w:ascii="Times New Roman" w:hAnsi="Times New Roman" w:cs="Times New Roman"/>
          <w:color w:val="000000" w:themeColor="text1"/>
          <w:sz w:val="24"/>
          <w:szCs w:val="24"/>
        </w:rPr>
      </w:pPr>
      <w:r w:rsidRPr="001D5E27">
        <w:rPr>
          <w:rFonts w:ascii="Times New Roman" w:hAnsi="Times New Roman" w:cs="Times New Roman"/>
          <w:color w:val="000000" w:themeColor="text1"/>
          <w:sz w:val="24"/>
          <w:szCs w:val="24"/>
        </w:rPr>
        <w:t>пр..ободрился</w:t>
      </w:r>
    </w:p>
    <w:p w:rsidR="00E30551" w:rsidRPr="001D5E27" w:rsidRDefault="00E30551" w:rsidP="00E041BA">
      <w:pPr>
        <w:numPr>
          <w:ilvl w:val="0"/>
          <w:numId w:val="17"/>
        </w:numPr>
        <w:tabs>
          <w:tab w:val="left" w:pos="6104"/>
        </w:tabs>
        <w:spacing w:after="0" w:line="0" w:lineRule="atLeast"/>
        <w:contextualSpacing/>
        <w:rPr>
          <w:rFonts w:ascii="Times New Roman" w:hAnsi="Times New Roman" w:cs="Times New Roman"/>
          <w:color w:val="000000" w:themeColor="text1"/>
          <w:sz w:val="24"/>
          <w:szCs w:val="24"/>
        </w:rPr>
      </w:pPr>
      <w:r w:rsidRPr="001D5E27">
        <w:rPr>
          <w:rFonts w:ascii="Times New Roman" w:hAnsi="Times New Roman" w:cs="Times New Roman"/>
          <w:color w:val="000000" w:themeColor="text1"/>
          <w:sz w:val="24"/>
          <w:szCs w:val="24"/>
        </w:rPr>
        <w:t>пр...спокойный</w:t>
      </w:r>
    </w:p>
    <w:p w:rsidR="00E30551" w:rsidRPr="001D5E27" w:rsidRDefault="00E30551" w:rsidP="00E30551">
      <w:pPr>
        <w:tabs>
          <w:tab w:val="left" w:pos="6104"/>
        </w:tabs>
        <w:spacing w:after="0" w:line="0" w:lineRule="atLeast"/>
        <w:rPr>
          <w:rFonts w:ascii="Times New Roman" w:hAnsi="Times New Roman" w:cs="Times New Roman"/>
          <w:color w:val="000000" w:themeColor="text1"/>
          <w:sz w:val="24"/>
          <w:szCs w:val="24"/>
        </w:rPr>
      </w:pPr>
    </w:p>
    <w:p w:rsidR="00E30551" w:rsidRPr="001D5E27" w:rsidRDefault="00E30551" w:rsidP="00E30551">
      <w:pPr>
        <w:tabs>
          <w:tab w:val="left" w:pos="6104"/>
        </w:tabs>
        <w:spacing w:after="0" w:line="0" w:lineRule="atLeast"/>
        <w:contextualSpacing/>
        <w:rPr>
          <w:rFonts w:ascii="Times New Roman" w:hAnsi="Times New Roman" w:cs="Times New Roman"/>
          <w:b/>
          <w:color w:val="000000" w:themeColor="text1"/>
          <w:sz w:val="24"/>
          <w:szCs w:val="24"/>
        </w:rPr>
      </w:pPr>
      <w:r w:rsidRPr="001D5E27">
        <w:rPr>
          <w:rFonts w:ascii="Times New Roman" w:hAnsi="Times New Roman" w:cs="Times New Roman"/>
          <w:b/>
          <w:color w:val="000000" w:themeColor="text1"/>
          <w:sz w:val="24"/>
          <w:szCs w:val="24"/>
        </w:rPr>
        <w:t>15. В каком слове на месте пропуска пишется буква Е?</w:t>
      </w:r>
    </w:p>
    <w:p w:rsidR="00E30551" w:rsidRPr="001D5E27" w:rsidRDefault="00E30551" w:rsidP="00E041BA">
      <w:pPr>
        <w:numPr>
          <w:ilvl w:val="0"/>
          <w:numId w:val="18"/>
        </w:numPr>
        <w:tabs>
          <w:tab w:val="left" w:pos="6104"/>
        </w:tabs>
        <w:spacing w:after="0" w:line="0" w:lineRule="atLeast"/>
        <w:contextualSpacing/>
        <w:rPr>
          <w:rFonts w:ascii="Times New Roman" w:hAnsi="Times New Roman" w:cs="Times New Roman"/>
          <w:color w:val="000000" w:themeColor="text1"/>
          <w:sz w:val="24"/>
          <w:szCs w:val="24"/>
        </w:rPr>
      </w:pPr>
      <w:proofErr w:type="spellStart"/>
      <w:r w:rsidRPr="001D5E27">
        <w:rPr>
          <w:rFonts w:ascii="Times New Roman" w:hAnsi="Times New Roman" w:cs="Times New Roman"/>
          <w:color w:val="000000" w:themeColor="text1"/>
          <w:sz w:val="24"/>
          <w:szCs w:val="24"/>
        </w:rPr>
        <w:t>расст</w:t>
      </w:r>
      <w:proofErr w:type="spellEnd"/>
      <w:r w:rsidRPr="001D5E27">
        <w:rPr>
          <w:rFonts w:ascii="Times New Roman" w:hAnsi="Times New Roman" w:cs="Times New Roman"/>
          <w:color w:val="000000" w:themeColor="text1"/>
          <w:sz w:val="24"/>
          <w:szCs w:val="24"/>
        </w:rPr>
        <w:t>...</w:t>
      </w:r>
      <w:proofErr w:type="spellStart"/>
      <w:r w:rsidRPr="001D5E27">
        <w:rPr>
          <w:rFonts w:ascii="Times New Roman" w:hAnsi="Times New Roman" w:cs="Times New Roman"/>
          <w:color w:val="000000" w:themeColor="text1"/>
          <w:sz w:val="24"/>
          <w:szCs w:val="24"/>
        </w:rPr>
        <w:t>лать</w:t>
      </w:r>
      <w:proofErr w:type="spellEnd"/>
      <w:r w:rsidRPr="001D5E27">
        <w:rPr>
          <w:rFonts w:ascii="Times New Roman" w:hAnsi="Times New Roman" w:cs="Times New Roman"/>
          <w:color w:val="000000" w:themeColor="text1"/>
          <w:sz w:val="24"/>
          <w:szCs w:val="24"/>
        </w:rPr>
        <w:t xml:space="preserve"> скатерть</w:t>
      </w:r>
    </w:p>
    <w:p w:rsidR="00E30551" w:rsidRPr="001D5E27" w:rsidRDefault="00E30551" w:rsidP="00E041BA">
      <w:pPr>
        <w:numPr>
          <w:ilvl w:val="0"/>
          <w:numId w:val="18"/>
        </w:numPr>
        <w:tabs>
          <w:tab w:val="left" w:pos="6104"/>
        </w:tabs>
        <w:spacing w:after="0" w:line="0" w:lineRule="atLeast"/>
        <w:contextualSpacing/>
        <w:rPr>
          <w:rFonts w:ascii="Times New Roman" w:hAnsi="Times New Roman" w:cs="Times New Roman"/>
          <w:color w:val="000000" w:themeColor="text1"/>
          <w:sz w:val="24"/>
          <w:szCs w:val="24"/>
        </w:rPr>
      </w:pPr>
      <w:proofErr w:type="spellStart"/>
      <w:r w:rsidRPr="001D5E27">
        <w:rPr>
          <w:rFonts w:ascii="Times New Roman" w:hAnsi="Times New Roman" w:cs="Times New Roman"/>
          <w:color w:val="000000" w:themeColor="text1"/>
          <w:sz w:val="24"/>
          <w:szCs w:val="24"/>
        </w:rPr>
        <w:t>разб</w:t>
      </w:r>
      <w:proofErr w:type="spellEnd"/>
      <w:r w:rsidRPr="001D5E27">
        <w:rPr>
          <w:rFonts w:ascii="Times New Roman" w:hAnsi="Times New Roman" w:cs="Times New Roman"/>
          <w:color w:val="000000" w:themeColor="text1"/>
          <w:sz w:val="24"/>
          <w:szCs w:val="24"/>
        </w:rPr>
        <w:t>...</w:t>
      </w:r>
      <w:proofErr w:type="spellStart"/>
      <w:r w:rsidRPr="001D5E27">
        <w:rPr>
          <w:rFonts w:ascii="Times New Roman" w:hAnsi="Times New Roman" w:cs="Times New Roman"/>
          <w:color w:val="000000" w:themeColor="text1"/>
          <w:sz w:val="24"/>
          <w:szCs w:val="24"/>
        </w:rPr>
        <w:t>ру</w:t>
      </w:r>
      <w:proofErr w:type="spellEnd"/>
      <w:r w:rsidRPr="001D5E27">
        <w:rPr>
          <w:rFonts w:ascii="Times New Roman" w:hAnsi="Times New Roman" w:cs="Times New Roman"/>
          <w:color w:val="000000" w:themeColor="text1"/>
          <w:sz w:val="24"/>
          <w:szCs w:val="24"/>
        </w:rPr>
        <w:t xml:space="preserve"> вещи</w:t>
      </w:r>
    </w:p>
    <w:p w:rsidR="00E30551" w:rsidRPr="001D5E27" w:rsidRDefault="00E30551" w:rsidP="00E041BA">
      <w:pPr>
        <w:numPr>
          <w:ilvl w:val="0"/>
          <w:numId w:val="18"/>
        </w:numPr>
        <w:tabs>
          <w:tab w:val="left" w:pos="6104"/>
        </w:tabs>
        <w:spacing w:after="0" w:line="0" w:lineRule="atLeast"/>
        <w:contextualSpacing/>
        <w:rPr>
          <w:rFonts w:ascii="Times New Roman" w:hAnsi="Times New Roman" w:cs="Times New Roman"/>
          <w:color w:val="000000" w:themeColor="text1"/>
          <w:sz w:val="24"/>
          <w:szCs w:val="24"/>
        </w:rPr>
      </w:pPr>
      <w:r w:rsidRPr="001D5E27">
        <w:rPr>
          <w:rFonts w:ascii="Times New Roman" w:hAnsi="Times New Roman" w:cs="Times New Roman"/>
          <w:color w:val="000000" w:themeColor="text1"/>
          <w:sz w:val="24"/>
          <w:szCs w:val="24"/>
        </w:rPr>
        <w:t>проб...</w:t>
      </w:r>
      <w:proofErr w:type="spellStart"/>
      <w:r w:rsidRPr="001D5E27">
        <w:rPr>
          <w:rFonts w:ascii="Times New Roman" w:hAnsi="Times New Roman" w:cs="Times New Roman"/>
          <w:color w:val="000000" w:themeColor="text1"/>
          <w:sz w:val="24"/>
          <w:szCs w:val="24"/>
        </w:rPr>
        <w:t>рался</w:t>
      </w:r>
      <w:proofErr w:type="spellEnd"/>
      <w:r w:rsidRPr="001D5E27">
        <w:rPr>
          <w:rFonts w:ascii="Times New Roman" w:hAnsi="Times New Roman" w:cs="Times New Roman"/>
          <w:color w:val="000000" w:themeColor="text1"/>
          <w:sz w:val="24"/>
          <w:szCs w:val="24"/>
        </w:rPr>
        <w:t xml:space="preserve"> сквозь заросли</w:t>
      </w:r>
    </w:p>
    <w:p w:rsidR="00E30551" w:rsidRPr="001D5E27" w:rsidRDefault="00E30551" w:rsidP="00E30551">
      <w:pPr>
        <w:tabs>
          <w:tab w:val="left" w:pos="6104"/>
        </w:tabs>
        <w:spacing w:after="0" w:line="0" w:lineRule="atLeast"/>
        <w:rPr>
          <w:rFonts w:ascii="Times New Roman" w:hAnsi="Times New Roman" w:cs="Times New Roman"/>
          <w:color w:val="000000" w:themeColor="text1"/>
          <w:sz w:val="24"/>
          <w:szCs w:val="24"/>
        </w:rPr>
      </w:pPr>
    </w:p>
    <w:p w:rsidR="00E30551" w:rsidRPr="001D5E27" w:rsidRDefault="00E30551" w:rsidP="00E30551">
      <w:pPr>
        <w:tabs>
          <w:tab w:val="left" w:pos="6104"/>
        </w:tabs>
        <w:spacing w:after="0" w:line="0" w:lineRule="atLeast"/>
        <w:contextualSpacing/>
        <w:rPr>
          <w:rFonts w:ascii="Times New Roman" w:hAnsi="Times New Roman" w:cs="Times New Roman"/>
          <w:b/>
          <w:color w:val="000000" w:themeColor="text1"/>
          <w:sz w:val="24"/>
          <w:szCs w:val="24"/>
        </w:rPr>
      </w:pPr>
      <w:r w:rsidRPr="001D5E27">
        <w:rPr>
          <w:rFonts w:ascii="Times New Roman" w:hAnsi="Times New Roman" w:cs="Times New Roman"/>
          <w:b/>
          <w:color w:val="000000" w:themeColor="text1"/>
          <w:sz w:val="24"/>
          <w:szCs w:val="24"/>
        </w:rPr>
        <w:t>16. В каком слове на месте пропуска пишется буква И?</w:t>
      </w:r>
    </w:p>
    <w:p w:rsidR="00E30551" w:rsidRPr="001D5E27" w:rsidRDefault="00E30551" w:rsidP="00E041BA">
      <w:pPr>
        <w:numPr>
          <w:ilvl w:val="0"/>
          <w:numId w:val="19"/>
        </w:numPr>
        <w:tabs>
          <w:tab w:val="left" w:pos="6104"/>
        </w:tabs>
        <w:spacing w:after="0" w:line="0" w:lineRule="atLeast"/>
        <w:contextualSpacing/>
        <w:rPr>
          <w:rFonts w:ascii="Times New Roman" w:hAnsi="Times New Roman" w:cs="Times New Roman"/>
          <w:color w:val="000000" w:themeColor="text1"/>
          <w:sz w:val="24"/>
          <w:szCs w:val="24"/>
        </w:rPr>
      </w:pPr>
      <w:proofErr w:type="spellStart"/>
      <w:r w:rsidRPr="001D5E27">
        <w:rPr>
          <w:rFonts w:ascii="Times New Roman" w:hAnsi="Times New Roman" w:cs="Times New Roman"/>
          <w:color w:val="000000" w:themeColor="text1"/>
          <w:sz w:val="24"/>
          <w:szCs w:val="24"/>
        </w:rPr>
        <w:t>отп</w:t>
      </w:r>
      <w:proofErr w:type="spellEnd"/>
      <w:r w:rsidRPr="001D5E27">
        <w:rPr>
          <w:rFonts w:ascii="Times New Roman" w:hAnsi="Times New Roman" w:cs="Times New Roman"/>
          <w:color w:val="000000" w:themeColor="text1"/>
          <w:sz w:val="24"/>
          <w:szCs w:val="24"/>
        </w:rPr>
        <w:t>...</w:t>
      </w:r>
      <w:proofErr w:type="spellStart"/>
      <w:r w:rsidRPr="001D5E27">
        <w:rPr>
          <w:rFonts w:ascii="Times New Roman" w:hAnsi="Times New Roman" w:cs="Times New Roman"/>
          <w:color w:val="000000" w:themeColor="text1"/>
          <w:sz w:val="24"/>
          <w:szCs w:val="24"/>
        </w:rPr>
        <w:t>реть</w:t>
      </w:r>
      <w:proofErr w:type="spellEnd"/>
      <w:r w:rsidRPr="001D5E27">
        <w:rPr>
          <w:rFonts w:ascii="Times New Roman" w:hAnsi="Times New Roman" w:cs="Times New Roman"/>
          <w:color w:val="000000" w:themeColor="text1"/>
          <w:sz w:val="24"/>
          <w:szCs w:val="24"/>
        </w:rPr>
        <w:t xml:space="preserve"> замок</w:t>
      </w:r>
    </w:p>
    <w:p w:rsidR="00E30551" w:rsidRPr="001D5E27" w:rsidRDefault="00E30551" w:rsidP="00E041BA">
      <w:pPr>
        <w:numPr>
          <w:ilvl w:val="0"/>
          <w:numId w:val="19"/>
        </w:numPr>
        <w:tabs>
          <w:tab w:val="left" w:pos="6104"/>
        </w:tabs>
        <w:spacing w:after="0" w:line="0" w:lineRule="atLeast"/>
        <w:contextualSpacing/>
        <w:rPr>
          <w:rFonts w:ascii="Times New Roman" w:hAnsi="Times New Roman" w:cs="Times New Roman"/>
          <w:color w:val="000000" w:themeColor="text1"/>
          <w:sz w:val="24"/>
          <w:szCs w:val="24"/>
        </w:rPr>
      </w:pPr>
      <w:proofErr w:type="spellStart"/>
      <w:r w:rsidRPr="001D5E27">
        <w:rPr>
          <w:rFonts w:ascii="Times New Roman" w:hAnsi="Times New Roman" w:cs="Times New Roman"/>
          <w:color w:val="000000" w:themeColor="text1"/>
          <w:sz w:val="24"/>
          <w:szCs w:val="24"/>
        </w:rPr>
        <w:lastRenderedPageBreak/>
        <w:t>бл</w:t>
      </w:r>
      <w:proofErr w:type="spellEnd"/>
      <w:r w:rsidRPr="001D5E27">
        <w:rPr>
          <w:rFonts w:ascii="Times New Roman" w:hAnsi="Times New Roman" w:cs="Times New Roman"/>
          <w:color w:val="000000" w:themeColor="text1"/>
          <w:sz w:val="24"/>
          <w:szCs w:val="24"/>
        </w:rPr>
        <w:t>...стала красотой</w:t>
      </w:r>
    </w:p>
    <w:p w:rsidR="00E30551" w:rsidRPr="001D5E27" w:rsidRDefault="00E30551" w:rsidP="00E041BA">
      <w:pPr>
        <w:numPr>
          <w:ilvl w:val="0"/>
          <w:numId w:val="19"/>
        </w:numPr>
        <w:tabs>
          <w:tab w:val="left" w:pos="6104"/>
        </w:tabs>
        <w:spacing w:after="0" w:line="0" w:lineRule="atLeast"/>
        <w:contextualSpacing/>
        <w:rPr>
          <w:rFonts w:ascii="Times New Roman" w:hAnsi="Times New Roman" w:cs="Times New Roman"/>
          <w:color w:val="000000" w:themeColor="text1"/>
          <w:sz w:val="24"/>
          <w:szCs w:val="24"/>
        </w:rPr>
      </w:pPr>
      <w:r w:rsidRPr="001D5E27">
        <w:rPr>
          <w:rFonts w:ascii="Times New Roman" w:hAnsi="Times New Roman" w:cs="Times New Roman"/>
          <w:color w:val="000000" w:themeColor="text1"/>
          <w:sz w:val="24"/>
          <w:szCs w:val="24"/>
        </w:rPr>
        <w:t xml:space="preserve">хорошее </w:t>
      </w:r>
      <w:proofErr w:type="spellStart"/>
      <w:r w:rsidRPr="001D5E27">
        <w:rPr>
          <w:rFonts w:ascii="Times New Roman" w:hAnsi="Times New Roman" w:cs="Times New Roman"/>
          <w:color w:val="000000" w:themeColor="text1"/>
          <w:sz w:val="24"/>
          <w:szCs w:val="24"/>
        </w:rPr>
        <w:t>соч</w:t>
      </w:r>
      <w:proofErr w:type="spellEnd"/>
      <w:r w:rsidRPr="001D5E27">
        <w:rPr>
          <w:rFonts w:ascii="Times New Roman" w:hAnsi="Times New Roman" w:cs="Times New Roman"/>
          <w:color w:val="000000" w:themeColor="text1"/>
          <w:sz w:val="24"/>
          <w:szCs w:val="24"/>
        </w:rPr>
        <w:t>...</w:t>
      </w:r>
      <w:proofErr w:type="spellStart"/>
      <w:r w:rsidRPr="001D5E27">
        <w:rPr>
          <w:rFonts w:ascii="Times New Roman" w:hAnsi="Times New Roman" w:cs="Times New Roman"/>
          <w:color w:val="000000" w:themeColor="text1"/>
          <w:sz w:val="24"/>
          <w:szCs w:val="24"/>
        </w:rPr>
        <w:t>тание</w:t>
      </w:r>
      <w:proofErr w:type="spellEnd"/>
    </w:p>
    <w:p w:rsidR="00E30551" w:rsidRPr="001D5E27" w:rsidRDefault="00E30551" w:rsidP="00E30551">
      <w:pPr>
        <w:tabs>
          <w:tab w:val="left" w:pos="6104"/>
        </w:tabs>
        <w:spacing w:after="0" w:line="0" w:lineRule="atLeast"/>
        <w:rPr>
          <w:rFonts w:ascii="Times New Roman" w:hAnsi="Times New Roman" w:cs="Times New Roman"/>
          <w:color w:val="000000" w:themeColor="text1"/>
          <w:sz w:val="24"/>
          <w:szCs w:val="24"/>
        </w:rPr>
      </w:pPr>
    </w:p>
    <w:p w:rsidR="00E30551" w:rsidRPr="001D5E27" w:rsidRDefault="00E30551" w:rsidP="00E30551">
      <w:pPr>
        <w:tabs>
          <w:tab w:val="left" w:pos="6104"/>
        </w:tabs>
        <w:spacing w:after="0" w:line="0" w:lineRule="atLeast"/>
        <w:contextualSpacing/>
        <w:rPr>
          <w:rFonts w:ascii="Times New Roman" w:hAnsi="Times New Roman" w:cs="Times New Roman"/>
          <w:b/>
          <w:color w:val="000000" w:themeColor="text1"/>
          <w:sz w:val="24"/>
          <w:szCs w:val="24"/>
        </w:rPr>
      </w:pPr>
      <w:r w:rsidRPr="001D5E27">
        <w:rPr>
          <w:rFonts w:ascii="Times New Roman" w:hAnsi="Times New Roman" w:cs="Times New Roman"/>
          <w:b/>
          <w:color w:val="000000" w:themeColor="text1"/>
          <w:sz w:val="24"/>
          <w:szCs w:val="24"/>
        </w:rPr>
        <w:t>Часть В. Ответы к этим заданиям вы должны сформулировать самостоятельно.</w:t>
      </w:r>
    </w:p>
    <w:p w:rsidR="00E30551" w:rsidRPr="001D5E27" w:rsidRDefault="00E30551" w:rsidP="00E30551">
      <w:pPr>
        <w:tabs>
          <w:tab w:val="left" w:pos="6104"/>
        </w:tabs>
        <w:spacing w:after="0" w:line="0" w:lineRule="atLeast"/>
        <w:contextualSpacing/>
        <w:rPr>
          <w:rFonts w:ascii="Times New Roman" w:hAnsi="Times New Roman" w:cs="Times New Roman"/>
          <w:b/>
          <w:color w:val="000000" w:themeColor="text1"/>
          <w:sz w:val="24"/>
          <w:szCs w:val="24"/>
        </w:rPr>
      </w:pPr>
      <w:r w:rsidRPr="001D5E27">
        <w:rPr>
          <w:rFonts w:ascii="Times New Roman" w:hAnsi="Times New Roman" w:cs="Times New Roman"/>
          <w:b/>
          <w:color w:val="000000" w:themeColor="text1"/>
          <w:sz w:val="24"/>
          <w:szCs w:val="24"/>
        </w:rPr>
        <w:t>1. Среди предложений 1-8 найдите односоставное безличное предложение. Напишите его номер.</w:t>
      </w:r>
    </w:p>
    <w:p w:rsidR="00E30551" w:rsidRPr="001D5E27" w:rsidRDefault="00E30551" w:rsidP="00E30551">
      <w:pPr>
        <w:tabs>
          <w:tab w:val="left" w:pos="6104"/>
        </w:tabs>
        <w:spacing w:after="0" w:line="0" w:lineRule="atLeast"/>
        <w:contextualSpacing/>
        <w:rPr>
          <w:rFonts w:ascii="Times New Roman" w:hAnsi="Times New Roman" w:cs="Times New Roman"/>
          <w:i/>
          <w:color w:val="000000" w:themeColor="text1"/>
          <w:sz w:val="24"/>
          <w:szCs w:val="24"/>
        </w:rPr>
      </w:pPr>
      <w:r w:rsidRPr="001D5E27">
        <w:rPr>
          <w:rFonts w:ascii="Times New Roman" w:hAnsi="Times New Roman" w:cs="Times New Roman"/>
          <w:i/>
          <w:color w:val="000000" w:themeColor="text1"/>
          <w:sz w:val="24"/>
          <w:szCs w:val="24"/>
        </w:rPr>
        <w:t>(1) Тишина. (2) Ослепительные снега. (3) Никого и ничего нет среди великолепия сверкающих гор. (4) По вечерам дождь и холодные, серые ползучие туманы. (5) По ночам выпадает снег. (6) Долина сбрасывает его в утренние часы, словно белую простыню, окутывается легким паром. (7) Пар медленно всползает, отрывается от хребтов и плывет, сворачиваясь, в прозрачное синее небо. (8) Так образуются облака. (</w:t>
      </w:r>
      <w:proofErr w:type="spellStart"/>
      <w:r w:rsidRPr="001D5E27">
        <w:rPr>
          <w:rFonts w:ascii="Times New Roman" w:hAnsi="Times New Roman" w:cs="Times New Roman"/>
          <w:i/>
          <w:color w:val="000000" w:themeColor="text1"/>
          <w:sz w:val="24"/>
          <w:szCs w:val="24"/>
        </w:rPr>
        <w:t>Лукницкий</w:t>
      </w:r>
      <w:proofErr w:type="spellEnd"/>
      <w:r w:rsidRPr="001D5E27">
        <w:rPr>
          <w:rFonts w:ascii="Times New Roman" w:hAnsi="Times New Roman" w:cs="Times New Roman"/>
          <w:i/>
          <w:color w:val="000000" w:themeColor="text1"/>
          <w:sz w:val="24"/>
          <w:szCs w:val="24"/>
        </w:rPr>
        <w:t xml:space="preserve"> П.) (3)</w:t>
      </w:r>
    </w:p>
    <w:p w:rsidR="00E30551" w:rsidRPr="001D5E27" w:rsidRDefault="00E30551" w:rsidP="00E30551">
      <w:pPr>
        <w:tabs>
          <w:tab w:val="left" w:pos="6104"/>
        </w:tabs>
        <w:spacing w:after="0" w:line="0" w:lineRule="atLeast"/>
        <w:contextualSpacing/>
        <w:rPr>
          <w:rFonts w:ascii="Times New Roman" w:hAnsi="Times New Roman" w:cs="Times New Roman"/>
          <w:i/>
          <w:color w:val="000000" w:themeColor="text1"/>
          <w:sz w:val="24"/>
          <w:szCs w:val="24"/>
        </w:rPr>
      </w:pPr>
    </w:p>
    <w:p w:rsidR="00E30551" w:rsidRPr="001D5E27" w:rsidRDefault="00E30551" w:rsidP="00E30551">
      <w:pPr>
        <w:tabs>
          <w:tab w:val="left" w:pos="6104"/>
        </w:tabs>
        <w:spacing w:after="0" w:line="0" w:lineRule="atLeast"/>
        <w:contextualSpacing/>
        <w:rPr>
          <w:rFonts w:ascii="Times New Roman" w:hAnsi="Times New Roman" w:cs="Times New Roman"/>
          <w:b/>
          <w:color w:val="000000" w:themeColor="text1"/>
          <w:sz w:val="24"/>
          <w:szCs w:val="24"/>
        </w:rPr>
      </w:pPr>
      <w:r w:rsidRPr="001D5E27">
        <w:rPr>
          <w:rFonts w:ascii="Times New Roman" w:hAnsi="Times New Roman" w:cs="Times New Roman"/>
          <w:b/>
          <w:color w:val="000000" w:themeColor="text1"/>
          <w:sz w:val="24"/>
          <w:szCs w:val="24"/>
        </w:rPr>
        <w:t>2. Среди предложений 1-6 найдите простое односоставное неопределённо-личное предложение. Напишите его номер.</w:t>
      </w:r>
    </w:p>
    <w:p w:rsidR="00E30551" w:rsidRPr="001D5E27" w:rsidRDefault="00E30551" w:rsidP="00E30551">
      <w:pPr>
        <w:tabs>
          <w:tab w:val="left" w:pos="6104"/>
        </w:tabs>
        <w:spacing w:after="0" w:line="0" w:lineRule="atLeast"/>
        <w:contextualSpacing/>
        <w:rPr>
          <w:rFonts w:ascii="Times New Roman" w:hAnsi="Times New Roman" w:cs="Times New Roman"/>
          <w:i/>
          <w:color w:val="000000" w:themeColor="text1"/>
          <w:sz w:val="24"/>
          <w:szCs w:val="24"/>
        </w:rPr>
      </w:pPr>
      <w:r w:rsidRPr="001D5E27">
        <w:rPr>
          <w:rFonts w:ascii="Times New Roman" w:hAnsi="Times New Roman" w:cs="Times New Roman"/>
          <w:i/>
          <w:color w:val="000000" w:themeColor="text1"/>
          <w:sz w:val="24"/>
          <w:szCs w:val="24"/>
        </w:rPr>
        <w:t>(1) На причале рыбокомбината судно встречали начальник управления тралового флота Каменев и ещё несколько человек в морской форме. (2) Родных не было. (3) Да они и не могли знать о приходе тральщика, ведь «Сом» шёл в составе большого каравана, а о таких вещах в военное время сообщали далеко не каждому. (4) Как только подали трап, встречавшие быстро поднялись на палубу. (5) Нас выстроили вдоль борта. (6) Каменев поздоровался с начальником экспедиции и что-то тихо спросил у него. (</w:t>
      </w:r>
      <w:proofErr w:type="spellStart"/>
      <w:r w:rsidRPr="001D5E27">
        <w:rPr>
          <w:rFonts w:ascii="Times New Roman" w:hAnsi="Times New Roman" w:cs="Times New Roman"/>
          <w:i/>
          <w:color w:val="000000" w:themeColor="text1"/>
          <w:sz w:val="24"/>
          <w:szCs w:val="24"/>
        </w:rPr>
        <w:t>Вурдов</w:t>
      </w:r>
      <w:proofErr w:type="spellEnd"/>
      <w:r w:rsidRPr="001D5E27">
        <w:rPr>
          <w:rFonts w:ascii="Times New Roman" w:hAnsi="Times New Roman" w:cs="Times New Roman"/>
          <w:i/>
          <w:color w:val="000000" w:themeColor="text1"/>
          <w:sz w:val="24"/>
          <w:szCs w:val="24"/>
        </w:rPr>
        <w:t xml:space="preserve"> Н.) (5)</w:t>
      </w:r>
    </w:p>
    <w:p w:rsidR="00E30551" w:rsidRPr="001D5E27" w:rsidRDefault="00E30551" w:rsidP="00E30551">
      <w:pPr>
        <w:tabs>
          <w:tab w:val="left" w:pos="6104"/>
        </w:tabs>
        <w:spacing w:after="0" w:line="0" w:lineRule="atLeast"/>
        <w:contextualSpacing/>
        <w:rPr>
          <w:rFonts w:ascii="Times New Roman" w:hAnsi="Times New Roman" w:cs="Times New Roman"/>
          <w:i/>
          <w:color w:val="000000" w:themeColor="text1"/>
          <w:sz w:val="24"/>
          <w:szCs w:val="24"/>
        </w:rPr>
      </w:pPr>
    </w:p>
    <w:p w:rsidR="00E30551" w:rsidRPr="001D5E27" w:rsidRDefault="00E30551" w:rsidP="00E30551">
      <w:pPr>
        <w:tabs>
          <w:tab w:val="left" w:pos="6104"/>
        </w:tabs>
        <w:spacing w:after="0" w:line="0" w:lineRule="atLeast"/>
        <w:contextualSpacing/>
        <w:rPr>
          <w:rFonts w:ascii="Times New Roman" w:hAnsi="Times New Roman" w:cs="Times New Roman"/>
          <w:b/>
          <w:color w:val="000000" w:themeColor="text1"/>
          <w:sz w:val="24"/>
          <w:szCs w:val="24"/>
        </w:rPr>
      </w:pPr>
      <w:r w:rsidRPr="001D5E27">
        <w:rPr>
          <w:rFonts w:ascii="Times New Roman" w:hAnsi="Times New Roman" w:cs="Times New Roman"/>
          <w:b/>
          <w:color w:val="000000" w:themeColor="text1"/>
          <w:sz w:val="24"/>
          <w:szCs w:val="24"/>
        </w:rPr>
        <w:t xml:space="preserve">3. Среди предложений 1-5 найдите сложное предложение, одна из частей которого является неопределённо-личным предложением. Напишите его номер. </w:t>
      </w:r>
    </w:p>
    <w:p w:rsidR="00E30551" w:rsidRPr="001D5E27" w:rsidRDefault="00E30551" w:rsidP="00E30551">
      <w:pPr>
        <w:tabs>
          <w:tab w:val="left" w:pos="6104"/>
        </w:tabs>
        <w:spacing w:after="0" w:line="0" w:lineRule="atLeast"/>
        <w:contextualSpacing/>
        <w:rPr>
          <w:rFonts w:ascii="Times New Roman" w:hAnsi="Times New Roman" w:cs="Times New Roman"/>
          <w:i/>
          <w:color w:val="000000" w:themeColor="text1"/>
          <w:sz w:val="24"/>
          <w:szCs w:val="24"/>
        </w:rPr>
      </w:pPr>
      <w:r w:rsidRPr="001D5E27">
        <w:rPr>
          <w:rFonts w:ascii="Times New Roman" w:hAnsi="Times New Roman" w:cs="Times New Roman"/>
          <w:i/>
          <w:color w:val="000000" w:themeColor="text1"/>
          <w:sz w:val="24"/>
          <w:szCs w:val="24"/>
        </w:rPr>
        <w:t>(1) Сразу же поразило, что улица была ярко освещена. (2) В воздухе горели яркие фонари, озаряя все вокруг диковинным светом. (3) По темному небу беспрестанно шарили, сближались и расходились лучи прожекторов. (4) Временами они скрещивались в одной точке, и тогда ещё ожесточённее становилась стрельба зениток. (5) На крыши домов как будто кидали камни: это падали осколки, зенитных снарядов. (</w:t>
      </w:r>
      <w:proofErr w:type="spellStart"/>
      <w:r w:rsidRPr="001D5E27">
        <w:rPr>
          <w:rFonts w:ascii="Times New Roman" w:hAnsi="Times New Roman" w:cs="Times New Roman"/>
          <w:i/>
          <w:color w:val="000000" w:themeColor="text1"/>
          <w:sz w:val="24"/>
          <w:szCs w:val="24"/>
        </w:rPr>
        <w:t>Вурдов</w:t>
      </w:r>
      <w:proofErr w:type="spellEnd"/>
      <w:r w:rsidRPr="001D5E27">
        <w:rPr>
          <w:rFonts w:ascii="Times New Roman" w:hAnsi="Times New Roman" w:cs="Times New Roman"/>
          <w:i/>
          <w:color w:val="000000" w:themeColor="text1"/>
          <w:sz w:val="24"/>
          <w:szCs w:val="24"/>
        </w:rPr>
        <w:t xml:space="preserve"> Н.)(5)</w:t>
      </w:r>
    </w:p>
    <w:p w:rsidR="00E30551" w:rsidRPr="001D5E27" w:rsidRDefault="00E30551" w:rsidP="00E30551">
      <w:pPr>
        <w:tabs>
          <w:tab w:val="left" w:pos="6104"/>
        </w:tabs>
        <w:spacing w:after="0" w:line="0" w:lineRule="atLeast"/>
        <w:contextualSpacing/>
        <w:rPr>
          <w:rFonts w:ascii="Times New Roman" w:hAnsi="Times New Roman" w:cs="Times New Roman"/>
          <w:i/>
          <w:color w:val="000000" w:themeColor="text1"/>
          <w:sz w:val="24"/>
          <w:szCs w:val="24"/>
        </w:rPr>
      </w:pPr>
    </w:p>
    <w:p w:rsidR="00E30551" w:rsidRPr="001D5E27" w:rsidRDefault="00E30551" w:rsidP="00E30551">
      <w:pPr>
        <w:tabs>
          <w:tab w:val="left" w:pos="6104"/>
        </w:tabs>
        <w:spacing w:after="0" w:line="0" w:lineRule="atLeast"/>
        <w:contextualSpacing/>
        <w:rPr>
          <w:rFonts w:ascii="Times New Roman" w:hAnsi="Times New Roman" w:cs="Times New Roman"/>
          <w:b/>
          <w:color w:val="000000" w:themeColor="text1"/>
          <w:sz w:val="24"/>
          <w:szCs w:val="24"/>
        </w:rPr>
      </w:pPr>
      <w:r w:rsidRPr="001D5E27">
        <w:rPr>
          <w:rFonts w:ascii="Times New Roman" w:hAnsi="Times New Roman" w:cs="Times New Roman"/>
          <w:b/>
          <w:color w:val="000000" w:themeColor="text1"/>
          <w:sz w:val="24"/>
          <w:szCs w:val="24"/>
        </w:rPr>
        <w:t>4. Среди предложений 1-10 найдите односоставное назывное предложение. Напишите его номер.</w:t>
      </w:r>
    </w:p>
    <w:p w:rsidR="00E30551" w:rsidRPr="001D5E27" w:rsidRDefault="00E30551" w:rsidP="00E30551">
      <w:pPr>
        <w:tabs>
          <w:tab w:val="left" w:pos="6104"/>
        </w:tabs>
        <w:spacing w:after="0" w:line="0" w:lineRule="atLeast"/>
        <w:contextualSpacing/>
        <w:rPr>
          <w:rFonts w:ascii="Times New Roman" w:hAnsi="Times New Roman" w:cs="Times New Roman"/>
          <w:i/>
          <w:color w:val="000000" w:themeColor="text1"/>
          <w:sz w:val="24"/>
          <w:szCs w:val="24"/>
        </w:rPr>
      </w:pPr>
      <w:r w:rsidRPr="001D5E27">
        <w:rPr>
          <w:rFonts w:ascii="Times New Roman" w:hAnsi="Times New Roman" w:cs="Times New Roman"/>
          <w:i/>
          <w:color w:val="000000" w:themeColor="text1"/>
          <w:sz w:val="24"/>
          <w:szCs w:val="24"/>
        </w:rPr>
        <w:t xml:space="preserve">(1) Утро. (2) Солнышко только что рассеяло в долине туман. (3)Вода ещё слегка дымится, покрытая легким, прозрачным паром. (4) На берег к </w:t>
      </w:r>
      <w:proofErr w:type="spellStart"/>
      <w:r w:rsidRPr="001D5E27">
        <w:rPr>
          <w:rFonts w:ascii="Times New Roman" w:hAnsi="Times New Roman" w:cs="Times New Roman"/>
          <w:i/>
          <w:color w:val="000000" w:themeColor="text1"/>
          <w:sz w:val="24"/>
          <w:szCs w:val="24"/>
        </w:rPr>
        <w:t>Инсуху</w:t>
      </w:r>
      <w:proofErr w:type="spellEnd"/>
      <w:r w:rsidRPr="001D5E27">
        <w:rPr>
          <w:rFonts w:ascii="Times New Roman" w:hAnsi="Times New Roman" w:cs="Times New Roman"/>
          <w:i/>
          <w:color w:val="000000" w:themeColor="text1"/>
          <w:sz w:val="24"/>
          <w:szCs w:val="24"/>
        </w:rPr>
        <w:t xml:space="preserve"> вышел медведь. (5) Прислонившись к толстой пихте, почесал бок. (6)На коре остались клочья длинной бурой шерсти. (7) Потом он поднялся на дыбы и принялся с ожесточением скрести когтями кору. (8) Вдруг зверь насторожился, отошел от дерева к воде и сердито фыркнул. (9) За крутым поворотом реки слышались голоса людей, лай собаки. (10) Шум приближался.(Куликов А.)(1)</w:t>
      </w:r>
    </w:p>
    <w:p w:rsidR="00E30551" w:rsidRPr="001D5E27" w:rsidRDefault="00E30551" w:rsidP="00E30551">
      <w:pPr>
        <w:tabs>
          <w:tab w:val="left" w:pos="6104"/>
        </w:tabs>
        <w:spacing w:after="0" w:line="0" w:lineRule="atLeast"/>
        <w:contextualSpacing/>
        <w:rPr>
          <w:rFonts w:ascii="Times New Roman" w:hAnsi="Times New Roman" w:cs="Times New Roman"/>
          <w:i/>
          <w:color w:val="000000" w:themeColor="text1"/>
          <w:sz w:val="24"/>
          <w:szCs w:val="24"/>
        </w:rPr>
      </w:pPr>
    </w:p>
    <w:p w:rsidR="00E30551" w:rsidRPr="001D5E27" w:rsidRDefault="00E30551" w:rsidP="00E30551">
      <w:pPr>
        <w:tabs>
          <w:tab w:val="left" w:pos="6104"/>
        </w:tabs>
        <w:spacing w:after="0" w:line="0" w:lineRule="atLeast"/>
        <w:contextualSpacing/>
        <w:rPr>
          <w:rFonts w:ascii="Times New Roman" w:hAnsi="Times New Roman" w:cs="Times New Roman"/>
          <w:i/>
          <w:color w:val="000000" w:themeColor="text1"/>
          <w:sz w:val="24"/>
          <w:szCs w:val="24"/>
        </w:rPr>
      </w:pPr>
      <w:r w:rsidRPr="001D5E27">
        <w:rPr>
          <w:rFonts w:ascii="Times New Roman" w:hAnsi="Times New Roman" w:cs="Times New Roman"/>
          <w:b/>
          <w:color w:val="000000" w:themeColor="text1"/>
          <w:sz w:val="24"/>
          <w:szCs w:val="24"/>
        </w:rPr>
        <w:t xml:space="preserve">5. Укажите количество грамматических основ в предложении. Ответ запишите цифрой. </w:t>
      </w:r>
      <w:r w:rsidRPr="001D5E27">
        <w:rPr>
          <w:rFonts w:ascii="Times New Roman" w:hAnsi="Times New Roman" w:cs="Times New Roman"/>
          <w:i/>
          <w:color w:val="000000" w:themeColor="text1"/>
          <w:sz w:val="24"/>
          <w:szCs w:val="24"/>
        </w:rPr>
        <w:t>Скамейки вдоль аллей были сломаны, большая гипсовая ваза на клумбе разбита, пруд затянулся ядовито-зеленой тиной. (Рыбаков А.)(3)</w:t>
      </w:r>
    </w:p>
    <w:p w:rsidR="00E30551" w:rsidRPr="001D5E27" w:rsidRDefault="00E30551" w:rsidP="00E30551">
      <w:pPr>
        <w:tabs>
          <w:tab w:val="left" w:pos="6104"/>
        </w:tabs>
        <w:spacing w:after="0" w:line="0" w:lineRule="atLeast"/>
        <w:contextualSpacing/>
        <w:rPr>
          <w:rFonts w:ascii="Times New Roman" w:hAnsi="Times New Roman" w:cs="Times New Roman"/>
          <w:i/>
          <w:color w:val="000000" w:themeColor="text1"/>
          <w:sz w:val="24"/>
          <w:szCs w:val="24"/>
        </w:rPr>
      </w:pPr>
    </w:p>
    <w:p w:rsidR="00E30551" w:rsidRPr="001D5E27" w:rsidRDefault="00E30551" w:rsidP="00E30551">
      <w:pPr>
        <w:tabs>
          <w:tab w:val="left" w:pos="6104"/>
        </w:tabs>
        <w:spacing w:after="0" w:line="0" w:lineRule="atLeast"/>
        <w:contextualSpacing/>
        <w:rPr>
          <w:rFonts w:ascii="Times New Roman" w:hAnsi="Times New Roman" w:cs="Times New Roman"/>
          <w:i/>
          <w:color w:val="000000" w:themeColor="text1"/>
          <w:sz w:val="24"/>
          <w:szCs w:val="24"/>
        </w:rPr>
      </w:pPr>
      <w:r w:rsidRPr="001D5E27">
        <w:rPr>
          <w:rFonts w:ascii="Times New Roman" w:hAnsi="Times New Roman" w:cs="Times New Roman"/>
          <w:b/>
          <w:color w:val="000000" w:themeColor="text1"/>
          <w:sz w:val="24"/>
          <w:szCs w:val="24"/>
        </w:rPr>
        <w:t xml:space="preserve">6. Выпишите грамматическую основу приведенного ниже предложения: </w:t>
      </w:r>
      <w:r w:rsidRPr="001D5E27">
        <w:rPr>
          <w:rFonts w:ascii="Times New Roman" w:hAnsi="Times New Roman" w:cs="Times New Roman"/>
          <w:i/>
          <w:color w:val="000000" w:themeColor="text1"/>
          <w:sz w:val="24"/>
          <w:szCs w:val="24"/>
        </w:rPr>
        <w:t>Со мной сели два гусара с саблями наголо.</w:t>
      </w:r>
    </w:p>
    <w:p w:rsidR="00E30551" w:rsidRPr="001D5E27" w:rsidRDefault="00E30551" w:rsidP="00E30551">
      <w:pPr>
        <w:tabs>
          <w:tab w:val="left" w:pos="6104"/>
        </w:tabs>
        <w:spacing w:after="0" w:line="0" w:lineRule="atLeast"/>
        <w:contextualSpacing/>
        <w:rPr>
          <w:rFonts w:ascii="Times New Roman" w:hAnsi="Times New Roman" w:cs="Times New Roman"/>
          <w:i/>
          <w:color w:val="000000" w:themeColor="text1"/>
          <w:sz w:val="24"/>
          <w:szCs w:val="24"/>
        </w:rPr>
      </w:pPr>
    </w:p>
    <w:p w:rsidR="00E30551" w:rsidRPr="001D5E27" w:rsidRDefault="00E30551" w:rsidP="00E30551">
      <w:pPr>
        <w:tabs>
          <w:tab w:val="left" w:pos="6104"/>
        </w:tabs>
        <w:spacing w:after="0" w:line="0" w:lineRule="atLeast"/>
        <w:contextualSpacing/>
        <w:rPr>
          <w:rFonts w:ascii="Times New Roman" w:hAnsi="Times New Roman" w:cs="Times New Roman"/>
          <w:color w:val="000000" w:themeColor="text1"/>
          <w:sz w:val="24"/>
          <w:szCs w:val="24"/>
        </w:rPr>
      </w:pPr>
      <w:r w:rsidRPr="001D5E27">
        <w:rPr>
          <w:rFonts w:ascii="Times New Roman" w:hAnsi="Times New Roman" w:cs="Times New Roman"/>
          <w:b/>
          <w:color w:val="000000" w:themeColor="text1"/>
          <w:sz w:val="24"/>
          <w:szCs w:val="24"/>
        </w:rPr>
        <w:t>7. Выпишите  обстоятельство:</w:t>
      </w:r>
      <w:r w:rsidRPr="001D5E27">
        <w:rPr>
          <w:rFonts w:ascii="Times New Roman" w:hAnsi="Times New Roman" w:cs="Times New Roman"/>
          <w:color w:val="000000" w:themeColor="text1"/>
          <w:sz w:val="24"/>
          <w:szCs w:val="24"/>
        </w:rPr>
        <w:t xml:space="preserve"> На причале человек в синей куртке подхватил верёвку и потянул к себе.</w:t>
      </w:r>
    </w:p>
    <w:p w:rsidR="00E30551" w:rsidRPr="001D5E27" w:rsidRDefault="00E30551" w:rsidP="00E30551">
      <w:pPr>
        <w:tabs>
          <w:tab w:val="left" w:pos="6104"/>
        </w:tabs>
        <w:spacing w:after="0" w:line="0" w:lineRule="atLeast"/>
        <w:contextualSpacing/>
        <w:rPr>
          <w:rFonts w:ascii="Times New Roman" w:hAnsi="Times New Roman" w:cs="Times New Roman"/>
          <w:color w:val="000000" w:themeColor="text1"/>
          <w:sz w:val="24"/>
          <w:szCs w:val="24"/>
        </w:rPr>
      </w:pPr>
    </w:p>
    <w:p w:rsidR="00E30551" w:rsidRPr="001D5E27" w:rsidRDefault="00E30551" w:rsidP="00E30551">
      <w:pPr>
        <w:tabs>
          <w:tab w:val="left" w:pos="6104"/>
        </w:tabs>
        <w:spacing w:after="0" w:line="0" w:lineRule="atLeast"/>
        <w:contextualSpacing/>
        <w:rPr>
          <w:rFonts w:ascii="Times New Roman" w:hAnsi="Times New Roman" w:cs="Times New Roman"/>
          <w:color w:val="000000" w:themeColor="text1"/>
          <w:sz w:val="24"/>
          <w:szCs w:val="24"/>
        </w:rPr>
      </w:pPr>
      <w:r w:rsidRPr="001D5E27">
        <w:rPr>
          <w:rFonts w:ascii="Times New Roman" w:hAnsi="Times New Roman" w:cs="Times New Roman"/>
          <w:b/>
          <w:color w:val="000000" w:themeColor="text1"/>
          <w:sz w:val="24"/>
          <w:szCs w:val="24"/>
        </w:rPr>
        <w:t xml:space="preserve">8.Выпишите определение: </w:t>
      </w:r>
      <w:r w:rsidRPr="001D5E27">
        <w:rPr>
          <w:rFonts w:ascii="Times New Roman" w:hAnsi="Times New Roman" w:cs="Times New Roman"/>
          <w:color w:val="000000" w:themeColor="text1"/>
          <w:sz w:val="24"/>
          <w:szCs w:val="24"/>
        </w:rPr>
        <w:t xml:space="preserve"> Под ногами шуршат сухие листья. </w:t>
      </w:r>
    </w:p>
    <w:p w:rsidR="00E30551" w:rsidRPr="001D5E27" w:rsidRDefault="00E30551" w:rsidP="00E30551">
      <w:pPr>
        <w:tabs>
          <w:tab w:val="left" w:pos="6104"/>
        </w:tabs>
        <w:spacing w:after="0" w:line="0" w:lineRule="atLeast"/>
        <w:contextualSpacing/>
        <w:rPr>
          <w:rFonts w:ascii="Times New Roman" w:hAnsi="Times New Roman" w:cs="Times New Roman"/>
          <w:color w:val="000000" w:themeColor="text1"/>
          <w:sz w:val="24"/>
          <w:szCs w:val="24"/>
        </w:rPr>
      </w:pPr>
    </w:p>
    <w:p w:rsidR="00E30551" w:rsidRPr="001D5E27" w:rsidRDefault="00E30551" w:rsidP="00E30551">
      <w:pPr>
        <w:tabs>
          <w:tab w:val="left" w:pos="6104"/>
        </w:tabs>
        <w:spacing w:after="0" w:line="0" w:lineRule="atLeast"/>
        <w:contextualSpacing/>
        <w:rPr>
          <w:rFonts w:ascii="Times New Roman" w:hAnsi="Times New Roman" w:cs="Times New Roman"/>
          <w:color w:val="000000" w:themeColor="text1"/>
          <w:sz w:val="24"/>
          <w:szCs w:val="24"/>
        </w:rPr>
      </w:pPr>
      <w:r w:rsidRPr="001D5E27">
        <w:rPr>
          <w:rFonts w:ascii="Times New Roman" w:hAnsi="Times New Roman" w:cs="Times New Roman"/>
          <w:b/>
          <w:color w:val="000000" w:themeColor="text1"/>
          <w:sz w:val="24"/>
          <w:szCs w:val="24"/>
        </w:rPr>
        <w:t>9. Выпишите дополнение:</w:t>
      </w:r>
      <w:r w:rsidRPr="001D5E27">
        <w:rPr>
          <w:rFonts w:ascii="Times New Roman" w:hAnsi="Times New Roman" w:cs="Times New Roman"/>
          <w:color w:val="000000" w:themeColor="text1"/>
          <w:sz w:val="24"/>
          <w:szCs w:val="24"/>
        </w:rPr>
        <w:t xml:space="preserve"> Я построил дом на берегу моря.</w:t>
      </w:r>
    </w:p>
    <w:p w:rsidR="00E30551" w:rsidRPr="001D5E27" w:rsidRDefault="00E30551" w:rsidP="00E30551">
      <w:pPr>
        <w:tabs>
          <w:tab w:val="left" w:pos="6104"/>
        </w:tabs>
        <w:spacing w:after="0" w:line="0" w:lineRule="atLeast"/>
        <w:contextualSpacing/>
        <w:rPr>
          <w:rFonts w:ascii="Times New Roman" w:hAnsi="Times New Roman" w:cs="Times New Roman"/>
          <w:color w:val="000000" w:themeColor="text1"/>
          <w:sz w:val="24"/>
          <w:szCs w:val="24"/>
        </w:rPr>
      </w:pPr>
    </w:p>
    <w:p w:rsidR="00E30551" w:rsidRPr="001D5E27" w:rsidRDefault="00E30551" w:rsidP="00E30551">
      <w:pPr>
        <w:spacing w:after="0" w:line="0" w:lineRule="atLeast"/>
        <w:contextualSpacing/>
        <w:jc w:val="both"/>
        <w:rPr>
          <w:rFonts w:ascii="Times New Roman" w:hAnsi="Times New Roman" w:cs="Times New Roman"/>
          <w:b/>
          <w:color w:val="000000" w:themeColor="text1"/>
          <w:sz w:val="24"/>
          <w:szCs w:val="24"/>
        </w:rPr>
      </w:pPr>
      <w:r w:rsidRPr="001D5E27">
        <w:rPr>
          <w:rFonts w:ascii="Times New Roman" w:hAnsi="Times New Roman" w:cs="Times New Roman"/>
          <w:b/>
          <w:color w:val="000000" w:themeColor="text1"/>
          <w:sz w:val="24"/>
          <w:szCs w:val="24"/>
        </w:rPr>
        <w:lastRenderedPageBreak/>
        <w:t xml:space="preserve">Часть С. Перепишите. Выделите грамматические основы и второстепенные члены предложения. </w:t>
      </w:r>
    </w:p>
    <w:p w:rsidR="00E30551" w:rsidRPr="001D5E27" w:rsidRDefault="00E30551" w:rsidP="00E30551">
      <w:pPr>
        <w:tabs>
          <w:tab w:val="left" w:pos="6104"/>
        </w:tabs>
        <w:spacing w:after="0" w:line="0" w:lineRule="atLeast"/>
        <w:contextualSpacing/>
        <w:rPr>
          <w:rFonts w:ascii="Times New Roman" w:hAnsi="Times New Roman" w:cs="Times New Roman"/>
          <w:color w:val="000000" w:themeColor="text1"/>
          <w:sz w:val="24"/>
          <w:szCs w:val="24"/>
        </w:rPr>
      </w:pPr>
      <w:r w:rsidRPr="001D5E27">
        <w:rPr>
          <w:rFonts w:ascii="Times New Roman" w:hAnsi="Times New Roman" w:cs="Times New Roman"/>
          <w:color w:val="000000" w:themeColor="text1"/>
          <w:sz w:val="24"/>
          <w:szCs w:val="24"/>
        </w:rPr>
        <w:t>1) Я должен был нанять быков, чтоб втащить мою тележку на эту проклятую гору, потому что была уже осень и гололедица. (М. Лермонтов.) 2) Сделалось так темно, что в каюте и салонах зажгли электричество. (В. Катаев.) 3) Когда я читаю или слышу об ухе с дымком, меня непременно посещает одно и то же, но очень радостное воспоминание, как одноглазый мой дед Павел лупил меня палкой за уху, пахнущую дымом, потому что она может пахнуть только по причине разгильдяйства. (В. Астафьев.)</w:t>
      </w:r>
    </w:p>
    <w:p w:rsidR="009E5BCF" w:rsidRPr="001D5E27" w:rsidRDefault="00E30551" w:rsidP="00E30551">
      <w:pPr>
        <w:autoSpaceDE w:val="0"/>
        <w:autoSpaceDN w:val="0"/>
        <w:adjustRightInd w:val="0"/>
        <w:spacing w:after="0" w:line="360" w:lineRule="auto"/>
        <w:ind w:right="-1"/>
        <w:contextualSpacing/>
        <w:jc w:val="center"/>
        <w:rPr>
          <w:rFonts w:ascii="Times New Roman" w:eastAsia="Times New Roman" w:hAnsi="Times New Roman" w:cs="Times New Roman"/>
          <w:b/>
          <w:bCs/>
          <w:color w:val="000000" w:themeColor="text1"/>
          <w:sz w:val="24"/>
          <w:szCs w:val="24"/>
          <w:lang w:eastAsia="ru-RU"/>
        </w:rPr>
      </w:pPr>
      <w:r w:rsidRPr="001D5E27">
        <w:rPr>
          <w:rFonts w:ascii="Times New Roman" w:eastAsia="Times New Roman" w:hAnsi="Times New Roman" w:cs="Times New Roman"/>
          <w:b/>
          <w:bCs/>
          <w:color w:val="000000" w:themeColor="text1"/>
          <w:sz w:val="24"/>
          <w:szCs w:val="24"/>
          <w:lang w:eastAsia="ru-RU"/>
        </w:rPr>
        <w:t>201</w:t>
      </w:r>
      <w:r w:rsidR="001D5E27" w:rsidRPr="001D5E27">
        <w:rPr>
          <w:rFonts w:ascii="Times New Roman" w:eastAsia="Times New Roman" w:hAnsi="Times New Roman" w:cs="Times New Roman"/>
          <w:b/>
          <w:bCs/>
          <w:color w:val="000000" w:themeColor="text1"/>
          <w:sz w:val="24"/>
          <w:szCs w:val="24"/>
          <w:lang w:eastAsia="ru-RU"/>
        </w:rPr>
        <w:t>7</w:t>
      </w:r>
      <w:r w:rsidRPr="001D5E27">
        <w:rPr>
          <w:rFonts w:ascii="Times New Roman" w:eastAsia="Times New Roman" w:hAnsi="Times New Roman" w:cs="Times New Roman"/>
          <w:b/>
          <w:bCs/>
          <w:color w:val="000000" w:themeColor="text1"/>
          <w:sz w:val="24"/>
          <w:szCs w:val="24"/>
          <w:lang w:eastAsia="ru-RU"/>
        </w:rPr>
        <w:t>-</w:t>
      </w:r>
      <w:r w:rsidR="001D5E27" w:rsidRPr="001D5E27">
        <w:rPr>
          <w:rFonts w:ascii="Times New Roman" w:eastAsia="Times New Roman" w:hAnsi="Times New Roman" w:cs="Times New Roman"/>
          <w:b/>
          <w:bCs/>
          <w:color w:val="000000" w:themeColor="text1"/>
          <w:sz w:val="24"/>
          <w:szCs w:val="24"/>
          <w:lang w:eastAsia="ru-RU"/>
        </w:rPr>
        <w:t>2</w:t>
      </w:r>
    </w:p>
    <w:p w:rsidR="00E30551" w:rsidRPr="001D5E27" w:rsidRDefault="00E30551" w:rsidP="00E30551">
      <w:pPr>
        <w:spacing w:after="0" w:line="0" w:lineRule="atLeast"/>
        <w:contextualSpacing/>
        <w:jc w:val="both"/>
        <w:rPr>
          <w:rFonts w:ascii="Times New Roman" w:hAnsi="Times New Roman" w:cs="Times New Roman"/>
          <w:b/>
          <w:color w:val="000000" w:themeColor="text1"/>
          <w:sz w:val="24"/>
          <w:szCs w:val="24"/>
          <w:u w:val="single"/>
        </w:rPr>
      </w:pPr>
      <w:r w:rsidRPr="001D5E27">
        <w:rPr>
          <w:rFonts w:ascii="Times New Roman" w:hAnsi="Times New Roman" w:cs="Times New Roman"/>
          <w:b/>
          <w:color w:val="000000" w:themeColor="text1"/>
          <w:sz w:val="24"/>
          <w:szCs w:val="24"/>
          <w:u w:val="single"/>
        </w:rPr>
        <w:t>Часть А. (К каждому заданию  даны три варианта ответа, из которых нужно выбрать один правильный.)</w:t>
      </w:r>
    </w:p>
    <w:p w:rsidR="00E30551" w:rsidRPr="001D5E27" w:rsidRDefault="00E30551" w:rsidP="00E30551">
      <w:pPr>
        <w:spacing w:after="0" w:line="0" w:lineRule="atLeast"/>
        <w:contextualSpacing/>
        <w:jc w:val="both"/>
        <w:rPr>
          <w:rFonts w:ascii="Times New Roman" w:hAnsi="Times New Roman" w:cs="Times New Roman"/>
          <w:b/>
          <w:color w:val="000000" w:themeColor="text1"/>
          <w:sz w:val="24"/>
          <w:szCs w:val="24"/>
          <w:u w:val="single"/>
        </w:rPr>
      </w:pPr>
    </w:p>
    <w:p w:rsidR="00E30551" w:rsidRPr="001D5E27" w:rsidRDefault="00E30551" w:rsidP="00E30551">
      <w:pPr>
        <w:spacing w:after="0" w:line="0" w:lineRule="atLeast"/>
        <w:contextualSpacing/>
        <w:jc w:val="both"/>
        <w:rPr>
          <w:rFonts w:ascii="Times New Roman" w:hAnsi="Times New Roman" w:cs="Times New Roman"/>
          <w:b/>
          <w:color w:val="000000" w:themeColor="text1"/>
          <w:sz w:val="24"/>
          <w:szCs w:val="24"/>
        </w:rPr>
      </w:pPr>
      <w:r w:rsidRPr="001D5E27">
        <w:rPr>
          <w:rFonts w:ascii="Times New Roman" w:hAnsi="Times New Roman" w:cs="Times New Roman"/>
          <w:b/>
          <w:color w:val="000000" w:themeColor="text1"/>
          <w:sz w:val="24"/>
          <w:szCs w:val="24"/>
        </w:rPr>
        <w:t xml:space="preserve">1. Что изучает синтаксис? </w:t>
      </w:r>
    </w:p>
    <w:p w:rsidR="00E30551" w:rsidRPr="001D5E27" w:rsidRDefault="00E30551" w:rsidP="00E041BA">
      <w:pPr>
        <w:numPr>
          <w:ilvl w:val="0"/>
          <w:numId w:val="4"/>
        </w:numPr>
        <w:spacing w:after="0" w:line="0" w:lineRule="atLeast"/>
        <w:contextualSpacing/>
        <w:jc w:val="both"/>
        <w:rPr>
          <w:rFonts w:ascii="Times New Roman" w:hAnsi="Times New Roman" w:cs="Times New Roman"/>
          <w:color w:val="000000" w:themeColor="text1"/>
          <w:sz w:val="24"/>
          <w:szCs w:val="24"/>
        </w:rPr>
      </w:pPr>
      <w:r w:rsidRPr="001D5E27">
        <w:rPr>
          <w:rFonts w:ascii="Times New Roman" w:hAnsi="Times New Roman" w:cs="Times New Roman"/>
          <w:color w:val="000000" w:themeColor="text1"/>
          <w:sz w:val="24"/>
          <w:szCs w:val="24"/>
        </w:rPr>
        <w:t>Звуки речи</w:t>
      </w:r>
    </w:p>
    <w:p w:rsidR="00E30551" w:rsidRPr="001D5E27" w:rsidRDefault="00E30551" w:rsidP="00E041BA">
      <w:pPr>
        <w:numPr>
          <w:ilvl w:val="0"/>
          <w:numId w:val="4"/>
        </w:numPr>
        <w:spacing w:after="0" w:line="0" w:lineRule="atLeast"/>
        <w:contextualSpacing/>
        <w:jc w:val="both"/>
        <w:rPr>
          <w:rFonts w:ascii="Times New Roman" w:hAnsi="Times New Roman" w:cs="Times New Roman"/>
          <w:color w:val="000000" w:themeColor="text1"/>
          <w:sz w:val="24"/>
          <w:szCs w:val="24"/>
        </w:rPr>
      </w:pPr>
      <w:r w:rsidRPr="001D5E27">
        <w:rPr>
          <w:rFonts w:ascii="Times New Roman" w:hAnsi="Times New Roman" w:cs="Times New Roman"/>
          <w:color w:val="000000" w:themeColor="text1"/>
          <w:sz w:val="24"/>
          <w:szCs w:val="24"/>
        </w:rPr>
        <w:t>Правила написания слов</w:t>
      </w:r>
    </w:p>
    <w:p w:rsidR="00E30551" w:rsidRPr="001D5E27" w:rsidRDefault="00E30551" w:rsidP="00E041BA">
      <w:pPr>
        <w:numPr>
          <w:ilvl w:val="0"/>
          <w:numId w:val="4"/>
        </w:numPr>
        <w:spacing w:after="0" w:line="0" w:lineRule="atLeast"/>
        <w:contextualSpacing/>
        <w:jc w:val="both"/>
        <w:rPr>
          <w:rFonts w:ascii="Times New Roman" w:hAnsi="Times New Roman" w:cs="Times New Roman"/>
          <w:color w:val="000000" w:themeColor="text1"/>
          <w:sz w:val="24"/>
          <w:szCs w:val="24"/>
        </w:rPr>
      </w:pPr>
      <w:r w:rsidRPr="001D5E27">
        <w:rPr>
          <w:rFonts w:ascii="Times New Roman" w:hAnsi="Times New Roman" w:cs="Times New Roman"/>
          <w:color w:val="000000" w:themeColor="text1"/>
          <w:sz w:val="24"/>
          <w:szCs w:val="24"/>
        </w:rPr>
        <w:t>Словосочетания и предложения</w:t>
      </w:r>
    </w:p>
    <w:p w:rsidR="00E30551" w:rsidRPr="001D5E27" w:rsidRDefault="00E30551" w:rsidP="00E30551">
      <w:pPr>
        <w:spacing w:after="0" w:line="0" w:lineRule="atLeast"/>
        <w:jc w:val="both"/>
        <w:rPr>
          <w:rFonts w:ascii="Times New Roman" w:hAnsi="Times New Roman" w:cs="Times New Roman"/>
          <w:color w:val="000000" w:themeColor="text1"/>
          <w:sz w:val="24"/>
          <w:szCs w:val="24"/>
        </w:rPr>
      </w:pPr>
    </w:p>
    <w:p w:rsidR="00E30551" w:rsidRPr="001D5E27" w:rsidRDefault="00E30551" w:rsidP="00E30551">
      <w:pPr>
        <w:spacing w:after="0" w:line="0" w:lineRule="atLeast"/>
        <w:contextualSpacing/>
        <w:jc w:val="both"/>
        <w:rPr>
          <w:rFonts w:ascii="Times New Roman" w:hAnsi="Times New Roman" w:cs="Times New Roman"/>
          <w:b/>
          <w:color w:val="000000" w:themeColor="text1"/>
          <w:sz w:val="24"/>
          <w:szCs w:val="24"/>
        </w:rPr>
      </w:pPr>
      <w:r w:rsidRPr="001D5E27">
        <w:rPr>
          <w:rFonts w:ascii="Times New Roman" w:hAnsi="Times New Roman" w:cs="Times New Roman"/>
          <w:b/>
          <w:color w:val="000000" w:themeColor="text1"/>
          <w:sz w:val="24"/>
          <w:szCs w:val="24"/>
        </w:rPr>
        <w:t xml:space="preserve">2. Грамматическая основа предложения - это… </w:t>
      </w:r>
    </w:p>
    <w:p w:rsidR="00E30551" w:rsidRPr="001D5E27" w:rsidRDefault="00E30551" w:rsidP="00E041BA">
      <w:pPr>
        <w:numPr>
          <w:ilvl w:val="0"/>
          <w:numId w:val="20"/>
        </w:numPr>
        <w:spacing w:after="0" w:line="0" w:lineRule="atLeast"/>
        <w:contextualSpacing/>
        <w:jc w:val="both"/>
        <w:rPr>
          <w:rFonts w:ascii="Times New Roman" w:hAnsi="Times New Roman" w:cs="Times New Roman"/>
          <w:color w:val="000000" w:themeColor="text1"/>
          <w:sz w:val="24"/>
          <w:szCs w:val="24"/>
        </w:rPr>
      </w:pPr>
      <w:r w:rsidRPr="001D5E27">
        <w:rPr>
          <w:rFonts w:ascii="Times New Roman" w:hAnsi="Times New Roman" w:cs="Times New Roman"/>
          <w:color w:val="000000" w:themeColor="text1"/>
          <w:sz w:val="24"/>
          <w:szCs w:val="24"/>
        </w:rPr>
        <w:t>главные члены предложения</w:t>
      </w:r>
    </w:p>
    <w:p w:rsidR="00E30551" w:rsidRPr="001D5E27" w:rsidRDefault="00E30551" w:rsidP="00E041BA">
      <w:pPr>
        <w:numPr>
          <w:ilvl w:val="0"/>
          <w:numId w:val="20"/>
        </w:numPr>
        <w:spacing w:after="0" w:line="0" w:lineRule="atLeast"/>
        <w:contextualSpacing/>
        <w:jc w:val="both"/>
        <w:rPr>
          <w:rFonts w:ascii="Times New Roman" w:hAnsi="Times New Roman" w:cs="Times New Roman"/>
          <w:color w:val="000000" w:themeColor="text1"/>
          <w:sz w:val="24"/>
          <w:szCs w:val="24"/>
        </w:rPr>
      </w:pPr>
      <w:r w:rsidRPr="001D5E27">
        <w:rPr>
          <w:rFonts w:ascii="Times New Roman" w:hAnsi="Times New Roman" w:cs="Times New Roman"/>
          <w:color w:val="000000" w:themeColor="text1"/>
          <w:sz w:val="24"/>
          <w:szCs w:val="24"/>
        </w:rPr>
        <w:t>второстепенные члены предложения</w:t>
      </w:r>
    </w:p>
    <w:p w:rsidR="00E30551" w:rsidRPr="001D5E27" w:rsidRDefault="00E30551" w:rsidP="00E041BA">
      <w:pPr>
        <w:numPr>
          <w:ilvl w:val="0"/>
          <w:numId w:val="20"/>
        </w:numPr>
        <w:spacing w:after="0" w:line="0" w:lineRule="atLeast"/>
        <w:contextualSpacing/>
        <w:jc w:val="both"/>
        <w:rPr>
          <w:rFonts w:ascii="Times New Roman" w:hAnsi="Times New Roman" w:cs="Times New Roman"/>
          <w:color w:val="000000" w:themeColor="text1"/>
          <w:sz w:val="24"/>
          <w:szCs w:val="24"/>
        </w:rPr>
      </w:pPr>
      <w:r w:rsidRPr="001D5E27">
        <w:rPr>
          <w:rFonts w:ascii="Times New Roman" w:hAnsi="Times New Roman" w:cs="Times New Roman"/>
          <w:color w:val="000000" w:themeColor="text1"/>
          <w:sz w:val="24"/>
          <w:szCs w:val="24"/>
        </w:rPr>
        <w:t>словосочетания</w:t>
      </w:r>
    </w:p>
    <w:p w:rsidR="00E30551" w:rsidRPr="001D5E27" w:rsidRDefault="00E30551" w:rsidP="00E30551">
      <w:pPr>
        <w:spacing w:after="0" w:line="0" w:lineRule="atLeast"/>
        <w:jc w:val="both"/>
        <w:rPr>
          <w:rFonts w:ascii="Times New Roman" w:hAnsi="Times New Roman" w:cs="Times New Roman"/>
          <w:color w:val="000000" w:themeColor="text1"/>
          <w:sz w:val="24"/>
          <w:szCs w:val="24"/>
        </w:rPr>
      </w:pPr>
    </w:p>
    <w:p w:rsidR="00E30551" w:rsidRPr="001D5E27" w:rsidRDefault="00E30551" w:rsidP="00E30551">
      <w:pPr>
        <w:spacing w:after="0" w:line="0" w:lineRule="atLeast"/>
        <w:contextualSpacing/>
        <w:jc w:val="both"/>
        <w:rPr>
          <w:rFonts w:ascii="Times New Roman" w:hAnsi="Times New Roman" w:cs="Times New Roman"/>
          <w:b/>
          <w:color w:val="000000" w:themeColor="text1"/>
          <w:sz w:val="24"/>
          <w:szCs w:val="24"/>
        </w:rPr>
      </w:pPr>
      <w:r w:rsidRPr="001D5E27">
        <w:rPr>
          <w:rFonts w:ascii="Times New Roman" w:hAnsi="Times New Roman" w:cs="Times New Roman"/>
          <w:b/>
          <w:color w:val="000000" w:themeColor="text1"/>
          <w:sz w:val="24"/>
          <w:szCs w:val="24"/>
        </w:rPr>
        <w:t xml:space="preserve">3. К группе предложений по интонационной (эмоциональной) окраске относятся:  </w:t>
      </w:r>
    </w:p>
    <w:p w:rsidR="00E30551" w:rsidRPr="001D5E27" w:rsidRDefault="00E30551" w:rsidP="00E041BA">
      <w:pPr>
        <w:numPr>
          <w:ilvl w:val="0"/>
          <w:numId w:val="21"/>
        </w:numPr>
        <w:spacing w:after="0" w:line="0" w:lineRule="atLeast"/>
        <w:contextualSpacing/>
        <w:jc w:val="both"/>
        <w:rPr>
          <w:rFonts w:ascii="Times New Roman" w:hAnsi="Times New Roman" w:cs="Times New Roman"/>
          <w:color w:val="000000" w:themeColor="text1"/>
          <w:sz w:val="24"/>
          <w:szCs w:val="24"/>
        </w:rPr>
      </w:pPr>
      <w:r w:rsidRPr="001D5E27">
        <w:rPr>
          <w:rFonts w:ascii="Times New Roman" w:hAnsi="Times New Roman" w:cs="Times New Roman"/>
          <w:color w:val="000000" w:themeColor="text1"/>
          <w:sz w:val="24"/>
          <w:szCs w:val="24"/>
        </w:rPr>
        <w:t xml:space="preserve">повествовательные, побудительные и вопросительные предложения </w:t>
      </w:r>
    </w:p>
    <w:p w:rsidR="00E30551" w:rsidRPr="001D5E27" w:rsidRDefault="00E30551" w:rsidP="00E041BA">
      <w:pPr>
        <w:numPr>
          <w:ilvl w:val="0"/>
          <w:numId w:val="21"/>
        </w:numPr>
        <w:spacing w:after="0" w:line="0" w:lineRule="atLeast"/>
        <w:contextualSpacing/>
        <w:jc w:val="both"/>
        <w:rPr>
          <w:rFonts w:ascii="Times New Roman" w:hAnsi="Times New Roman" w:cs="Times New Roman"/>
          <w:color w:val="000000" w:themeColor="text1"/>
          <w:sz w:val="24"/>
          <w:szCs w:val="24"/>
        </w:rPr>
      </w:pPr>
      <w:r w:rsidRPr="001D5E27">
        <w:rPr>
          <w:rFonts w:ascii="Times New Roman" w:hAnsi="Times New Roman" w:cs="Times New Roman"/>
          <w:color w:val="000000" w:themeColor="text1"/>
          <w:sz w:val="24"/>
          <w:szCs w:val="24"/>
        </w:rPr>
        <w:t xml:space="preserve">восклицательные и невосклицательные предложения </w:t>
      </w:r>
    </w:p>
    <w:p w:rsidR="00E30551" w:rsidRPr="001D5E27" w:rsidRDefault="00E30551" w:rsidP="00E041BA">
      <w:pPr>
        <w:numPr>
          <w:ilvl w:val="0"/>
          <w:numId w:val="21"/>
        </w:numPr>
        <w:spacing w:after="0" w:line="0" w:lineRule="atLeast"/>
        <w:contextualSpacing/>
        <w:jc w:val="both"/>
        <w:rPr>
          <w:rFonts w:ascii="Times New Roman" w:hAnsi="Times New Roman" w:cs="Times New Roman"/>
          <w:color w:val="000000" w:themeColor="text1"/>
          <w:sz w:val="24"/>
          <w:szCs w:val="24"/>
        </w:rPr>
      </w:pPr>
      <w:r w:rsidRPr="001D5E27">
        <w:rPr>
          <w:rFonts w:ascii="Times New Roman" w:hAnsi="Times New Roman" w:cs="Times New Roman"/>
          <w:color w:val="000000" w:themeColor="text1"/>
          <w:sz w:val="24"/>
          <w:szCs w:val="24"/>
        </w:rPr>
        <w:t>распространенные и нераспространенные предложения</w:t>
      </w:r>
    </w:p>
    <w:p w:rsidR="00E30551" w:rsidRPr="001D5E27" w:rsidRDefault="00E30551" w:rsidP="00E30551">
      <w:pPr>
        <w:spacing w:after="0" w:line="0" w:lineRule="atLeast"/>
        <w:jc w:val="both"/>
        <w:rPr>
          <w:rFonts w:ascii="Times New Roman" w:hAnsi="Times New Roman" w:cs="Times New Roman"/>
          <w:b/>
          <w:color w:val="000000" w:themeColor="text1"/>
          <w:sz w:val="24"/>
          <w:szCs w:val="24"/>
        </w:rPr>
      </w:pPr>
    </w:p>
    <w:p w:rsidR="00E30551" w:rsidRPr="001D5E27" w:rsidRDefault="00E30551" w:rsidP="00E30551">
      <w:pPr>
        <w:spacing w:after="0" w:line="0" w:lineRule="atLeast"/>
        <w:contextualSpacing/>
        <w:jc w:val="both"/>
        <w:rPr>
          <w:rFonts w:ascii="Times New Roman" w:hAnsi="Times New Roman" w:cs="Times New Roman"/>
          <w:color w:val="000000" w:themeColor="text1"/>
          <w:sz w:val="24"/>
          <w:szCs w:val="24"/>
        </w:rPr>
      </w:pPr>
      <w:r w:rsidRPr="001D5E27">
        <w:rPr>
          <w:rFonts w:ascii="Times New Roman" w:hAnsi="Times New Roman" w:cs="Times New Roman"/>
          <w:b/>
          <w:color w:val="000000" w:themeColor="text1"/>
          <w:sz w:val="24"/>
          <w:szCs w:val="24"/>
        </w:rPr>
        <w:t xml:space="preserve">4. К группе предложений по наличию второстепенных членов относятся:  </w:t>
      </w:r>
      <w:r w:rsidRPr="001D5E27">
        <w:rPr>
          <w:rFonts w:ascii="Times New Roman" w:hAnsi="Times New Roman" w:cs="Times New Roman"/>
          <w:b/>
          <w:color w:val="000000" w:themeColor="text1"/>
          <w:sz w:val="24"/>
          <w:szCs w:val="24"/>
        </w:rPr>
        <w:tab/>
      </w:r>
      <w:r w:rsidRPr="001D5E27">
        <w:rPr>
          <w:rFonts w:ascii="Times New Roman" w:hAnsi="Times New Roman" w:cs="Times New Roman"/>
          <w:color w:val="000000" w:themeColor="text1"/>
          <w:sz w:val="24"/>
          <w:szCs w:val="24"/>
        </w:rPr>
        <w:tab/>
      </w:r>
    </w:p>
    <w:p w:rsidR="00E30551" w:rsidRPr="001D5E27" w:rsidRDefault="00E30551" w:rsidP="00E041BA">
      <w:pPr>
        <w:numPr>
          <w:ilvl w:val="0"/>
          <w:numId w:val="22"/>
        </w:numPr>
        <w:spacing w:after="0" w:line="0" w:lineRule="atLeast"/>
        <w:contextualSpacing/>
        <w:jc w:val="both"/>
        <w:rPr>
          <w:rFonts w:ascii="Times New Roman" w:hAnsi="Times New Roman" w:cs="Times New Roman"/>
          <w:color w:val="000000" w:themeColor="text1"/>
          <w:sz w:val="24"/>
          <w:szCs w:val="24"/>
        </w:rPr>
      </w:pPr>
      <w:r w:rsidRPr="001D5E27">
        <w:rPr>
          <w:rFonts w:ascii="Times New Roman" w:hAnsi="Times New Roman" w:cs="Times New Roman"/>
          <w:color w:val="000000" w:themeColor="text1"/>
          <w:sz w:val="24"/>
          <w:szCs w:val="24"/>
        </w:rPr>
        <w:t xml:space="preserve">повествовательные, побудительные и вопросительные предложения </w:t>
      </w:r>
    </w:p>
    <w:p w:rsidR="00E30551" w:rsidRPr="001D5E27" w:rsidRDefault="00E30551" w:rsidP="00E041BA">
      <w:pPr>
        <w:numPr>
          <w:ilvl w:val="0"/>
          <w:numId w:val="22"/>
        </w:numPr>
        <w:spacing w:after="0" w:line="0" w:lineRule="atLeast"/>
        <w:contextualSpacing/>
        <w:jc w:val="both"/>
        <w:rPr>
          <w:rFonts w:ascii="Times New Roman" w:hAnsi="Times New Roman" w:cs="Times New Roman"/>
          <w:color w:val="000000" w:themeColor="text1"/>
          <w:sz w:val="24"/>
          <w:szCs w:val="24"/>
        </w:rPr>
      </w:pPr>
      <w:r w:rsidRPr="001D5E27">
        <w:rPr>
          <w:rFonts w:ascii="Times New Roman" w:hAnsi="Times New Roman" w:cs="Times New Roman"/>
          <w:color w:val="000000" w:themeColor="text1"/>
          <w:sz w:val="24"/>
          <w:szCs w:val="24"/>
        </w:rPr>
        <w:t xml:space="preserve">восклицательные и невосклицательные предложения </w:t>
      </w:r>
    </w:p>
    <w:p w:rsidR="00E30551" w:rsidRPr="001D5E27" w:rsidRDefault="00E30551" w:rsidP="00E041BA">
      <w:pPr>
        <w:numPr>
          <w:ilvl w:val="0"/>
          <w:numId w:val="22"/>
        </w:numPr>
        <w:spacing w:after="0" w:line="0" w:lineRule="atLeast"/>
        <w:contextualSpacing/>
        <w:jc w:val="both"/>
        <w:rPr>
          <w:rFonts w:ascii="Times New Roman" w:hAnsi="Times New Roman" w:cs="Times New Roman"/>
          <w:color w:val="000000" w:themeColor="text1"/>
          <w:sz w:val="24"/>
          <w:szCs w:val="24"/>
        </w:rPr>
      </w:pPr>
      <w:r w:rsidRPr="001D5E27">
        <w:rPr>
          <w:rFonts w:ascii="Times New Roman" w:hAnsi="Times New Roman" w:cs="Times New Roman"/>
          <w:color w:val="000000" w:themeColor="text1"/>
          <w:sz w:val="24"/>
          <w:szCs w:val="24"/>
        </w:rPr>
        <w:t>распространенные и нераспространенные предложения</w:t>
      </w:r>
    </w:p>
    <w:p w:rsidR="00E30551" w:rsidRPr="001D5E27" w:rsidRDefault="00E30551" w:rsidP="00E30551">
      <w:pPr>
        <w:spacing w:after="0" w:line="0" w:lineRule="atLeast"/>
        <w:jc w:val="both"/>
        <w:rPr>
          <w:rFonts w:ascii="Times New Roman" w:hAnsi="Times New Roman" w:cs="Times New Roman"/>
          <w:color w:val="000000" w:themeColor="text1"/>
          <w:sz w:val="24"/>
          <w:szCs w:val="24"/>
        </w:rPr>
      </w:pPr>
    </w:p>
    <w:p w:rsidR="00E30551" w:rsidRPr="001D5E27" w:rsidRDefault="00E30551" w:rsidP="00E30551">
      <w:pPr>
        <w:spacing w:after="0" w:line="0" w:lineRule="atLeast"/>
        <w:contextualSpacing/>
        <w:jc w:val="both"/>
        <w:rPr>
          <w:rFonts w:ascii="Times New Roman" w:hAnsi="Times New Roman" w:cs="Times New Roman"/>
          <w:b/>
          <w:color w:val="000000" w:themeColor="text1"/>
          <w:sz w:val="24"/>
          <w:szCs w:val="24"/>
        </w:rPr>
      </w:pPr>
      <w:r w:rsidRPr="001D5E27">
        <w:rPr>
          <w:rFonts w:ascii="Times New Roman" w:hAnsi="Times New Roman" w:cs="Times New Roman"/>
          <w:b/>
          <w:color w:val="000000" w:themeColor="text1"/>
          <w:sz w:val="24"/>
          <w:szCs w:val="24"/>
        </w:rPr>
        <w:t xml:space="preserve">5. Главный член предложения, который называет того, кто действует, испытывает какое-либо состояние  и отвечает на вопросы КТО? или ЧТО?, называется… </w:t>
      </w:r>
      <w:r w:rsidRPr="001D5E27">
        <w:rPr>
          <w:rFonts w:ascii="Times New Roman" w:hAnsi="Times New Roman" w:cs="Times New Roman"/>
          <w:b/>
          <w:color w:val="000000" w:themeColor="text1"/>
          <w:sz w:val="24"/>
          <w:szCs w:val="24"/>
        </w:rPr>
        <w:tab/>
      </w:r>
    </w:p>
    <w:p w:rsidR="00E30551" w:rsidRPr="001D5E27" w:rsidRDefault="00E30551" w:rsidP="00E041BA">
      <w:pPr>
        <w:numPr>
          <w:ilvl w:val="0"/>
          <w:numId w:val="23"/>
        </w:numPr>
        <w:spacing w:after="0" w:line="0" w:lineRule="atLeast"/>
        <w:contextualSpacing/>
        <w:jc w:val="both"/>
        <w:rPr>
          <w:rFonts w:ascii="Times New Roman" w:hAnsi="Times New Roman" w:cs="Times New Roman"/>
          <w:color w:val="000000" w:themeColor="text1"/>
          <w:sz w:val="24"/>
          <w:szCs w:val="24"/>
        </w:rPr>
      </w:pPr>
      <w:r w:rsidRPr="001D5E27">
        <w:rPr>
          <w:rFonts w:ascii="Times New Roman" w:hAnsi="Times New Roman" w:cs="Times New Roman"/>
          <w:color w:val="000000" w:themeColor="text1"/>
          <w:sz w:val="24"/>
          <w:szCs w:val="24"/>
        </w:rPr>
        <w:t>дополнение</w:t>
      </w:r>
    </w:p>
    <w:p w:rsidR="00E30551" w:rsidRPr="001D5E27" w:rsidRDefault="00E30551" w:rsidP="00E041BA">
      <w:pPr>
        <w:numPr>
          <w:ilvl w:val="0"/>
          <w:numId w:val="23"/>
        </w:numPr>
        <w:spacing w:after="0" w:line="0" w:lineRule="atLeast"/>
        <w:contextualSpacing/>
        <w:jc w:val="both"/>
        <w:rPr>
          <w:rFonts w:ascii="Times New Roman" w:hAnsi="Times New Roman" w:cs="Times New Roman"/>
          <w:color w:val="000000" w:themeColor="text1"/>
          <w:sz w:val="24"/>
          <w:szCs w:val="24"/>
        </w:rPr>
      </w:pPr>
      <w:r w:rsidRPr="001D5E27">
        <w:rPr>
          <w:rFonts w:ascii="Times New Roman" w:hAnsi="Times New Roman" w:cs="Times New Roman"/>
          <w:color w:val="000000" w:themeColor="text1"/>
          <w:sz w:val="24"/>
          <w:szCs w:val="24"/>
        </w:rPr>
        <w:t>подлежащее</w:t>
      </w:r>
    </w:p>
    <w:p w:rsidR="00E30551" w:rsidRPr="001D5E27" w:rsidRDefault="00E30551" w:rsidP="00E041BA">
      <w:pPr>
        <w:numPr>
          <w:ilvl w:val="0"/>
          <w:numId w:val="23"/>
        </w:numPr>
        <w:spacing w:after="0" w:line="0" w:lineRule="atLeast"/>
        <w:contextualSpacing/>
        <w:jc w:val="both"/>
        <w:rPr>
          <w:rFonts w:ascii="Times New Roman" w:hAnsi="Times New Roman" w:cs="Times New Roman"/>
          <w:color w:val="000000" w:themeColor="text1"/>
          <w:sz w:val="24"/>
          <w:szCs w:val="24"/>
        </w:rPr>
      </w:pPr>
      <w:r w:rsidRPr="001D5E27">
        <w:rPr>
          <w:rFonts w:ascii="Times New Roman" w:hAnsi="Times New Roman" w:cs="Times New Roman"/>
          <w:color w:val="000000" w:themeColor="text1"/>
          <w:sz w:val="24"/>
          <w:szCs w:val="24"/>
        </w:rPr>
        <w:t>сказуемое</w:t>
      </w:r>
    </w:p>
    <w:p w:rsidR="00E30551" w:rsidRPr="001D5E27" w:rsidRDefault="00E30551" w:rsidP="00E30551">
      <w:pPr>
        <w:spacing w:after="0" w:line="0" w:lineRule="atLeast"/>
        <w:jc w:val="both"/>
        <w:rPr>
          <w:rFonts w:ascii="Times New Roman" w:hAnsi="Times New Roman" w:cs="Times New Roman"/>
          <w:color w:val="000000" w:themeColor="text1"/>
          <w:sz w:val="24"/>
          <w:szCs w:val="24"/>
        </w:rPr>
      </w:pPr>
    </w:p>
    <w:p w:rsidR="00E30551" w:rsidRPr="001D5E27" w:rsidRDefault="00E30551" w:rsidP="00E30551">
      <w:pPr>
        <w:spacing w:after="0" w:line="0" w:lineRule="atLeast"/>
        <w:contextualSpacing/>
        <w:jc w:val="both"/>
        <w:rPr>
          <w:rFonts w:ascii="Times New Roman" w:hAnsi="Times New Roman" w:cs="Times New Roman"/>
          <w:b/>
          <w:color w:val="000000" w:themeColor="text1"/>
          <w:sz w:val="24"/>
          <w:szCs w:val="24"/>
        </w:rPr>
      </w:pPr>
      <w:r w:rsidRPr="001D5E27">
        <w:rPr>
          <w:rFonts w:ascii="Times New Roman" w:hAnsi="Times New Roman" w:cs="Times New Roman"/>
          <w:b/>
          <w:color w:val="000000" w:themeColor="text1"/>
          <w:sz w:val="24"/>
          <w:szCs w:val="24"/>
        </w:rPr>
        <w:t xml:space="preserve">6. Второстепенный член предложения, который отвечает на вопросы косвенных падежей и обозначает предмет, называется… </w:t>
      </w:r>
      <w:r w:rsidRPr="001D5E27">
        <w:rPr>
          <w:rFonts w:ascii="Times New Roman" w:hAnsi="Times New Roman" w:cs="Times New Roman"/>
          <w:b/>
          <w:color w:val="000000" w:themeColor="text1"/>
          <w:sz w:val="24"/>
          <w:szCs w:val="24"/>
        </w:rPr>
        <w:tab/>
      </w:r>
      <w:r w:rsidRPr="001D5E27">
        <w:rPr>
          <w:rFonts w:ascii="Times New Roman" w:hAnsi="Times New Roman" w:cs="Times New Roman"/>
          <w:b/>
          <w:color w:val="000000" w:themeColor="text1"/>
          <w:sz w:val="24"/>
          <w:szCs w:val="24"/>
        </w:rPr>
        <w:tab/>
      </w:r>
      <w:r w:rsidRPr="001D5E27">
        <w:rPr>
          <w:rFonts w:ascii="Times New Roman" w:hAnsi="Times New Roman" w:cs="Times New Roman"/>
          <w:b/>
          <w:color w:val="000000" w:themeColor="text1"/>
          <w:sz w:val="24"/>
          <w:szCs w:val="24"/>
        </w:rPr>
        <w:tab/>
      </w:r>
      <w:r w:rsidRPr="001D5E27">
        <w:rPr>
          <w:rFonts w:ascii="Times New Roman" w:hAnsi="Times New Roman" w:cs="Times New Roman"/>
          <w:b/>
          <w:color w:val="000000" w:themeColor="text1"/>
          <w:sz w:val="24"/>
          <w:szCs w:val="24"/>
        </w:rPr>
        <w:tab/>
      </w:r>
    </w:p>
    <w:p w:rsidR="00E30551" w:rsidRPr="001D5E27" w:rsidRDefault="00E30551" w:rsidP="00E041BA">
      <w:pPr>
        <w:numPr>
          <w:ilvl w:val="0"/>
          <w:numId w:val="24"/>
        </w:numPr>
        <w:spacing w:after="0" w:line="0" w:lineRule="atLeast"/>
        <w:contextualSpacing/>
        <w:jc w:val="both"/>
        <w:rPr>
          <w:rFonts w:ascii="Times New Roman" w:hAnsi="Times New Roman" w:cs="Times New Roman"/>
          <w:color w:val="000000" w:themeColor="text1"/>
          <w:sz w:val="24"/>
          <w:szCs w:val="24"/>
        </w:rPr>
      </w:pPr>
      <w:r w:rsidRPr="001D5E27">
        <w:rPr>
          <w:rFonts w:ascii="Times New Roman" w:hAnsi="Times New Roman" w:cs="Times New Roman"/>
          <w:color w:val="000000" w:themeColor="text1"/>
          <w:sz w:val="24"/>
          <w:szCs w:val="24"/>
        </w:rPr>
        <w:t>обстоятельство</w:t>
      </w:r>
    </w:p>
    <w:p w:rsidR="00E30551" w:rsidRPr="001D5E27" w:rsidRDefault="00E30551" w:rsidP="00E041BA">
      <w:pPr>
        <w:numPr>
          <w:ilvl w:val="0"/>
          <w:numId w:val="24"/>
        </w:numPr>
        <w:spacing w:after="0" w:line="0" w:lineRule="atLeast"/>
        <w:contextualSpacing/>
        <w:jc w:val="both"/>
        <w:rPr>
          <w:rFonts w:ascii="Times New Roman" w:hAnsi="Times New Roman" w:cs="Times New Roman"/>
          <w:color w:val="000000" w:themeColor="text1"/>
          <w:sz w:val="24"/>
          <w:szCs w:val="24"/>
        </w:rPr>
      </w:pPr>
      <w:r w:rsidRPr="001D5E27">
        <w:rPr>
          <w:rFonts w:ascii="Times New Roman" w:hAnsi="Times New Roman" w:cs="Times New Roman"/>
          <w:color w:val="000000" w:themeColor="text1"/>
          <w:sz w:val="24"/>
          <w:szCs w:val="24"/>
        </w:rPr>
        <w:t>определение</w:t>
      </w:r>
    </w:p>
    <w:p w:rsidR="00E30551" w:rsidRPr="001D5E27" w:rsidRDefault="00E30551" w:rsidP="00E041BA">
      <w:pPr>
        <w:numPr>
          <w:ilvl w:val="0"/>
          <w:numId w:val="24"/>
        </w:numPr>
        <w:spacing w:after="0" w:line="0" w:lineRule="atLeast"/>
        <w:contextualSpacing/>
        <w:jc w:val="both"/>
        <w:rPr>
          <w:rFonts w:ascii="Times New Roman" w:hAnsi="Times New Roman" w:cs="Times New Roman"/>
          <w:color w:val="000000" w:themeColor="text1"/>
          <w:sz w:val="24"/>
          <w:szCs w:val="24"/>
        </w:rPr>
      </w:pPr>
      <w:r w:rsidRPr="001D5E27">
        <w:rPr>
          <w:rFonts w:ascii="Times New Roman" w:hAnsi="Times New Roman" w:cs="Times New Roman"/>
          <w:color w:val="000000" w:themeColor="text1"/>
          <w:sz w:val="24"/>
          <w:szCs w:val="24"/>
        </w:rPr>
        <w:t>дополнение</w:t>
      </w:r>
    </w:p>
    <w:p w:rsidR="00E30551" w:rsidRPr="001D5E27" w:rsidRDefault="00E30551" w:rsidP="00E30551">
      <w:pPr>
        <w:spacing w:after="0" w:line="0" w:lineRule="atLeast"/>
        <w:jc w:val="both"/>
        <w:rPr>
          <w:rFonts w:ascii="Times New Roman" w:hAnsi="Times New Roman" w:cs="Times New Roman"/>
          <w:color w:val="000000" w:themeColor="text1"/>
          <w:sz w:val="24"/>
          <w:szCs w:val="24"/>
        </w:rPr>
      </w:pPr>
    </w:p>
    <w:p w:rsidR="00E30551" w:rsidRPr="001D5E27" w:rsidRDefault="00E30551" w:rsidP="00E30551">
      <w:pPr>
        <w:spacing w:after="0" w:line="0" w:lineRule="atLeast"/>
        <w:contextualSpacing/>
        <w:jc w:val="both"/>
        <w:rPr>
          <w:rFonts w:ascii="Times New Roman" w:hAnsi="Times New Roman" w:cs="Times New Roman"/>
          <w:b/>
          <w:color w:val="000000" w:themeColor="text1"/>
          <w:sz w:val="24"/>
          <w:szCs w:val="24"/>
        </w:rPr>
      </w:pPr>
      <w:r w:rsidRPr="001D5E27">
        <w:rPr>
          <w:rFonts w:ascii="Times New Roman" w:hAnsi="Times New Roman" w:cs="Times New Roman"/>
          <w:b/>
          <w:color w:val="000000" w:themeColor="text1"/>
          <w:sz w:val="24"/>
          <w:szCs w:val="24"/>
        </w:rPr>
        <w:t xml:space="preserve">7. Как называются члены предложения, которые отвечают на один и тот же вопрос и относятся к одному и тому же члену предложения? </w:t>
      </w:r>
      <w:r w:rsidRPr="001D5E27">
        <w:rPr>
          <w:rFonts w:ascii="Times New Roman" w:hAnsi="Times New Roman" w:cs="Times New Roman"/>
          <w:b/>
          <w:color w:val="000000" w:themeColor="text1"/>
          <w:sz w:val="24"/>
          <w:szCs w:val="24"/>
        </w:rPr>
        <w:tab/>
      </w:r>
      <w:r w:rsidRPr="001D5E27">
        <w:rPr>
          <w:rFonts w:ascii="Times New Roman" w:hAnsi="Times New Roman" w:cs="Times New Roman"/>
          <w:b/>
          <w:color w:val="000000" w:themeColor="text1"/>
          <w:sz w:val="24"/>
          <w:szCs w:val="24"/>
        </w:rPr>
        <w:tab/>
      </w:r>
      <w:r w:rsidRPr="001D5E27">
        <w:rPr>
          <w:rFonts w:ascii="Times New Roman" w:hAnsi="Times New Roman" w:cs="Times New Roman"/>
          <w:b/>
          <w:color w:val="000000" w:themeColor="text1"/>
          <w:sz w:val="24"/>
          <w:szCs w:val="24"/>
        </w:rPr>
        <w:tab/>
      </w:r>
      <w:r w:rsidRPr="001D5E27">
        <w:rPr>
          <w:rFonts w:ascii="Times New Roman" w:hAnsi="Times New Roman" w:cs="Times New Roman"/>
          <w:b/>
          <w:color w:val="000000" w:themeColor="text1"/>
          <w:sz w:val="24"/>
          <w:szCs w:val="24"/>
        </w:rPr>
        <w:tab/>
      </w:r>
    </w:p>
    <w:p w:rsidR="00E30551" w:rsidRPr="001D5E27" w:rsidRDefault="00E30551" w:rsidP="00E041BA">
      <w:pPr>
        <w:numPr>
          <w:ilvl w:val="0"/>
          <w:numId w:val="25"/>
        </w:numPr>
        <w:spacing w:after="0" w:line="0" w:lineRule="atLeast"/>
        <w:contextualSpacing/>
        <w:jc w:val="both"/>
        <w:rPr>
          <w:rFonts w:ascii="Times New Roman" w:hAnsi="Times New Roman" w:cs="Times New Roman"/>
          <w:color w:val="000000" w:themeColor="text1"/>
          <w:sz w:val="24"/>
          <w:szCs w:val="24"/>
        </w:rPr>
      </w:pPr>
      <w:r w:rsidRPr="001D5E27">
        <w:rPr>
          <w:rFonts w:ascii="Times New Roman" w:hAnsi="Times New Roman" w:cs="Times New Roman"/>
          <w:color w:val="000000" w:themeColor="text1"/>
          <w:sz w:val="24"/>
          <w:szCs w:val="24"/>
        </w:rPr>
        <w:t>главные члены предложения</w:t>
      </w:r>
    </w:p>
    <w:p w:rsidR="00E30551" w:rsidRPr="001D5E27" w:rsidRDefault="00E30551" w:rsidP="00E041BA">
      <w:pPr>
        <w:numPr>
          <w:ilvl w:val="0"/>
          <w:numId w:val="25"/>
        </w:numPr>
        <w:spacing w:after="0" w:line="0" w:lineRule="atLeast"/>
        <w:contextualSpacing/>
        <w:jc w:val="both"/>
        <w:rPr>
          <w:rFonts w:ascii="Times New Roman" w:hAnsi="Times New Roman" w:cs="Times New Roman"/>
          <w:color w:val="000000" w:themeColor="text1"/>
          <w:sz w:val="24"/>
          <w:szCs w:val="24"/>
        </w:rPr>
      </w:pPr>
      <w:r w:rsidRPr="001D5E27">
        <w:rPr>
          <w:rFonts w:ascii="Times New Roman" w:hAnsi="Times New Roman" w:cs="Times New Roman"/>
          <w:color w:val="000000" w:themeColor="text1"/>
          <w:sz w:val="24"/>
          <w:szCs w:val="24"/>
        </w:rPr>
        <w:t>второстепенные члены предложения</w:t>
      </w:r>
    </w:p>
    <w:p w:rsidR="00E30551" w:rsidRPr="001D5E27" w:rsidRDefault="00E30551" w:rsidP="00E041BA">
      <w:pPr>
        <w:numPr>
          <w:ilvl w:val="0"/>
          <w:numId w:val="25"/>
        </w:numPr>
        <w:spacing w:after="0" w:line="0" w:lineRule="atLeast"/>
        <w:contextualSpacing/>
        <w:jc w:val="both"/>
        <w:rPr>
          <w:rFonts w:ascii="Times New Roman" w:hAnsi="Times New Roman" w:cs="Times New Roman"/>
          <w:color w:val="000000" w:themeColor="text1"/>
          <w:sz w:val="24"/>
          <w:szCs w:val="24"/>
        </w:rPr>
      </w:pPr>
      <w:r w:rsidRPr="001D5E27">
        <w:rPr>
          <w:rFonts w:ascii="Times New Roman" w:hAnsi="Times New Roman" w:cs="Times New Roman"/>
          <w:color w:val="000000" w:themeColor="text1"/>
          <w:sz w:val="24"/>
          <w:szCs w:val="24"/>
        </w:rPr>
        <w:t>однородные члены предложения</w:t>
      </w:r>
    </w:p>
    <w:p w:rsidR="00E30551" w:rsidRPr="001D5E27" w:rsidRDefault="00E30551" w:rsidP="00E30551">
      <w:pPr>
        <w:spacing w:after="0" w:line="0" w:lineRule="atLeast"/>
        <w:jc w:val="both"/>
        <w:rPr>
          <w:rFonts w:ascii="Times New Roman" w:hAnsi="Times New Roman" w:cs="Times New Roman"/>
          <w:color w:val="000000" w:themeColor="text1"/>
          <w:sz w:val="24"/>
          <w:szCs w:val="24"/>
        </w:rPr>
      </w:pPr>
    </w:p>
    <w:p w:rsidR="00E30551" w:rsidRPr="001D5E27" w:rsidRDefault="00E30551" w:rsidP="00E30551">
      <w:pPr>
        <w:spacing w:after="0" w:line="0" w:lineRule="atLeast"/>
        <w:contextualSpacing/>
        <w:jc w:val="both"/>
        <w:rPr>
          <w:rFonts w:ascii="Times New Roman" w:hAnsi="Times New Roman" w:cs="Times New Roman"/>
          <w:b/>
          <w:color w:val="000000" w:themeColor="text1"/>
          <w:sz w:val="24"/>
          <w:szCs w:val="24"/>
        </w:rPr>
      </w:pPr>
      <w:r w:rsidRPr="001D5E27">
        <w:rPr>
          <w:rFonts w:ascii="Times New Roman" w:hAnsi="Times New Roman" w:cs="Times New Roman"/>
          <w:b/>
          <w:color w:val="000000" w:themeColor="text1"/>
          <w:sz w:val="24"/>
          <w:szCs w:val="24"/>
        </w:rPr>
        <w:t>8. В каком слове на месте пропуска пишется буква О?</w:t>
      </w:r>
    </w:p>
    <w:p w:rsidR="00E30551" w:rsidRPr="001D5E27" w:rsidRDefault="00E30551" w:rsidP="00E041BA">
      <w:pPr>
        <w:numPr>
          <w:ilvl w:val="0"/>
          <w:numId w:val="26"/>
        </w:numPr>
        <w:spacing w:after="0" w:line="0" w:lineRule="atLeast"/>
        <w:contextualSpacing/>
        <w:jc w:val="both"/>
        <w:rPr>
          <w:rFonts w:ascii="Times New Roman" w:hAnsi="Times New Roman" w:cs="Times New Roman"/>
          <w:color w:val="000000" w:themeColor="text1"/>
          <w:sz w:val="24"/>
          <w:szCs w:val="24"/>
        </w:rPr>
      </w:pPr>
      <w:r w:rsidRPr="001D5E27">
        <w:rPr>
          <w:rFonts w:ascii="Times New Roman" w:hAnsi="Times New Roman" w:cs="Times New Roman"/>
          <w:color w:val="000000" w:themeColor="text1"/>
          <w:sz w:val="24"/>
          <w:szCs w:val="24"/>
        </w:rPr>
        <w:t>ч...</w:t>
      </w:r>
      <w:proofErr w:type="spellStart"/>
      <w:r w:rsidRPr="001D5E27">
        <w:rPr>
          <w:rFonts w:ascii="Times New Roman" w:hAnsi="Times New Roman" w:cs="Times New Roman"/>
          <w:color w:val="000000" w:themeColor="text1"/>
          <w:sz w:val="24"/>
          <w:szCs w:val="24"/>
        </w:rPr>
        <w:t>рточка</w:t>
      </w:r>
      <w:proofErr w:type="spellEnd"/>
    </w:p>
    <w:p w:rsidR="00E30551" w:rsidRPr="001D5E27" w:rsidRDefault="00E30551" w:rsidP="00E041BA">
      <w:pPr>
        <w:numPr>
          <w:ilvl w:val="0"/>
          <w:numId w:val="26"/>
        </w:numPr>
        <w:spacing w:after="0" w:line="0" w:lineRule="atLeast"/>
        <w:contextualSpacing/>
        <w:jc w:val="both"/>
        <w:rPr>
          <w:rFonts w:ascii="Times New Roman" w:hAnsi="Times New Roman" w:cs="Times New Roman"/>
          <w:color w:val="000000" w:themeColor="text1"/>
          <w:sz w:val="24"/>
          <w:szCs w:val="24"/>
        </w:rPr>
      </w:pPr>
      <w:r w:rsidRPr="001D5E27">
        <w:rPr>
          <w:rFonts w:ascii="Times New Roman" w:hAnsi="Times New Roman" w:cs="Times New Roman"/>
          <w:color w:val="000000" w:themeColor="text1"/>
          <w:sz w:val="24"/>
          <w:szCs w:val="24"/>
        </w:rPr>
        <w:lastRenderedPageBreak/>
        <w:t xml:space="preserve">сильный </w:t>
      </w:r>
      <w:proofErr w:type="spellStart"/>
      <w:r w:rsidRPr="001D5E27">
        <w:rPr>
          <w:rFonts w:ascii="Times New Roman" w:hAnsi="Times New Roman" w:cs="Times New Roman"/>
          <w:color w:val="000000" w:themeColor="text1"/>
          <w:sz w:val="24"/>
          <w:szCs w:val="24"/>
        </w:rPr>
        <w:t>ож</w:t>
      </w:r>
      <w:proofErr w:type="spellEnd"/>
      <w:r w:rsidRPr="001D5E27">
        <w:rPr>
          <w:rFonts w:ascii="Times New Roman" w:hAnsi="Times New Roman" w:cs="Times New Roman"/>
          <w:color w:val="000000" w:themeColor="text1"/>
          <w:sz w:val="24"/>
          <w:szCs w:val="24"/>
        </w:rPr>
        <w:t>...г</w:t>
      </w:r>
    </w:p>
    <w:p w:rsidR="00E30551" w:rsidRPr="001D5E27" w:rsidRDefault="00E30551" w:rsidP="00E041BA">
      <w:pPr>
        <w:numPr>
          <w:ilvl w:val="0"/>
          <w:numId w:val="26"/>
        </w:numPr>
        <w:spacing w:after="0" w:line="0" w:lineRule="atLeast"/>
        <w:contextualSpacing/>
        <w:jc w:val="both"/>
        <w:rPr>
          <w:rFonts w:ascii="Times New Roman" w:hAnsi="Times New Roman" w:cs="Times New Roman"/>
          <w:color w:val="000000" w:themeColor="text1"/>
          <w:sz w:val="24"/>
          <w:szCs w:val="24"/>
        </w:rPr>
      </w:pPr>
      <w:proofErr w:type="spellStart"/>
      <w:r w:rsidRPr="001D5E27">
        <w:rPr>
          <w:rFonts w:ascii="Times New Roman" w:hAnsi="Times New Roman" w:cs="Times New Roman"/>
          <w:color w:val="000000" w:themeColor="text1"/>
          <w:sz w:val="24"/>
          <w:szCs w:val="24"/>
        </w:rPr>
        <w:t>щ</w:t>
      </w:r>
      <w:proofErr w:type="spellEnd"/>
      <w:r w:rsidRPr="001D5E27">
        <w:rPr>
          <w:rFonts w:ascii="Times New Roman" w:hAnsi="Times New Roman" w:cs="Times New Roman"/>
          <w:color w:val="000000" w:themeColor="text1"/>
          <w:sz w:val="24"/>
          <w:szCs w:val="24"/>
        </w:rPr>
        <w:t>...</w:t>
      </w:r>
      <w:proofErr w:type="spellStart"/>
      <w:r w:rsidRPr="001D5E27">
        <w:rPr>
          <w:rFonts w:ascii="Times New Roman" w:hAnsi="Times New Roman" w:cs="Times New Roman"/>
          <w:color w:val="000000" w:themeColor="text1"/>
          <w:sz w:val="24"/>
          <w:szCs w:val="24"/>
        </w:rPr>
        <w:t>лка</w:t>
      </w:r>
      <w:proofErr w:type="spellEnd"/>
    </w:p>
    <w:p w:rsidR="00E30551" w:rsidRPr="001D5E27" w:rsidRDefault="00E30551" w:rsidP="00E30551">
      <w:pPr>
        <w:spacing w:after="0" w:line="0" w:lineRule="atLeast"/>
        <w:contextualSpacing/>
        <w:jc w:val="both"/>
        <w:rPr>
          <w:rFonts w:ascii="Times New Roman" w:hAnsi="Times New Roman" w:cs="Times New Roman"/>
          <w:color w:val="000000" w:themeColor="text1"/>
          <w:sz w:val="24"/>
          <w:szCs w:val="24"/>
        </w:rPr>
      </w:pPr>
    </w:p>
    <w:p w:rsidR="00E30551" w:rsidRPr="001D5E27" w:rsidRDefault="00E30551" w:rsidP="00E30551">
      <w:pPr>
        <w:spacing w:after="0" w:line="0" w:lineRule="atLeast"/>
        <w:contextualSpacing/>
        <w:jc w:val="both"/>
        <w:rPr>
          <w:rFonts w:ascii="Times New Roman" w:hAnsi="Times New Roman" w:cs="Times New Roman"/>
          <w:color w:val="000000" w:themeColor="text1"/>
          <w:sz w:val="24"/>
          <w:szCs w:val="24"/>
        </w:rPr>
      </w:pPr>
      <w:r w:rsidRPr="001D5E27">
        <w:rPr>
          <w:rFonts w:ascii="Times New Roman" w:hAnsi="Times New Roman" w:cs="Times New Roman"/>
          <w:b/>
          <w:color w:val="000000" w:themeColor="text1"/>
          <w:sz w:val="24"/>
          <w:szCs w:val="24"/>
        </w:rPr>
        <w:t xml:space="preserve">9. В каком варианте ответа указаны все цифры, на месте которых пишется НН? </w:t>
      </w:r>
    </w:p>
    <w:p w:rsidR="00E30551" w:rsidRPr="001D5E27" w:rsidRDefault="00E30551" w:rsidP="00E30551">
      <w:pPr>
        <w:spacing w:after="0" w:line="0" w:lineRule="atLeast"/>
        <w:contextualSpacing/>
        <w:jc w:val="both"/>
        <w:rPr>
          <w:rFonts w:ascii="Times New Roman" w:hAnsi="Times New Roman" w:cs="Times New Roman"/>
          <w:i/>
          <w:color w:val="000000" w:themeColor="text1"/>
          <w:sz w:val="24"/>
          <w:szCs w:val="24"/>
        </w:rPr>
      </w:pPr>
      <w:r w:rsidRPr="001D5E27">
        <w:rPr>
          <w:rFonts w:ascii="Times New Roman" w:hAnsi="Times New Roman" w:cs="Times New Roman"/>
          <w:i/>
          <w:color w:val="000000" w:themeColor="text1"/>
          <w:sz w:val="24"/>
          <w:szCs w:val="24"/>
        </w:rPr>
        <w:t xml:space="preserve">Под самым окном замигал крынками и горшками на кольях </w:t>
      </w:r>
      <w:proofErr w:type="spellStart"/>
      <w:r w:rsidRPr="001D5E27">
        <w:rPr>
          <w:rFonts w:ascii="Times New Roman" w:hAnsi="Times New Roman" w:cs="Times New Roman"/>
          <w:i/>
          <w:color w:val="000000" w:themeColor="text1"/>
          <w:sz w:val="24"/>
          <w:szCs w:val="24"/>
        </w:rPr>
        <w:t>хворостя</w:t>
      </w:r>
      <w:proofErr w:type="spellEnd"/>
      <w:r w:rsidRPr="001D5E27">
        <w:rPr>
          <w:rFonts w:ascii="Times New Roman" w:hAnsi="Times New Roman" w:cs="Times New Roman"/>
          <w:i/>
          <w:color w:val="000000" w:themeColor="text1"/>
          <w:sz w:val="24"/>
          <w:szCs w:val="24"/>
        </w:rPr>
        <w:t xml:space="preserve">(1)ой с </w:t>
      </w:r>
      <w:proofErr w:type="spellStart"/>
      <w:r w:rsidRPr="001D5E27">
        <w:rPr>
          <w:rFonts w:ascii="Times New Roman" w:hAnsi="Times New Roman" w:cs="Times New Roman"/>
          <w:i/>
          <w:color w:val="000000" w:themeColor="text1"/>
          <w:sz w:val="24"/>
          <w:szCs w:val="24"/>
        </w:rPr>
        <w:t>крутобедрым</w:t>
      </w:r>
      <w:proofErr w:type="spellEnd"/>
      <w:r w:rsidRPr="001D5E27">
        <w:rPr>
          <w:rFonts w:ascii="Times New Roman" w:hAnsi="Times New Roman" w:cs="Times New Roman"/>
          <w:i/>
          <w:color w:val="000000" w:themeColor="text1"/>
          <w:sz w:val="24"/>
          <w:szCs w:val="24"/>
        </w:rPr>
        <w:t xml:space="preserve"> изгибом плетень, где-то внизу тускло блеснула </w:t>
      </w:r>
      <w:proofErr w:type="spellStart"/>
      <w:r w:rsidRPr="001D5E27">
        <w:rPr>
          <w:rFonts w:ascii="Times New Roman" w:hAnsi="Times New Roman" w:cs="Times New Roman"/>
          <w:i/>
          <w:color w:val="000000" w:themeColor="text1"/>
          <w:sz w:val="24"/>
          <w:szCs w:val="24"/>
        </w:rPr>
        <w:t>взлохмаче</w:t>
      </w:r>
      <w:proofErr w:type="spellEnd"/>
      <w:r w:rsidRPr="001D5E27">
        <w:rPr>
          <w:rFonts w:ascii="Times New Roman" w:hAnsi="Times New Roman" w:cs="Times New Roman"/>
          <w:i/>
          <w:color w:val="000000" w:themeColor="text1"/>
          <w:sz w:val="24"/>
          <w:szCs w:val="24"/>
        </w:rPr>
        <w:t>(2)</w:t>
      </w:r>
      <w:proofErr w:type="spellStart"/>
      <w:r w:rsidRPr="001D5E27">
        <w:rPr>
          <w:rFonts w:ascii="Times New Roman" w:hAnsi="Times New Roman" w:cs="Times New Roman"/>
          <w:i/>
          <w:color w:val="000000" w:themeColor="text1"/>
          <w:sz w:val="24"/>
          <w:szCs w:val="24"/>
        </w:rPr>
        <w:t>ая</w:t>
      </w:r>
      <w:proofErr w:type="spellEnd"/>
      <w:r w:rsidRPr="001D5E27">
        <w:rPr>
          <w:rFonts w:ascii="Times New Roman" w:hAnsi="Times New Roman" w:cs="Times New Roman"/>
          <w:i/>
          <w:color w:val="000000" w:themeColor="text1"/>
          <w:sz w:val="24"/>
          <w:szCs w:val="24"/>
        </w:rPr>
        <w:t xml:space="preserve"> ветром заводь с </w:t>
      </w:r>
      <w:proofErr w:type="spellStart"/>
      <w:r w:rsidRPr="001D5E27">
        <w:rPr>
          <w:rFonts w:ascii="Times New Roman" w:hAnsi="Times New Roman" w:cs="Times New Roman"/>
          <w:i/>
          <w:color w:val="000000" w:themeColor="text1"/>
          <w:sz w:val="24"/>
          <w:szCs w:val="24"/>
        </w:rPr>
        <w:t>раскоряче</w:t>
      </w:r>
      <w:proofErr w:type="spellEnd"/>
      <w:r w:rsidRPr="001D5E27">
        <w:rPr>
          <w:rFonts w:ascii="Times New Roman" w:hAnsi="Times New Roman" w:cs="Times New Roman"/>
          <w:i/>
          <w:color w:val="000000" w:themeColor="text1"/>
          <w:sz w:val="24"/>
          <w:szCs w:val="24"/>
        </w:rPr>
        <w:t>(3)</w:t>
      </w:r>
      <w:proofErr w:type="spellStart"/>
      <w:r w:rsidRPr="001D5E27">
        <w:rPr>
          <w:rFonts w:ascii="Times New Roman" w:hAnsi="Times New Roman" w:cs="Times New Roman"/>
          <w:i/>
          <w:color w:val="000000" w:themeColor="text1"/>
          <w:sz w:val="24"/>
          <w:szCs w:val="24"/>
        </w:rPr>
        <w:t>ыми</w:t>
      </w:r>
      <w:proofErr w:type="spellEnd"/>
      <w:r w:rsidRPr="001D5E27">
        <w:rPr>
          <w:rFonts w:ascii="Times New Roman" w:hAnsi="Times New Roman" w:cs="Times New Roman"/>
          <w:i/>
          <w:color w:val="000000" w:themeColor="text1"/>
          <w:sz w:val="24"/>
          <w:szCs w:val="24"/>
        </w:rPr>
        <w:t xml:space="preserve"> ветвями затонувших верб. (</w:t>
      </w:r>
      <w:proofErr w:type="spellStart"/>
      <w:r w:rsidRPr="001D5E27">
        <w:rPr>
          <w:rFonts w:ascii="Times New Roman" w:hAnsi="Times New Roman" w:cs="Times New Roman"/>
          <w:i/>
          <w:color w:val="000000" w:themeColor="text1"/>
          <w:sz w:val="24"/>
          <w:szCs w:val="24"/>
        </w:rPr>
        <w:t>Стаднюк</w:t>
      </w:r>
      <w:proofErr w:type="spellEnd"/>
      <w:r w:rsidRPr="001D5E27">
        <w:rPr>
          <w:rFonts w:ascii="Times New Roman" w:hAnsi="Times New Roman" w:cs="Times New Roman"/>
          <w:i/>
          <w:color w:val="000000" w:themeColor="text1"/>
          <w:sz w:val="24"/>
          <w:szCs w:val="24"/>
        </w:rPr>
        <w:t xml:space="preserve">) </w:t>
      </w:r>
    </w:p>
    <w:p w:rsidR="00E30551" w:rsidRPr="001D5E27" w:rsidRDefault="00E30551" w:rsidP="00E041BA">
      <w:pPr>
        <w:numPr>
          <w:ilvl w:val="0"/>
          <w:numId w:val="27"/>
        </w:numPr>
        <w:spacing w:after="0" w:line="0" w:lineRule="atLeast"/>
        <w:contextualSpacing/>
        <w:jc w:val="both"/>
        <w:rPr>
          <w:rFonts w:ascii="Times New Roman" w:hAnsi="Times New Roman" w:cs="Times New Roman"/>
          <w:color w:val="000000" w:themeColor="text1"/>
          <w:sz w:val="24"/>
          <w:szCs w:val="24"/>
        </w:rPr>
      </w:pPr>
      <w:r w:rsidRPr="001D5E27">
        <w:rPr>
          <w:rFonts w:ascii="Times New Roman" w:hAnsi="Times New Roman" w:cs="Times New Roman"/>
          <w:color w:val="000000" w:themeColor="text1"/>
          <w:sz w:val="24"/>
          <w:szCs w:val="24"/>
        </w:rPr>
        <w:t>1</w:t>
      </w:r>
    </w:p>
    <w:p w:rsidR="00E30551" w:rsidRPr="001D5E27" w:rsidRDefault="00E30551" w:rsidP="00E041BA">
      <w:pPr>
        <w:numPr>
          <w:ilvl w:val="0"/>
          <w:numId w:val="27"/>
        </w:numPr>
        <w:spacing w:after="0" w:line="0" w:lineRule="atLeast"/>
        <w:contextualSpacing/>
        <w:jc w:val="both"/>
        <w:rPr>
          <w:rFonts w:ascii="Times New Roman" w:hAnsi="Times New Roman" w:cs="Times New Roman"/>
          <w:color w:val="000000" w:themeColor="text1"/>
          <w:sz w:val="24"/>
          <w:szCs w:val="24"/>
        </w:rPr>
      </w:pPr>
      <w:r w:rsidRPr="001D5E27">
        <w:rPr>
          <w:rFonts w:ascii="Times New Roman" w:hAnsi="Times New Roman" w:cs="Times New Roman"/>
          <w:color w:val="000000" w:themeColor="text1"/>
          <w:sz w:val="24"/>
          <w:szCs w:val="24"/>
        </w:rPr>
        <w:t>2</w:t>
      </w:r>
    </w:p>
    <w:p w:rsidR="00E30551" w:rsidRPr="001D5E27" w:rsidRDefault="00E30551" w:rsidP="00E041BA">
      <w:pPr>
        <w:numPr>
          <w:ilvl w:val="0"/>
          <w:numId w:val="27"/>
        </w:numPr>
        <w:spacing w:after="0" w:line="0" w:lineRule="atLeast"/>
        <w:contextualSpacing/>
        <w:jc w:val="both"/>
        <w:rPr>
          <w:rFonts w:ascii="Times New Roman" w:hAnsi="Times New Roman" w:cs="Times New Roman"/>
          <w:color w:val="000000" w:themeColor="text1"/>
          <w:sz w:val="24"/>
          <w:szCs w:val="24"/>
        </w:rPr>
      </w:pPr>
      <w:r w:rsidRPr="001D5E27">
        <w:rPr>
          <w:rFonts w:ascii="Times New Roman" w:hAnsi="Times New Roman" w:cs="Times New Roman"/>
          <w:color w:val="000000" w:themeColor="text1"/>
          <w:sz w:val="24"/>
          <w:szCs w:val="24"/>
        </w:rPr>
        <w:t>2,3</w:t>
      </w:r>
    </w:p>
    <w:p w:rsidR="00E30551" w:rsidRPr="001D5E27" w:rsidRDefault="00E30551" w:rsidP="00E30551">
      <w:pPr>
        <w:spacing w:after="0" w:line="0" w:lineRule="atLeast"/>
        <w:jc w:val="both"/>
        <w:rPr>
          <w:rFonts w:ascii="Times New Roman" w:hAnsi="Times New Roman" w:cs="Times New Roman"/>
          <w:color w:val="000000" w:themeColor="text1"/>
          <w:sz w:val="24"/>
          <w:szCs w:val="24"/>
        </w:rPr>
      </w:pPr>
    </w:p>
    <w:p w:rsidR="00E30551" w:rsidRPr="001D5E27" w:rsidRDefault="00E30551" w:rsidP="00E30551">
      <w:pPr>
        <w:spacing w:after="0" w:line="0" w:lineRule="atLeast"/>
        <w:contextualSpacing/>
        <w:jc w:val="both"/>
        <w:rPr>
          <w:rFonts w:ascii="Times New Roman" w:hAnsi="Times New Roman" w:cs="Times New Roman"/>
          <w:b/>
          <w:color w:val="000000" w:themeColor="text1"/>
          <w:sz w:val="24"/>
          <w:szCs w:val="24"/>
        </w:rPr>
      </w:pPr>
      <w:r w:rsidRPr="001D5E27">
        <w:rPr>
          <w:rFonts w:ascii="Times New Roman" w:hAnsi="Times New Roman" w:cs="Times New Roman"/>
          <w:b/>
          <w:color w:val="000000" w:themeColor="text1"/>
          <w:sz w:val="24"/>
          <w:szCs w:val="24"/>
        </w:rPr>
        <w:t xml:space="preserve">10. Укажите слово, в котором на месте пропуска пишется Ы: </w:t>
      </w:r>
    </w:p>
    <w:p w:rsidR="00E30551" w:rsidRPr="001D5E27" w:rsidRDefault="00E30551" w:rsidP="00E041BA">
      <w:pPr>
        <w:numPr>
          <w:ilvl w:val="0"/>
          <w:numId w:val="28"/>
        </w:numPr>
        <w:spacing w:after="0" w:line="0" w:lineRule="atLeast"/>
        <w:contextualSpacing/>
        <w:jc w:val="both"/>
        <w:rPr>
          <w:rFonts w:ascii="Times New Roman" w:hAnsi="Times New Roman" w:cs="Times New Roman"/>
          <w:color w:val="000000" w:themeColor="text1"/>
          <w:sz w:val="24"/>
          <w:szCs w:val="24"/>
        </w:rPr>
      </w:pPr>
      <w:r w:rsidRPr="001D5E27">
        <w:rPr>
          <w:rFonts w:ascii="Times New Roman" w:hAnsi="Times New Roman" w:cs="Times New Roman"/>
          <w:color w:val="000000" w:themeColor="text1"/>
          <w:sz w:val="24"/>
          <w:szCs w:val="24"/>
        </w:rPr>
        <w:t>мед...</w:t>
      </w:r>
      <w:proofErr w:type="spellStart"/>
      <w:r w:rsidRPr="001D5E27">
        <w:rPr>
          <w:rFonts w:ascii="Times New Roman" w:hAnsi="Times New Roman" w:cs="Times New Roman"/>
          <w:color w:val="000000" w:themeColor="text1"/>
          <w:sz w:val="24"/>
          <w:szCs w:val="24"/>
        </w:rPr>
        <w:t>нститут</w:t>
      </w:r>
      <w:proofErr w:type="spellEnd"/>
    </w:p>
    <w:p w:rsidR="00E30551" w:rsidRPr="001D5E27" w:rsidRDefault="00E30551" w:rsidP="00E041BA">
      <w:pPr>
        <w:numPr>
          <w:ilvl w:val="0"/>
          <w:numId w:val="28"/>
        </w:numPr>
        <w:spacing w:after="0" w:line="0" w:lineRule="atLeast"/>
        <w:contextualSpacing/>
        <w:jc w:val="both"/>
        <w:rPr>
          <w:rFonts w:ascii="Times New Roman" w:hAnsi="Times New Roman" w:cs="Times New Roman"/>
          <w:color w:val="000000" w:themeColor="text1"/>
          <w:sz w:val="24"/>
          <w:szCs w:val="24"/>
        </w:rPr>
      </w:pPr>
      <w:r w:rsidRPr="001D5E27">
        <w:rPr>
          <w:rFonts w:ascii="Times New Roman" w:hAnsi="Times New Roman" w:cs="Times New Roman"/>
          <w:color w:val="000000" w:themeColor="text1"/>
          <w:sz w:val="24"/>
          <w:szCs w:val="24"/>
        </w:rPr>
        <w:t>пред...</w:t>
      </w:r>
      <w:proofErr w:type="spellStart"/>
      <w:r w:rsidRPr="001D5E27">
        <w:rPr>
          <w:rFonts w:ascii="Times New Roman" w:hAnsi="Times New Roman" w:cs="Times New Roman"/>
          <w:color w:val="000000" w:themeColor="text1"/>
          <w:sz w:val="24"/>
          <w:szCs w:val="24"/>
        </w:rPr>
        <w:t>стория</w:t>
      </w:r>
      <w:proofErr w:type="spellEnd"/>
    </w:p>
    <w:p w:rsidR="00E30551" w:rsidRPr="001D5E27" w:rsidRDefault="00E30551" w:rsidP="00E041BA">
      <w:pPr>
        <w:numPr>
          <w:ilvl w:val="0"/>
          <w:numId w:val="28"/>
        </w:numPr>
        <w:spacing w:after="0" w:line="0" w:lineRule="atLeast"/>
        <w:contextualSpacing/>
        <w:jc w:val="both"/>
        <w:rPr>
          <w:rFonts w:ascii="Times New Roman" w:hAnsi="Times New Roman" w:cs="Times New Roman"/>
          <w:color w:val="000000" w:themeColor="text1"/>
          <w:sz w:val="24"/>
          <w:szCs w:val="24"/>
        </w:rPr>
      </w:pPr>
      <w:proofErr w:type="spellStart"/>
      <w:r w:rsidRPr="001D5E27">
        <w:rPr>
          <w:rFonts w:ascii="Times New Roman" w:hAnsi="Times New Roman" w:cs="Times New Roman"/>
          <w:color w:val="000000" w:themeColor="text1"/>
          <w:sz w:val="24"/>
          <w:szCs w:val="24"/>
        </w:rPr>
        <w:t>дез</w:t>
      </w:r>
      <w:proofErr w:type="spellEnd"/>
      <w:r w:rsidRPr="001D5E27">
        <w:rPr>
          <w:rFonts w:ascii="Times New Roman" w:hAnsi="Times New Roman" w:cs="Times New Roman"/>
          <w:color w:val="000000" w:themeColor="text1"/>
          <w:sz w:val="24"/>
          <w:szCs w:val="24"/>
        </w:rPr>
        <w:t>...</w:t>
      </w:r>
      <w:proofErr w:type="spellStart"/>
      <w:r w:rsidRPr="001D5E27">
        <w:rPr>
          <w:rFonts w:ascii="Times New Roman" w:hAnsi="Times New Roman" w:cs="Times New Roman"/>
          <w:color w:val="000000" w:themeColor="text1"/>
          <w:sz w:val="24"/>
          <w:szCs w:val="24"/>
        </w:rPr>
        <w:t>нформация</w:t>
      </w:r>
      <w:proofErr w:type="spellEnd"/>
    </w:p>
    <w:p w:rsidR="00E30551" w:rsidRPr="001D5E27" w:rsidRDefault="00E30551" w:rsidP="00E30551">
      <w:pPr>
        <w:spacing w:after="0" w:line="0" w:lineRule="atLeast"/>
        <w:jc w:val="both"/>
        <w:rPr>
          <w:rFonts w:ascii="Times New Roman" w:hAnsi="Times New Roman" w:cs="Times New Roman"/>
          <w:b/>
          <w:color w:val="000000" w:themeColor="text1"/>
          <w:sz w:val="24"/>
          <w:szCs w:val="24"/>
        </w:rPr>
      </w:pPr>
    </w:p>
    <w:p w:rsidR="00E30551" w:rsidRPr="001D5E27" w:rsidRDefault="00E30551" w:rsidP="00E30551">
      <w:pPr>
        <w:spacing w:after="0" w:line="0" w:lineRule="atLeast"/>
        <w:contextualSpacing/>
        <w:jc w:val="both"/>
        <w:rPr>
          <w:rFonts w:ascii="Times New Roman" w:hAnsi="Times New Roman" w:cs="Times New Roman"/>
          <w:b/>
          <w:color w:val="000000" w:themeColor="text1"/>
          <w:sz w:val="24"/>
          <w:szCs w:val="24"/>
        </w:rPr>
      </w:pPr>
      <w:r w:rsidRPr="001D5E27">
        <w:rPr>
          <w:rFonts w:ascii="Times New Roman" w:hAnsi="Times New Roman" w:cs="Times New Roman"/>
          <w:b/>
          <w:color w:val="000000" w:themeColor="text1"/>
          <w:sz w:val="24"/>
          <w:szCs w:val="24"/>
        </w:rPr>
        <w:t>11. Укажи слово с непроизносимой согласной Т:</w:t>
      </w:r>
    </w:p>
    <w:p w:rsidR="00E30551" w:rsidRPr="001D5E27" w:rsidRDefault="00E30551" w:rsidP="00E041BA">
      <w:pPr>
        <w:numPr>
          <w:ilvl w:val="0"/>
          <w:numId w:val="29"/>
        </w:numPr>
        <w:spacing w:after="0" w:line="0" w:lineRule="atLeast"/>
        <w:contextualSpacing/>
        <w:jc w:val="both"/>
        <w:rPr>
          <w:rFonts w:ascii="Times New Roman" w:hAnsi="Times New Roman" w:cs="Times New Roman"/>
          <w:color w:val="000000" w:themeColor="text1"/>
          <w:sz w:val="24"/>
          <w:szCs w:val="24"/>
        </w:rPr>
      </w:pPr>
      <w:proofErr w:type="spellStart"/>
      <w:r w:rsidRPr="001D5E27">
        <w:rPr>
          <w:rFonts w:ascii="Times New Roman" w:hAnsi="Times New Roman" w:cs="Times New Roman"/>
          <w:color w:val="000000" w:themeColor="text1"/>
          <w:sz w:val="24"/>
          <w:szCs w:val="24"/>
        </w:rPr>
        <w:t>опас</w:t>
      </w:r>
      <w:proofErr w:type="spellEnd"/>
      <w:r w:rsidRPr="001D5E27">
        <w:rPr>
          <w:rFonts w:ascii="Times New Roman" w:hAnsi="Times New Roman" w:cs="Times New Roman"/>
          <w:color w:val="000000" w:themeColor="text1"/>
          <w:sz w:val="24"/>
          <w:szCs w:val="24"/>
        </w:rPr>
        <w:t>...</w:t>
      </w:r>
      <w:proofErr w:type="spellStart"/>
      <w:r w:rsidRPr="001D5E27">
        <w:rPr>
          <w:rFonts w:ascii="Times New Roman" w:hAnsi="Times New Roman" w:cs="Times New Roman"/>
          <w:color w:val="000000" w:themeColor="text1"/>
          <w:sz w:val="24"/>
          <w:szCs w:val="24"/>
        </w:rPr>
        <w:t>ность</w:t>
      </w:r>
      <w:proofErr w:type="spellEnd"/>
    </w:p>
    <w:p w:rsidR="00E30551" w:rsidRPr="001D5E27" w:rsidRDefault="00E30551" w:rsidP="00E041BA">
      <w:pPr>
        <w:numPr>
          <w:ilvl w:val="0"/>
          <w:numId w:val="29"/>
        </w:numPr>
        <w:spacing w:after="0" w:line="0" w:lineRule="atLeast"/>
        <w:contextualSpacing/>
        <w:jc w:val="both"/>
        <w:rPr>
          <w:rFonts w:ascii="Times New Roman" w:hAnsi="Times New Roman" w:cs="Times New Roman"/>
          <w:color w:val="000000" w:themeColor="text1"/>
          <w:sz w:val="24"/>
          <w:szCs w:val="24"/>
        </w:rPr>
      </w:pPr>
      <w:proofErr w:type="spellStart"/>
      <w:r w:rsidRPr="001D5E27">
        <w:rPr>
          <w:rFonts w:ascii="Times New Roman" w:hAnsi="Times New Roman" w:cs="Times New Roman"/>
          <w:color w:val="000000" w:themeColor="text1"/>
          <w:sz w:val="24"/>
          <w:szCs w:val="24"/>
        </w:rPr>
        <w:t>мес</w:t>
      </w:r>
      <w:proofErr w:type="spellEnd"/>
      <w:r w:rsidRPr="001D5E27">
        <w:rPr>
          <w:rFonts w:ascii="Times New Roman" w:hAnsi="Times New Roman" w:cs="Times New Roman"/>
          <w:color w:val="000000" w:themeColor="text1"/>
          <w:sz w:val="24"/>
          <w:szCs w:val="24"/>
        </w:rPr>
        <w:t>...</w:t>
      </w:r>
      <w:proofErr w:type="spellStart"/>
      <w:r w:rsidRPr="001D5E27">
        <w:rPr>
          <w:rFonts w:ascii="Times New Roman" w:hAnsi="Times New Roman" w:cs="Times New Roman"/>
          <w:color w:val="000000" w:themeColor="text1"/>
          <w:sz w:val="24"/>
          <w:szCs w:val="24"/>
        </w:rPr>
        <w:t>ный</w:t>
      </w:r>
      <w:proofErr w:type="spellEnd"/>
    </w:p>
    <w:p w:rsidR="00E30551" w:rsidRPr="001D5E27" w:rsidRDefault="00E30551" w:rsidP="00E041BA">
      <w:pPr>
        <w:numPr>
          <w:ilvl w:val="0"/>
          <w:numId w:val="29"/>
        </w:numPr>
        <w:spacing w:after="0" w:line="0" w:lineRule="atLeast"/>
        <w:contextualSpacing/>
        <w:jc w:val="both"/>
        <w:rPr>
          <w:rFonts w:ascii="Times New Roman" w:hAnsi="Times New Roman" w:cs="Times New Roman"/>
          <w:color w:val="000000" w:themeColor="text1"/>
          <w:sz w:val="24"/>
          <w:szCs w:val="24"/>
        </w:rPr>
      </w:pPr>
      <w:r w:rsidRPr="001D5E27">
        <w:rPr>
          <w:rFonts w:ascii="Times New Roman" w:hAnsi="Times New Roman" w:cs="Times New Roman"/>
          <w:color w:val="000000" w:themeColor="text1"/>
          <w:sz w:val="24"/>
          <w:szCs w:val="24"/>
        </w:rPr>
        <w:t>чудес...</w:t>
      </w:r>
      <w:proofErr w:type="spellStart"/>
      <w:r w:rsidRPr="001D5E27">
        <w:rPr>
          <w:rFonts w:ascii="Times New Roman" w:hAnsi="Times New Roman" w:cs="Times New Roman"/>
          <w:color w:val="000000" w:themeColor="text1"/>
          <w:sz w:val="24"/>
          <w:szCs w:val="24"/>
        </w:rPr>
        <w:t>ный</w:t>
      </w:r>
      <w:proofErr w:type="spellEnd"/>
    </w:p>
    <w:p w:rsidR="00E30551" w:rsidRPr="001D5E27" w:rsidRDefault="00E30551" w:rsidP="00E30551">
      <w:pPr>
        <w:spacing w:after="0" w:line="0" w:lineRule="atLeast"/>
        <w:jc w:val="both"/>
        <w:rPr>
          <w:rFonts w:ascii="Times New Roman" w:hAnsi="Times New Roman" w:cs="Times New Roman"/>
          <w:color w:val="000000" w:themeColor="text1"/>
          <w:sz w:val="24"/>
          <w:szCs w:val="24"/>
        </w:rPr>
      </w:pPr>
    </w:p>
    <w:p w:rsidR="00E30551" w:rsidRPr="001D5E27" w:rsidRDefault="00E30551" w:rsidP="00E30551">
      <w:pPr>
        <w:spacing w:after="0" w:line="0" w:lineRule="atLeast"/>
        <w:contextualSpacing/>
        <w:jc w:val="both"/>
        <w:rPr>
          <w:rFonts w:ascii="Times New Roman" w:hAnsi="Times New Roman" w:cs="Times New Roman"/>
          <w:b/>
          <w:color w:val="000000" w:themeColor="text1"/>
          <w:sz w:val="24"/>
          <w:szCs w:val="24"/>
        </w:rPr>
      </w:pPr>
      <w:r w:rsidRPr="001D5E27">
        <w:rPr>
          <w:rFonts w:ascii="Times New Roman" w:hAnsi="Times New Roman" w:cs="Times New Roman"/>
          <w:b/>
          <w:color w:val="000000" w:themeColor="text1"/>
          <w:sz w:val="24"/>
          <w:szCs w:val="24"/>
        </w:rPr>
        <w:t>12. Укажи слово, в котором пишется Ь.</w:t>
      </w:r>
    </w:p>
    <w:p w:rsidR="00E30551" w:rsidRPr="001D5E27" w:rsidRDefault="00E30551" w:rsidP="00E041BA">
      <w:pPr>
        <w:numPr>
          <w:ilvl w:val="0"/>
          <w:numId w:val="30"/>
        </w:numPr>
        <w:spacing w:after="0" w:line="0" w:lineRule="atLeast"/>
        <w:contextualSpacing/>
        <w:jc w:val="both"/>
        <w:rPr>
          <w:rFonts w:ascii="Times New Roman" w:hAnsi="Times New Roman" w:cs="Times New Roman"/>
          <w:color w:val="000000" w:themeColor="text1"/>
          <w:sz w:val="24"/>
          <w:szCs w:val="24"/>
        </w:rPr>
      </w:pPr>
      <w:proofErr w:type="spellStart"/>
      <w:r w:rsidRPr="001D5E27">
        <w:rPr>
          <w:rFonts w:ascii="Times New Roman" w:hAnsi="Times New Roman" w:cs="Times New Roman"/>
          <w:color w:val="000000" w:themeColor="text1"/>
          <w:sz w:val="24"/>
          <w:szCs w:val="24"/>
        </w:rPr>
        <w:t>ступен</w:t>
      </w:r>
      <w:proofErr w:type="spellEnd"/>
      <w:r w:rsidRPr="001D5E27">
        <w:rPr>
          <w:rFonts w:ascii="Times New Roman" w:hAnsi="Times New Roman" w:cs="Times New Roman"/>
          <w:color w:val="000000" w:themeColor="text1"/>
          <w:sz w:val="24"/>
          <w:szCs w:val="24"/>
        </w:rPr>
        <w:t>...</w:t>
      </w:r>
      <w:proofErr w:type="spellStart"/>
      <w:r w:rsidRPr="001D5E27">
        <w:rPr>
          <w:rFonts w:ascii="Times New Roman" w:hAnsi="Times New Roman" w:cs="Times New Roman"/>
          <w:color w:val="000000" w:themeColor="text1"/>
          <w:sz w:val="24"/>
          <w:szCs w:val="24"/>
        </w:rPr>
        <w:t>ка</w:t>
      </w:r>
      <w:proofErr w:type="spellEnd"/>
      <w:r w:rsidRPr="001D5E27">
        <w:rPr>
          <w:rFonts w:ascii="Times New Roman" w:hAnsi="Times New Roman" w:cs="Times New Roman"/>
          <w:color w:val="000000" w:themeColor="text1"/>
          <w:sz w:val="24"/>
          <w:szCs w:val="24"/>
        </w:rPr>
        <w:t xml:space="preserve"> </w:t>
      </w:r>
    </w:p>
    <w:p w:rsidR="00E30551" w:rsidRPr="001D5E27" w:rsidRDefault="00E30551" w:rsidP="00E041BA">
      <w:pPr>
        <w:numPr>
          <w:ilvl w:val="0"/>
          <w:numId w:val="30"/>
        </w:numPr>
        <w:spacing w:after="0" w:line="0" w:lineRule="atLeast"/>
        <w:contextualSpacing/>
        <w:jc w:val="both"/>
        <w:rPr>
          <w:rFonts w:ascii="Times New Roman" w:hAnsi="Times New Roman" w:cs="Times New Roman"/>
          <w:color w:val="000000" w:themeColor="text1"/>
          <w:sz w:val="24"/>
          <w:szCs w:val="24"/>
        </w:rPr>
      </w:pPr>
      <w:proofErr w:type="spellStart"/>
      <w:r w:rsidRPr="001D5E27">
        <w:rPr>
          <w:rFonts w:ascii="Times New Roman" w:hAnsi="Times New Roman" w:cs="Times New Roman"/>
          <w:color w:val="000000" w:themeColor="text1"/>
          <w:sz w:val="24"/>
          <w:szCs w:val="24"/>
        </w:rPr>
        <w:t>кан</w:t>
      </w:r>
      <w:proofErr w:type="spellEnd"/>
      <w:r w:rsidRPr="001D5E27">
        <w:rPr>
          <w:rFonts w:ascii="Times New Roman" w:hAnsi="Times New Roman" w:cs="Times New Roman"/>
          <w:color w:val="000000" w:themeColor="text1"/>
          <w:sz w:val="24"/>
          <w:szCs w:val="24"/>
        </w:rPr>
        <w:t xml:space="preserve">...тик </w:t>
      </w:r>
    </w:p>
    <w:p w:rsidR="00E30551" w:rsidRPr="001D5E27" w:rsidRDefault="00E30551" w:rsidP="00E041BA">
      <w:pPr>
        <w:numPr>
          <w:ilvl w:val="0"/>
          <w:numId w:val="30"/>
        </w:numPr>
        <w:spacing w:after="0" w:line="0" w:lineRule="atLeast"/>
        <w:contextualSpacing/>
        <w:jc w:val="both"/>
        <w:rPr>
          <w:rFonts w:ascii="Times New Roman" w:hAnsi="Times New Roman" w:cs="Times New Roman"/>
          <w:color w:val="000000" w:themeColor="text1"/>
          <w:sz w:val="24"/>
          <w:szCs w:val="24"/>
        </w:rPr>
      </w:pPr>
      <w:proofErr w:type="spellStart"/>
      <w:r w:rsidRPr="001D5E27">
        <w:rPr>
          <w:rFonts w:ascii="Times New Roman" w:hAnsi="Times New Roman" w:cs="Times New Roman"/>
          <w:color w:val="000000" w:themeColor="text1"/>
          <w:sz w:val="24"/>
          <w:szCs w:val="24"/>
        </w:rPr>
        <w:t>грус</w:t>
      </w:r>
      <w:proofErr w:type="spellEnd"/>
      <w:r w:rsidRPr="001D5E27">
        <w:rPr>
          <w:rFonts w:ascii="Times New Roman" w:hAnsi="Times New Roman" w:cs="Times New Roman"/>
          <w:color w:val="000000" w:themeColor="text1"/>
          <w:sz w:val="24"/>
          <w:szCs w:val="24"/>
        </w:rPr>
        <w:t>...</w:t>
      </w:r>
      <w:proofErr w:type="spellStart"/>
      <w:r w:rsidRPr="001D5E27">
        <w:rPr>
          <w:rFonts w:ascii="Times New Roman" w:hAnsi="Times New Roman" w:cs="Times New Roman"/>
          <w:color w:val="000000" w:themeColor="text1"/>
          <w:sz w:val="24"/>
          <w:szCs w:val="24"/>
        </w:rPr>
        <w:t>тить</w:t>
      </w:r>
      <w:proofErr w:type="spellEnd"/>
    </w:p>
    <w:p w:rsidR="00E30551" w:rsidRPr="001D5E27" w:rsidRDefault="00E30551" w:rsidP="00E30551">
      <w:pPr>
        <w:spacing w:after="0" w:line="0" w:lineRule="atLeast"/>
        <w:jc w:val="both"/>
        <w:rPr>
          <w:rFonts w:ascii="Times New Roman" w:hAnsi="Times New Roman" w:cs="Times New Roman"/>
          <w:color w:val="000000" w:themeColor="text1"/>
          <w:sz w:val="24"/>
          <w:szCs w:val="24"/>
        </w:rPr>
      </w:pPr>
    </w:p>
    <w:p w:rsidR="00E30551" w:rsidRPr="001D5E27" w:rsidRDefault="00E30551" w:rsidP="00E30551">
      <w:pPr>
        <w:spacing w:after="0" w:line="0" w:lineRule="atLeast"/>
        <w:contextualSpacing/>
        <w:jc w:val="both"/>
        <w:rPr>
          <w:rFonts w:ascii="Times New Roman" w:hAnsi="Times New Roman" w:cs="Times New Roman"/>
          <w:b/>
          <w:color w:val="000000" w:themeColor="text1"/>
          <w:sz w:val="24"/>
          <w:szCs w:val="24"/>
        </w:rPr>
      </w:pPr>
      <w:r w:rsidRPr="001D5E27">
        <w:rPr>
          <w:rFonts w:ascii="Times New Roman" w:hAnsi="Times New Roman" w:cs="Times New Roman"/>
          <w:b/>
          <w:color w:val="000000" w:themeColor="text1"/>
          <w:sz w:val="24"/>
          <w:szCs w:val="24"/>
        </w:rPr>
        <w:t xml:space="preserve">13. В каком слове пишется буква С? </w:t>
      </w:r>
    </w:p>
    <w:p w:rsidR="00E30551" w:rsidRPr="001D5E27" w:rsidRDefault="00E30551" w:rsidP="00E041BA">
      <w:pPr>
        <w:numPr>
          <w:ilvl w:val="0"/>
          <w:numId w:val="31"/>
        </w:numPr>
        <w:spacing w:after="0" w:line="0" w:lineRule="atLeast"/>
        <w:contextualSpacing/>
        <w:jc w:val="both"/>
        <w:rPr>
          <w:rFonts w:ascii="Times New Roman" w:hAnsi="Times New Roman" w:cs="Times New Roman"/>
          <w:color w:val="000000" w:themeColor="text1"/>
          <w:sz w:val="24"/>
          <w:szCs w:val="24"/>
        </w:rPr>
      </w:pPr>
      <w:r w:rsidRPr="001D5E27">
        <w:rPr>
          <w:rFonts w:ascii="Times New Roman" w:hAnsi="Times New Roman" w:cs="Times New Roman"/>
          <w:color w:val="000000" w:themeColor="text1"/>
          <w:sz w:val="24"/>
          <w:szCs w:val="24"/>
        </w:rPr>
        <w:t>не...</w:t>
      </w:r>
      <w:proofErr w:type="spellStart"/>
      <w:r w:rsidRPr="001D5E27">
        <w:rPr>
          <w:rFonts w:ascii="Times New Roman" w:hAnsi="Times New Roman" w:cs="Times New Roman"/>
          <w:color w:val="000000" w:themeColor="text1"/>
          <w:sz w:val="24"/>
          <w:szCs w:val="24"/>
        </w:rPr>
        <w:t>доровится</w:t>
      </w:r>
      <w:proofErr w:type="spellEnd"/>
    </w:p>
    <w:p w:rsidR="00E30551" w:rsidRPr="001D5E27" w:rsidRDefault="00E30551" w:rsidP="00E041BA">
      <w:pPr>
        <w:numPr>
          <w:ilvl w:val="0"/>
          <w:numId w:val="31"/>
        </w:numPr>
        <w:spacing w:after="0" w:line="0" w:lineRule="atLeast"/>
        <w:contextualSpacing/>
        <w:jc w:val="both"/>
        <w:rPr>
          <w:rFonts w:ascii="Times New Roman" w:hAnsi="Times New Roman" w:cs="Times New Roman"/>
          <w:color w:val="000000" w:themeColor="text1"/>
          <w:sz w:val="24"/>
          <w:szCs w:val="24"/>
        </w:rPr>
      </w:pPr>
      <w:r w:rsidRPr="001D5E27">
        <w:rPr>
          <w:rFonts w:ascii="Times New Roman" w:hAnsi="Times New Roman" w:cs="Times New Roman"/>
          <w:color w:val="000000" w:themeColor="text1"/>
          <w:sz w:val="24"/>
          <w:szCs w:val="24"/>
        </w:rPr>
        <w:t>и...</w:t>
      </w:r>
      <w:proofErr w:type="spellStart"/>
      <w:r w:rsidRPr="001D5E27">
        <w:rPr>
          <w:rFonts w:ascii="Times New Roman" w:hAnsi="Times New Roman" w:cs="Times New Roman"/>
          <w:color w:val="000000" w:themeColor="text1"/>
          <w:sz w:val="24"/>
          <w:szCs w:val="24"/>
        </w:rPr>
        <w:t>чезнуть</w:t>
      </w:r>
      <w:proofErr w:type="spellEnd"/>
    </w:p>
    <w:p w:rsidR="00E30551" w:rsidRPr="001D5E27" w:rsidRDefault="00E30551" w:rsidP="00E041BA">
      <w:pPr>
        <w:numPr>
          <w:ilvl w:val="0"/>
          <w:numId w:val="31"/>
        </w:numPr>
        <w:spacing w:after="0" w:line="0" w:lineRule="atLeast"/>
        <w:contextualSpacing/>
        <w:jc w:val="both"/>
        <w:rPr>
          <w:rFonts w:ascii="Times New Roman" w:hAnsi="Times New Roman" w:cs="Times New Roman"/>
          <w:color w:val="000000" w:themeColor="text1"/>
          <w:sz w:val="24"/>
          <w:szCs w:val="24"/>
        </w:rPr>
      </w:pPr>
      <w:r w:rsidRPr="001D5E27">
        <w:rPr>
          <w:rFonts w:ascii="Times New Roman" w:hAnsi="Times New Roman" w:cs="Times New Roman"/>
          <w:color w:val="000000" w:themeColor="text1"/>
          <w:sz w:val="24"/>
          <w:szCs w:val="24"/>
        </w:rPr>
        <w:t>в...</w:t>
      </w:r>
      <w:proofErr w:type="spellStart"/>
      <w:r w:rsidRPr="001D5E27">
        <w:rPr>
          <w:rFonts w:ascii="Times New Roman" w:hAnsi="Times New Roman" w:cs="Times New Roman"/>
          <w:color w:val="000000" w:themeColor="text1"/>
          <w:sz w:val="24"/>
          <w:szCs w:val="24"/>
        </w:rPr>
        <w:t>дремнуть</w:t>
      </w:r>
      <w:proofErr w:type="spellEnd"/>
    </w:p>
    <w:p w:rsidR="00E30551" w:rsidRPr="001D5E27" w:rsidRDefault="00E30551" w:rsidP="00E30551">
      <w:pPr>
        <w:spacing w:after="0" w:line="0" w:lineRule="atLeast"/>
        <w:jc w:val="both"/>
        <w:rPr>
          <w:rFonts w:ascii="Times New Roman" w:hAnsi="Times New Roman" w:cs="Times New Roman"/>
          <w:color w:val="000000" w:themeColor="text1"/>
          <w:sz w:val="24"/>
          <w:szCs w:val="24"/>
        </w:rPr>
      </w:pPr>
    </w:p>
    <w:p w:rsidR="00E30551" w:rsidRPr="001D5E27" w:rsidRDefault="00E30551" w:rsidP="00E30551">
      <w:pPr>
        <w:spacing w:after="0" w:line="0" w:lineRule="atLeast"/>
        <w:contextualSpacing/>
        <w:jc w:val="both"/>
        <w:rPr>
          <w:rFonts w:ascii="Times New Roman" w:hAnsi="Times New Roman" w:cs="Times New Roman"/>
          <w:b/>
          <w:color w:val="000000" w:themeColor="text1"/>
          <w:sz w:val="24"/>
          <w:szCs w:val="24"/>
        </w:rPr>
      </w:pPr>
      <w:r w:rsidRPr="001D5E27">
        <w:rPr>
          <w:rFonts w:ascii="Times New Roman" w:hAnsi="Times New Roman" w:cs="Times New Roman"/>
          <w:b/>
          <w:color w:val="000000" w:themeColor="text1"/>
          <w:sz w:val="24"/>
          <w:szCs w:val="24"/>
        </w:rPr>
        <w:t>14. В каком слове на месте пропуска надо писать букву И?</w:t>
      </w:r>
    </w:p>
    <w:p w:rsidR="00E30551" w:rsidRPr="001D5E27" w:rsidRDefault="00E30551" w:rsidP="00E041BA">
      <w:pPr>
        <w:numPr>
          <w:ilvl w:val="0"/>
          <w:numId w:val="32"/>
        </w:numPr>
        <w:spacing w:after="0" w:line="0" w:lineRule="atLeast"/>
        <w:contextualSpacing/>
        <w:jc w:val="both"/>
        <w:rPr>
          <w:rFonts w:ascii="Times New Roman" w:hAnsi="Times New Roman" w:cs="Times New Roman"/>
          <w:color w:val="000000" w:themeColor="text1"/>
          <w:sz w:val="24"/>
          <w:szCs w:val="24"/>
        </w:rPr>
      </w:pPr>
      <w:proofErr w:type="spellStart"/>
      <w:r w:rsidRPr="001D5E27">
        <w:rPr>
          <w:rFonts w:ascii="Times New Roman" w:hAnsi="Times New Roman" w:cs="Times New Roman"/>
          <w:color w:val="000000" w:themeColor="text1"/>
          <w:sz w:val="24"/>
          <w:szCs w:val="24"/>
        </w:rPr>
        <w:t>пр</w:t>
      </w:r>
      <w:proofErr w:type="spellEnd"/>
      <w:r w:rsidRPr="001D5E27">
        <w:rPr>
          <w:rFonts w:ascii="Times New Roman" w:hAnsi="Times New Roman" w:cs="Times New Roman"/>
          <w:color w:val="000000" w:themeColor="text1"/>
          <w:sz w:val="24"/>
          <w:szCs w:val="24"/>
        </w:rPr>
        <w:t>...</w:t>
      </w:r>
      <w:proofErr w:type="spellStart"/>
      <w:r w:rsidRPr="001D5E27">
        <w:rPr>
          <w:rFonts w:ascii="Times New Roman" w:hAnsi="Times New Roman" w:cs="Times New Roman"/>
          <w:color w:val="000000" w:themeColor="text1"/>
          <w:sz w:val="24"/>
          <w:szCs w:val="24"/>
        </w:rPr>
        <w:t>градить</w:t>
      </w:r>
      <w:proofErr w:type="spellEnd"/>
    </w:p>
    <w:p w:rsidR="00E30551" w:rsidRPr="001D5E27" w:rsidRDefault="00E30551" w:rsidP="00E041BA">
      <w:pPr>
        <w:numPr>
          <w:ilvl w:val="0"/>
          <w:numId w:val="32"/>
        </w:numPr>
        <w:spacing w:after="0" w:line="0" w:lineRule="atLeast"/>
        <w:contextualSpacing/>
        <w:jc w:val="both"/>
        <w:rPr>
          <w:rFonts w:ascii="Times New Roman" w:hAnsi="Times New Roman" w:cs="Times New Roman"/>
          <w:color w:val="000000" w:themeColor="text1"/>
          <w:sz w:val="24"/>
          <w:szCs w:val="24"/>
        </w:rPr>
      </w:pPr>
      <w:r w:rsidRPr="001D5E27">
        <w:rPr>
          <w:rFonts w:ascii="Times New Roman" w:hAnsi="Times New Roman" w:cs="Times New Roman"/>
          <w:color w:val="000000" w:themeColor="text1"/>
          <w:sz w:val="24"/>
          <w:szCs w:val="24"/>
        </w:rPr>
        <w:t>пр...школьный</w:t>
      </w:r>
    </w:p>
    <w:p w:rsidR="00E30551" w:rsidRPr="001D5E27" w:rsidRDefault="00E30551" w:rsidP="00E041BA">
      <w:pPr>
        <w:numPr>
          <w:ilvl w:val="0"/>
          <w:numId w:val="32"/>
        </w:numPr>
        <w:spacing w:after="0" w:line="0" w:lineRule="atLeast"/>
        <w:contextualSpacing/>
        <w:jc w:val="both"/>
        <w:rPr>
          <w:rFonts w:ascii="Times New Roman" w:hAnsi="Times New Roman" w:cs="Times New Roman"/>
          <w:color w:val="000000" w:themeColor="text1"/>
          <w:sz w:val="24"/>
          <w:szCs w:val="24"/>
        </w:rPr>
      </w:pPr>
      <w:r w:rsidRPr="001D5E27">
        <w:rPr>
          <w:rFonts w:ascii="Times New Roman" w:hAnsi="Times New Roman" w:cs="Times New Roman"/>
          <w:color w:val="000000" w:themeColor="text1"/>
          <w:sz w:val="24"/>
          <w:szCs w:val="24"/>
        </w:rPr>
        <w:t>пр...забавный</w:t>
      </w:r>
    </w:p>
    <w:p w:rsidR="00E30551" w:rsidRPr="001D5E27" w:rsidRDefault="00E30551" w:rsidP="00E30551">
      <w:pPr>
        <w:spacing w:after="0" w:line="0" w:lineRule="atLeast"/>
        <w:jc w:val="both"/>
        <w:rPr>
          <w:rFonts w:ascii="Times New Roman" w:hAnsi="Times New Roman" w:cs="Times New Roman"/>
          <w:color w:val="000000" w:themeColor="text1"/>
          <w:sz w:val="24"/>
          <w:szCs w:val="24"/>
        </w:rPr>
      </w:pPr>
    </w:p>
    <w:p w:rsidR="00E30551" w:rsidRPr="001D5E27" w:rsidRDefault="00E30551" w:rsidP="00E30551">
      <w:pPr>
        <w:spacing w:after="0" w:line="0" w:lineRule="atLeast"/>
        <w:contextualSpacing/>
        <w:jc w:val="both"/>
        <w:rPr>
          <w:rFonts w:ascii="Times New Roman" w:hAnsi="Times New Roman" w:cs="Times New Roman"/>
          <w:b/>
          <w:color w:val="000000" w:themeColor="text1"/>
          <w:sz w:val="24"/>
          <w:szCs w:val="24"/>
        </w:rPr>
      </w:pPr>
      <w:r w:rsidRPr="001D5E27">
        <w:rPr>
          <w:rFonts w:ascii="Times New Roman" w:hAnsi="Times New Roman" w:cs="Times New Roman"/>
          <w:b/>
          <w:color w:val="000000" w:themeColor="text1"/>
          <w:sz w:val="24"/>
          <w:szCs w:val="24"/>
        </w:rPr>
        <w:t>15. В каком слове пропущена буква О?</w:t>
      </w:r>
    </w:p>
    <w:p w:rsidR="00E30551" w:rsidRPr="001D5E27" w:rsidRDefault="00E30551" w:rsidP="00E041BA">
      <w:pPr>
        <w:numPr>
          <w:ilvl w:val="0"/>
          <w:numId w:val="33"/>
        </w:numPr>
        <w:spacing w:after="0" w:line="0" w:lineRule="atLeast"/>
        <w:contextualSpacing/>
        <w:jc w:val="both"/>
        <w:rPr>
          <w:rFonts w:ascii="Times New Roman" w:hAnsi="Times New Roman" w:cs="Times New Roman"/>
          <w:color w:val="000000" w:themeColor="text1"/>
          <w:sz w:val="24"/>
          <w:szCs w:val="24"/>
        </w:rPr>
      </w:pPr>
      <w:proofErr w:type="spellStart"/>
      <w:r w:rsidRPr="001D5E27">
        <w:rPr>
          <w:rFonts w:ascii="Times New Roman" w:hAnsi="Times New Roman" w:cs="Times New Roman"/>
          <w:color w:val="000000" w:themeColor="text1"/>
          <w:sz w:val="24"/>
          <w:szCs w:val="24"/>
        </w:rPr>
        <w:t>з</w:t>
      </w:r>
      <w:proofErr w:type="spellEnd"/>
      <w:r w:rsidRPr="001D5E27">
        <w:rPr>
          <w:rFonts w:ascii="Times New Roman" w:hAnsi="Times New Roman" w:cs="Times New Roman"/>
          <w:color w:val="000000" w:themeColor="text1"/>
          <w:sz w:val="24"/>
          <w:szCs w:val="24"/>
        </w:rPr>
        <w:t>...</w:t>
      </w:r>
      <w:proofErr w:type="spellStart"/>
      <w:r w:rsidRPr="001D5E27">
        <w:rPr>
          <w:rFonts w:ascii="Times New Roman" w:hAnsi="Times New Roman" w:cs="Times New Roman"/>
          <w:color w:val="000000" w:themeColor="text1"/>
          <w:sz w:val="24"/>
          <w:szCs w:val="24"/>
        </w:rPr>
        <w:t>рница</w:t>
      </w:r>
      <w:proofErr w:type="spellEnd"/>
    </w:p>
    <w:p w:rsidR="00E30551" w:rsidRPr="001D5E27" w:rsidRDefault="00E30551" w:rsidP="00E041BA">
      <w:pPr>
        <w:numPr>
          <w:ilvl w:val="0"/>
          <w:numId w:val="33"/>
        </w:numPr>
        <w:spacing w:after="0" w:line="0" w:lineRule="atLeast"/>
        <w:contextualSpacing/>
        <w:jc w:val="both"/>
        <w:rPr>
          <w:rFonts w:ascii="Times New Roman" w:hAnsi="Times New Roman" w:cs="Times New Roman"/>
          <w:color w:val="000000" w:themeColor="text1"/>
          <w:sz w:val="24"/>
          <w:szCs w:val="24"/>
        </w:rPr>
      </w:pPr>
      <w:r w:rsidRPr="001D5E27">
        <w:rPr>
          <w:rFonts w:ascii="Times New Roman" w:hAnsi="Times New Roman" w:cs="Times New Roman"/>
          <w:color w:val="000000" w:themeColor="text1"/>
          <w:sz w:val="24"/>
          <w:szCs w:val="24"/>
        </w:rPr>
        <w:t>ср...</w:t>
      </w:r>
      <w:proofErr w:type="spellStart"/>
      <w:r w:rsidRPr="001D5E27">
        <w:rPr>
          <w:rFonts w:ascii="Times New Roman" w:hAnsi="Times New Roman" w:cs="Times New Roman"/>
          <w:color w:val="000000" w:themeColor="text1"/>
          <w:sz w:val="24"/>
          <w:szCs w:val="24"/>
        </w:rPr>
        <w:t>стись</w:t>
      </w:r>
      <w:proofErr w:type="spellEnd"/>
    </w:p>
    <w:p w:rsidR="00E30551" w:rsidRPr="001D5E27" w:rsidRDefault="00E30551" w:rsidP="00E041BA">
      <w:pPr>
        <w:numPr>
          <w:ilvl w:val="0"/>
          <w:numId w:val="33"/>
        </w:numPr>
        <w:spacing w:after="0" w:line="0" w:lineRule="atLeast"/>
        <w:contextualSpacing/>
        <w:jc w:val="both"/>
        <w:rPr>
          <w:rFonts w:ascii="Times New Roman" w:hAnsi="Times New Roman" w:cs="Times New Roman"/>
          <w:color w:val="000000" w:themeColor="text1"/>
          <w:sz w:val="24"/>
          <w:szCs w:val="24"/>
        </w:rPr>
      </w:pPr>
      <w:proofErr w:type="spellStart"/>
      <w:r w:rsidRPr="001D5E27">
        <w:rPr>
          <w:rFonts w:ascii="Times New Roman" w:hAnsi="Times New Roman" w:cs="Times New Roman"/>
          <w:color w:val="000000" w:themeColor="text1"/>
          <w:sz w:val="24"/>
          <w:szCs w:val="24"/>
        </w:rPr>
        <w:t>заг</w:t>
      </w:r>
      <w:proofErr w:type="spellEnd"/>
      <w:r w:rsidRPr="001D5E27">
        <w:rPr>
          <w:rFonts w:ascii="Times New Roman" w:hAnsi="Times New Roman" w:cs="Times New Roman"/>
          <w:color w:val="000000" w:themeColor="text1"/>
          <w:sz w:val="24"/>
          <w:szCs w:val="24"/>
        </w:rPr>
        <w:t>...рать</w:t>
      </w:r>
    </w:p>
    <w:p w:rsidR="00E30551" w:rsidRPr="001D5E27" w:rsidRDefault="00E30551" w:rsidP="00E30551">
      <w:pPr>
        <w:spacing w:after="0" w:line="0" w:lineRule="atLeast"/>
        <w:jc w:val="both"/>
        <w:rPr>
          <w:rFonts w:ascii="Times New Roman" w:hAnsi="Times New Roman" w:cs="Times New Roman"/>
          <w:color w:val="000000" w:themeColor="text1"/>
          <w:sz w:val="24"/>
          <w:szCs w:val="24"/>
        </w:rPr>
      </w:pPr>
    </w:p>
    <w:p w:rsidR="00E30551" w:rsidRPr="001D5E27" w:rsidRDefault="00E30551" w:rsidP="00E30551">
      <w:pPr>
        <w:spacing w:after="0" w:line="0" w:lineRule="atLeast"/>
        <w:contextualSpacing/>
        <w:jc w:val="both"/>
        <w:rPr>
          <w:rFonts w:ascii="Times New Roman" w:hAnsi="Times New Roman" w:cs="Times New Roman"/>
          <w:b/>
          <w:color w:val="000000" w:themeColor="text1"/>
          <w:sz w:val="24"/>
          <w:szCs w:val="24"/>
        </w:rPr>
      </w:pPr>
      <w:r w:rsidRPr="001D5E27">
        <w:rPr>
          <w:rFonts w:ascii="Times New Roman" w:hAnsi="Times New Roman" w:cs="Times New Roman"/>
          <w:b/>
          <w:color w:val="000000" w:themeColor="text1"/>
          <w:sz w:val="24"/>
          <w:szCs w:val="24"/>
        </w:rPr>
        <w:t>16. В каком слове пропущена буква А?</w:t>
      </w:r>
    </w:p>
    <w:p w:rsidR="00E30551" w:rsidRPr="001D5E27" w:rsidRDefault="00E30551" w:rsidP="00E041BA">
      <w:pPr>
        <w:numPr>
          <w:ilvl w:val="0"/>
          <w:numId w:val="34"/>
        </w:numPr>
        <w:spacing w:after="0" w:line="0" w:lineRule="atLeast"/>
        <w:contextualSpacing/>
        <w:jc w:val="both"/>
        <w:rPr>
          <w:rFonts w:ascii="Times New Roman" w:hAnsi="Times New Roman" w:cs="Times New Roman"/>
          <w:color w:val="000000" w:themeColor="text1"/>
          <w:sz w:val="24"/>
          <w:szCs w:val="24"/>
        </w:rPr>
      </w:pPr>
      <w:proofErr w:type="spellStart"/>
      <w:r w:rsidRPr="001D5E27">
        <w:rPr>
          <w:rFonts w:ascii="Times New Roman" w:hAnsi="Times New Roman" w:cs="Times New Roman"/>
          <w:color w:val="000000" w:themeColor="text1"/>
          <w:sz w:val="24"/>
          <w:szCs w:val="24"/>
        </w:rPr>
        <w:t>прик</w:t>
      </w:r>
      <w:proofErr w:type="spellEnd"/>
      <w:r w:rsidRPr="001D5E27">
        <w:rPr>
          <w:rFonts w:ascii="Times New Roman" w:hAnsi="Times New Roman" w:cs="Times New Roman"/>
          <w:color w:val="000000" w:themeColor="text1"/>
          <w:sz w:val="24"/>
          <w:szCs w:val="24"/>
        </w:rPr>
        <w:t>...</w:t>
      </w:r>
      <w:proofErr w:type="spellStart"/>
      <w:r w:rsidRPr="001D5E27">
        <w:rPr>
          <w:rFonts w:ascii="Times New Roman" w:hAnsi="Times New Roman" w:cs="Times New Roman"/>
          <w:color w:val="000000" w:themeColor="text1"/>
          <w:sz w:val="24"/>
          <w:szCs w:val="24"/>
        </w:rPr>
        <w:t>сновение</w:t>
      </w:r>
      <w:proofErr w:type="spellEnd"/>
    </w:p>
    <w:p w:rsidR="00E30551" w:rsidRPr="001D5E27" w:rsidRDefault="00E30551" w:rsidP="00E041BA">
      <w:pPr>
        <w:numPr>
          <w:ilvl w:val="0"/>
          <w:numId w:val="34"/>
        </w:numPr>
        <w:spacing w:after="0" w:line="0" w:lineRule="atLeast"/>
        <w:contextualSpacing/>
        <w:jc w:val="both"/>
        <w:rPr>
          <w:rFonts w:ascii="Times New Roman" w:hAnsi="Times New Roman" w:cs="Times New Roman"/>
          <w:color w:val="000000" w:themeColor="text1"/>
          <w:sz w:val="24"/>
          <w:szCs w:val="24"/>
        </w:rPr>
      </w:pPr>
      <w:proofErr w:type="spellStart"/>
      <w:r w:rsidRPr="001D5E27">
        <w:rPr>
          <w:rFonts w:ascii="Times New Roman" w:hAnsi="Times New Roman" w:cs="Times New Roman"/>
          <w:color w:val="000000" w:themeColor="text1"/>
          <w:sz w:val="24"/>
          <w:szCs w:val="24"/>
        </w:rPr>
        <w:t>заг</w:t>
      </w:r>
      <w:proofErr w:type="spellEnd"/>
      <w:r w:rsidRPr="001D5E27">
        <w:rPr>
          <w:rFonts w:ascii="Times New Roman" w:hAnsi="Times New Roman" w:cs="Times New Roman"/>
          <w:color w:val="000000" w:themeColor="text1"/>
          <w:sz w:val="24"/>
          <w:szCs w:val="24"/>
        </w:rPr>
        <w:t>...</w:t>
      </w:r>
      <w:proofErr w:type="spellStart"/>
      <w:r w:rsidRPr="001D5E27">
        <w:rPr>
          <w:rFonts w:ascii="Times New Roman" w:hAnsi="Times New Roman" w:cs="Times New Roman"/>
          <w:color w:val="000000" w:themeColor="text1"/>
          <w:sz w:val="24"/>
          <w:szCs w:val="24"/>
        </w:rPr>
        <w:t>реть</w:t>
      </w:r>
      <w:proofErr w:type="spellEnd"/>
    </w:p>
    <w:p w:rsidR="00E30551" w:rsidRPr="001D5E27" w:rsidRDefault="00E30551" w:rsidP="00E041BA">
      <w:pPr>
        <w:numPr>
          <w:ilvl w:val="0"/>
          <w:numId w:val="34"/>
        </w:numPr>
        <w:spacing w:after="0" w:line="0" w:lineRule="atLeast"/>
        <w:contextualSpacing/>
        <w:jc w:val="both"/>
        <w:rPr>
          <w:rFonts w:ascii="Times New Roman" w:hAnsi="Times New Roman" w:cs="Times New Roman"/>
          <w:color w:val="000000" w:themeColor="text1"/>
          <w:sz w:val="24"/>
          <w:szCs w:val="24"/>
        </w:rPr>
      </w:pPr>
      <w:proofErr w:type="spellStart"/>
      <w:r w:rsidRPr="001D5E27">
        <w:rPr>
          <w:rFonts w:ascii="Times New Roman" w:hAnsi="Times New Roman" w:cs="Times New Roman"/>
          <w:color w:val="000000" w:themeColor="text1"/>
          <w:sz w:val="24"/>
          <w:szCs w:val="24"/>
        </w:rPr>
        <w:t>выр</w:t>
      </w:r>
      <w:proofErr w:type="spellEnd"/>
      <w:r w:rsidRPr="001D5E27">
        <w:rPr>
          <w:rFonts w:ascii="Times New Roman" w:hAnsi="Times New Roman" w:cs="Times New Roman"/>
          <w:color w:val="000000" w:themeColor="text1"/>
          <w:sz w:val="24"/>
          <w:szCs w:val="24"/>
        </w:rPr>
        <w:t>...щенный</w:t>
      </w:r>
    </w:p>
    <w:p w:rsidR="00E30551" w:rsidRPr="001D5E27" w:rsidRDefault="00E30551" w:rsidP="00E30551">
      <w:pPr>
        <w:spacing w:after="0" w:line="0" w:lineRule="atLeast"/>
        <w:jc w:val="both"/>
        <w:rPr>
          <w:rFonts w:ascii="Times New Roman" w:hAnsi="Times New Roman" w:cs="Times New Roman"/>
          <w:color w:val="000000" w:themeColor="text1"/>
          <w:sz w:val="24"/>
          <w:szCs w:val="24"/>
        </w:rPr>
      </w:pPr>
    </w:p>
    <w:p w:rsidR="00E30551" w:rsidRPr="001D5E27" w:rsidRDefault="00E30551" w:rsidP="00E30551">
      <w:pPr>
        <w:spacing w:after="0" w:line="0" w:lineRule="atLeast"/>
        <w:contextualSpacing/>
        <w:jc w:val="both"/>
        <w:rPr>
          <w:rFonts w:ascii="Times New Roman" w:hAnsi="Times New Roman" w:cs="Times New Roman"/>
          <w:b/>
          <w:color w:val="000000" w:themeColor="text1"/>
          <w:sz w:val="24"/>
          <w:szCs w:val="24"/>
          <w:u w:val="single"/>
        </w:rPr>
      </w:pPr>
    </w:p>
    <w:p w:rsidR="00E30551" w:rsidRPr="001D5E27" w:rsidRDefault="00E30551" w:rsidP="00E30551">
      <w:pPr>
        <w:spacing w:after="0" w:line="0" w:lineRule="atLeast"/>
        <w:contextualSpacing/>
        <w:jc w:val="both"/>
        <w:rPr>
          <w:rFonts w:ascii="Times New Roman" w:hAnsi="Times New Roman" w:cs="Times New Roman"/>
          <w:b/>
          <w:color w:val="000000" w:themeColor="text1"/>
          <w:sz w:val="24"/>
          <w:szCs w:val="24"/>
          <w:u w:val="single"/>
        </w:rPr>
      </w:pPr>
      <w:r w:rsidRPr="001D5E27">
        <w:rPr>
          <w:rFonts w:ascii="Times New Roman" w:hAnsi="Times New Roman" w:cs="Times New Roman"/>
          <w:b/>
          <w:color w:val="000000" w:themeColor="text1"/>
          <w:sz w:val="24"/>
          <w:szCs w:val="24"/>
          <w:u w:val="single"/>
        </w:rPr>
        <w:t>Часть В. Ответы к этим заданиям вы должны сформулировать самостоятельно.</w:t>
      </w:r>
    </w:p>
    <w:p w:rsidR="00E30551" w:rsidRPr="001D5E27" w:rsidRDefault="00E30551" w:rsidP="00E30551">
      <w:pPr>
        <w:spacing w:after="0" w:line="0" w:lineRule="atLeast"/>
        <w:contextualSpacing/>
        <w:jc w:val="both"/>
        <w:rPr>
          <w:rFonts w:ascii="Times New Roman" w:hAnsi="Times New Roman" w:cs="Times New Roman"/>
          <w:b/>
          <w:color w:val="000000" w:themeColor="text1"/>
          <w:sz w:val="24"/>
          <w:szCs w:val="24"/>
        </w:rPr>
      </w:pPr>
    </w:p>
    <w:p w:rsidR="00E30551" w:rsidRPr="001D5E27" w:rsidRDefault="00E30551" w:rsidP="00E30551">
      <w:pPr>
        <w:spacing w:after="0" w:line="0" w:lineRule="atLeast"/>
        <w:contextualSpacing/>
        <w:jc w:val="both"/>
        <w:rPr>
          <w:rFonts w:ascii="Times New Roman" w:hAnsi="Times New Roman" w:cs="Times New Roman"/>
          <w:b/>
          <w:color w:val="000000" w:themeColor="text1"/>
          <w:sz w:val="24"/>
          <w:szCs w:val="24"/>
        </w:rPr>
      </w:pPr>
      <w:r w:rsidRPr="001D5E27">
        <w:rPr>
          <w:rFonts w:ascii="Times New Roman" w:hAnsi="Times New Roman" w:cs="Times New Roman"/>
          <w:b/>
          <w:color w:val="000000" w:themeColor="text1"/>
          <w:sz w:val="24"/>
          <w:szCs w:val="24"/>
        </w:rPr>
        <w:t>1. Среди предложений 1-7 найдите односоставное безличное предложение. Напишите его номер.</w:t>
      </w:r>
    </w:p>
    <w:p w:rsidR="00E30551" w:rsidRPr="001D5E27" w:rsidRDefault="00E30551" w:rsidP="00E30551">
      <w:pPr>
        <w:spacing w:after="0" w:line="0" w:lineRule="atLeast"/>
        <w:contextualSpacing/>
        <w:jc w:val="both"/>
        <w:rPr>
          <w:rFonts w:ascii="Times New Roman" w:hAnsi="Times New Roman" w:cs="Times New Roman"/>
          <w:color w:val="000000" w:themeColor="text1"/>
          <w:sz w:val="24"/>
          <w:szCs w:val="24"/>
        </w:rPr>
      </w:pPr>
      <w:r w:rsidRPr="001D5E27">
        <w:rPr>
          <w:rFonts w:ascii="Times New Roman" w:hAnsi="Times New Roman" w:cs="Times New Roman"/>
          <w:color w:val="000000" w:themeColor="text1"/>
          <w:sz w:val="24"/>
          <w:szCs w:val="24"/>
        </w:rPr>
        <w:lastRenderedPageBreak/>
        <w:tab/>
        <w:t>(1) Комната была полна ветром и прохладным солнцем. (2) По полу прошуршала какая-то бумажка. (3) Её потянуло сквозняком через весь коридор в кухню и дальше на дорожку двора, выложенную кирпичом. (4) Бумажка подлетела, и косо опустилась, и осталась лежать, белея на зеленой траве. (5) Я видел угол двора и полосу утреннего неба. (6) На кухне шумел примус. (7) Во дворе соседка сзывала кур.(</w:t>
      </w:r>
      <w:proofErr w:type="spellStart"/>
      <w:r w:rsidRPr="001D5E27">
        <w:rPr>
          <w:rFonts w:ascii="Times New Roman" w:hAnsi="Times New Roman" w:cs="Times New Roman"/>
          <w:color w:val="000000" w:themeColor="text1"/>
          <w:sz w:val="24"/>
          <w:szCs w:val="24"/>
        </w:rPr>
        <w:t>Балтер</w:t>
      </w:r>
      <w:proofErr w:type="spellEnd"/>
      <w:r w:rsidRPr="001D5E27">
        <w:rPr>
          <w:rFonts w:ascii="Times New Roman" w:hAnsi="Times New Roman" w:cs="Times New Roman"/>
          <w:color w:val="000000" w:themeColor="text1"/>
          <w:sz w:val="24"/>
          <w:szCs w:val="24"/>
        </w:rPr>
        <w:t xml:space="preserve"> Б.) </w:t>
      </w:r>
    </w:p>
    <w:p w:rsidR="00E30551" w:rsidRPr="001D5E27" w:rsidRDefault="00E30551" w:rsidP="00E30551">
      <w:pPr>
        <w:spacing w:after="0" w:line="0" w:lineRule="atLeast"/>
        <w:contextualSpacing/>
        <w:jc w:val="both"/>
        <w:rPr>
          <w:rFonts w:ascii="Times New Roman" w:hAnsi="Times New Roman" w:cs="Times New Roman"/>
          <w:color w:val="000000" w:themeColor="text1"/>
          <w:sz w:val="24"/>
          <w:szCs w:val="24"/>
        </w:rPr>
      </w:pPr>
    </w:p>
    <w:p w:rsidR="00E30551" w:rsidRPr="001D5E27" w:rsidRDefault="00E30551" w:rsidP="00E30551">
      <w:pPr>
        <w:spacing w:after="0" w:line="0" w:lineRule="atLeast"/>
        <w:contextualSpacing/>
        <w:jc w:val="both"/>
        <w:rPr>
          <w:rFonts w:ascii="Times New Roman" w:hAnsi="Times New Roman" w:cs="Times New Roman"/>
          <w:b/>
          <w:color w:val="000000" w:themeColor="text1"/>
          <w:sz w:val="24"/>
          <w:szCs w:val="24"/>
        </w:rPr>
      </w:pPr>
      <w:r w:rsidRPr="001D5E27">
        <w:rPr>
          <w:rFonts w:ascii="Times New Roman" w:hAnsi="Times New Roman" w:cs="Times New Roman"/>
          <w:b/>
          <w:color w:val="000000" w:themeColor="text1"/>
          <w:sz w:val="24"/>
          <w:szCs w:val="24"/>
        </w:rPr>
        <w:t>2. Среди предложений 1-7 найдите односоставное назывное предложение. Напишите его номер.</w:t>
      </w:r>
    </w:p>
    <w:p w:rsidR="00E30551" w:rsidRPr="001D5E27" w:rsidRDefault="00E30551" w:rsidP="00E30551">
      <w:pPr>
        <w:spacing w:after="0" w:line="0" w:lineRule="atLeast"/>
        <w:contextualSpacing/>
        <w:jc w:val="both"/>
        <w:rPr>
          <w:rFonts w:ascii="Times New Roman" w:hAnsi="Times New Roman" w:cs="Times New Roman"/>
          <w:color w:val="000000" w:themeColor="text1"/>
          <w:sz w:val="24"/>
          <w:szCs w:val="24"/>
        </w:rPr>
      </w:pPr>
      <w:r w:rsidRPr="001D5E27">
        <w:rPr>
          <w:rFonts w:ascii="Times New Roman" w:hAnsi="Times New Roman" w:cs="Times New Roman"/>
          <w:color w:val="000000" w:themeColor="text1"/>
          <w:sz w:val="24"/>
          <w:szCs w:val="24"/>
        </w:rPr>
        <w:tab/>
        <w:t xml:space="preserve">(1) </w:t>
      </w:r>
      <w:proofErr w:type="spellStart"/>
      <w:r w:rsidRPr="001D5E27">
        <w:rPr>
          <w:rFonts w:ascii="Times New Roman" w:hAnsi="Times New Roman" w:cs="Times New Roman"/>
          <w:color w:val="000000" w:themeColor="text1"/>
          <w:sz w:val="24"/>
          <w:szCs w:val="24"/>
        </w:rPr>
        <w:t>Кирпонос</w:t>
      </w:r>
      <w:proofErr w:type="spellEnd"/>
      <w:r w:rsidRPr="001D5E27">
        <w:rPr>
          <w:rFonts w:ascii="Times New Roman" w:hAnsi="Times New Roman" w:cs="Times New Roman"/>
          <w:color w:val="000000" w:themeColor="text1"/>
          <w:sz w:val="24"/>
          <w:szCs w:val="24"/>
        </w:rPr>
        <w:t xml:space="preserve"> входит в парк. (2) Тихо. (3) Пустынно. (4)Тенистая аллея напоминает ему далёкую пору молодости. (5) Только тогда не шепталась, а по-осеннему шумела жёлтая листва. (6) Вот и забор летнего театра. (7) И, как в ту тревожную осень, вокруг ни души и настежь распахнуты двери. (Кондратенко В.) </w:t>
      </w:r>
    </w:p>
    <w:p w:rsidR="00E30551" w:rsidRPr="001D5E27" w:rsidRDefault="00E30551" w:rsidP="00E30551">
      <w:pPr>
        <w:spacing w:after="0" w:line="0" w:lineRule="atLeast"/>
        <w:contextualSpacing/>
        <w:jc w:val="both"/>
        <w:rPr>
          <w:rFonts w:ascii="Times New Roman" w:hAnsi="Times New Roman" w:cs="Times New Roman"/>
          <w:color w:val="000000" w:themeColor="text1"/>
          <w:sz w:val="24"/>
          <w:szCs w:val="24"/>
        </w:rPr>
      </w:pPr>
    </w:p>
    <w:p w:rsidR="00E30551" w:rsidRPr="001D5E27" w:rsidRDefault="00E30551" w:rsidP="00E30551">
      <w:pPr>
        <w:spacing w:after="0" w:line="0" w:lineRule="atLeast"/>
        <w:contextualSpacing/>
        <w:jc w:val="both"/>
        <w:rPr>
          <w:rFonts w:ascii="Times New Roman" w:hAnsi="Times New Roman" w:cs="Times New Roman"/>
          <w:b/>
          <w:color w:val="000000" w:themeColor="text1"/>
          <w:sz w:val="24"/>
          <w:szCs w:val="24"/>
        </w:rPr>
      </w:pPr>
      <w:r w:rsidRPr="001D5E27">
        <w:rPr>
          <w:rFonts w:ascii="Times New Roman" w:hAnsi="Times New Roman" w:cs="Times New Roman"/>
          <w:b/>
          <w:color w:val="000000" w:themeColor="text1"/>
          <w:sz w:val="24"/>
          <w:szCs w:val="24"/>
        </w:rPr>
        <w:t>3. Среди предложений 1-5 найдите односоставное неопределённо-личное предложение. Напишите его номер.</w:t>
      </w:r>
    </w:p>
    <w:p w:rsidR="00E30551" w:rsidRPr="001D5E27" w:rsidRDefault="00E30551" w:rsidP="00E30551">
      <w:pPr>
        <w:spacing w:after="0" w:line="0" w:lineRule="atLeast"/>
        <w:contextualSpacing/>
        <w:jc w:val="both"/>
        <w:rPr>
          <w:rFonts w:ascii="Times New Roman" w:hAnsi="Times New Roman" w:cs="Times New Roman"/>
          <w:color w:val="000000" w:themeColor="text1"/>
          <w:sz w:val="24"/>
          <w:szCs w:val="24"/>
        </w:rPr>
      </w:pPr>
      <w:r w:rsidRPr="001D5E27">
        <w:rPr>
          <w:rFonts w:ascii="Times New Roman" w:hAnsi="Times New Roman" w:cs="Times New Roman"/>
          <w:color w:val="000000" w:themeColor="text1"/>
          <w:sz w:val="24"/>
          <w:szCs w:val="24"/>
        </w:rPr>
        <w:tab/>
        <w:t xml:space="preserve">(1) Дупло было плотно прикрыто трёхпудовым камнем с выпуклым боком. (2) Этой выпуклостью камень плотно входил в дупло и запирал его, как дверью. (3) Камень отвалили. (4) В сухом дупле лежали спички, котелок, топор, чашки и другое таборное имущество. (5) Только теперь Евгений понял, почему дед ничего этого не взял с собой из дома. (Зверев М.) </w:t>
      </w:r>
    </w:p>
    <w:p w:rsidR="00E30551" w:rsidRPr="001D5E27" w:rsidRDefault="00E30551" w:rsidP="00E30551">
      <w:pPr>
        <w:spacing w:after="0" w:line="0" w:lineRule="atLeast"/>
        <w:contextualSpacing/>
        <w:jc w:val="both"/>
        <w:rPr>
          <w:rFonts w:ascii="Times New Roman" w:hAnsi="Times New Roman" w:cs="Times New Roman"/>
          <w:color w:val="000000" w:themeColor="text1"/>
          <w:sz w:val="24"/>
          <w:szCs w:val="24"/>
        </w:rPr>
      </w:pPr>
    </w:p>
    <w:p w:rsidR="00E30551" w:rsidRPr="001D5E27" w:rsidRDefault="00E30551" w:rsidP="00E30551">
      <w:pPr>
        <w:spacing w:after="0" w:line="0" w:lineRule="atLeast"/>
        <w:contextualSpacing/>
        <w:jc w:val="both"/>
        <w:rPr>
          <w:rFonts w:ascii="Times New Roman" w:hAnsi="Times New Roman" w:cs="Times New Roman"/>
          <w:b/>
          <w:color w:val="000000" w:themeColor="text1"/>
          <w:sz w:val="24"/>
          <w:szCs w:val="24"/>
        </w:rPr>
      </w:pPr>
      <w:r w:rsidRPr="001D5E27">
        <w:rPr>
          <w:rFonts w:ascii="Times New Roman" w:hAnsi="Times New Roman" w:cs="Times New Roman"/>
          <w:b/>
          <w:color w:val="000000" w:themeColor="text1"/>
          <w:sz w:val="24"/>
          <w:szCs w:val="24"/>
        </w:rPr>
        <w:t xml:space="preserve">4. Среди предложений 1-6 найдите односоставное определённо-личное предложение. Напишите его номер. </w:t>
      </w:r>
    </w:p>
    <w:p w:rsidR="00E30551" w:rsidRPr="001D5E27" w:rsidRDefault="00E30551" w:rsidP="00E30551">
      <w:pPr>
        <w:spacing w:after="0" w:line="0" w:lineRule="atLeast"/>
        <w:contextualSpacing/>
        <w:jc w:val="both"/>
        <w:rPr>
          <w:rFonts w:ascii="Times New Roman" w:hAnsi="Times New Roman" w:cs="Times New Roman"/>
          <w:color w:val="000000" w:themeColor="text1"/>
          <w:sz w:val="24"/>
          <w:szCs w:val="24"/>
        </w:rPr>
      </w:pPr>
      <w:r w:rsidRPr="001D5E27">
        <w:rPr>
          <w:rFonts w:ascii="Times New Roman" w:hAnsi="Times New Roman" w:cs="Times New Roman"/>
          <w:color w:val="000000" w:themeColor="text1"/>
          <w:sz w:val="24"/>
          <w:szCs w:val="24"/>
        </w:rPr>
        <w:tab/>
        <w:t xml:space="preserve">(1) Александр Леонтьевич обедает. (2) Тускловатый свет московской улицы проникает в широкие окна, окаймленные двойными занавесями — тяжёлыми красноватыми, свисающими вдоль косяков, и белыми шелковыми, что подтянуты к фрамуге. (3) Длинный обеденный стол, вокруг которого разместились двенадцать стульев в полотняных чехлах, покрыт белоснежной скатертью. (4) Лоснится паркет, поблескивает стекло и полировка буфета. (5) В убранстве столовой не найдёшь ни одной индивидуальной особенной приметы. (6) Онисимов равнодушен к житейским удобствам, к своей многокомнатной квартире. (Бек А.) </w:t>
      </w:r>
    </w:p>
    <w:p w:rsidR="00E30551" w:rsidRPr="001D5E27" w:rsidRDefault="00E30551" w:rsidP="00E30551">
      <w:pPr>
        <w:spacing w:after="0" w:line="0" w:lineRule="atLeast"/>
        <w:contextualSpacing/>
        <w:jc w:val="both"/>
        <w:rPr>
          <w:rFonts w:ascii="Times New Roman" w:hAnsi="Times New Roman" w:cs="Times New Roman"/>
          <w:color w:val="000000" w:themeColor="text1"/>
          <w:sz w:val="24"/>
          <w:szCs w:val="24"/>
        </w:rPr>
      </w:pPr>
    </w:p>
    <w:p w:rsidR="00E30551" w:rsidRPr="001D5E27" w:rsidRDefault="00E30551" w:rsidP="00E30551">
      <w:pPr>
        <w:spacing w:after="0" w:line="0" w:lineRule="atLeast"/>
        <w:contextualSpacing/>
        <w:jc w:val="both"/>
        <w:rPr>
          <w:rFonts w:ascii="Times New Roman" w:hAnsi="Times New Roman" w:cs="Times New Roman"/>
          <w:b/>
          <w:color w:val="000000" w:themeColor="text1"/>
          <w:sz w:val="24"/>
          <w:szCs w:val="24"/>
        </w:rPr>
      </w:pPr>
      <w:r w:rsidRPr="001D5E27">
        <w:rPr>
          <w:rFonts w:ascii="Times New Roman" w:hAnsi="Times New Roman" w:cs="Times New Roman"/>
          <w:b/>
          <w:color w:val="000000" w:themeColor="text1"/>
          <w:sz w:val="24"/>
          <w:szCs w:val="24"/>
        </w:rPr>
        <w:t>5. Сколько грамматических основ содержится в следующем предложении?</w:t>
      </w:r>
    </w:p>
    <w:p w:rsidR="00E30551" w:rsidRPr="001D5E27" w:rsidRDefault="00E30551" w:rsidP="00E30551">
      <w:pPr>
        <w:spacing w:after="0" w:line="0" w:lineRule="atLeast"/>
        <w:contextualSpacing/>
        <w:jc w:val="both"/>
        <w:rPr>
          <w:rFonts w:ascii="Times New Roman" w:hAnsi="Times New Roman" w:cs="Times New Roman"/>
          <w:color w:val="000000" w:themeColor="text1"/>
          <w:sz w:val="24"/>
          <w:szCs w:val="24"/>
        </w:rPr>
      </w:pPr>
      <w:r w:rsidRPr="001D5E27">
        <w:rPr>
          <w:rFonts w:ascii="Times New Roman" w:hAnsi="Times New Roman" w:cs="Times New Roman"/>
          <w:color w:val="000000" w:themeColor="text1"/>
          <w:sz w:val="24"/>
          <w:szCs w:val="24"/>
        </w:rPr>
        <w:t xml:space="preserve">Мы жили в гостинице на набережной, и по ночам над нашими окнами шумело море, иногда перехлестывая через парапет. </w:t>
      </w:r>
    </w:p>
    <w:p w:rsidR="00E30551" w:rsidRPr="001D5E27" w:rsidRDefault="00E30551" w:rsidP="00E30551">
      <w:pPr>
        <w:spacing w:after="0" w:line="0" w:lineRule="atLeast"/>
        <w:contextualSpacing/>
        <w:jc w:val="both"/>
        <w:rPr>
          <w:rFonts w:ascii="Times New Roman" w:hAnsi="Times New Roman" w:cs="Times New Roman"/>
          <w:color w:val="000000" w:themeColor="text1"/>
          <w:sz w:val="24"/>
          <w:szCs w:val="24"/>
        </w:rPr>
      </w:pPr>
    </w:p>
    <w:p w:rsidR="00E30551" w:rsidRPr="001D5E27" w:rsidRDefault="00E30551" w:rsidP="00E30551">
      <w:pPr>
        <w:spacing w:after="0" w:line="0" w:lineRule="atLeast"/>
        <w:contextualSpacing/>
        <w:jc w:val="both"/>
        <w:rPr>
          <w:rFonts w:ascii="Times New Roman" w:hAnsi="Times New Roman" w:cs="Times New Roman"/>
          <w:i/>
          <w:color w:val="000000" w:themeColor="text1"/>
          <w:sz w:val="24"/>
          <w:szCs w:val="24"/>
        </w:rPr>
      </w:pPr>
      <w:r w:rsidRPr="001D5E27">
        <w:rPr>
          <w:rFonts w:ascii="Times New Roman" w:hAnsi="Times New Roman" w:cs="Times New Roman"/>
          <w:b/>
          <w:color w:val="000000" w:themeColor="text1"/>
          <w:sz w:val="24"/>
          <w:szCs w:val="24"/>
        </w:rPr>
        <w:t xml:space="preserve">6. Выпишите грамматическую основу: </w:t>
      </w:r>
      <w:r w:rsidRPr="001D5E27">
        <w:rPr>
          <w:rFonts w:ascii="Times New Roman" w:hAnsi="Times New Roman" w:cs="Times New Roman"/>
          <w:i/>
          <w:color w:val="000000" w:themeColor="text1"/>
          <w:sz w:val="24"/>
          <w:szCs w:val="24"/>
        </w:rPr>
        <w:t xml:space="preserve">Ягненок дрожал мелкой дрожью и валился с ножек. </w:t>
      </w:r>
    </w:p>
    <w:p w:rsidR="00E30551" w:rsidRPr="001D5E27" w:rsidRDefault="00E30551" w:rsidP="00E30551">
      <w:pPr>
        <w:spacing w:after="0" w:line="0" w:lineRule="atLeast"/>
        <w:contextualSpacing/>
        <w:jc w:val="both"/>
        <w:rPr>
          <w:rFonts w:ascii="Times New Roman" w:hAnsi="Times New Roman" w:cs="Times New Roman"/>
          <w:color w:val="000000" w:themeColor="text1"/>
          <w:sz w:val="24"/>
          <w:szCs w:val="24"/>
        </w:rPr>
      </w:pPr>
    </w:p>
    <w:p w:rsidR="00E30551" w:rsidRPr="001D5E27" w:rsidRDefault="00E30551" w:rsidP="00E30551">
      <w:pPr>
        <w:spacing w:after="0" w:line="0" w:lineRule="atLeast"/>
        <w:contextualSpacing/>
        <w:jc w:val="both"/>
        <w:rPr>
          <w:rFonts w:ascii="Times New Roman" w:hAnsi="Times New Roman" w:cs="Times New Roman"/>
          <w:color w:val="000000" w:themeColor="text1"/>
          <w:sz w:val="24"/>
          <w:szCs w:val="24"/>
        </w:rPr>
      </w:pPr>
      <w:r w:rsidRPr="001D5E27">
        <w:rPr>
          <w:rFonts w:ascii="Times New Roman" w:hAnsi="Times New Roman" w:cs="Times New Roman"/>
          <w:b/>
          <w:color w:val="000000" w:themeColor="text1"/>
          <w:sz w:val="24"/>
          <w:szCs w:val="24"/>
        </w:rPr>
        <w:t xml:space="preserve">7. Выпишите  </w:t>
      </w:r>
      <w:proofErr w:type="spellStart"/>
      <w:r w:rsidRPr="001D5E27">
        <w:rPr>
          <w:rFonts w:ascii="Times New Roman" w:hAnsi="Times New Roman" w:cs="Times New Roman"/>
          <w:b/>
          <w:color w:val="000000" w:themeColor="text1"/>
          <w:sz w:val="24"/>
          <w:szCs w:val="24"/>
        </w:rPr>
        <w:t>обстоятельство:</w:t>
      </w:r>
      <w:r w:rsidRPr="001D5E27">
        <w:rPr>
          <w:rFonts w:ascii="Times New Roman" w:hAnsi="Times New Roman" w:cs="Times New Roman"/>
          <w:i/>
          <w:color w:val="000000" w:themeColor="text1"/>
          <w:sz w:val="24"/>
          <w:szCs w:val="24"/>
        </w:rPr>
        <w:t>Стоял</w:t>
      </w:r>
      <w:proofErr w:type="spellEnd"/>
      <w:r w:rsidRPr="001D5E27">
        <w:rPr>
          <w:rFonts w:ascii="Times New Roman" w:hAnsi="Times New Roman" w:cs="Times New Roman"/>
          <w:i/>
          <w:color w:val="000000" w:themeColor="text1"/>
          <w:sz w:val="24"/>
          <w:szCs w:val="24"/>
        </w:rPr>
        <w:t xml:space="preserve"> апрель, мы жили в Ялте.</w:t>
      </w:r>
    </w:p>
    <w:p w:rsidR="00E30551" w:rsidRPr="001D5E27" w:rsidRDefault="00E30551" w:rsidP="00E30551">
      <w:pPr>
        <w:spacing w:after="0" w:line="0" w:lineRule="atLeast"/>
        <w:contextualSpacing/>
        <w:jc w:val="both"/>
        <w:rPr>
          <w:rFonts w:ascii="Times New Roman" w:hAnsi="Times New Roman" w:cs="Times New Roman"/>
          <w:color w:val="000000" w:themeColor="text1"/>
          <w:sz w:val="24"/>
          <w:szCs w:val="24"/>
        </w:rPr>
      </w:pPr>
    </w:p>
    <w:p w:rsidR="00E30551" w:rsidRPr="001D5E27" w:rsidRDefault="00E30551" w:rsidP="00E30551">
      <w:pPr>
        <w:spacing w:after="0" w:line="0" w:lineRule="atLeast"/>
        <w:contextualSpacing/>
        <w:jc w:val="both"/>
        <w:rPr>
          <w:rFonts w:ascii="Times New Roman" w:hAnsi="Times New Roman" w:cs="Times New Roman"/>
          <w:color w:val="000000" w:themeColor="text1"/>
          <w:sz w:val="24"/>
          <w:szCs w:val="24"/>
        </w:rPr>
      </w:pPr>
      <w:r w:rsidRPr="001D5E27">
        <w:rPr>
          <w:rFonts w:ascii="Times New Roman" w:hAnsi="Times New Roman" w:cs="Times New Roman"/>
          <w:b/>
          <w:color w:val="000000" w:themeColor="text1"/>
          <w:sz w:val="24"/>
          <w:szCs w:val="24"/>
        </w:rPr>
        <w:t xml:space="preserve">8. Выпишите определение: </w:t>
      </w:r>
      <w:r w:rsidRPr="001D5E27">
        <w:rPr>
          <w:rFonts w:ascii="Times New Roman" w:hAnsi="Times New Roman" w:cs="Times New Roman"/>
          <w:i/>
          <w:color w:val="000000" w:themeColor="text1"/>
          <w:sz w:val="24"/>
          <w:szCs w:val="24"/>
        </w:rPr>
        <w:t>Иногда лыжникам попадался лисий след.</w:t>
      </w:r>
    </w:p>
    <w:p w:rsidR="00E30551" w:rsidRPr="001D5E27" w:rsidRDefault="00E30551" w:rsidP="00E30551">
      <w:pPr>
        <w:spacing w:after="0" w:line="0" w:lineRule="atLeast"/>
        <w:contextualSpacing/>
        <w:jc w:val="both"/>
        <w:rPr>
          <w:rFonts w:ascii="Times New Roman" w:hAnsi="Times New Roman" w:cs="Times New Roman"/>
          <w:color w:val="000000" w:themeColor="text1"/>
          <w:sz w:val="24"/>
          <w:szCs w:val="24"/>
        </w:rPr>
      </w:pPr>
    </w:p>
    <w:p w:rsidR="00E30551" w:rsidRPr="001D5E27" w:rsidRDefault="00E30551" w:rsidP="00E30551">
      <w:pPr>
        <w:spacing w:after="0" w:line="0" w:lineRule="atLeast"/>
        <w:contextualSpacing/>
        <w:jc w:val="both"/>
        <w:rPr>
          <w:rFonts w:ascii="Times New Roman" w:hAnsi="Times New Roman" w:cs="Times New Roman"/>
          <w:i/>
          <w:color w:val="000000" w:themeColor="text1"/>
          <w:sz w:val="24"/>
          <w:szCs w:val="24"/>
        </w:rPr>
      </w:pPr>
      <w:r w:rsidRPr="001D5E27">
        <w:rPr>
          <w:rFonts w:ascii="Times New Roman" w:hAnsi="Times New Roman" w:cs="Times New Roman"/>
          <w:b/>
          <w:color w:val="000000" w:themeColor="text1"/>
          <w:sz w:val="24"/>
          <w:szCs w:val="24"/>
        </w:rPr>
        <w:t xml:space="preserve">9. Выпишите дополнение: </w:t>
      </w:r>
      <w:proofErr w:type="spellStart"/>
      <w:r w:rsidRPr="001D5E27">
        <w:rPr>
          <w:rFonts w:ascii="Times New Roman" w:hAnsi="Times New Roman" w:cs="Times New Roman"/>
          <w:i/>
          <w:color w:val="000000" w:themeColor="text1"/>
          <w:sz w:val="24"/>
          <w:szCs w:val="24"/>
        </w:rPr>
        <w:t>Забавин</w:t>
      </w:r>
      <w:proofErr w:type="spellEnd"/>
      <w:r w:rsidRPr="001D5E27">
        <w:rPr>
          <w:rFonts w:ascii="Times New Roman" w:hAnsi="Times New Roman" w:cs="Times New Roman"/>
          <w:i/>
          <w:color w:val="000000" w:themeColor="text1"/>
          <w:sz w:val="24"/>
          <w:szCs w:val="24"/>
        </w:rPr>
        <w:t xml:space="preserve"> оглянулся и через три-четыре секунды увидел высокую белую звезду.</w:t>
      </w:r>
    </w:p>
    <w:p w:rsidR="00E30551" w:rsidRPr="001D5E27" w:rsidRDefault="00E30551" w:rsidP="00E30551">
      <w:pPr>
        <w:spacing w:after="0" w:line="0" w:lineRule="atLeast"/>
        <w:contextualSpacing/>
        <w:jc w:val="both"/>
        <w:rPr>
          <w:rFonts w:ascii="Times New Roman" w:hAnsi="Times New Roman" w:cs="Times New Roman"/>
          <w:color w:val="000000" w:themeColor="text1"/>
          <w:sz w:val="24"/>
          <w:szCs w:val="24"/>
        </w:rPr>
      </w:pPr>
    </w:p>
    <w:p w:rsidR="00E30551" w:rsidRPr="001D5E27" w:rsidRDefault="00E30551" w:rsidP="00E30551">
      <w:pPr>
        <w:spacing w:after="0" w:line="0" w:lineRule="atLeast"/>
        <w:contextualSpacing/>
        <w:jc w:val="both"/>
        <w:rPr>
          <w:rFonts w:ascii="Times New Roman" w:hAnsi="Times New Roman" w:cs="Times New Roman"/>
          <w:b/>
          <w:color w:val="000000" w:themeColor="text1"/>
          <w:sz w:val="24"/>
          <w:szCs w:val="24"/>
          <w:u w:val="single"/>
        </w:rPr>
      </w:pPr>
      <w:r w:rsidRPr="001D5E27">
        <w:rPr>
          <w:rFonts w:ascii="Times New Roman" w:hAnsi="Times New Roman" w:cs="Times New Roman"/>
          <w:b/>
          <w:color w:val="000000" w:themeColor="text1"/>
          <w:sz w:val="24"/>
          <w:szCs w:val="24"/>
          <w:u w:val="single"/>
        </w:rPr>
        <w:t xml:space="preserve">Часть С. Перепишите. Выделите грамматические основы и второстепенные члены предложения. </w:t>
      </w:r>
    </w:p>
    <w:p w:rsidR="00E30551" w:rsidRPr="001D5E27" w:rsidRDefault="00E30551" w:rsidP="00E30551">
      <w:pPr>
        <w:spacing w:after="0" w:line="0" w:lineRule="atLeast"/>
        <w:contextualSpacing/>
        <w:jc w:val="both"/>
        <w:rPr>
          <w:rFonts w:ascii="Times New Roman" w:hAnsi="Times New Roman" w:cs="Times New Roman"/>
          <w:color w:val="000000" w:themeColor="text1"/>
          <w:sz w:val="24"/>
          <w:szCs w:val="24"/>
          <w:u w:val="single"/>
        </w:rPr>
      </w:pPr>
    </w:p>
    <w:p w:rsidR="00E30551" w:rsidRPr="001D5E27" w:rsidRDefault="00E30551" w:rsidP="00E30551">
      <w:pPr>
        <w:spacing w:after="0" w:line="0" w:lineRule="atLeast"/>
        <w:contextualSpacing/>
        <w:jc w:val="both"/>
        <w:rPr>
          <w:rFonts w:ascii="Times New Roman" w:hAnsi="Times New Roman" w:cs="Times New Roman"/>
          <w:color w:val="000000" w:themeColor="text1"/>
          <w:sz w:val="24"/>
          <w:szCs w:val="24"/>
        </w:rPr>
      </w:pPr>
      <w:r w:rsidRPr="001D5E27">
        <w:rPr>
          <w:rFonts w:ascii="Times New Roman" w:hAnsi="Times New Roman" w:cs="Times New Roman"/>
          <w:color w:val="000000" w:themeColor="text1"/>
          <w:sz w:val="24"/>
          <w:szCs w:val="24"/>
        </w:rPr>
        <w:tab/>
        <w:t xml:space="preserve">1) Он вскочил со скамейки и проворно удалился, прежде чем Литвинов успел промолвить слово. (И. Тургенев.) 2) ...Как только черт спрятал в кармане свой месяц, вдруг по всему миру сделалось так темно, что не всякий бы нашел дорогу в шинок. (Н. Гоголь.) 3) Я раскаиваться начал, что поехал в </w:t>
      </w:r>
      <w:proofErr w:type="spellStart"/>
      <w:r w:rsidRPr="001D5E27">
        <w:rPr>
          <w:rFonts w:ascii="Times New Roman" w:hAnsi="Times New Roman" w:cs="Times New Roman"/>
          <w:color w:val="000000" w:themeColor="text1"/>
          <w:sz w:val="24"/>
          <w:szCs w:val="24"/>
        </w:rPr>
        <w:t>Сушково</w:t>
      </w:r>
      <w:proofErr w:type="spellEnd"/>
      <w:r w:rsidRPr="001D5E27">
        <w:rPr>
          <w:rFonts w:ascii="Times New Roman" w:hAnsi="Times New Roman" w:cs="Times New Roman"/>
          <w:color w:val="000000" w:themeColor="text1"/>
          <w:sz w:val="24"/>
          <w:szCs w:val="24"/>
        </w:rPr>
        <w:t xml:space="preserve">, но дрогнуло, затрепыхалось сердце, когда </w:t>
      </w:r>
      <w:r w:rsidRPr="001D5E27">
        <w:rPr>
          <w:rFonts w:ascii="Times New Roman" w:hAnsi="Times New Roman" w:cs="Times New Roman"/>
          <w:color w:val="000000" w:themeColor="text1"/>
          <w:sz w:val="24"/>
          <w:szCs w:val="24"/>
        </w:rPr>
        <w:lastRenderedPageBreak/>
        <w:t>возле, одиноко и плоско стоявшего на берегу, барака увидел я косматенького уже седого человека. (В. Астафьев.)</w:t>
      </w:r>
    </w:p>
    <w:p w:rsidR="00E30551" w:rsidRPr="001D5E27" w:rsidRDefault="00E30551" w:rsidP="00E30551">
      <w:pPr>
        <w:autoSpaceDE w:val="0"/>
        <w:autoSpaceDN w:val="0"/>
        <w:adjustRightInd w:val="0"/>
        <w:spacing w:after="0" w:line="360" w:lineRule="auto"/>
        <w:ind w:right="-1"/>
        <w:contextualSpacing/>
        <w:jc w:val="center"/>
        <w:rPr>
          <w:rFonts w:ascii="Times New Roman" w:eastAsia="Times New Roman" w:hAnsi="Times New Roman" w:cs="Times New Roman"/>
          <w:bCs/>
          <w:color w:val="000000" w:themeColor="text1"/>
          <w:sz w:val="24"/>
          <w:szCs w:val="24"/>
          <w:lang w:eastAsia="ru-RU"/>
        </w:rPr>
      </w:pPr>
    </w:p>
    <w:p w:rsidR="00F52ACA" w:rsidRPr="001D5E27" w:rsidRDefault="00F52ACA" w:rsidP="00116083">
      <w:pPr>
        <w:autoSpaceDE w:val="0"/>
        <w:autoSpaceDN w:val="0"/>
        <w:adjustRightInd w:val="0"/>
        <w:spacing w:after="0" w:line="360" w:lineRule="auto"/>
        <w:ind w:right="-1"/>
        <w:contextualSpacing/>
        <w:jc w:val="both"/>
        <w:rPr>
          <w:rFonts w:ascii="Times New Roman" w:eastAsia="Times New Roman" w:hAnsi="Times New Roman" w:cs="Times New Roman"/>
          <w:b/>
          <w:bCs/>
          <w:color w:val="000000" w:themeColor="text1"/>
          <w:sz w:val="24"/>
          <w:szCs w:val="24"/>
          <w:lang w:eastAsia="ru-RU"/>
        </w:rPr>
      </w:pPr>
      <w:r w:rsidRPr="001D5E27">
        <w:rPr>
          <w:rFonts w:ascii="Times New Roman" w:eastAsia="Times New Roman" w:hAnsi="Times New Roman" w:cs="Times New Roman"/>
          <w:b/>
          <w:bCs/>
          <w:color w:val="000000" w:themeColor="text1"/>
          <w:sz w:val="24"/>
          <w:szCs w:val="24"/>
          <w:lang w:eastAsia="ru-RU"/>
        </w:rPr>
        <w:t>Критерии оценки:</w:t>
      </w:r>
    </w:p>
    <w:p w:rsidR="00F52ACA" w:rsidRPr="001D5E27" w:rsidRDefault="00F52ACA" w:rsidP="00116083">
      <w:pPr>
        <w:autoSpaceDE w:val="0"/>
        <w:autoSpaceDN w:val="0"/>
        <w:adjustRightInd w:val="0"/>
        <w:spacing w:after="0" w:line="360" w:lineRule="auto"/>
        <w:ind w:right="-1"/>
        <w:contextualSpacing/>
        <w:jc w:val="both"/>
        <w:rPr>
          <w:rFonts w:ascii="Times New Roman" w:eastAsia="Times New Roman" w:hAnsi="Times New Roman" w:cs="Times New Roman"/>
          <w:b/>
          <w:bCs/>
          <w:color w:val="000000" w:themeColor="text1"/>
          <w:sz w:val="24"/>
          <w:szCs w:val="24"/>
          <w:lang w:eastAsia="ru-RU"/>
        </w:rPr>
      </w:pPr>
      <w:r w:rsidRPr="001D5E27">
        <w:rPr>
          <w:rFonts w:ascii="Times New Roman" w:eastAsia="Times New Roman" w:hAnsi="Times New Roman" w:cs="Times New Roman"/>
          <w:b/>
          <w:bCs/>
          <w:color w:val="000000" w:themeColor="text1"/>
          <w:sz w:val="24"/>
          <w:szCs w:val="24"/>
          <w:lang w:eastAsia="ru-RU"/>
        </w:rPr>
        <w:t xml:space="preserve">Задания части А – </w:t>
      </w:r>
      <w:r w:rsidRPr="001D5E27">
        <w:rPr>
          <w:rFonts w:ascii="Times New Roman" w:eastAsia="Times New Roman" w:hAnsi="Times New Roman" w:cs="Times New Roman"/>
          <w:bCs/>
          <w:color w:val="000000" w:themeColor="text1"/>
          <w:sz w:val="24"/>
          <w:szCs w:val="24"/>
          <w:lang w:eastAsia="ru-RU"/>
        </w:rPr>
        <w:t>1 балл за каждое правильно выполненное задание.</w:t>
      </w:r>
    </w:p>
    <w:p w:rsidR="00F52ACA" w:rsidRPr="001D5E27" w:rsidRDefault="00F52ACA" w:rsidP="00116083">
      <w:pPr>
        <w:autoSpaceDE w:val="0"/>
        <w:autoSpaceDN w:val="0"/>
        <w:adjustRightInd w:val="0"/>
        <w:spacing w:after="0" w:line="360" w:lineRule="auto"/>
        <w:ind w:right="-1"/>
        <w:contextualSpacing/>
        <w:jc w:val="both"/>
        <w:rPr>
          <w:rFonts w:ascii="Times New Roman" w:eastAsia="Times New Roman" w:hAnsi="Times New Roman" w:cs="Times New Roman"/>
          <w:bCs/>
          <w:color w:val="000000" w:themeColor="text1"/>
          <w:sz w:val="24"/>
          <w:szCs w:val="24"/>
          <w:lang w:eastAsia="ru-RU"/>
        </w:rPr>
      </w:pPr>
      <w:r w:rsidRPr="001D5E27">
        <w:rPr>
          <w:rFonts w:ascii="Times New Roman" w:eastAsia="Times New Roman" w:hAnsi="Times New Roman" w:cs="Times New Roman"/>
          <w:b/>
          <w:bCs/>
          <w:color w:val="000000" w:themeColor="text1"/>
          <w:sz w:val="24"/>
          <w:szCs w:val="24"/>
          <w:lang w:eastAsia="ru-RU"/>
        </w:rPr>
        <w:t xml:space="preserve">Задания части В – </w:t>
      </w:r>
      <w:r w:rsidRPr="001D5E27">
        <w:rPr>
          <w:rFonts w:ascii="Times New Roman" w:eastAsia="Times New Roman" w:hAnsi="Times New Roman" w:cs="Times New Roman"/>
          <w:bCs/>
          <w:color w:val="000000" w:themeColor="text1"/>
          <w:sz w:val="24"/>
          <w:szCs w:val="24"/>
          <w:lang w:eastAsia="ru-RU"/>
        </w:rPr>
        <w:t>2 балла за каждое правильно выполненное задание.</w:t>
      </w:r>
    </w:p>
    <w:p w:rsidR="00F52ACA" w:rsidRPr="001D5E27" w:rsidRDefault="00F52ACA" w:rsidP="00116083">
      <w:pPr>
        <w:autoSpaceDE w:val="0"/>
        <w:autoSpaceDN w:val="0"/>
        <w:adjustRightInd w:val="0"/>
        <w:spacing w:after="0" w:line="360" w:lineRule="auto"/>
        <w:ind w:right="-1"/>
        <w:contextualSpacing/>
        <w:jc w:val="both"/>
        <w:rPr>
          <w:rFonts w:ascii="Times New Roman" w:eastAsia="Times New Roman" w:hAnsi="Times New Roman" w:cs="Times New Roman"/>
          <w:bCs/>
          <w:color w:val="000000" w:themeColor="text1"/>
          <w:sz w:val="24"/>
          <w:szCs w:val="24"/>
          <w:lang w:eastAsia="ru-RU"/>
        </w:rPr>
      </w:pPr>
      <w:r w:rsidRPr="001D5E27">
        <w:rPr>
          <w:rFonts w:ascii="Times New Roman" w:eastAsia="Times New Roman" w:hAnsi="Times New Roman" w:cs="Times New Roman"/>
          <w:b/>
          <w:bCs/>
          <w:color w:val="000000" w:themeColor="text1"/>
          <w:sz w:val="24"/>
          <w:szCs w:val="24"/>
          <w:lang w:eastAsia="ru-RU"/>
        </w:rPr>
        <w:t xml:space="preserve">Задания части С – </w:t>
      </w:r>
      <w:r w:rsidRPr="001D5E27">
        <w:rPr>
          <w:rFonts w:ascii="Times New Roman" w:eastAsia="Times New Roman" w:hAnsi="Times New Roman" w:cs="Times New Roman"/>
          <w:bCs/>
          <w:color w:val="000000" w:themeColor="text1"/>
          <w:sz w:val="24"/>
          <w:szCs w:val="24"/>
          <w:lang w:eastAsia="ru-RU"/>
        </w:rPr>
        <w:t>3 балла за каждое правильно выполненное задание (за каждую ошибку снимается 0,2 балла).</w:t>
      </w:r>
    </w:p>
    <w:p w:rsidR="00F52ACA" w:rsidRPr="001D5E27" w:rsidRDefault="00F52ACA" w:rsidP="00116083">
      <w:pPr>
        <w:tabs>
          <w:tab w:val="left" w:leader="dot" w:pos="9845"/>
        </w:tabs>
        <w:autoSpaceDE w:val="0"/>
        <w:autoSpaceDN w:val="0"/>
        <w:adjustRightInd w:val="0"/>
        <w:spacing w:after="0" w:line="360" w:lineRule="auto"/>
        <w:ind w:right="-1"/>
        <w:contextualSpacing/>
        <w:jc w:val="both"/>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b/>
          <w:i/>
          <w:color w:val="000000" w:themeColor="text1"/>
          <w:sz w:val="24"/>
          <w:szCs w:val="24"/>
          <w:lang w:eastAsia="ru-RU"/>
        </w:rPr>
        <w:t>оценка «отлично»</w:t>
      </w:r>
      <w:r w:rsidRPr="001D5E27">
        <w:rPr>
          <w:rFonts w:ascii="Times New Roman" w:eastAsia="Times New Roman" w:hAnsi="Times New Roman" w:cs="Times New Roman"/>
          <w:color w:val="000000" w:themeColor="text1"/>
          <w:sz w:val="24"/>
          <w:szCs w:val="24"/>
          <w:lang w:eastAsia="ru-RU"/>
        </w:rPr>
        <w:t>-</w:t>
      </w:r>
      <w:r w:rsidR="008B614F" w:rsidRPr="001D5E27">
        <w:rPr>
          <w:rFonts w:ascii="Times New Roman" w:eastAsia="Times New Roman" w:hAnsi="Times New Roman" w:cs="Times New Roman"/>
          <w:color w:val="000000" w:themeColor="text1"/>
          <w:sz w:val="24"/>
          <w:szCs w:val="24"/>
          <w:lang w:eastAsia="ru-RU"/>
        </w:rPr>
        <w:t>27-31</w:t>
      </w:r>
      <w:r w:rsidRPr="001D5E27">
        <w:rPr>
          <w:rFonts w:ascii="Times New Roman" w:eastAsia="Times New Roman" w:hAnsi="Times New Roman" w:cs="Times New Roman"/>
          <w:color w:val="000000" w:themeColor="text1"/>
          <w:sz w:val="24"/>
          <w:szCs w:val="24"/>
          <w:lang w:eastAsia="ru-RU"/>
        </w:rPr>
        <w:t xml:space="preserve"> баллов;</w:t>
      </w:r>
    </w:p>
    <w:p w:rsidR="00F52ACA" w:rsidRPr="001D5E27" w:rsidRDefault="00F52ACA" w:rsidP="00116083">
      <w:pPr>
        <w:spacing w:after="0" w:line="360" w:lineRule="auto"/>
        <w:ind w:right="-1"/>
        <w:contextualSpacing/>
        <w:jc w:val="both"/>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b/>
          <w:i/>
          <w:color w:val="000000" w:themeColor="text1"/>
          <w:sz w:val="24"/>
          <w:szCs w:val="24"/>
          <w:lang w:eastAsia="ru-RU"/>
        </w:rPr>
        <w:t>оценка «хорошо»</w:t>
      </w:r>
      <w:r w:rsidRPr="001D5E27">
        <w:rPr>
          <w:rFonts w:ascii="Times New Roman" w:eastAsia="Times New Roman" w:hAnsi="Times New Roman" w:cs="Times New Roman"/>
          <w:color w:val="000000" w:themeColor="text1"/>
          <w:sz w:val="24"/>
          <w:szCs w:val="24"/>
          <w:lang w:eastAsia="ru-RU"/>
        </w:rPr>
        <w:t>-</w:t>
      </w:r>
      <w:r w:rsidR="008B614F" w:rsidRPr="001D5E27">
        <w:rPr>
          <w:rFonts w:ascii="Times New Roman" w:eastAsia="Times New Roman" w:hAnsi="Times New Roman" w:cs="Times New Roman"/>
          <w:color w:val="000000" w:themeColor="text1"/>
          <w:sz w:val="24"/>
          <w:szCs w:val="24"/>
          <w:lang w:eastAsia="ru-RU"/>
        </w:rPr>
        <w:t>22-27</w:t>
      </w:r>
      <w:r w:rsidRPr="001D5E27">
        <w:rPr>
          <w:rFonts w:ascii="Times New Roman" w:eastAsia="Times New Roman" w:hAnsi="Times New Roman" w:cs="Times New Roman"/>
          <w:color w:val="000000" w:themeColor="text1"/>
          <w:sz w:val="24"/>
          <w:szCs w:val="24"/>
          <w:lang w:eastAsia="ru-RU"/>
        </w:rPr>
        <w:t xml:space="preserve"> балл</w:t>
      </w:r>
      <w:r w:rsidR="008B614F" w:rsidRPr="001D5E27">
        <w:rPr>
          <w:rFonts w:ascii="Times New Roman" w:eastAsia="Times New Roman" w:hAnsi="Times New Roman" w:cs="Times New Roman"/>
          <w:color w:val="000000" w:themeColor="text1"/>
          <w:sz w:val="24"/>
          <w:szCs w:val="24"/>
          <w:lang w:eastAsia="ru-RU"/>
        </w:rPr>
        <w:t>ов</w:t>
      </w:r>
      <w:r w:rsidRPr="001D5E27">
        <w:rPr>
          <w:rFonts w:ascii="Times New Roman" w:eastAsia="Times New Roman" w:hAnsi="Times New Roman" w:cs="Times New Roman"/>
          <w:color w:val="000000" w:themeColor="text1"/>
          <w:sz w:val="24"/>
          <w:szCs w:val="24"/>
          <w:lang w:eastAsia="ru-RU"/>
        </w:rPr>
        <w:t>;</w:t>
      </w:r>
    </w:p>
    <w:p w:rsidR="00F52ACA" w:rsidRPr="001D5E27" w:rsidRDefault="00F52ACA" w:rsidP="00116083">
      <w:pPr>
        <w:spacing w:after="0" w:line="360" w:lineRule="auto"/>
        <w:ind w:right="-1"/>
        <w:contextualSpacing/>
        <w:jc w:val="both"/>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b/>
          <w:i/>
          <w:color w:val="000000" w:themeColor="text1"/>
          <w:sz w:val="24"/>
          <w:szCs w:val="24"/>
          <w:lang w:eastAsia="ru-RU"/>
        </w:rPr>
        <w:t>оценка «удовлетворительно»</w:t>
      </w:r>
      <w:r w:rsidRPr="001D5E27">
        <w:rPr>
          <w:rFonts w:ascii="Times New Roman" w:eastAsia="Times New Roman" w:hAnsi="Times New Roman" w:cs="Times New Roman"/>
          <w:color w:val="000000" w:themeColor="text1"/>
          <w:sz w:val="24"/>
          <w:szCs w:val="24"/>
          <w:lang w:eastAsia="ru-RU"/>
        </w:rPr>
        <w:t>-</w:t>
      </w:r>
      <w:r w:rsidRPr="001D5E27">
        <w:rPr>
          <w:rFonts w:ascii="Times New Roman" w:eastAsia="Times New Roman" w:hAnsi="Times New Roman" w:cs="Times New Roman"/>
          <w:color w:val="000000" w:themeColor="text1"/>
          <w:sz w:val="24"/>
          <w:szCs w:val="24"/>
          <w:lang w:eastAsia="ru-RU"/>
        </w:rPr>
        <w:tab/>
      </w:r>
      <w:r w:rsidR="008B614F" w:rsidRPr="001D5E27">
        <w:rPr>
          <w:rFonts w:ascii="Times New Roman" w:eastAsia="Times New Roman" w:hAnsi="Times New Roman" w:cs="Times New Roman"/>
          <w:color w:val="000000" w:themeColor="text1"/>
          <w:sz w:val="24"/>
          <w:szCs w:val="24"/>
          <w:lang w:eastAsia="ru-RU"/>
        </w:rPr>
        <w:t>18 - 22</w:t>
      </w:r>
      <w:r w:rsidRPr="001D5E27">
        <w:rPr>
          <w:rFonts w:ascii="Times New Roman" w:eastAsia="Times New Roman" w:hAnsi="Times New Roman" w:cs="Times New Roman"/>
          <w:color w:val="000000" w:themeColor="text1"/>
          <w:sz w:val="24"/>
          <w:szCs w:val="24"/>
          <w:lang w:eastAsia="ru-RU"/>
        </w:rPr>
        <w:t>;</w:t>
      </w:r>
    </w:p>
    <w:p w:rsidR="00F52ACA" w:rsidRPr="001D5E27" w:rsidRDefault="00F52ACA" w:rsidP="00116083">
      <w:pPr>
        <w:spacing w:after="0" w:line="360" w:lineRule="auto"/>
        <w:ind w:right="-1"/>
        <w:contextualSpacing/>
        <w:jc w:val="both"/>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b/>
          <w:i/>
          <w:color w:val="000000" w:themeColor="text1"/>
          <w:sz w:val="24"/>
          <w:szCs w:val="24"/>
          <w:lang w:eastAsia="ru-RU"/>
        </w:rPr>
        <w:t>оценка «неудовлетворительно»</w:t>
      </w:r>
      <w:r w:rsidRPr="001D5E27">
        <w:rPr>
          <w:rFonts w:ascii="Times New Roman" w:eastAsia="Times New Roman" w:hAnsi="Times New Roman" w:cs="Times New Roman"/>
          <w:color w:val="000000" w:themeColor="text1"/>
          <w:sz w:val="24"/>
          <w:szCs w:val="24"/>
          <w:lang w:eastAsia="ru-RU"/>
        </w:rPr>
        <w:t xml:space="preserve">- </w:t>
      </w:r>
      <w:r w:rsidR="008B614F" w:rsidRPr="001D5E27">
        <w:rPr>
          <w:rFonts w:ascii="Times New Roman" w:eastAsia="Times New Roman" w:hAnsi="Times New Roman" w:cs="Times New Roman"/>
          <w:color w:val="000000" w:themeColor="text1"/>
          <w:sz w:val="24"/>
          <w:szCs w:val="24"/>
          <w:lang w:eastAsia="ru-RU"/>
        </w:rPr>
        <w:t>менее 18 баллов.</w:t>
      </w:r>
    </w:p>
    <w:p w:rsidR="00F52ACA" w:rsidRPr="001D5E27" w:rsidRDefault="00F52ACA" w:rsidP="00116083">
      <w:pPr>
        <w:tabs>
          <w:tab w:val="left" w:pos="2817"/>
        </w:tabs>
        <w:autoSpaceDE w:val="0"/>
        <w:autoSpaceDN w:val="0"/>
        <w:adjustRightInd w:val="0"/>
        <w:spacing w:after="0" w:line="240" w:lineRule="auto"/>
        <w:ind w:right="-1"/>
        <w:contextualSpacing/>
        <w:jc w:val="both"/>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ab/>
      </w:r>
    </w:p>
    <w:p w:rsidR="00F52ACA" w:rsidRPr="001D5E27" w:rsidRDefault="00F52ACA" w:rsidP="00116083">
      <w:pPr>
        <w:tabs>
          <w:tab w:val="left" w:leader="underscore" w:pos="5227"/>
        </w:tabs>
        <w:autoSpaceDE w:val="0"/>
        <w:autoSpaceDN w:val="0"/>
        <w:adjustRightInd w:val="0"/>
        <w:spacing w:after="0" w:line="240" w:lineRule="auto"/>
        <w:ind w:right="-1"/>
        <w:contextualSpacing/>
        <w:jc w:val="both"/>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b/>
          <w:color w:val="000000" w:themeColor="text1"/>
          <w:sz w:val="24"/>
          <w:szCs w:val="24"/>
          <w:lang w:eastAsia="ru-RU"/>
        </w:rPr>
        <w:t xml:space="preserve">Преподаватель </w:t>
      </w:r>
      <w:r w:rsidRPr="001D5E27">
        <w:rPr>
          <w:rFonts w:ascii="Times New Roman" w:eastAsia="Times New Roman" w:hAnsi="Times New Roman" w:cs="Times New Roman"/>
          <w:color w:val="000000" w:themeColor="text1"/>
          <w:sz w:val="24"/>
          <w:szCs w:val="24"/>
          <w:lang w:eastAsia="ru-RU"/>
        </w:rPr>
        <w:t xml:space="preserve">   РУБЦОВА М.А. </w:t>
      </w:r>
    </w:p>
    <w:p w:rsidR="00F52ACA" w:rsidRPr="001D5E27" w:rsidRDefault="00F52ACA" w:rsidP="00116083">
      <w:pPr>
        <w:tabs>
          <w:tab w:val="left" w:leader="underscore" w:pos="499"/>
          <w:tab w:val="left" w:leader="underscore" w:pos="2400"/>
        </w:tabs>
        <w:autoSpaceDE w:val="0"/>
        <w:autoSpaceDN w:val="0"/>
        <w:adjustRightInd w:val="0"/>
        <w:spacing w:after="0" w:line="240" w:lineRule="auto"/>
        <w:ind w:right="-1"/>
        <w:contextualSpacing/>
        <w:rPr>
          <w:rFonts w:ascii="Times New Roman" w:eastAsia="Times New Roman" w:hAnsi="Times New Roman" w:cs="Times New Roman"/>
          <w:color w:val="000000" w:themeColor="text1"/>
          <w:sz w:val="24"/>
          <w:szCs w:val="24"/>
          <w:lang w:eastAsia="ru-RU"/>
        </w:rPr>
      </w:pPr>
      <w:r w:rsidRPr="001D5E27">
        <w:rPr>
          <w:rFonts w:ascii="Times New Roman" w:eastAsia="Times New Roman" w:hAnsi="Times New Roman" w:cs="Times New Roman"/>
          <w:color w:val="000000" w:themeColor="text1"/>
          <w:sz w:val="24"/>
          <w:szCs w:val="24"/>
          <w:lang w:eastAsia="ru-RU"/>
        </w:rPr>
        <w:t>«</w:t>
      </w:r>
      <w:r w:rsidRPr="001D5E27">
        <w:rPr>
          <w:rFonts w:ascii="Times New Roman" w:eastAsia="Times New Roman" w:hAnsi="Times New Roman" w:cs="Times New Roman"/>
          <w:color w:val="000000" w:themeColor="text1"/>
          <w:sz w:val="24"/>
          <w:szCs w:val="24"/>
          <w:lang w:eastAsia="ru-RU"/>
        </w:rPr>
        <w:tab/>
        <w:t>»</w:t>
      </w:r>
      <w:r w:rsidRPr="001D5E27">
        <w:rPr>
          <w:rFonts w:ascii="Times New Roman" w:eastAsia="Times New Roman" w:hAnsi="Times New Roman" w:cs="Times New Roman"/>
          <w:color w:val="000000" w:themeColor="text1"/>
          <w:sz w:val="24"/>
          <w:szCs w:val="24"/>
          <w:lang w:eastAsia="ru-RU"/>
        </w:rPr>
        <w:tab/>
        <w:t>20    г.</w:t>
      </w:r>
    </w:p>
    <w:p w:rsidR="00F52ACA" w:rsidRPr="001D5E27" w:rsidRDefault="00F52ACA" w:rsidP="00116083">
      <w:pPr>
        <w:spacing w:after="100" w:afterAutospacing="1" w:line="240" w:lineRule="auto"/>
        <w:ind w:right="-1" w:firstLine="720"/>
        <w:contextualSpacing/>
        <w:jc w:val="both"/>
        <w:rPr>
          <w:rFonts w:ascii="Times New Roman" w:eastAsia="Times New Roman" w:hAnsi="Times New Roman" w:cs="Times New Roman"/>
          <w:color w:val="000000" w:themeColor="text1"/>
          <w:sz w:val="24"/>
          <w:szCs w:val="24"/>
          <w:lang w:eastAsia="ru-RU"/>
        </w:rPr>
      </w:pPr>
    </w:p>
    <w:p w:rsidR="00F52ACA" w:rsidRPr="001D5E27" w:rsidRDefault="00F52ACA" w:rsidP="00116083">
      <w:pPr>
        <w:spacing w:after="100" w:afterAutospacing="1" w:line="240" w:lineRule="auto"/>
        <w:ind w:right="-1"/>
        <w:contextualSpacing/>
        <w:jc w:val="both"/>
        <w:rPr>
          <w:rFonts w:ascii="Times New Roman" w:hAnsi="Times New Roman" w:cs="Times New Roman"/>
          <w:color w:val="000000" w:themeColor="text1"/>
          <w:sz w:val="24"/>
          <w:szCs w:val="24"/>
        </w:rPr>
      </w:pPr>
    </w:p>
    <w:p w:rsidR="00021B0F" w:rsidRPr="001D5E27" w:rsidRDefault="00021B0F" w:rsidP="00116083">
      <w:pPr>
        <w:spacing w:after="100" w:afterAutospacing="1" w:line="240" w:lineRule="auto"/>
        <w:ind w:right="-1"/>
        <w:contextualSpacing/>
        <w:jc w:val="both"/>
        <w:rPr>
          <w:rFonts w:ascii="Times New Roman" w:hAnsi="Times New Roman" w:cs="Times New Roman"/>
          <w:color w:val="000000" w:themeColor="text1"/>
          <w:sz w:val="24"/>
          <w:szCs w:val="24"/>
        </w:rPr>
      </w:pPr>
    </w:p>
    <w:p w:rsidR="001D5E27" w:rsidRDefault="001D5E27" w:rsidP="00116083">
      <w:pPr>
        <w:spacing w:after="100" w:afterAutospacing="1" w:line="240" w:lineRule="auto"/>
        <w:ind w:right="-1" w:firstLine="708"/>
        <w:contextualSpacing/>
        <w:jc w:val="both"/>
        <w:rPr>
          <w:rFonts w:ascii="Times New Roman" w:eastAsia="Arial Unicode MS" w:hAnsi="Times New Roman" w:cs="Times New Roman"/>
          <w:color w:val="000000" w:themeColor="text1"/>
          <w:sz w:val="24"/>
          <w:szCs w:val="24"/>
          <w:lang w:eastAsia="ru-RU"/>
        </w:rPr>
      </w:pPr>
    </w:p>
    <w:p w:rsidR="001D5E27" w:rsidRDefault="001D5E27" w:rsidP="00116083">
      <w:pPr>
        <w:spacing w:after="100" w:afterAutospacing="1" w:line="240" w:lineRule="auto"/>
        <w:ind w:right="-1" w:firstLine="708"/>
        <w:contextualSpacing/>
        <w:jc w:val="both"/>
        <w:rPr>
          <w:rFonts w:ascii="Times New Roman" w:eastAsia="Arial Unicode MS" w:hAnsi="Times New Roman" w:cs="Times New Roman"/>
          <w:color w:val="000000" w:themeColor="text1"/>
          <w:sz w:val="24"/>
          <w:szCs w:val="24"/>
          <w:lang w:eastAsia="ru-RU"/>
        </w:rPr>
      </w:pPr>
    </w:p>
    <w:p w:rsidR="001D5E27" w:rsidRDefault="001D5E27" w:rsidP="00116083">
      <w:pPr>
        <w:spacing w:after="100" w:afterAutospacing="1" w:line="240" w:lineRule="auto"/>
        <w:ind w:right="-1" w:firstLine="708"/>
        <w:contextualSpacing/>
        <w:jc w:val="both"/>
        <w:rPr>
          <w:rFonts w:ascii="Times New Roman" w:eastAsia="Arial Unicode MS" w:hAnsi="Times New Roman" w:cs="Times New Roman"/>
          <w:color w:val="000000" w:themeColor="text1"/>
          <w:sz w:val="24"/>
          <w:szCs w:val="24"/>
          <w:lang w:eastAsia="ru-RU"/>
        </w:rPr>
      </w:pPr>
    </w:p>
    <w:p w:rsidR="001D5E27" w:rsidRDefault="001D5E27" w:rsidP="00116083">
      <w:pPr>
        <w:spacing w:after="100" w:afterAutospacing="1" w:line="240" w:lineRule="auto"/>
        <w:ind w:right="-1" w:firstLine="708"/>
        <w:contextualSpacing/>
        <w:jc w:val="both"/>
        <w:rPr>
          <w:rFonts w:ascii="Times New Roman" w:eastAsia="Arial Unicode MS" w:hAnsi="Times New Roman" w:cs="Times New Roman"/>
          <w:color w:val="000000" w:themeColor="text1"/>
          <w:sz w:val="24"/>
          <w:szCs w:val="24"/>
          <w:lang w:eastAsia="ru-RU"/>
        </w:rPr>
      </w:pPr>
    </w:p>
    <w:p w:rsidR="001D5E27" w:rsidRDefault="001D5E27" w:rsidP="00116083">
      <w:pPr>
        <w:spacing w:after="100" w:afterAutospacing="1" w:line="240" w:lineRule="auto"/>
        <w:ind w:right="-1" w:firstLine="708"/>
        <w:contextualSpacing/>
        <w:jc w:val="both"/>
        <w:rPr>
          <w:rFonts w:ascii="Times New Roman" w:eastAsia="Arial Unicode MS" w:hAnsi="Times New Roman" w:cs="Times New Roman"/>
          <w:color w:val="000000" w:themeColor="text1"/>
          <w:sz w:val="24"/>
          <w:szCs w:val="24"/>
          <w:lang w:eastAsia="ru-RU"/>
        </w:rPr>
      </w:pPr>
    </w:p>
    <w:p w:rsidR="001D5E27" w:rsidRDefault="001D5E27" w:rsidP="00116083">
      <w:pPr>
        <w:spacing w:after="100" w:afterAutospacing="1" w:line="240" w:lineRule="auto"/>
        <w:ind w:right="-1" w:firstLine="708"/>
        <w:contextualSpacing/>
        <w:jc w:val="both"/>
        <w:rPr>
          <w:rFonts w:ascii="Times New Roman" w:eastAsia="Arial Unicode MS" w:hAnsi="Times New Roman" w:cs="Times New Roman"/>
          <w:color w:val="000000" w:themeColor="text1"/>
          <w:sz w:val="24"/>
          <w:szCs w:val="24"/>
          <w:lang w:eastAsia="ru-RU"/>
        </w:rPr>
      </w:pPr>
    </w:p>
    <w:p w:rsidR="001D5E27" w:rsidRDefault="001D5E27" w:rsidP="00116083">
      <w:pPr>
        <w:spacing w:after="100" w:afterAutospacing="1" w:line="240" w:lineRule="auto"/>
        <w:ind w:right="-1" w:firstLine="708"/>
        <w:contextualSpacing/>
        <w:jc w:val="both"/>
        <w:rPr>
          <w:rFonts w:ascii="Times New Roman" w:eastAsia="Arial Unicode MS" w:hAnsi="Times New Roman" w:cs="Times New Roman"/>
          <w:color w:val="000000" w:themeColor="text1"/>
          <w:sz w:val="24"/>
          <w:szCs w:val="24"/>
          <w:lang w:eastAsia="ru-RU"/>
        </w:rPr>
      </w:pPr>
    </w:p>
    <w:p w:rsidR="001D5E27" w:rsidRDefault="001D5E27" w:rsidP="00116083">
      <w:pPr>
        <w:spacing w:after="100" w:afterAutospacing="1" w:line="240" w:lineRule="auto"/>
        <w:ind w:right="-1" w:firstLine="708"/>
        <w:contextualSpacing/>
        <w:jc w:val="both"/>
        <w:rPr>
          <w:rFonts w:ascii="Times New Roman" w:eastAsia="Arial Unicode MS" w:hAnsi="Times New Roman" w:cs="Times New Roman"/>
          <w:color w:val="000000" w:themeColor="text1"/>
          <w:sz w:val="24"/>
          <w:szCs w:val="24"/>
          <w:lang w:eastAsia="ru-RU"/>
        </w:rPr>
      </w:pPr>
    </w:p>
    <w:p w:rsidR="001D5E27" w:rsidRDefault="001D5E27" w:rsidP="00116083">
      <w:pPr>
        <w:spacing w:after="100" w:afterAutospacing="1" w:line="240" w:lineRule="auto"/>
        <w:ind w:right="-1" w:firstLine="708"/>
        <w:contextualSpacing/>
        <w:jc w:val="both"/>
        <w:rPr>
          <w:rFonts w:ascii="Times New Roman" w:eastAsia="Arial Unicode MS" w:hAnsi="Times New Roman" w:cs="Times New Roman"/>
          <w:color w:val="000000" w:themeColor="text1"/>
          <w:sz w:val="24"/>
          <w:szCs w:val="24"/>
          <w:lang w:eastAsia="ru-RU"/>
        </w:rPr>
      </w:pPr>
    </w:p>
    <w:p w:rsidR="001D5E27" w:rsidRDefault="001D5E27" w:rsidP="00116083">
      <w:pPr>
        <w:spacing w:after="100" w:afterAutospacing="1" w:line="240" w:lineRule="auto"/>
        <w:ind w:right="-1" w:firstLine="708"/>
        <w:contextualSpacing/>
        <w:jc w:val="both"/>
        <w:rPr>
          <w:rFonts w:ascii="Times New Roman" w:eastAsia="Arial Unicode MS" w:hAnsi="Times New Roman" w:cs="Times New Roman"/>
          <w:color w:val="000000" w:themeColor="text1"/>
          <w:sz w:val="24"/>
          <w:szCs w:val="24"/>
          <w:lang w:eastAsia="ru-RU"/>
        </w:rPr>
      </w:pPr>
    </w:p>
    <w:p w:rsidR="001D5E27" w:rsidRDefault="001D5E27" w:rsidP="00116083">
      <w:pPr>
        <w:spacing w:after="100" w:afterAutospacing="1" w:line="240" w:lineRule="auto"/>
        <w:ind w:right="-1" w:firstLine="708"/>
        <w:contextualSpacing/>
        <w:jc w:val="both"/>
        <w:rPr>
          <w:rFonts w:ascii="Times New Roman" w:eastAsia="Arial Unicode MS" w:hAnsi="Times New Roman" w:cs="Times New Roman"/>
          <w:color w:val="000000" w:themeColor="text1"/>
          <w:sz w:val="24"/>
          <w:szCs w:val="24"/>
          <w:lang w:eastAsia="ru-RU"/>
        </w:rPr>
      </w:pPr>
    </w:p>
    <w:p w:rsidR="001D5E27" w:rsidRDefault="001D5E27" w:rsidP="00116083">
      <w:pPr>
        <w:spacing w:after="100" w:afterAutospacing="1" w:line="240" w:lineRule="auto"/>
        <w:ind w:right="-1" w:firstLine="708"/>
        <w:contextualSpacing/>
        <w:jc w:val="both"/>
        <w:rPr>
          <w:rFonts w:ascii="Times New Roman" w:eastAsia="Arial Unicode MS" w:hAnsi="Times New Roman" w:cs="Times New Roman"/>
          <w:color w:val="000000" w:themeColor="text1"/>
          <w:sz w:val="24"/>
          <w:szCs w:val="24"/>
          <w:lang w:eastAsia="ru-RU"/>
        </w:rPr>
      </w:pPr>
    </w:p>
    <w:p w:rsidR="001D5E27" w:rsidRDefault="001D5E27" w:rsidP="00116083">
      <w:pPr>
        <w:spacing w:after="100" w:afterAutospacing="1" w:line="240" w:lineRule="auto"/>
        <w:ind w:right="-1" w:firstLine="708"/>
        <w:contextualSpacing/>
        <w:jc w:val="both"/>
        <w:rPr>
          <w:rFonts w:ascii="Times New Roman" w:eastAsia="Arial Unicode MS" w:hAnsi="Times New Roman" w:cs="Times New Roman"/>
          <w:color w:val="000000" w:themeColor="text1"/>
          <w:sz w:val="24"/>
          <w:szCs w:val="24"/>
          <w:lang w:eastAsia="ru-RU"/>
        </w:rPr>
      </w:pPr>
    </w:p>
    <w:p w:rsidR="001D5E27" w:rsidRDefault="001D5E27" w:rsidP="00116083">
      <w:pPr>
        <w:spacing w:after="100" w:afterAutospacing="1" w:line="240" w:lineRule="auto"/>
        <w:ind w:right="-1" w:firstLine="708"/>
        <w:contextualSpacing/>
        <w:jc w:val="both"/>
        <w:rPr>
          <w:rFonts w:ascii="Times New Roman" w:eastAsia="Arial Unicode MS" w:hAnsi="Times New Roman" w:cs="Times New Roman"/>
          <w:color w:val="000000" w:themeColor="text1"/>
          <w:sz w:val="24"/>
          <w:szCs w:val="24"/>
          <w:lang w:eastAsia="ru-RU"/>
        </w:rPr>
      </w:pPr>
    </w:p>
    <w:p w:rsidR="001D5E27" w:rsidRDefault="001D5E27" w:rsidP="00116083">
      <w:pPr>
        <w:spacing w:after="100" w:afterAutospacing="1" w:line="240" w:lineRule="auto"/>
        <w:ind w:right="-1" w:firstLine="708"/>
        <w:contextualSpacing/>
        <w:jc w:val="both"/>
        <w:rPr>
          <w:rFonts w:ascii="Times New Roman" w:eastAsia="Arial Unicode MS" w:hAnsi="Times New Roman" w:cs="Times New Roman"/>
          <w:color w:val="000000" w:themeColor="text1"/>
          <w:sz w:val="24"/>
          <w:szCs w:val="24"/>
          <w:lang w:eastAsia="ru-RU"/>
        </w:rPr>
      </w:pPr>
    </w:p>
    <w:p w:rsidR="001D5E27" w:rsidRDefault="001D5E27" w:rsidP="00116083">
      <w:pPr>
        <w:spacing w:after="100" w:afterAutospacing="1" w:line="240" w:lineRule="auto"/>
        <w:ind w:right="-1" w:firstLine="708"/>
        <w:contextualSpacing/>
        <w:jc w:val="both"/>
        <w:rPr>
          <w:rFonts w:ascii="Times New Roman" w:eastAsia="Arial Unicode MS" w:hAnsi="Times New Roman" w:cs="Times New Roman"/>
          <w:color w:val="000000" w:themeColor="text1"/>
          <w:sz w:val="24"/>
          <w:szCs w:val="24"/>
          <w:lang w:eastAsia="ru-RU"/>
        </w:rPr>
      </w:pPr>
    </w:p>
    <w:p w:rsidR="001D5E27" w:rsidRDefault="001D5E27" w:rsidP="00116083">
      <w:pPr>
        <w:spacing w:after="100" w:afterAutospacing="1" w:line="240" w:lineRule="auto"/>
        <w:ind w:right="-1" w:firstLine="708"/>
        <w:contextualSpacing/>
        <w:jc w:val="both"/>
        <w:rPr>
          <w:rFonts w:ascii="Times New Roman" w:eastAsia="Arial Unicode MS" w:hAnsi="Times New Roman" w:cs="Times New Roman"/>
          <w:color w:val="000000" w:themeColor="text1"/>
          <w:sz w:val="24"/>
          <w:szCs w:val="24"/>
          <w:lang w:eastAsia="ru-RU"/>
        </w:rPr>
      </w:pPr>
    </w:p>
    <w:p w:rsidR="001D5E27" w:rsidRDefault="001D5E27" w:rsidP="00116083">
      <w:pPr>
        <w:spacing w:after="100" w:afterAutospacing="1" w:line="240" w:lineRule="auto"/>
        <w:ind w:right="-1" w:firstLine="708"/>
        <w:contextualSpacing/>
        <w:jc w:val="both"/>
        <w:rPr>
          <w:rFonts w:ascii="Times New Roman" w:eastAsia="Arial Unicode MS" w:hAnsi="Times New Roman" w:cs="Times New Roman"/>
          <w:color w:val="000000" w:themeColor="text1"/>
          <w:sz w:val="24"/>
          <w:szCs w:val="24"/>
          <w:lang w:eastAsia="ru-RU"/>
        </w:rPr>
      </w:pPr>
    </w:p>
    <w:p w:rsidR="001D5E27" w:rsidRDefault="001D5E27" w:rsidP="00116083">
      <w:pPr>
        <w:spacing w:after="100" w:afterAutospacing="1" w:line="240" w:lineRule="auto"/>
        <w:ind w:right="-1" w:firstLine="708"/>
        <w:contextualSpacing/>
        <w:jc w:val="both"/>
        <w:rPr>
          <w:rFonts w:ascii="Times New Roman" w:eastAsia="Arial Unicode MS" w:hAnsi="Times New Roman" w:cs="Times New Roman"/>
          <w:color w:val="000000" w:themeColor="text1"/>
          <w:sz w:val="24"/>
          <w:szCs w:val="24"/>
          <w:lang w:eastAsia="ru-RU"/>
        </w:rPr>
      </w:pPr>
    </w:p>
    <w:p w:rsidR="001D5E27" w:rsidRDefault="001D5E27" w:rsidP="00116083">
      <w:pPr>
        <w:spacing w:after="100" w:afterAutospacing="1" w:line="240" w:lineRule="auto"/>
        <w:ind w:right="-1" w:firstLine="708"/>
        <w:contextualSpacing/>
        <w:jc w:val="both"/>
        <w:rPr>
          <w:rFonts w:ascii="Times New Roman" w:eastAsia="Arial Unicode MS" w:hAnsi="Times New Roman" w:cs="Times New Roman"/>
          <w:color w:val="000000" w:themeColor="text1"/>
          <w:sz w:val="24"/>
          <w:szCs w:val="24"/>
          <w:lang w:eastAsia="ru-RU"/>
        </w:rPr>
      </w:pPr>
    </w:p>
    <w:p w:rsidR="001D5E27" w:rsidRDefault="001D5E27" w:rsidP="00116083">
      <w:pPr>
        <w:spacing w:after="100" w:afterAutospacing="1" w:line="240" w:lineRule="auto"/>
        <w:ind w:right="-1" w:firstLine="708"/>
        <w:contextualSpacing/>
        <w:jc w:val="both"/>
        <w:rPr>
          <w:rFonts w:ascii="Times New Roman" w:eastAsia="Arial Unicode MS" w:hAnsi="Times New Roman" w:cs="Times New Roman"/>
          <w:color w:val="000000" w:themeColor="text1"/>
          <w:sz w:val="24"/>
          <w:szCs w:val="24"/>
          <w:lang w:eastAsia="ru-RU"/>
        </w:rPr>
      </w:pPr>
    </w:p>
    <w:p w:rsidR="001D5E27" w:rsidRDefault="001D5E27" w:rsidP="00116083">
      <w:pPr>
        <w:spacing w:after="100" w:afterAutospacing="1" w:line="240" w:lineRule="auto"/>
        <w:ind w:right="-1" w:firstLine="708"/>
        <w:contextualSpacing/>
        <w:jc w:val="both"/>
        <w:rPr>
          <w:rFonts w:ascii="Times New Roman" w:eastAsia="Arial Unicode MS" w:hAnsi="Times New Roman" w:cs="Times New Roman"/>
          <w:color w:val="000000" w:themeColor="text1"/>
          <w:sz w:val="24"/>
          <w:szCs w:val="24"/>
          <w:lang w:eastAsia="ru-RU"/>
        </w:rPr>
      </w:pPr>
    </w:p>
    <w:p w:rsidR="001D5E27" w:rsidRDefault="001D5E27" w:rsidP="00116083">
      <w:pPr>
        <w:spacing w:after="100" w:afterAutospacing="1" w:line="240" w:lineRule="auto"/>
        <w:ind w:right="-1" w:firstLine="708"/>
        <w:contextualSpacing/>
        <w:jc w:val="both"/>
        <w:rPr>
          <w:rFonts w:ascii="Times New Roman" w:eastAsia="Arial Unicode MS" w:hAnsi="Times New Roman" w:cs="Times New Roman"/>
          <w:color w:val="000000" w:themeColor="text1"/>
          <w:sz w:val="24"/>
          <w:szCs w:val="24"/>
          <w:lang w:eastAsia="ru-RU"/>
        </w:rPr>
      </w:pPr>
    </w:p>
    <w:p w:rsidR="001D5E27" w:rsidRDefault="001D5E27" w:rsidP="00116083">
      <w:pPr>
        <w:spacing w:after="100" w:afterAutospacing="1" w:line="240" w:lineRule="auto"/>
        <w:ind w:right="-1" w:firstLine="708"/>
        <w:contextualSpacing/>
        <w:jc w:val="both"/>
        <w:rPr>
          <w:rFonts w:ascii="Times New Roman" w:eastAsia="Arial Unicode MS" w:hAnsi="Times New Roman" w:cs="Times New Roman"/>
          <w:color w:val="000000" w:themeColor="text1"/>
          <w:sz w:val="24"/>
          <w:szCs w:val="24"/>
          <w:lang w:eastAsia="ru-RU"/>
        </w:rPr>
      </w:pPr>
    </w:p>
    <w:p w:rsidR="001D5E27" w:rsidRDefault="001D5E27" w:rsidP="00116083">
      <w:pPr>
        <w:spacing w:after="100" w:afterAutospacing="1" w:line="240" w:lineRule="auto"/>
        <w:ind w:right="-1" w:firstLine="708"/>
        <w:contextualSpacing/>
        <w:jc w:val="both"/>
        <w:rPr>
          <w:rFonts w:ascii="Times New Roman" w:eastAsia="Arial Unicode MS" w:hAnsi="Times New Roman" w:cs="Times New Roman"/>
          <w:color w:val="000000" w:themeColor="text1"/>
          <w:sz w:val="24"/>
          <w:szCs w:val="24"/>
          <w:lang w:eastAsia="ru-RU"/>
        </w:rPr>
      </w:pPr>
    </w:p>
    <w:p w:rsidR="001D5E27" w:rsidRDefault="001D5E27" w:rsidP="00116083">
      <w:pPr>
        <w:spacing w:after="100" w:afterAutospacing="1" w:line="240" w:lineRule="auto"/>
        <w:ind w:right="-1" w:firstLine="708"/>
        <w:contextualSpacing/>
        <w:jc w:val="both"/>
        <w:rPr>
          <w:rFonts w:ascii="Times New Roman" w:eastAsia="Arial Unicode MS" w:hAnsi="Times New Roman" w:cs="Times New Roman"/>
          <w:color w:val="000000" w:themeColor="text1"/>
          <w:sz w:val="24"/>
          <w:szCs w:val="24"/>
          <w:lang w:eastAsia="ru-RU"/>
        </w:rPr>
      </w:pPr>
    </w:p>
    <w:p w:rsidR="001D5E27" w:rsidRDefault="001D5E27" w:rsidP="00116083">
      <w:pPr>
        <w:spacing w:after="100" w:afterAutospacing="1" w:line="240" w:lineRule="auto"/>
        <w:ind w:right="-1" w:firstLine="708"/>
        <w:contextualSpacing/>
        <w:jc w:val="both"/>
        <w:rPr>
          <w:rFonts w:ascii="Times New Roman" w:eastAsia="Arial Unicode MS" w:hAnsi="Times New Roman" w:cs="Times New Roman"/>
          <w:color w:val="000000" w:themeColor="text1"/>
          <w:sz w:val="24"/>
          <w:szCs w:val="24"/>
          <w:lang w:eastAsia="ru-RU"/>
        </w:rPr>
      </w:pPr>
    </w:p>
    <w:p w:rsidR="001D5E27" w:rsidRDefault="001D5E27" w:rsidP="00116083">
      <w:pPr>
        <w:spacing w:after="100" w:afterAutospacing="1" w:line="240" w:lineRule="auto"/>
        <w:ind w:right="-1" w:firstLine="708"/>
        <w:contextualSpacing/>
        <w:jc w:val="both"/>
        <w:rPr>
          <w:rFonts w:ascii="Times New Roman" w:eastAsia="Arial Unicode MS" w:hAnsi="Times New Roman" w:cs="Times New Roman"/>
          <w:color w:val="000000" w:themeColor="text1"/>
          <w:sz w:val="24"/>
          <w:szCs w:val="24"/>
          <w:lang w:eastAsia="ru-RU"/>
        </w:rPr>
      </w:pPr>
    </w:p>
    <w:p w:rsidR="00271C59" w:rsidRPr="001D5E27" w:rsidRDefault="00271C59" w:rsidP="00116083">
      <w:pPr>
        <w:spacing w:after="100" w:afterAutospacing="1" w:line="240" w:lineRule="auto"/>
        <w:ind w:right="-1" w:firstLine="708"/>
        <w:contextualSpacing/>
        <w:jc w:val="both"/>
        <w:rPr>
          <w:rFonts w:ascii="Times New Roman" w:eastAsia="Arial Unicode MS" w:hAnsi="Times New Roman" w:cs="Times New Roman"/>
          <w:color w:val="000000" w:themeColor="text1"/>
          <w:sz w:val="24"/>
          <w:szCs w:val="24"/>
          <w:lang w:eastAsia="ru-RU"/>
        </w:rPr>
      </w:pPr>
      <w:r w:rsidRPr="001D5E27">
        <w:rPr>
          <w:rFonts w:ascii="Times New Roman" w:eastAsia="Arial Unicode MS" w:hAnsi="Times New Roman" w:cs="Times New Roman"/>
          <w:color w:val="000000" w:themeColor="text1"/>
          <w:sz w:val="24"/>
          <w:szCs w:val="24"/>
          <w:lang w:eastAsia="ru-RU"/>
        </w:rPr>
        <w:lastRenderedPageBreak/>
        <w:t xml:space="preserve">Дополнения и изменения </w:t>
      </w:r>
      <w:r w:rsidRPr="001D5E27">
        <w:rPr>
          <w:rFonts w:ascii="Times New Roman" w:eastAsia="Arial Unicode MS" w:hAnsi="Times New Roman" w:cs="Times New Roman"/>
          <w:bCs/>
          <w:color w:val="000000" w:themeColor="text1"/>
          <w:sz w:val="24"/>
          <w:szCs w:val="24"/>
          <w:lang w:eastAsia="ru-RU"/>
        </w:rPr>
        <w:t>к комплекту КОС</w:t>
      </w:r>
      <w:r w:rsidR="00880EC0" w:rsidRPr="001D5E27">
        <w:rPr>
          <w:rFonts w:ascii="Times New Roman" w:eastAsia="Arial Unicode MS" w:hAnsi="Times New Roman" w:cs="Times New Roman"/>
          <w:bCs/>
          <w:color w:val="000000" w:themeColor="text1"/>
          <w:sz w:val="24"/>
          <w:szCs w:val="24"/>
          <w:lang w:eastAsia="ru-RU"/>
        </w:rPr>
        <w:t xml:space="preserve"> </w:t>
      </w:r>
      <w:r w:rsidRPr="001D5E27">
        <w:rPr>
          <w:rFonts w:ascii="Times New Roman" w:eastAsia="Arial Unicode MS" w:hAnsi="Times New Roman" w:cs="Times New Roman"/>
          <w:color w:val="000000" w:themeColor="text1"/>
          <w:sz w:val="24"/>
          <w:szCs w:val="24"/>
          <w:lang w:eastAsia="ru-RU"/>
        </w:rPr>
        <w:t xml:space="preserve">на __________ учебный год по дисциплине </w:t>
      </w:r>
      <w:r w:rsidR="009E5BCF" w:rsidRPr="001D5E27">
        <w:rPr>
          <w:rFonts w:ascii="Times New Roman" w:eastAsia="Arial Unicode MS" w:hAnsi="Times New Roman" w:cs="Times New Roman"/>
          <w:color w:val="000000" w:themeColor="text1"/>
          <w:sz w:val="24"/>
          <w:szCs w:val="24"/>
          <w:lang w:eastAsia="ru-RU"/>
        </w:rPr>
        <w:t xml:space="preserve">РУССКИЙ ЯЗЫК </w:t>
      </w:r>
    </w:p>
    <w:p w:rsidR="00271C59" w:rsidRPr="001D5E27" w:rsidRDefault="00271C59" w:rsidP="00116083">
      <w:pPr>
        <w:spacing w:after="100" w:afterAutospacing="1" w:line="240" w:lineRule="auto"/>
        <w:ind w:right="-1" w:firstLine="708"/>
        <w:contextualSpacing/>
        <w:jc w:val="both"/>
        <w:rPr>
          <w:rFonts w:ascii="Times New Roman" w:eastAsia="Arial Unicode MS" w:hAnsi="Times New Roman" w:cs="Times New Roman"/>
          <w:color w:val="000000" w:themeColor="text1"/>
          <w:sz w:val="24"/>
          <w:szCs w:val="24"/>
          <w:lang w:eastAsia="ru-RU"/>
        </w:rPr>
      </w:pPr>
      <w:r w:rsidRPr="001D5E27">
        <w:rPr>
          <w:rFonts w:ascii="Times New Roman" w:eastAsia="Arial Unicode MS" w:hAnsi="Times New Roman" w:cs="Times New Roman"/>
          <w:color w:val="000000" w:themeColor="text1"/>
          <w:sz w:val="24"/>
          <w:szCs w:val="24"/>
          <w:lang w:eastAsia="ru-RU"/>
        </w:rPr>
        <w:t>В комплект КОС внесены следующие изменения:</w:t>
      </w:r>
    </w:p>
    <w:p w:rsidR="00271C59" w:rsidRPr="001D5E27" w:rsidRDefault="00271C59" w:rsidP="00116083">
      <w:pPr>
        <w:spacing w:after="100" w:afterAutospacing="1" w:line="240" w:lineRule="auto"/>
        <w:ind w:right="-1"/>
        <w:contextualSpacing/>
        <w:jc w:val="both"/>
        <w:rPr>
          <w:rFonts w:ascii="Times New Roman" w:eastAsia="Arial Unicode MS" w:hAnsi="Times New Roman" w:cs="Times New Roman"/>
          <w:color w:val="000000" w:themeColor="text1"/>
          <w:sz w:val="24"/>
          <w:szCs w:val="24"/>
          <w:lang w:eastAsia="ru-RU"/>
        </w:rPr>
      </w:pPr>
      <w:r w:rsidRPr="001D5E27">
        <w:rPr>
          <w:rFonts w:ascii="Times New Roman" w:eastAsia="Arial Unicode MS" w:hAnsi="Times New Roman" w:cs="Times New Roman"/>
          <w:color w:val="000000" w:themeColor="text1"/>
          <w:sz w:val="24"/>
          <w:szCs w:val="24"/>
          <w:lang w:eastAsia="ru-RU"/>
        </w:rPr>
        <w:t>____________________________________________________________________________</w:t>
      </w:r>
    </w:p>
    <w:p w:rsidR="00271C59" w:rsidRPr="001D5E27" w:rsidRDefault="00271C59" w:rsidP="00116083">
      <w:pPr>
        <w:spacing w:after="100" w:afterAutospacing="1" w:line="240" w:lineRule="auto"/>
        <w:ind w:right="-1"/>
        <w:contextualSpacing/>
        <w:jc w:val="both"/>
        <w:rPr>
          <w:rFonts w:ascii="Times New Roman" w:eastAsia="Arial Unicode MS" w:hAnsi="Times New Roman" w:cs="Times New Roman"/>
          <w:color w:val="000000" w:themeColor="text1"/>
          <w:sz w:val="24"/>
          <w:szCs w:val="24"/>
          <w:lang w:eastAsia="ru-RU"/>
        </w:rPr>
      </w:pPr>
      <w:r w:rsidRPr="001D5E27">
        <w:rPr>
          <w:rFonts w:ascii="Times New Roman" w:eastAsia="Arial Unicode MS" w:hAnsi="Times New Roman" w:cs="Times New Roman"/>
          <w:color w:val="000000" w:themeColor="text1"/>
          <w:sz w:val="24"/>
          <w:szCs w:val="24"/>
          <w:lang w:eastAsia="ru-RU"/>
        </w:rPr>
        <w:t>____________________________________________________________________________</w:t>
      </w:r>
    </w:p>
    <w:p w:rsidR="00271C59" w:rsidRPr="001D5E27" w:rsidRDefault="00271C59" w:rsidP="00116083">
      <w:pPr>
        <w:spacing w:after="100" w:afterAutospacing="1" w:line="240" w:lineRule="auto"/>
        <w:ind w:right="-1"/>
        <w:contextualSpacing/>
        <w:jc w:val="both"/>
        <w:rPr>
          <w:rFonts w:ascii="Times New Roman" w:eastAsia="Arial Unicode MS" w:hAnsi="Times New Roman" w:cs="Times New Roman"/>
          <w:color w:val="000000" w:themeColor="text1"/>
          <w:sz w:val="24"/>
          <w:szCs w:val="24"/>
          <w:lang w:eastAsia="ru-RU"/>
        </w:rPr>
      </w:pPr>
      <w:r w:rsidRPr="001D5E27">
        <w:rPr>
          <w:rFonts w:ascii="Times New Roman" w:eastAsia="Arial Unicode MS" w:hAnsi="Times New Roman" w:cs="Times New Roman"/>
          <w:color w:val="000000" w:themeColor="text1"/>
          <w:sz w:val="24"/>
          <w:szCs w:val="24"/>
          <w:lang w:eastAsia="ru-RU"/>
        </w:rPr>
        <w:t>____________________________________________________________________________</w:t>
      </w:r>
    </w:p>
    <w:p w:rsidR="00271C59" w:rsidRPr="001D5E27" w:rsidRDefault="00271C59" w:rsidP="00116083">
      <w:pPr>
        <w:spacing w:after="100" w:afterAutospacing="1" w:line="240" w:lineRule="auto"/>
        <w:ind w:right="-1"/>
        <w:contextualSpacing/>
        <w:jc w:val="both"/>
        <w:rPr>
          <w:rFonts w:ascii="Times New Roman" w:eastAsia="Arial Unicode MS" w:hAnsi="Times New Roman" w:cs="Times New Roman"/>
          <w:color w:val="000000" w:themeColor="text1"/>
          <w:sz w:val="24"/>
          <w:szCs w:val="24"/>
          <w:lang w:eastAsia="ru-RU"/>
        </w:rPr>
      </w:pPr>
      <w:r w:rsidRPr="001D5E27">
        <w:rPr>
          <w:rFonts w:ascii="Times New Roman" w:eastAsia="Arial Unicode MS" w:hAnsi="Times New Roman" w:cs="Times New Roman"/>
          <w:color w:val="000000" w:themeColor="text1"/>
          <w:sz w:val="24"/>
          <w:szCs w:val="24"/>
          <w:lang w:eastAsia="ru-RU"/>
        </w:rPr>
        <w:t>____________________________________________________________________________</w:t>
      </w:r>
    </w:p>
    <w:p w:rsidR="00271C59" w:rsidRPr="001D5E27" w:rsidRDefault="00271C59" w:rsidP="00116083">
      <w:pPr>
        <w:spacing w:after="100" w:afterAutospacing="1" w:line="240" w:lineRule="auto"/>
        <w:ind w:right="-1"/>
        <w:contextualSpacing/>
        <w:jc w:val="both"/>
        <w:rPr>
          <w:rFonts w:ascii="Times New Roman" w:eastAsia="Arial Unicode MS" w:hAnsi="Times New Roman" w:cs="Times New Roman"/>
          <w:color w:val="000000" w:themeColor="text1"/>
          <w:sz w:val="24"/>
          <w:szCs w:val="24"/>
          <w:lang w:eastAsia="ru-RU"/>
        </w:rPr>
      </w:pPr>
      <w:r w:rsidRPr="001D5E27">
        <w:rPr>
          <w:rFonts w:ascii="Times New Roman" w:eastAsia="Arial Unicode MS" w:hAnsi="Times New Roman" w:cs="Times New Roman"/>
          <w:color w:val="000000" w:themeColor="text1"/>
          <w:sz w:val="24"/>
          <w:szCs w:val="24"/>
          <w:lang w:eastAsia="ru-RU"/>
        </w:rPr>
        <w:t>____________________________________________________________________________</w:t>
      </w:r>
      <w:r w:rsidR="005F2465" w:rsidRPr="001D5E27">
        <w:rPr>
          <w:rFonts w:ascii="Times New Roman" w:eastAsia="Arial Unicode MS" w:hAnsi="Times New Roman" w:cs="Times New Roman"/>
          <w:color w:val="000000" w:themeColor="text1"/>
          <w:sz w:val="24"/>
          <w:szCs w:val="24"/>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271C59" w:rsidRPr="001D5E27" w:rsidRDefault="00271C59" w:rsidP="00116083">
      <w:pPr>
        <w:spacing w:after="100" w:afterAutospacing="1" w:line="240" w:lineRule="auto"/>
        <w:ind w:right="-1" w:firstLine="708"/>
        <w:contextualSpacing/>
        <w:jc w:val="both"/>
        <w:rPr>
          <w:rFonts w:ascii="Times New Roman" w:eastAsia="Arial Unicode MS" w:hAnsi="Times New Roman" w:cs="Times New Roman"/>
          <w:color w:val="000000" w:themeColor="text1"/>
          <w:sz w:val="24"/>
          <w:szCs w:val="24"/>
          <w:lang w:eastAsia="ru-RU"/>
        </w:rPr>
      </w:pPr>
      <w:r w:rsidRPr="001D5E27">
        <w:rPr>
          <w:rFonts w:ascii="Times New Roman" w:eastAsia="Arial Unicode MS" w:hAnsi="Times New Roman" w:cs="Times New Roman"/>
          <w:color w:val="000000" w:themeColor="text1"/>
          <w:sz w:val="24"/>
          <w:szCs w:val="24"/>
          <w:lang w:eastAsia="ru-RU"/>
        </w:rPr>
        <w:t>Дополнения и изменения в комплекте КОС обсуждены на заседании МК _______________________________________________________</w:t>
      </w:r>
    </w:p>
    <w:p w:rsidR="00271C59" w:rsidRPr="001D5E27" w:rsidRDefault="00271C59" w:rsidP="00116083">
      <w:pPr>
        <w:spacing w:after="100" w:afterAutospacing="1" w:line="240" w:lineRule="auto"/>
        <w:ind w:right="-1"/>
        <w:contextualSpacing/>
        <w:jc w:val="both"/>
        <w:rPr>
          <w:rFonts w:ascii="Times New Roman" w:eastAsia="Arial Unicode MS" w:hAnsi="Times New Roman" w:cs="Times New Roman"/>
          <w:color w:val="000000" w:themeColor="text1"/>
          <w:sz w:val="24"/>
          <w:szCs w:val="24"/>
          <w:lang w:eastAsia="ru-RU"/>
        </w:rPr>
      </w:pPr>
      <w:r w:rsidRPr="001D5E27">
        <w:rPr>
          <w:rFonts w:ascii="Times New Roman" w:eastAsia="Arial Unicode MS" w:hAnsi="Times New Roman" w:cs="Times New Roman"/>
          <w:color w:val="000000" w:themeColor="text1"/>
          <w:sz w:val="24"/>
          <w:szCs w:val="24"/>
          <w:lang w:eastAsia="ru-RU"/>
        </w:rPr>
        <w:t>«_____» ____________ 20_____г. (протокол № _______ ). </w:t>
      </w:r>
    </w:p>
    <w:p w:rsidR="00271C59" w:rsidRPr="001D5E27" w:rsidRDefault="00271C59" w:rsidP="00116083">
      <w:pPr>
        <w:spacing w:after="100" w:afterAutospacing="1" w:line="240" w:lineRule="auto"/>
        <w:ind w:right="-1"/>
        <w:contextualSpacing/>
        <w:jc w:val="both"/>
        <w:rPr>
          <w:rFonts w:ascii="Times New Roman" w:eastAsia="Arial Unicode MS" w:hAnsi="Times New Roman" w:cs="Times New Roman"/>
          <w:color w:val="000000" w:themeColor="text1"/>
          <w:sz w:val="24"/>
          <w:szCs w:val="24"/>
          <w:lang w:eastAsia="ru-RU"/>
        </w:rPr>
      </w:pPr>
      <w:r w:rsidRPr="001D5E27">
        <w:rPr>
          <w:rFonts w:ascii="Times New Roman" w:eastAsia="Arial Unicode MS" w:hAnsi="Times New Roman" w:cs="Times New Roman"/>
          <w:color w:val="000000" w:themeColor="text1"/>
          <w:sz w:val="24"/>
          <w:szCs w:val="24"/>
          <w:lang w:eastAsia="ru-RU"/>
        </w:rPr>
        <w:t>Председатель  МК ________________ /___________________/</w:t>
      </w:r>
    </w:p>
    <w:sectPr w:rsidR="00271C59" w:rsidRPr="001D5E27" w:rsidSect="00F16FD6">
      <w:pgSz w:w="11906" w:h="16838"/>
      <w:pgMar w:top="1134" w:right="566"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1E0A" w:rsidRDefault="003F1E0A">
      <w:pPr>
        <w:spacing w:after="0" w:line="240" w:lineRule="auto"/>
      </w:pPr>
      <w:r>
        <w:separator/>
      </w:r>
    </w:p>
  </w:endnote>
  <w:endnote w:type="continuationSeparator" w:id="0">
    <w:p w:rsidR="003F1E0A" w:rsidRDefault="003F1E0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rbel">
    <w:panose1 w:val="020B0503020204020204"/>
    <w:charset w:val="CC"/>
    <w:family w:val="swiss"/>
    <w:pitch w:val="variable"/>
    <w:sig w:usb0="A00002EF" w:usb1="4000A44B" w:usb2="00000000" w:usb3="00000000" w:csb0="0000019F" w:csb1="00000000"/>
  </w:font>
  <w:font w:name="DejaVu Sans">
    <w:panose1 w:val="00000000000000000000"/>
    <w:charset w:val="80"/>
    <w:family w:val="auto"/>
    <w:notTrueType/>
    <w:pitch w:val="variable"/>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2A61" w:rsidRDefault="00E75C14" w:rsidP="00271C59">
    <w:pPr>
      <w:pStyle w:val="a8"/>
      <w:framePr w:wrap="around" w:vAnchor="text" w:hAnchor="margin" w:xAlign="right" w:y="1"/>
      <w:rPr>
        <w:rStyle w:val="aa"/>
      </w:rPr>
    </w:pPr>
    <w:r>
      <w:rPr>
        <w:rStyle w:val="aa"/>
      </w:rPr>
      <w:fldChar w:fldCharType="begin"/>
    </w:r>
    <w:r w:rsidR="00B62A61">
      <w:rPr>
        <w:rStyle w:val="aa"/>
      </w:rPr>
      <w:instrText xml:space="preserve">PAGE  </w:instrText>
    </w:r>
    <w:r>
      <w:rPr>
        <w:rStyle w:val="aa"/>
      </w:rPr>
      <w:fldChar w:fldCharType="end"/>
    </w:r>
  </w:p>
  <w:p w:rsidR="00B62A61" w:rsidRDefault="00B62A61" w:rsidP="00271C59">
    <w:pPr>
      <w:pStyle w:val="a8"/>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2A61" w:rsidRDefault="00E75C14" w:rsidP="00271C59">
    <w:pPr>
      <w:pStyle w:val="a8"/>
      <w:framePr w:wrap="around" w:vAnchor="text" w:hAnchor="margin" w:xAlign="right" w:y="1"/>
      <w:rPr>
        <w:rStyle w:val="aa"/>
      </w:rPr>
    </w:pPr>
    <w:r>
      <w:rPr>
        <w:rStyle w:val="aa"/>
      </w:rPr>
      <w:fldChar w:fldCharType="begin"/>
    </w:r>
    <w:r w:rsidR="00B62A61">
      <w:rPr>
        <w:rStyle w:val="aa"/>
      </w:rPr>
      <w:instrText xml:space="preserve">PAGE  </w:instrText>
    </w:r>
    <w:r>
      <w:rPr>
        <w:rStyle w:val="aa"/>
      </w:rPr>
      <w:fldChar w:fldCharType="separate"/>
    </w:r>
    <w:r w:rsidR="00695AF4">
      <w:rPr>
        <w:rStyle w:val="aa"/>
        <w:noProof/>
      </w:rPr>
      <w:t>10</w:t>
    </w:r>
    <w:r>
      <w:rPr>
        <w:rStyle w:val="aa"/>
      </w:rPr>
      <w:fldChar w:fldCharType="end"/>
    </w:r>
  </w:p>
  <w:p w:rsidR="00B62A61" w:rsidRDefault="00B62A61" w:rsidP="00271C59">
    <w:pPr>
      <w:pStyle w:val="a8"/>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1E0A" w:rsidRDefault="003F1E0A">
      <w:pPr>
        <w:spacing w:after="0" w:line="240" w:lineRule="auto"/>
      </w:pPr>
      <w:r>
        <w:separator/>
      </w:r>
    </w:p>
  </w:footnote>
  <w:footnote w:type="continuationSeparator" w:id="0">
    <w:p w:rsidR="003F1E0A" w:rsidRDefault="003F1E0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7"/>
    <w:lvl w:ilvl="0">
      <w:start w:val="1"/>
      <w:numFmt w:val="decimal"/>
      <w:lvlText w:val="%1)"/>
      <w:lvlJc w:val="left"/>
      <w:pPr>
        <w:tabs>
          <w:tab w:val="num" w:pos="0"/>
        </w:tabs>
        <w:ind w:left="720" w:hanging="360"/>
      </w:pPr>
    </w:lvl>
  </w:abstractNum>
  <w:abstractNum w:abstractNumId="1">
    <w:nsid w:val="00000005"/>
    <w:multiLevelType w:val="singleLevel"/>
    <w:tmpl w:val="00000005"/>
    <w:name w:val="WW8Num18"/>
    <w:lvl w:ilvl="0">
      <w:start w:val="1"/>
      <w:numFmt w:val="decimal"/>
      <w:lvlText w:val="%1)"/>
      <w:lvlJc w:val="left"/>
      <w:pPr>
        <w:tabs>
          <w:tab w:val="num" w:pos="0"/>
        </w:tabs>
        <w:ind w:left="720" w:hanging="360"/>
      </w:pPr>
    </w:lvl>
  </w:abstractNum>
  <w:abstractNum w:abstractNumId="2">
    <w:nsid w:val="00000007"/>
    <w:multiLevelType w:val="singleLevel"/>
    <w:tmpl w:val="00000007"/>
    <w:name w:val="WW8Num7"/>
    <w:lvl w:ilvl="0">
      <w:start w:val="1"/>
      <w:numFmt w:val="decimal"/>
      <w:lvlText w:val="%1)"/>
      <w:lvlJc w:val="left"/>
      <w:pPr>
        <w:tabs>
          <w:tab w:val="num" w:pos="0"/>
        </w:tabs>
        <w:ind w:left="720" w:hanging="360"/>
      </w:pPr>
    </w:lvl>
  </w:abstractNum>
  <w:abstractNum w:abstractNumId="3">
    <w:nsid w:val="00000009"/>
    <w:multiLevelType w:val="singleLevel"/>
    <w:tmpl w:val="00000009"/>
    <w:name w:val="WW8Num14"/>
    <w:lvl w:ilvl="0">
      <w:start w:val="1"/>
      <w:numFmt w:val="decimal"/>
      <w:lvlText w:val="%1)"/>
      <w:lvlJc w:val="left"/>
      <w:pPr>
        <w:tabs>
          <w:tab w:val="num" w:pos="0"/>
        </w:tabs>
        <w:ind w:left="720" w:hanging="360"/>
      </w:pPr>
    </w:lvl>
  </w:abstractNum>
  <w:abstractNum w:abstractNumId="4">
    <w:nsid w:val="0000000D"/>
    <w:multiLevelType w:val="singleLevel"/>
    <w:tmpl w:val="0000000D"/>
    <w:name w:val="WW8Num15"/>
    <w:lvl w:ilvl="0">
      <w:start w:val="1"/>
      <w:numFmt w:val="decimal"/>
      <w:lvlText w:val="%1)"/>
      <w:lvlJc w:val="left"/>
      <w:pPr>
        <w:tabs>
          <w:tab w:val="num" w:pos="0"/>
        </w:tabs>
        <w:ind w:left="720" w:hanging="360"/>
      </w:pPr>
    </w:lvl>
  </w:abstractNum>
  <w:abstractNum w:abstractNumId="5">
    <w:nsid w:val="0000000F"/>
    <w:multiLevelType w:val="singleLevel"/>
    <w:tmpl w:val="0000000F"/>
    <w:name w:val="WW8Num16"/>
    <w:lvl w:ilvl="0">
      <w:start w:val="1"/>
      <w:numFmt w:val="decimal"/>
      <w:lvlText w:val="%1)"/>
      <w:lvlJc w:val="left"/>
      <w:pPr>
        <w:tabs>
          <w:tab w:val="num" w:pos="0"/>
        </w:tabs>
        <w:ind w:left="720" w:hanging="360"/>
      </w:pPr>
    </w:lvl>
  </w:abstractNum>
  <w:abstractNum w:abstractNumId="6">
    <w:nsid w:val="00000010"/>
    <w:multiLevelType w:val="singleLevel"/>
    <w:tmpl w:val="00000010"/>
    <w:name w:val="WW8Num4"/>
    <w:lvl w:ilvl="0">
      <w:start w:val="1"/>
      <w:numFmt w:val="decimal"/>
      <w:lvlText w:val="%1)"/>
      <w:lvlJc w:val="left"/>
      <w:pPr>
        <w:tabs>
          <w:tab w:val="num" w:pos="0"/>
        </w:tabs>
        <w:ind w:left="720" w:hanging="360"/>
      </w:pPr>
    </w:lvl>
  </w:abstractNum>
  <w:abstractNum w:abstractNumId="7">
    <w:nsid w:val="00000011"/>
    <w:multiLevelType w:val="singleLevel"/>
    <w:tmpl w:val="00000011"/>
    <w:name w:val="WW8Num29"/>
    <w:lvl w:ilvl="0">
      <w:start w:val="1"/>
      <w:numFmt w:val="decimal"/>
      <w:lvlText w:val="%1)"/>
      <w:lvlJc w:val="left"/>
      <w:pPr>
        <w:tabs>
          <w:tab w:val="num" w:pos="0"/>
        </w:tabs>
        <w:ind w:left="720" w:hanging="360"/>
      </w:pPr>
    </w:lvl>
  </w:abstractNum>
  <w:abstractNum w:abstractNumId="8">
    <w:nsid w:val="00000012"/>
    <w:multiLevelType w:val="singleLevel"/>
    <w:tmpl w:val="00000012"/>
    <w:name w:val="WW8Num12"/>
    <w:lvl w:ilvl="0">
      <w:start w:val="1"/>
      <w:numFmt w:val="decimal"/>
      <w:lvlText w:val="%1)"/>
      <w:lvlJc w:val="left"/>
      <w:pPr>
        <w:tabs>
          <w:tab w:val="num" w:pos="0"/>
        </w:tabs>
        <w:ind w:left="720" w:hanging="360"/>
      </w:pPr>
    </w:lvl>
  </w:abstractNum>
  <w:abstractNum w:abstractNumId="9">
    <w:nsid w:val="00000013"/>
    <w:multiLevelType w:val="singleLevel"/>
    <w:tmpl w:val="00000013"/>
    <w:name w:val="WW8Num23"/>
    <w:lvl w:ilvl="0">
      <w:start w:val="1"/>
      <w:numFmt w:val="decimal"/>
      <w:lvlText w:val="%1)"/>
      <w:lvlJc w:val="left"/>
      <w:pPr>
        <w:tabs>
          <w:tab w:val="num" w:pos="0"/>
        </w:tabs>
        <w:ind w:left="720" w:hanging="360"/>
      </w:pPr>
    </w:lvl>
  </w:abstractNum>
  <w:abstractNum w:abstractNumId="10">
    <w:nsid w:val="00000014"/>
    <w:multiLevelType w:val="singleLevel"/>
    <w:tmpl w:val="00000014"/>
    <w:name w:val="WW8Num28"/>
    <w:lvl w:ilvl="0">
      <w:start w:val="1"/>
      <w:numFmt w:val="decimal"/>
      <w:lvlText w:val="%1)"/>
      <w:lvlJc w:val="left"/>
      <w:pPr>
        <w:tabs>
          <w:tab w:val="num" w:pos="0"/>
        </w:tabs>
        <w:ind w:left="720" w:hanging="360"/>
      </w:pPr>
    </w:lvl>
  </w:abstractNum>
  <w:abstractNum w:abstractNumId="11">
    <w:nsid w:val="00000015"/>
    <w:multiLevelType w:val="singleLevel"/>
    <w:tmpl w:val="00000015"/>
    <w:name w:val="WW8Num11"/>
    <w:lvl w:ilvl="0">
      <w:start w:val="1"/>
      <w:numFmt w:val="decimal"/>
      <w:lvlText w:val="%1)"/>
      <w:lvlJc w:val="left"/>
      <w:pPr>
        <w:tabs>
          <w:tab w:val="num" w:pos="0"/>
        </w:tabs>
        <w:ind w:left="720" w:hanging="360"/>
      </w:pPr>
    </w:lvl>
  </w:abstractNum>
  <w:abstractNum w:abstractNumId="12">
    <w:nsid w:val="00000016"/>
    <w:multiLevelType w:val="singleLevel"/>
    <w:tmpl w:val="00000016"/>
    <w:name w:val="WW8Num8"/>
    <w:lvl w:ilvl="0">
      <w:start w:val="1"/>
      <w:numFmt w:val="decimal"/>
      <w:lvlText w:val="%1)"/>
      <w:lvlJc w:val="left"/>
      <w:pPr>
        <w:tabs>
          <w:tab w:val="num" w:pos="0"/>
        </w:tabs>
        <w:ind w:left="720" w:hanging="360"/>
      </w:pPr>
    </w:lvl>
  </w:abstractNum>
  <w:abstractNum w:abstractNumId="13">
    <w:nsid w:val="00000017"/>
    <w:multiLevelType w:val="singleLevel"/>
    <w:tmpl w:val="00000017"/>
    <w:name w:val="WW8Num30"/>
    <w:lvl w:ilvl="0">
      <w:start w:val="1"/>
      <w:numFmt w:val="decimal"/>
      <w:lvlText w:val="%1)"/>
      <w:lvlJc w:val="left"/>
      <w:pPr>
        <w:tabs>
          <w:tab w:val="num" w:pos="0"/>
        </w:tabs>
        <w:ind w:left="720" w:hanging="360"/>
      </w:pPr>
    </w:lvl>
  </w:abstractNum>
  <w:abstractNum w:abstractNumId="14">
    <w:nsid w:val="00000018"/>
    <w:multiLevelType w:val="singleLevel"/>
    <w:tmpl w:val="00000018"/>
    <w:name w:val="WW8Num20"/>
    <w:lvl w:ilvl="0">
      <w:start w:val="1"/>
      <w:numFmt w:val="decimal"/>
      <w:lvlText w:val="%1)"/>
      <w:lvlJc w:val="left"/>
      <w:pPr>
        <w:tabs>
          <w:tab w:val="num" w:pos="0"/>
        </w:tabs>
        <w:ind w:left="720" w:hanging="360"/>
      </w:pPr>
    </w:lvl>
  </w:abstractNum>
  <w:abstractNum w:abstractNumId="15">
    <w:nsid w:val="00000019"/>
    <w:multiLevelType w:val="singleLevel"/>
    <w:tmpl w:val="00000019"/>
    <w:name w:val="WW8Num1"/>
    <w:lvl w:ilvl="0">
      <w:start w:val="1"/>
      <w:numFmt w:val="decimal"/>
      <w:lvlText w:val="%1)"/>
      <w:lvlJc w:val="left"/>
      <w:pPr>
        <w:tabs>
          <w:tab w:val="num" w:pos="0"/>
        </w:tabs>
        <w:ind w:left="720" w:hanging="360"/>
      </w:pPr>
    </w:lvl>
  </w:abstractNum>
  <w:abstractNum w:abstractNumId="16">
    <w:nsid w:val="0000001A"/>
    <w:multiLevelType w:val="singleLevel"/>
    <w:tmpl w:val="0000001A"/>
    <w:name w:val="WW8Num19"/>
    <w:lvl w:ilvl="0">
      <w:start w:val="1"/>
      <w:numFmt w:val="decimal"/>
      <w:lvlText w:val="%1)"/>
      <w:lvlJc w:val="left"/>
      <w:pPr>
        <w:tabs>
          <w:tab w:val="num" w:pos="0"/>
        </w:tabs>
        <w:ind w:left="720" w:hanging="360"/>
      </w:pPr>
    </w:lvl>
  </w:abstractNum>
  <w:abstractNum w:abstractNumId="17">
    <w:nsid w:val="0000001B"/>
    <w:multiLevelType w:val="singleLevel"/>
    <w:tmpl w:val="0000001B"/>
    <w:name w:val="WW8Num2"/>
    <w:lvl w:ilvl="0">
      <w:start w:val="1"/>
      <w:numFmt w:val="decimal"/>
      <w:lvlText w:val="%1)"/>
      <w:lvlJc w:val="left"/>
      <w:pPr>
        <w:tabs>
          <w:tab w:val="num" w:pos="0"/>
        </w:tabs>
        <w:ind w:left="720" w:hanging="360"/>
      </w:pPr>
    </w:lvl>
  </w:abstractNum>
  <w:abstractNum w:abstractNumId="18">
    <w:nsid w:val="0000001C"/>
    <w:multiLevelType w:val="singleLevel"/>
    <w:tmpl w:val="0000001C"/>
    <w:name w:val="WW8Num9"/>
    <w:lvl w:ilvl="0">
      <w:start w:val="1"/>
      <w:numFmt w:val="decimal"/>
      <w:lvlText w:val="%1)"/>
      <w:lvlJc w:val="left"/>
      <w:pPr>
        <w:tabs>
          <w:tab w:val="num" w:pos="0"/>
        </w:tabs>
        <w:ind w:left="720" w:hanging="360"/>
      </w:pPr>
    </w:lvl>
  </w:abstractNum>
  <w:abstractNum w:abstractNumId="19">
    <w:nsid w:val="0000001D"/>
    <w:multiLevelType w:val="singleLevel"/>
    <w:tmpl w:val="0000001D"/>
    <w:name w:val="WW8Num26"/>
    <w:lvl w:ilvl="0">
      <w:start w:val="1"/>
      <w:numFmt w:val="decimal"/>
      <w:lvlText w:val="%1)"/>
      <w:lvlJc w:val="left"/>
      <w:pPr>
        <w:tabs>
          <w:tab w:val="num" w:pos="0"/>
        </w:tabs>
        <w:ind w:left="720" w:hanging="360"/>
      </w:pPr>
    </w:lvl>
  </w:abstractNum>
  <w:abstractNum w:abstractNumId="20">
    <w:nsid w:val="0000001E"/>
    <w:multiLevelType w:val="singleLevel"/>
    <w:tmpl w:val="0000001E"/>
    <w:name w:val="WW8Num25"/>
    <w:lvl w:ilvl="0">
      <w:start w:val="1"/>
      <w:numFmt w:val="decimal"/>
      <w:lvlText w:val="%1)"/>
      <w:lvlJc w:val="left"/>
      <w:pPr>
        <w:tabs>
          <w:tab w:val="num" w:pos="0"/>
        </w:tabs>
        <w:ind w:left="720" w:hanging="360"/>
      </w:pPr>
    </w:lvl>
  </w:abstractNum>
  <w:abstractNum w:abstractNumId="21">
    <w:nsid w:val="0000001F"/>
    <w:multiLevelType w:val="singleLevel"/>
    <w:tmpl w:val="0000001F"/>
    <w:name w:val="WW8Num13"/>
    <w:lvl w:ilvl="0">
      <w:start w:val="1"/>
      <w:numFmt w:val="decimal"/>
      <w:lvlText w:val="%1)"/>
      <w:lvlJc w:val="left"/>
      <w:pPr>
        <w:tabs>
          <w:tab w:val="num" w:pos="0"/>
        </w:tabs>
        <w:ind w:left="720" w:hanging="360"/>
      </w:pPr>
    </w:lvl>
  </w:abstractNum>
  <w:abstractNum w:abstractNumId="22">
    <w:nsid w:val="00000020"/>
    <w:multiLevelType w:val="singleLevel"/>
    <w:tmpl w:val="00000020"/>
    <w:name w:val="WW8Num5"/>
    <w:lvl w:ilvl="0">
      <w:start w:val="1"/>
      <w:numFmt w:val="decimal"/>
      <w:lvlText w:val="%1)"/>
      <w:lvlJc w:val="left"/>
      <w:pPr>
        <w:tabs>
          <w:tab w:val="num" w:pos="0"/>
        </w:tabs>
        <w:ind w:left="720" w:hanging="360"/>
      </w:pPr>
    </w:lvl>
  </w:abstractNum>
  <w:abstractNum w:abstractNumId="23">
    <w:nsid w:val="00000021"/>
    <w:multiLevelType w:val="singleLevel"/>
    <w:tmpl w:val="00000021"/>
    <w:name w:val="WW8Num17"/>
    <w:lvl w:ilvl="0">
      <w:start w:val="1"/>
      <w:numFmt w:val="decimal"/>
      <w:lvlText w:val="%1)"/>
      <w:lvlJc w:val="left"/>
      <w:pPr>
        <w:tabs>
          <w:tab w:val="num" w:pos="0"/>
        </w:tabs>
        <w:ind w:left="720" w:hanging="360"/>
      </w:pPr>
    </w:lvl>
  </w:abstractNum>
  <w:abstractNum w:abstractNumId="24">
    <w:nsid w:val="00AE3004"/>
    <w:multiLevelType w:val="hybridMultilevel"/>
    <w:tmpl w:val="E150712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01DD1725"/>
    <w:multiLevelType w:val="hybridMultilevel"/>
    <w:tmpl w:val="4B98552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02D54D29"/>
    <w:multiLevelType w:val="hybridMultilevel"/>
    <w:tmpl w:val="CB261700"/>
    <w:lvl w:ilvl="0" w:tplc="18ACFF10">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037B3F63"/>
    <w:multiLevelType w:val="hybridMultilevel"/>
    <w:tmpl w:val="EDB86148"/>
    <w:lvl w:ilvl="0" w:tplc="18ACFF10">
      <w:start w:val="1"/>
      <w:numFmt w:val="russianUpper"/>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8">
    <w:nsid w:val="041836BB"/>
    <w:multiLevelType w:val="hybridMultilevel"/>
    <w:tmpl w:val="B33C991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06DA0DD0"/>
    <w:multiLevelType w:val="hybridMultilevel"/>
    <w:tmpl w:val="64687A14"/>
    <w:lvl w:ilvl="0" w:tplc="04190011">
      <w:start w:val="1"/>
      <w:numFmt w:val="decimal"/>
      <w:lvlText w:val="%1)"/>
      <w:lvlJc w:val="left"/>
      <w:pPr>
        <w:ind w:left="720" w:hanging="360"/>
      </w:pPr>
    </w:lvl>
    <w:lvl w:ilvl="1" w:tplc="B232D3E6">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07D348D8"/>
    <w:multiLevelType w:val="hybridMultilevel"/>
    <w:tmpl w:val="818AE9A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07F74F76"/>
    <w:multiLevelType w:val="hybridMultilevel"/>
    <w:tmpl w:val="8A2E766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085250AE"/>
    <w:multiLevelType w:val="hybridMultilevel"/>
    <w:tmpl w:val="AF528B14"/>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0A5E66C2"/>
    <w:multiLevelType w:val="hybridMultilevel"/>
    <w:tmpl w:val="FB4ACEC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0AA476EC"/>
    <w:multiLevelType w:val="hybridMultilevel"/>
    <w:tmpl w:val="FED82F24"/>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0ACD0431"/>
    <w:multiLevelType w:val="hybridMultilevel"/>
    <w:tmpl w:val="0DB64D0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0AF47032"/>
    <w:multiLevelType w:val="hybridMultilevel"/>
    <w:tmpl w:val="1F7EA58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0B6F5BDA"/>
    <w:multiLevelType w:val="hybridMultilevel"/>
    <w:tmpl w:val="85D839F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0B7D6AA1"/>
    <w:multiLevelType w:val="hybridMultilevel"/>
    <w:tmpl w:val="C0003AA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0BE62272"/>
    <w:multiLevelType w:val="hybridMultilevel"/>
    <w:tmpl w:val="71D2E25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0CAA19E0"/>
    <w:multiLevelType w:val="hybridMultilevel"/>
    <w:tmpl w:val="D49C183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0CD27A39"/>
    <w:multiLevelType w:val="hybridMultilevel"/>
    <w:tmpl w:val="4644F482"/>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nsid w:val="0D6A4F8A"/>
    <w:multiLevelType w:val="hybridMultilevel"/>
    <w:tmpl w:val="59C081B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0D8317AA"/>
    <w:multiLevelType w:val="hybridMultilevel"/>
    <w:tmpl w:val="7CE00BA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0DF777E3"/>
    <w:multiLevelType w:val="hybridMultilevel"/>
    <w:tmpl w:val="155A963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0E156616"/>
    <w:multiLevelType w:val="hybridMultilevel"/>
    <w:tmpl w:val="5008BBAA"/>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nsid w:val="0E520097"/>
    <w:multiLevelType w:val="hybridMultilevel"/>
    <w:tmpl w:val="8968FE58"/>
    <w:lvl w:ilvl="0" w:tplc="18ACFF10">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0F085E6B"/>
    <w:multiLevelType w:val="hybridMultilevel"/>
    <w:tmpl w:val="3C64598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0F444CE3"/>
    <w:multiLevelType w:val="hybridMultilevel"/>
    <w:tmpl w:val="AB1C070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0FA141E8"/>
    <w:multiLevelType w:val="hybridMultilevel"/>
    <w:tmpl w:val="3FB2E4D8"/>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0">
    <w:nsid w:val="1005529C"/>
    <w:multiLevelType w:val="hybridMultilevel"/>
    <w:tmpl w:val="8FC27240"/>
    <w:lvl w:ilvl="0" w:tplc="0419000F">
      <w:start w:val="1"/>
      <w:numFmt w:val="decimal"/>
      <w:lvlText w:val="%1."/>
      <w:lvlJc w:val="left"/>
      <w:pPr>
        <w:tabs>
          <w:tab w:val="num" w:pos="720"/>
        </w:tabs>
        <w:ind w:left="720" w:hanging="360"/>
      </w:pPr>
      <w:rPr>
        <w:rFonts w:hint="default"/>
        <w:u w:val="no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1">
    <w:nsid w:val="104315EF"/>
    <w:multiLevelType w:val="hybridMultilevel"/>
    <w:tmpl w:val="3678188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10DE4077"/>
    <w:multiLevelType w:val="hybridMultilevel"/>
    <w:tmpl w:val="BB9263A0"/>
    <w:lvl w:ilvl="0" w:tplc="18ACFF10">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11215099"/>
    <w:multiLevelType w:val="hybridMultilevel"/>
    <w:tmpl w:val="8834B85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11A93A60"/>
    <w:multiLevelType w:val="hybridMultilevel"/>
    <w:tmpl w:val="5056438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12253BB7"/>
    <w:multiLevelType w:val="hybridMultilevel"/>
    <w:tmpl w:val="1EFABF72"/>
    <w:lvl w:ilvl="0" w:tplc="04190011">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56">
    <w:nsid w:val="123C3AF6"/>
    <w:multiLevelType w:val="hybridMultilevel"/>
    <w:tmpl w:val="40B4AF6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12AD25BD"/>
    <w:multiLevelType w:val="hybridMultilevel"/>
    <w:tmpl w:val="0CD6D37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12D409A6"/>
    <w:multiLevelType w:val="hybridMultilevel"/>
    <w:tmpl w:val="A2A87AA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130D01EE"/>
    <w:multiLevelType w:val="hybridMultilevel"/>
    <w:tmpl w:val="49582D4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13740E29"/>
    <w:multiLevelType w:val="hybridMultilevel"/>
    <w:tmpl w:val="FC66849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138F03D3"/>
    <w:multiLevelType w:val="hybridMultilevel"/>
    <w:tmpl w:val="C56436A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14176820"/>
    <w:multiLevelType w:val="hybridMultilevel"/>
    <w:tmpl w:val="DAACAD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nsid w:val="14C33252"/>
    <w:multiLevelType w:val="hybridMultilevel"/>
    <w:tmpl w:val="6D46AB80"/>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4">
    <w:nsid w:val="15C562CD"/>
    <w:multiLevelType w:val="hybridMultilevel"/>
    <w:tmpl w:val="3F9E14C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nsid w:val="16340BF7"/>
    <w:multiLevelType w:val="hybridMultilevel"/>
    <w:tmpl w:val="8B04BA24"/>
    <w:lvl w:ilvl="0" w:tplc="18ACFF10">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nsid w:val="16F90C8E"/>
    <w:multiLevelType w:val="hybridMultilevel"/>
    <w:tmpl w:val="AE2AF18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nsid w:val="177753D6"/>
    <w:multiLevelType w:val="hybridMultilevel"/>
    <w:tmpl w:val="07FCC8E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nsid w:val="17E55147"/>
    <w:multiLevelType w:val="hybridMultilevel"/>
    <w:tmpl w:val="BE9CDD4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nsid w:val="190D4FB3"/>
    <w:multiLevelType w:val="hybridMultilevel"/>
    <w:tmpl w:val="071648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nsid w:val="19644450"/>
    <w:multiLevelType w:val="hybridMultilevel"/>
    <w:tmpl w:val="F932769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nsid w:val="196D14F8"/>
    <w:multiLevelType w:val="hybridMultilevel"/>
    <w:tmpl w:val="5C08296C"/>
    <w:lvl w:ilvl="0" w:tplc="18ACFF10">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nsid w:val="1AE629D1"/>
    <w:multiLevelType w:val="hybridMultilevel"/>
    <w:tmpl w:val="DEDE6A1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nsid w:val="1D231093"/>
    <w:multiLevelType w:val="hybridMultilevel"/>
    <w:tmpl w:val="1D747524"/>
    <w:lvl w:ilvl="0" w:tplc="18ACFF10">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1DBF5650"/>
    <w:multiLevelType w:val="hybridMultilevel"/>
    <w:tmpl w:val="16925EE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1E641848"/>
    <w:multiLevelType w:val="hybridMultilevel"/>
    <w:tmpl w:val="8BDCFB5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nsid w:val="1EBD7774"/>
    <w:multiLevelType w:val="hybridMultilevel"/>
    <w:tmpl w:val="DFE276E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nsid w:val="1FB17B76"/>
    <w:multiLevelType w:val="hybridMultilevel"/>
    <w:tmpl w:val="7E24A1DE"/>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8">
    <w:nsid w:val="1FDA2882"/>
    <w:multiLevelType w:val="hybridMultilevel"/>
    <w:tmpl w:val="8788F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nsid w:val="200E7D94"/>
    <w:multiLevelType w:val="hybridMultilevel"/>
    <w:tmpl w:val="D3EC9154"/>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0">
    <w:nsid w:val="20244E01"/>
    <w:multiLevelType w:val="hybridMultilevel"/>
    <w:tmpl w:val="A600F4B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nsid w:val="20447C9D"/>
    <w:multiLevelType w:val="hybridMultilevel"/>
    <w:tmpl w:val="EA0436E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21C54525"/>
    <w:multiLevelType w:val="hybridMultilevel"/>
    <w:tmpl w:val="C0E48E2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nsid w:val="21FB4ED1"/>
    <w:multiLevelType w:val="hybridMultilevel"/>
    <w:tmpl w:val="EF88F61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nsid w:val="2250027C"/>
    <w:multiLevelType w:val="hybridMultilevel"/>
    <w:tmpl w:val="D82CB94E"/>
    <w:lvl w:ilvl="0" w:tplc="18ACFF10">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nsid w:val="229B4CAB"/>
    <w:multiLevelType w:val="hybridMultilevel"/>
    <w:tmpl w:val="ECE807E6"/>
    <w:lvl w:ilvl="0" w:tplc="18ACFF10">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nsid w:val="23424987"/>
    <w:multiLevelType w:val="hybridMultilevel"/>
    <w:tmpl w:val="071C364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nsid w:val="23731AB8"/>
    <w:multiLevelType w:val="hybridMultilevel"/>
    <w:tmpl w:val="5128C33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nsid w:val="24CC5751"/>
    <w:multiLevelType w:val="hybridMultilevel"/>
    <w:tmpl w:val="33DC012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9">
    <w:nsid w:val="253D5D6F"/>
    <w:multiLevelType w:val="hybridMultilevel"/>
    <w:tmpl w:val="85D23286"/>
    <w:lvl w:ilvl="0" w:tplc="18ACFF10">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0">
    <w:nsid w:val="25502619"/>
    <w:multiLevelType w:val="hybridMultilevel"/>
    <w:tmpl w:val="A6720F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nsid w:val="260B355A"/>
    <w:multiLevelType w:val="hybridMultilevel"/>
    <w:tmpl w:val="E376E512"/>
    <w:lvl w:ilvl="0" w:tplc="3DEC03EA">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2">
    <w:nsid w:val="26F82B47"/>
    <w:multiLevelType w:val="hybridMultilevel"/>
    <w:tmpl w:val="DC4C1032"/>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93">
    <w:nsid w:val="273C66C0"/>
    <w:multiLevelType w:val="hybridMultilevel"/>
    <w:tmpl w:val="26D87B46"/>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4">
    <w:nsid w:val="27842EE6"/>
    <w:multiLevelType w:val="hybridMultilevel"/>
    <w:tmpl w:val="A3569D4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nsid w:val="27F756CA"/>
    <w:multiLevelType w:val="hybridMultilevel"/>
    <w:tmpl w:val="89BEB2F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nsid w:val="280F7B5A"/>
    <w:multiLevelType w:val="hybridMultilevel"/>
    <w:tmpl w:val="21703F1C"/>
    <w:lvl w:ilvl="0" w:tplc="18ACFF10">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nsid w:val="28951509"/>
    <w:multiLevelType w:val="hybridMultilevel"/>
    <w:tmpl w:val="438CA64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8">
    <w:nsid w:val="2A2B5FEC"/>
    <w:multiLevelType w:val="hybridMultilevel"/>
    <w:tmpl w:val="605C236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nsid w:val="2A3B5617"/>
    <w:multiLevelType w:val="hybridMultilevel"/>
    <w:tmpl w:val="DE3C44CC"/>
    <w:lvl w:ilvl="0" w:tplc="18ACFF10">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0">
    <w:nsid w:val="2AAC48A6"/>
    <w:multiLevelType w:val="hybridMultilevel"/>
    <w:tmpl w:val="8606344E"/>
    <w:lvl w:ilvl="0" w:tplc="18ACFF10">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1">
    <w:nsid w:val="2CEE597B"/>
    <w:multiLevelType w:val="hybridMultilevel"/>
    <w:tmpl w:val="126035D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2">
    <w:nsid w:val="2D5C5768"/>
    <w:multiLevelType w:val="hybridMultilevel"/>
    <w:tmpl w:val="0C1E5C9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nsid w:val="2F905FB0"/>
    <w:multiLevelType w:val="hybridMultilevel"/>
    <w:tmpl w:val="3F0C19C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nsid w:val="2F917D36"/>
    <w:multiLevelType w:val="hybridMultilevel"/>
    <w:tmpl w:val="6A023E1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5">
    <w:nsid w:val="322B526F"/>
    <w:multiLevelType w:val="hybridMultilevel"/>
    <w:tmpl w:val="7DC46ED2"/>
    <w:lvl w:ilvl="0" w:tplc="18ACFF10">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6">
    <w:nsid w:val="3344728D"/>
    <w:multiLevelType w:val="hybridMultilevel"/>
    <w:tmpl w:val="B900D07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7">
    <w:nsid w:val="33F15EB2"/>
    <w:multiLevelType w:val="hybridMultilevel"/>
    <w:tmpl w:val="50C87C2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8">
    <w:nsid w:val="344B5E59"/>
    <w:multiLevelType w:val="hybridMultilevel"/>
    <w:tmpl w:val="AF223E3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nsid w:val="353B62CA"/>
    <w:multiLevelType w:val="hybridMultilevel"/>
    <w:tmpl w:val="6BD4012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0">
    <w:nsid w:val="35B80C66"/>
    <w:multiLevelType w:val="hybridMultilevel"/>
    <w:tmpl w:val="9CBA23C4"/>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1">
    <w:nsid w:val="35F11474"/>
    <w:multiLevelType w:val="hybridMultilevel"/>
    <w:tmpl w:val="ADA62AB0"/>
    <w:lvl w:ilvl="0" w:tplc="18ACFF10">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2">
    <w:nsid w:val="37480E3A"/>
    <w:multiLevelType w:val="hybridMultilevel"/>
    <w:tmpl w:val="E304D410"/>
    <w:lvl w:ilvl="0" w:tplc="18ACFF10">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3">
    <w:nsid w:val="38487160"/>
    <w:multiLevelType w:val="hybridMultilevel"/>
    <w:tmpl w:val="98D6CC76"/>
    <w:lvl w:ilvl="0" w:tplc="18ACFF10">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nsid w:val="38990E30"/>
    <w:multiLevelType w:val="hybridMultilevel"/>
    <w:tmpl w:val="E3E68CF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5">
    <w:nsid w:val="38D73CC0"/>
    <w:multiLevelType w:val="hybridMultilevel"/>
    <w:tmpl w:val="8BBC29AA"/>
    <w:lvl w:ilvl="0" w:tplc="18ACFF10">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6">
    <w:nsid w:val="392D4235"/>
    <w:multiLevelType w:val="hybridMultilevel"/>
    <w:tmpl w:val="66483BE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7">
    <w:nsid w:val="39372FCA"/>
    <w:multiLevelType w:val="hybridMultilevel"/>
    <w:tmpl w:val="2508200A"/>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8">
    <w:nsid w:val="39510947"/>
    <w:multiLevelType w:val="hybridMultilevel"/>
    <w:tmpl w:val="2A3A40A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9">
    <w:nsid w:val="39D01700"/>
    <w:multiLevelType w:val="hybridMultilevel"/>
    <w:tmpl w:val="8E9A36B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nsid w:val="3A200F41"/>
    <w:multiLevelType w:val="hybridMultilevel"/>
    <w:tmpl w:val="B04280E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1">
    <w:nsid w:val="3A546369"/>
    <w:multiLevelType w:val="hybridMultilevel"/>
    <w:tmpl w:val="E8988EF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2">
    <w:nsid w:val="3AD37360"/>
    <w:multiLevelType w:val="hybridMultilevel"/>
    <w:tmpl w:val="FE127E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3">
    <w:nsid w:val="3B2F4381"/>
    <w:multiLevelType w:val="hybridMultilevel"/>
    <w:tmpl w:val="AC327106"/>
    <w:lvl w:ilvl="0" w:tplc="3DEC03EA">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24">
    <w:nsid w:val="3BFE3975"/>
    <w:multiLevelType w:val="hybridMultilevel"/>
    <w:tmpl w:val="DAD259B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5">
    <w:nsid w:val="3CFB3363"/>
    <w:multiLevelType w:val="hybridMultilevel"/>
    <w:tmpl w:val="13FAC8D4"/>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6">
    <w:nsid w:val="3DB7674B"/>
    <w:multiLevelType w:val="hybridMultilevel"/>
    <w:tmpl w:val="40B493F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7">
    <w:nsid w:val="3DDF4D37"/>
    <w:multiLevelType w:val="hybridMultilevel"/>
    <w:tmpl w:val="0248C6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8">
    <w:nsid w:val="3E5D384A"/>
    <w:multiLevelType w:val="hybridMultilevel"/>
    <w:tmpl w:val="46C0B9A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9">
    <w:nsid w:val="3F7A6820"/>
    <w:multiLevelType w:val="hybridMultilevel"/>
    <w:tmpl w:val="D46E3176"/>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0">
    <w:nsid w:val="3FB71A13"/>
    <w:multiLevelType w:val="hybridMultilevel"/>
    <w:tmpl w:val="0E6A6A4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1">
    <w:nsid w:val="40640624"/>
    <w:multiLevelType w:val="hybridMultilevel"/>
    <w:tmpl w:val="6DB8B4CC"/>
    <w:lvl w:ilvl="0" w:tplc="18ACFF10">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2">
    <w:nsid w:val="40DA1FB5"/>
    <w:multiLevelType w:val="hybridMultilevel"/>
    <w:tmpl w:val="39D2B40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3">
    <w:nsid w:val="432A738F"/>
    <w:multiLevelType w:val="hybridMultilevel"/>
    <w:tmpl w:val="28E05BD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4">
    <w:nsid w:val="439B5FF0"/>
    <w:multiLevelType w:val="hybridMultilevel"/>
    <w:tmpl w:val="794A6C00"/>
    <w:lvl w:ilvl="0" w:tplc="18ACFF10">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5">
    <w:nsid w:val="43AC6416"/>
    <w:multiLevelType w:val="hybridMultilevel"/>
    <w:tmpl w:val="9A46F09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6">
    <w:nsid w:val="441777EA"/>
    <w:multiLevelType w:val="hybridMultilevel"/>
    <w:tmpl w:val="41B04DD8"/>
    <w:lvl w:ilvl="0" w:tplc="18ACFF10">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7">
    <w:nsid w:val="44DE2DA5"/>
    <w:multiLevelType w:val="hybridMultilevel"/>
    <w:tmpl w:val="A1F4AEF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8">
    <w:nsid w:val="451D2690"/>
    <w:multiLevelType w:val="hybridMultilevel"/>
    <w:tmpl w:val="38B86E80"/>
    <w:lvl w:ilvl="0" w:tplc="18ACFF10">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9">
    <w:nsid w:val="46852CB0"/>
    <w:multiLevelType w:val="hybridMultilevel"/>
    <w:tmpl w:val="4A8AE85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0">
    <w:nsid w:val="4800715E"/>
    <w:multiLevelType w:val="hybridMultilevel"/>
    <w:tmpl w:val="DB6415C6"/>
    <w:lvl w:ilvl="0" w:tplc="18ACFF10">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1">
    <w:nsid w:val="485C372D"/>
    <w:multiLevelType w:val="hybridMultilevel"/>
    <w:tmpl w:val="D84C81F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2">
    <w:nsid w:val="486921B4"/>
    <w:multiLevelType w:val="hybridMultilevel"/>
    <w:tmpl w:val="3FE6AEC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3">
    <w:nsid w:val="489B2265"/>
    <w:multiLevelType w:val="hybridMultilevel"/>
    <w:tmpl w:val="6C4E88B2"/>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4">
    <w:nsid w:val="48F35FD3"/>
    <w:multiLevelType w:val="hybridMultilevel"/>
    <w:tmpl w:val="D13CA74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5">
    <w:nsid w:val="4A49181A"/>
    <w:multiLevelType w:val="hybridMultilevel"/>
    <w:tmpl w:val="C5F02CC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6">
    <w:nsid w:val="4C814134"/>
    <w:multiLevelType w:val="hybridMultilevel"/>
    <w:tmpl w:val="5358EA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7">
    <w:nsid w:val="4C8B48D2"/>
    <w:multiLevelType w:val="hybridMultilevel"/>
    <w:tmpl w:val="B8EE2E5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8">
    <w:nsid w:val="4D72479A"/>
    <w:multiLevelType w:val="hybridMultilevel"/>
    <w:tmpl w:val="50CC35E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9">
    <w:nsid w:val="4D9D51A7"/>
    <w:multiLevelType w:val="hybridMultilevel"/>
    <w:tmpl w:val="57E0920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0">
    <w:nsid w:val="4DD11DBE"/>
    <w:multiLevelType w:val="hybridMultilevel"/>
    <w:tmpl w:val="8C16C4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1">
    <w:nsid w:val="4E9164E1"/>
    <w:multiLevelType w:val="hybridMultilevel"/>
    <w:tmpl w:val="CC625F8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2">
    <w:nsid w:val="4F843456"/>
    <w:multiLevelType w:val="hybridMultilevel"/>
    <w:tmpl w:val="21761EF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3">
    <w:nsid w:val="4FB9389B"/>
    <w:multiLevelType w:val="hybridMultilevel"/>
    <w:tmpl w:val="95A6870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4">
    <w:nsid w:val="4FC32F24"/>
    <w:multiLevelType w:val="hybridMultilevel"/>
    <w:tmpl w:val="694C2448"/>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5">
    <w:nsid w:val="51F02F1B"/>
    <w:multiLevelType w:val="hybridMultilevel"/>
    <w:tmpl w:val="C35E646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6">
    <w:nsid w:val="52A559B8"/>
    <w:multiLevelType w:val="hybridMultilevel"/>
    <w:tmpl w:val="4F54D39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7">
    <w:nsid w:val="52A95801"/>
    <w:multiLevelType w:val="hybridMultilevel"/>
    <w:tmpl w:val="D7D20E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8">
    <w:nsid w:val="531501C8"/>
    <w:multiLevelType w:val="hybridMultilevel"/>
    <w:tmpl w:val="F62EDC2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9">
    <w:nsid w:val="53C903D5"/>
    <w:multiLevelType w:val="hybridMultilevel"/>
    <w:tmpl w:val="16AC439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0">
    <w:nsid w:val="542F61F7"/>
    <w:multiLevelType w:val="hybridMultilevel"/>
    <w:tmpl w:val="0518DA8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1">
    <w:nsid w:val="543425D5"/>
    <w:multiLevelType w:val="hybridMultilevel"/>
    <w:tmpl w:val="2EA859C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2">
    <w:nsid w:val="5480022D"/>
    <w:multiLevelType w:val="hybridMultilevel"/>
    <w:tmpl w:val="56A44E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3">
    <w:nsid w:val="54DE18EA"/>
    <w:multiLevelType w:val="hybridMultilevel"/>
    <w:tmpl w:val="D93ED1C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4">
    <w:nsid w:val="554F0AE1"/>
    <w:multiLevelType w:val="hybridMultilevel"/>
    <w:tmpl w:val="10B8E8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5">
    <w:nsid w:val="565A0200"/>
    <w:multiLevelType w:val="hybridMultilevel"/>
    <w:tmpl w:val="D52C8C8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6">
    <w:nsid w:val="56776B48"/>
    <w:multiLevelType w:val="hybridMultilevel"/>
    <w:tmpl w:val="0ECE69F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7">
    <w:nsid w:val="56C8712C"/>
    <w:multiLevelType w:val="hybridMultilevel"/>
    <w:tmpl w:val="C66A711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8">
    <w:nsid w:val="56D57A03"/>
    <w:multiLevelType w:val="hybridMultilevel"/>
    <w:tmpl w:val="43322D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9">
    <w:nsid w:val="57C84D1C"/>
    <w:multiLevelType w:val="hybridMultilevel"/>
    <w:tmpl w:val="DF2C23F6"/>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0">
    <w:nsid w:val="58101AB5"/>
    <w:multiLevelType w:val="hybridMultilevel"/>
    <w:tmpl w:val="9FDAFEBE"/>
    <w:lvl w:ilvl="0" w:tplc="18ACFF10">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1">
    <w:nsid w:val="5976409F"/>
    <w:multiLevelType w:val="hybridMultilevel"/>
    <w:tmpl w:val="8AB6CB2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2">
    <w:nsid w:val="59C344B9"/>
    <w:multiLevelType w:val="hybridMultilevel"/>
    <w:tmpl w:val="5DFE37E8"/>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3">
    <w:nsid w:val="5AEB3BA4"/>
    <w:multiLevelType w:val="hybridMultilevel"/>
    <w:tmpl w:val="8E02623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4">
    <w:nsid w:val="5B7B4588"/>
    <w:multiLevelType w:val="hybridMultilevel"/>
    <w:tmpl w:val="5590F1E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5">
    <w:nsid w:val="5B7F582F"/>
    <w:multiLevelType w:val="hybridMultilevel"/>
    <w:tmpl w:val="95D82606"/>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6">
    <w:nsid w:val="5B8B3E68"/>
    <w:multiLevelType w:val="hybridMultilevel"/>
    <w:tmpl w:val="B4F4A1C4"/>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7">
    <w:nsid w:val="5C487CDB"/>
    <w:multiLevelType w:val="hybridMultilevel"/>
    <w:tmpl w:val="851A9D9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8">
    <w:nsid w:val="5D571DEF"/>
    <w:multiLevelType w:val="hybridMultilevel"/>
    <w:tmpl w:val="03925A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9">
    <w:nsid w:val="5F7E3BBA"/>
    <w:multiLevelType w:val="hybridMultilevel"/>
    <w:tmpl w:val="A526533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0">
    <w:nsid w:val="5FF86EF1"/>
    <w:multiLevelType w:val="hybridMultilevel"/>
    <w:tmpl w:val="C3D2F61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1">
    <w:nsid w:val="602D69B0"/>
    <w:multiLevelType w:val="hybridMultilevel"/>
    <w:tmpl w:val="C6F0772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2">
    <w:nsid w:val="602E186F"/>
    <w:multiLevelType w:val="hybridMultilevel"/>
    <w:tmpl w:val="0BD8BA2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3">
    <w:nsid w:val="60F1475F"/>
    <w:multiLevelType w:val="hybridMultilevel"/>
    <w:tmpl w:val="7952DC32"/>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4">
    <w:nsid w:val="61513292"/>
    <w:multiLevelType w:val="hybridMultilevel"/>
    <w:tmpl w:val="711A5FB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5">
    <w:nsid w:val="6157162F"/>
    <w:multiLevelType w:val="hybridMultilevel"/>
    <w:tmpl w:val="70C0F8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6">
    <w:nsid w:val="61F36C30"/>
    <w:multiLevelType w:val="hybridMultilevel"/>
    <w:tmpl w:val="9A30B0A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7">
    <w:nsid w:val="62663352"/>
    <w:multiLevelType w:val="hybridMultilevel"/>
    <w:tmpl w:val="036207D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8">
    <w:nsid w:val="62CA34ED"/>
    <w:multiLevelType w:val="hybridMultilevel"/>
    <w:tmpl w:val="6A28082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9">
    <w:nsid w:val="63575611"/>
    <w:multiLevelType w:val="hybridMultilevel"/>
    <w:tmpl w:val="2154EE18"/>
    <w:lvl w:ilvl="0" w:tplc="18ACFF10">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0">
    <w:nsid w:val="639E6F04"/>
    <w:multiLevelType w:val="hybridMultilevel"/>
    <w:tmpl w:val="0B0E95B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1">
    <w:nsid w:val="63C00627"/>
    <w:multiLevelType w:val="hybridMultilevel"/>
    <w:tmpl w:val="55D646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2">
    <w:nsid w:val="63DA69B7"/>
    <w:multiLevelType w:val="hybridMultilevel"/>
    <w:tmpl w:val="AED839F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3">
    <w:nsid w:val="64D75992"/>
    <w:multiLevelType w:val="hybridMultilevel"/>
    <w:tmpl w:val="634E2B58"/>
    <w:lvl w:ilvl="0" w:tplc="3DEC03EA">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94">
    <w:nsid w:val="64EB5376"/>
    <w:multiLevelType w:val="hybridMultilevel"/>
    <w:tmpl w:val="2570C56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5">
    <w:nsid w:val="657342D4"/>
    <w:multiLevelType w:val="hybridMultilevel"/>
    <w:tmpl w:val="0904460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6">
    <w:nsid w:val="677E2D24"/>
    <w:multiLevelType w:val="hybridMultilevel"/>
    <w:tmpl w:val="114E2B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7">
    <w:nsid w:val="684A1C76"/>
    <w:multiLevelType w:val="hybridMultilevel"/>
    <w:tmpl w:val="3642E75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8">
    <w:nsid w:val="68DB7827"/>
    <w:multiLevelType w:val="hybridMultilevel"/>
    <w:tmpl w:val="7C7ACE1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9">
    <w:nsid w:val="692E57D3"/>
    <w:multiLevelType w:val="hybridMultilevel"/>
    <w:tmpl w:val="EC4EFB0A"/>
    <w:lvl w:ilvl="0" w:tplc="18ACFF10">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0">
    <w:nsid w:val="6960662B"/>
    <w:multiLevelType w:val="hybridMultilevel"/>
    <w:tmpl w:val="58AAD4E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1">
    <w:nsid w:val="69775A30"/>
    <w:multiLevelType w:val="hybridMultilevel"/>
    <w:tmpl w:val="607260A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2">
    <w:nsid w:val="69844971"/>
    <w:multiLevelType w:val="hybridMultilevel"/>
    <w:tmpl w:val="F56008B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3">
    <w:nsid w:val="6A1E5A25"/>
    <w:multiLevelType w:val="hybridMultilevel"/>
    <w:tmpl w:val="3196CD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4">
    <w:nsid w:val="6AE35D69"/>
    <w:multiLevelType w:val="hybridMultilevel"/>
    <w:tmpl w:val="80DE58D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5">
    <w:nsid w:val="6B5F79D9"/>
    <w:multiLevelType w:val="hybridMultilevel"/>
    <w:tmpl w:val="9A04F6B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6">
    <w:nsid w:val="6BD10B4D"/>
    <w:multiLevelType w:val="hybridMultilevel"/>
    <w:tmpl w:val="99FE3DE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7">
    <w:nsid w:val="6BED26B0"/>
    <w:multiLevelType w:val="hybridMultilevel"/>
    <w:tmpl w:val="C8AE4C5E"/>
    <w:lvl w:ilvl="0" w:tplc="18ACFF10">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8">
    <w:nsid w:val="6D60385F"/>
    <w:multiLevelType w:val="hybridMultilevel"/>
    <w:tmpl w:val="C172AFD0"/>
    <w:lvl w:ilvl="0" w:tplc="18ACFF10">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9">
    <w:nsid w:val="6E057A40"/>
    <w:multiLevelType w:val="hybridMultilevel"/>
    <w:tmpl w:val="537A041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0">
    <w:nsid w:val="6E184D05"/>
    <w:multiLevelType w:val="hybridMultilevel"/>
    <w:tmpl w:val="0CB86E9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1">
    <w:nsid w:val="6E5633F8"/>
    <w:multiLevelType w:val="hybridMultilevel"/>
    <w:tmpl w:val="C2828870"/>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2">
    <w:nsid w:val="6FAE4468"/>
    <w:multiLevelType w:val="hybridMultilevel"/>
    <w:tmpl w:val="FF889E7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3">
    <w:nsid w:val="70EF4C5B"/>
    <w:multiLevelType w:val="hybridMultilevel"/>
    <w:tmpl w:val="0C2681D4"/>
    <w:lvl w:ilvl="0" w:tplc="18ACFF10">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4">
    <w:nsid w:val="7106391D"/>
    <w:multiLevelType w:val="hybridMultilevel"/>
    <w:tmpl w:val="800E222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5">
    <w:nsid w:val="724E73D9"/>
    <w:multiLevelType w:val="hybridMultilevel"/>
    <w:tmpl w:val="42FC4E9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6">
    <w:nsid w:val="728A670A"/>
    <w:multiLevelType w:val="hybridMultilevel"/>
    <w:tmpl w:val="8ABCE6F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7">
    <w:nsid w:val="729D32A7"/>
    <w:multiLevelType w:val="hybridMultilevel"/>
    <w:tmpl w:val="D55494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8">
    <w:nsid w:val="73F255E9"/>
    <w:multiLevelType w:val="hybridMultilevel"/>
    <w:tmpl w:val="4D80A98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9">
    <w:nsid w:val="746E7867"/>
    <w:multiLevelType w:val="hybridMultilevel"/>
    <w:tmpl w:val="C760223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0">
    <w:nsid w:val="752028F8"/>
    <w:multiLevelType w:val="hybridMultilevel"/>
    <w:tmpl w:val="35B2591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1">
    <w:nsid w:val="752861A3"/>
    <w:multiLevelType w:val="hybridMultilevel"/>
    <w:tmpl w:val="FE84CC2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2">
    <w:nsid w:val="75411B9B"/>
    <w:multiLevelType w:val="hybridMultilevel"/>
    <w:tmpl w:val="8D64A82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3">
    <w:nsid w:val="756151DF"/>
    <w:multiLevelType w:val="hybridMultilevel"/>
    <w:tmpl w:val="3C10863E"/>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4">
    <w:nsid w:val="75C840C0"/>
    <w:multiLevelType w:val="hybridMultilevel"/>
    <w:tmpl w:val="6E702552"/>
    <w:lvl w:ilvl="0" w:tplc="18ACFF10">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5">
    <w:nsid w:val="76317A4A"/>
    <w:multiLevelType w:val="hybridMultilevel"/>
    <w:tmpl w:val="EFD672D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6">
    <w:nsid w:val="78DF66D9"/>
    <w:multiLevelType w:val="hybridMultilevel"/>
    <w:tmpl w:val="D30E661A"/>
    <w:lvl w:ilvl="0" w:tplc="18ACFF10">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7">
    <w:nsid w:val="79406CEC"/>
    <w:multiLevelType w:val="hybridMultilevel"/>
    <w:tmpl w:val="C0925CBC"/>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8">
    <w:nsid w:val="7A3D3E5E"/>
    <w:multiLevelType w:val="hybridMultilevel"/>
    <w:tmpl w:val="A254DB7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9">
    <w:nsid w:val="7AAD1E90"/>
    <w:multiLevelType w:val="hybridMultilevel"/>
    <w:tmpl w:val="53CADD7A"/>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0">
    <w:nsid w:val="7AE0370F"/>
    <w:multiLevelType w:val="hybridMultilevel"/>
    <w:tmpl w:val="ED86E83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1">
    <w:nsid w:val="7B44441C"/>
    <w:multiLevelType w:val="hybridMultilevel"/>
    <w:tmpl w:val="4DDEA97A"/>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2">
    <w:nsid w:val="7B9F5C5F"/>
    <w:multiLevelType w:val="hybridMultilevel"/>
    <w:tmpl w:val="E012A2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3">
    <w:nsid w:val="7CB9268E"/>
    <w:multiLevelType w:val="hybridMultilevel"/>
    <w:tmpl w:val="88628EA0"/>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4">
    <w:nsid w:val="7D1B3754"/>
    <w:multiLevelType w:val="hybridMultilevel"/>
    <w:tmpl w:val="A4C4775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5">
    <w:nsid w:val="7D41777B"/>
    <w:multiLevelType w:val="hybridMultilevel"/>
    <w:tmpl w:val="005E749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6">
    <w:nsid w:val="7D45212C"/>
    <w:multiLevelType w:val="hybridMultilevel"/>
    <w:tmpl w:val="78E6A9B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7">
    <w:nsid w:val="7F2D487C"/>
    <w:multiLevelType w:val="hybridMultilevel"/>
    <w:tmpl w:val="0178963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8">
    <w:nsid w:val="7F984DD2"/>
    <w:multiLevelType w:val="hybridMultilevel"/>
    <w:tmpl w:val="65A4CEC4"/>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50"/>
  </w:num>
  <w:num w:numId="2">
    <w:abstractNumId w:val="137"/>
  </w:num>
  <w:num w:numId="3">
    <w:abstractNumId w:val="203"/>
  </w:num>
  <w:num w:numId="4">
    <w:abstractNumId w:val="71"/>
  </w:num>
  <w:num w:numId="5">
    <w:abstractNumId w:val="113"/>
  </w:num>
  <w:num w:numId="6">
    <w:abstractNumId w:val="189"/>
  </w:num>
  <w:num w:numId="7">
    <w:abstractNumId w:val="99"/>
  </w:num>
  <w:num w:numId="8">
    <w:abstractNumId w:val="224"/>
  </w:num>
  <w:num w:numId="9">
    <w:abstractNumId w:val="85"/>
  </w:num>
  <w:num w:numId="10">
    <w:abstractNumId w:val="170"/>
  </w:num>
  <w:num w:numId="11">
    <w:abstractNumId w:val="89"/>
  </w:num>
  <w:num w:numId="12">
    <w:abstractNumId w:val="65"/>
  </w:num>
  <w:num w:numId="13">
    <w:abstractNumId w:val="136"/>
  </w:num>
  <w:num w:numId="14">
    <w:abstractNumId w:val="105"/>
  </w:num>
  <w:num w:numId="15">
    <w:abstractNumId w:val="213"/>
  </w:num>
  <w:num w:numId="16">
    <w:abstractNumId w:val="100"/>
  </w:num>
  <w:num w:numId="17">
    <w:abstractNumId w:val="111"/>
  </w:num>
  <w:num w:numId="18">
    <w:abstractNumId w:val="73"/>
  </w:num>
  <w:num w:numId="19">
    <w:abstractNumId w:val="84"/>
  </w:num>
  <w:num w:numId="20">
    <w:abstractNumId w:val="26"/>
  </w:num>
  <w:num w:numId="21">
    <w:abstractNumId w:val="199"/>
  </w:num>
  <w:num w:numId="22">
    <w:abstractNumId w:val="52"/>
  </w:num>
  <w:num w:numId="23">
    <w:abstractNumId w:val="226"/>
  </w:num>
  <w:num w:numId="24">
    <w:abstractNumId w:val="134"/>
  </w:num>
  <w:num w:numId="25">
    <w:abstractNumId w:val="207"/>
  </w:num>
  <w:num w:numId="26">
    <w:abstractNumId w:val="27"/>
  </w:num>
  <w:num w:numId="27">
    <w:abstractNumId w:val="112"/>
  </w:num>
  <w:num w:numId="28">
    <w:abstractNumId w:val="138"/>
  </w:num>
  <w:num w:numId="29">
    <w:abstractNumId w:val="96"/>
  </w:num>
  <w:num w:numId="30">
    <w:abstractNumId w:val="140"/>
  </w:num>
  <w:num w:numId="31">
    <w:abstractNumId w:val="46"/>
  </w:num>
  <w:num w:numId="32">
    <w:abstractNumId w:val="115"/>
  </w:num>
  <w:num w:numId="33">
    <w:abstractNumId w:val="208"/>
  </w:num>
  <w:num w:numId="34">
    <w:abstractNumId w:val="131"/>
  </w:num>
  <w:num w:numId="35">
    <w:abstractNumId w:val="176"/>
  </w:num>
  <w:num w:numId="36">
    <w:abstractNumId w:val="129"/>
  </w:num>
  <w:num w:numId="37">
    <w:abstractNumId w:val="227"/>
  </w:num>
  <w:num w:numId="38">
    <w:abstractNumId w:val="34"/>
  </w:num>
  <w:num w:numId="39">
    <w:abstractNumId w:val="238"/>
  </w:num>
  <w:num w:numId="40">
    <w:abstractNumId w:val="172"/>
  </w:num>
  <w:num w:numId="41">
    <w:abstractNumId w:val="45"/>
  </w:num>
  <w:num w:numId="42">
    <w:abstractNumId w:val="41"/>
  </w:num>
  <w:num w:numId="43">
    <w:abstractNumId w:val="223"/>
  </w:num>
  <w:num w:numId="44">
    <w:abstractNumId w:val="125"/>
  </w:num>
  <w:num w:numId="45">
    <w:abstractNumId w:val="49"/>
  </w:num>
  <w:num w:numId="46">
    <w:abstractNumId w:val="183"/>
  </w:num>
  <w:num w:numId="47">
    <w:abstractNumId w:val="63"/>
  </w:num>
  <w:num w:numId="48">
    <w:abstractNumId w:val="211"/>
  </w:num>
  <w:num w:numId="49">
    <w:abstractNumId w:val="154"/>
  </w:num>
  <w:num w:numId="50">
    <w:abstractNumId w:val="77"/>
  </w:num>
  <w:num w:numId="51">
    <w:abstractNumId w:val="110"/>
  </w:num>
  <w:num w:numId="52">
    <w:abstractNumId w:val="143"/>
  </w:num>
  <w:num w:numId="53">
    <w:abstractNumId w:val="169"/>
  </w:num>
  <w:num w:numId="54">
    <w:abstractNumId w:val="229"/>
  </w:num>
  <w:num w:numId="55">
    <w:abstractNumId w:val="32"/>
  </w:num>
  <w:num w:numId="56">
    <w:abstractNumId w:val="231"/>
  </w:num>
  <w:num w:numId="57">
    <w:abstractNumId w:val="93"/>
  </w:num>
  <w:num w:numId="58">
    <w:abstractNumId w:val="175"/>
  </w:num>
  <w:num w:numId="59">
    <w:abstractNumId w:val="79"/>
  </w:num>
  <w:num w:numId="60">
    <w:abstractNumId w:val="193"/>
  </w:num>
  <w:num w:numId="61">
    <w:abstractNumId w:val="91"/>
  </w:num>
  <w:num w:numId="62">
    <w:abstractNumId w:val="123"/>
  </w:num>
  <w:num w:numId="63">
    <w:abstractNumId w:val="192"/>
  </w:num>
  <w:num w:numId="64">
    <w:abstractNumId w:val="95"/>
  </w:num>
  <w:num w:numId="65">
    <w:abstractNumId w:val="230"/>
  </w:num>
  <w:num w:numId="66">
    <w:abstractNumId w:val="61"/>
  </w:num>
  <w:num w:numId="67">
    <w:abstractNumId w:val="114"/>
  </w:num>
  <w:num w:numId="68">
    <w:abstractNumId w:val="120"/>
  </w:num>
  <w:num w:numId="69">
    <w:abstractNumId w:val="133"/>
  </w:num>
  <w:num w:numId="70">
    <w:abstractNumId w:val="167"/>
  </w:num>
  <w:num w:numId="71">
    <w:abstractNumId w:val="148"/>
  </w:num>
  <w:num w:numId="72">
    <w:abstractNumId w:val="97"/>
  </w:num>
  <w:num w:numId="73">
    <w:abstractNumId w:val="160"/>
  </w:num>
  <w:num w:numId="74">
    <w:abstractNumId w:val="59"/>
  </w:num>
  <w:num w:numId="75">
    <w:abstractNumId w:val="204"/>
  </w:num>
  <w:num w:numId="76">
    <w:abstractNumId w:val="98"/>
  </w:num>
  <w:num w:numId="77">
    <w:abstractNumId w:val="186"/>
  </w:num>
  <w:num w:numId="78">
    <w:abstractNumId w:val="174"/>
  </w:num>
  <w:num w:numId="79">
    <w:abstractNumId w:val="35"/>
  </w:num>
  <w:num w:numId="80">
    <w:abstractNumId w:val="214"/>
  </w:num>
  <w:num w:numId="81">
    <w:abstractNumId w:val="75"/>
  </w:num>
  <w:num w:numId="82">
    <w:abstractNumId w:val="152"/>
  </w:num>
  <w:num w:numId="83">
    <w:abstractNumId w:val="116"/>
  </w:num>
  <w:num w:numId="84">
    <w:abstractNumId w:val="180"/>
  </w:num>
  <w:num w:numId="85">
    <w:abstractNumId w:val="205"/>
  </w:num>
  <w:num w:numId="86">
    <w:abstractNumId w:val="216"/>
  </w:num>
  <w:num w:numId="87">
    <w:abstractNumId w:val="124"/>
  </w:num>
  <w:num w:numId="88">
    <w:abstractNumId w:val="78"/>
  </w:num>
  <w:num w:numId="89">
    <w:abstractNumId w:val="196"/>
  </w:num>
  <w:num w:numId="90">
    <w:abstractNumId w:val="70"/>
  </w:num>
  <w:num w:numId="91">
    <w:abstractNumId w:val="90"/>
  </w:num>
  <w:num w:numId="92">
    <w:abstractNumId w:val="171"/>
  </w:num>
  <w:num w:numId="93">
    <w:abstractNumId w:val="86"/>
  </w:num>
  <w:num w:numId="94">
    <w:abstractNumId w:val="36"/>
  </w:num>
  <w:num w:numId="95">
    <w:abstractNumId w:val="153"/>
  </w:num>
  <w:num w:numId="96">
    <w:abstractNumId w:val="181"/>
  </w:num>
  <w:num w:numId="97">
    <w:abstractNumId w:val="151"/>
  </w:num>
  <w:num w:numId="98">
    <w:abstractNumId w:val="173"/>
  </w:num>
  <w:num w:numId="99">
    <w:abstractNumId w:val="165"/>
  </w:num>
  <w:num w:numId="100">
    <w:abstractNumId w:val="187"/>
  </w:num>
  <w:num w:numId="101">
    <w:abstractNumId w:val="122"/>
  </w:num>
  <w:num w:numId="102">
    <w:abstractNumId w:val="51"/>
  </w:num>
  <w:num w:numId="103">
    <w:abstractNumId w:val="210"/>
  </w:num>
  <w:num w:numId="104">
    <w:abstractNumId w:val="60"/>
  </w:num>
  <w:num w:numId="105">
    <w:abstractNumId w:val="67"/>
  </w:num>
  <w:num w:numId="106">
    <w:abstractNumId w:val="88"/>
  </w:num>
  <w:num w:numId="107">
    <w:abstractNumId w:val="206"/>
  </w:num>
  <w:num w:numId="108">
    <w:abstractNumId w:val="33"/>
  </w:num>
  <w:num w:numId="109">
    <w:abstractNumId w:val="57"/>
  </w:num>
  <w:num w:numId="110">
    <w:abstractNumId w:val="155"/>
  </w:num>
  <w:num w:numId="111">
    <w:abstractNumId w:val="24"/>
  </w:num>
  <w:num w:numId="112">
    <w:abstractNumId w:val="42"/>
  </w:num>
  <w:num w:numId="113">
    <w:abstractNumId w:val="104"/>
  </w:num>
  <w:num w:numId="114">
    <w:abstractNumId w:val="200"/>
  </w:num>
  <w:num w:numId="115">
    <w:abstractNumId w:val="47"/>
  </w:num>
  <w:num w:numId="116">
    <w:abstractNumId w:val="212"/>
  </w:num>
  <w:num w:numId="117">
    <w:abstractNumId w:val="202"/>
  </w:num>
  <w:num w:numId="118">
    <w:abstractNumId w:val="225"/>
  </w:num>
  <w:num w:numId="119">
    <w:abstractNumId w:val="119"/>
  </w:num>
  <w:num w:numId="120">
    <w:abstractNumId w:val="31"/>
  </w:num>
  <w:num w:numId="121">
    <w:abstractNumId w:val="135"/>
  </w:num>
  <w:num w:numId="122">
    <w:abstractNumId w:val="25"/>
  </w:num>
  <w:num w:numId="123">
    <w:abstractNumId w:val="161"/>
  </w:num>
  <w:num w:numId="124">
    <w:abstractNumId w:val="194"/>
  </w:num>
  <w:num w:numId="125">
    <w:abstractNumId w:val="163"/>
  </w:num>
  <w:num w:numId="126">
    <w:abstractNumId w:val="191"/>
  </w:num>
  <w:num w:numId="127">
    <w:abstractNumId w:val="198"/>
  </w:num>
  <w:num w:numId="128">
    <w:abstractNumId w:val="87"/>
  </w:num>
  <w:num w:numId="129">
    <w:abstractNumId w:val="54"/>
  </w:num>
  <w:num w:numId="130">
    <w:abstractNumId w:val="118"/>
  </w:num>
  <w:num w:numId="131">
    <w:abstractNumId w:val="40"/>
  </w:num>
  <w:num w:numId="132">
    <w:abstractNumId w:val="184"/>
  </w:num>
  <w:num w:numId="133">
    <w:abstractNumId w:val="102"/>
  </w:num>
  <w:num w:numId="134">
    <w:abstractNumId w:val="53"/>
  </w:num>
  <w:num w:numId="135">
    <w:abstractNumId w:val="38"/>
  </w:num>
  <w:num w:numId="136">
    <w:abstractNumId w:val="101"/>
  </w:num>
  <w:num w:numId="137">
    <w:abstractNumId w:val="81"/>
  </w:num>
  <w:num w:numId="138">
    <w:abstractNumId w:val="159"/>
  </w:num>
  <w:num w:numId="139">
    <w:abstractNumId w:val="94"/>
  </w:num>
  <w:num w:numId="140">
    <w:abstractNumId w:val="56"/>
  </w:num>
  <w:num w:numId="141">
    <w:abstractNumId w:val="126"/>
  </w:num>
  <w:num w:numId="142">
    <w:abstractNumId w:val="220"/>
  </w:num>
  <w:num w:numId="143">
    <w:abstractNumId w:val="37"/>
  </w:num>
  <w:num w:numId="144">
    <w:abstractNumId w:val="179"/>
  </w:num>
  <w:num w:numId="145">
    <w:abstractNumId w:val="108"/>
  </w:num>
  <w:num w:numId="146">
    <w:abstractNumId w:val="190"/>
  </w:num>
  <w:num w:numId="147">
    <w:abstractNumId w:val="144"/>
  </w:num>
  <w:num w:numId="148">
    <w:abstractNumId w:val="69"/>
  </w:num>
  <w:num w:numId="149">
    <w:abstractNumId w:val="43"/>
  </w:num>
  <w:num w:numId="150">
    <w:abstractNumId w:val="188"/>
  </w:num>
  <w:num w:numId="151">
    <w:abstractNumId w:val="185"/>
  </w:num>
  <w:num w:numId="152">
    <w:abstractNumId w:val="168"/>
  </w:num>
  <w:num w:numId="153">
    <w:abstractNumId w:val="39"/>
  </w:num>
  <w:num w:numId="154">
    <w:abstractNumId w:val="80"/>
  </w:num>
  <w:num w:numId="155">
    <w:abstractNumId w:val="68"/>
  </w:num>
  <w:num w:numId="156">
    <w:abstractNumId w:val="72"/>
  </w:num>
  <w:num w:numId="157">
    <w:abstractNumId w:val="197"/>
  </w:num>
  <w:num w:numId="158">
    <w:abstractNumId w:val="217"/>
  </w:num>
  <w:num w:numId="159">
    <w:abstractNumId w:val="103"/>
  </w:num>
  <w:num w:numId="160">
    <w:abstractNumId w:val="235"/>
  </w:num>
  <w:num w:numId="161">
    <w:abstractNumId w:val="195"/>
  </w:num>
  <w:num w:numId="162">
    <w:abstractNumId w:val="166"/>
  </w:num>
  <w:num w:numId="163">
    <w:abstractNumId w:val="58"/>
  </w:num>
  <w:num w:numId="164">
    <w:abstractNumId w:val="121"/>
  </w:num>
  <w:num w:numId="165">
    <w:abstractNumId w:val="62"/>
  </w:num>
  <w:num w:numId="166">
    <w:abstractNumId w:val="146"/>
  </w:num>
  <w:num w:numId="167">
    <w:abstractNumId w:val="29"/>
  </w:num>
  <w:num w:numId="168">
    <w:abstractNumId w:val="64"/>
  </w:num>
  <w:num w:numId="169">
    <w:abstractNumId w:val="201"/>
  </w:num>
  <w:num w:numId="170">
    <w:abstractNumId w:val="117"/>
  </w:num>
  <w:num w:numId="171">
    <w:abstractNumId w:val="92"/>
  </w:num>
  <w:num w:numId="172">
    <w:abstractNumId w:val="55"/>
  </w:num>
  <w:num w:numId="173">
    <w:abstractNumId w:val="109"/>
  </w:num>
  <w:num w:numId="174">
    <w:abstractNumId w:val="233"/>
  </w:num>
  <w:num w:numId="175">
    <w:abstractNumId w:val="232"/>
  </w:num>
  <w:num w:numId="176">
    <w:abstractNumId w:val="132"/>
  </w:num>
  <w:num w:numId="177">
    <w:abstractNumId w:val="141"/>
  </w:num>
  <w:num w:numId="178">
    <w:abstractNumId w:val="107"/>
  </w:num>
  <w:num w:numId="179">
    <w:abstractNumId w:val="234"/>
  </w:num>
  <w:num w:numId="180">
    <w:abstractNumId w:val="158"/>
  </w:num>
  <w:num w:numId="181">
    <w:abstractNumId w:val="221"/>
  </w:num>
  <w:num w:numId="182">
    <w:abstractNumId w:val="142"/>
  </w:num>
  <w:num w:numId="183">
    <w:abstractNumId w:val="76"/>
  </w:num>
  <w:num w:numId="184">
    <w:abstractNumId w:val="139"/>
  </w:num>
  <w:num w:numId="185">
    <w:abstractNumId w:val="228"/>
  </w:num>
  <w:num w:numId="186">
    <w:abstractNumId w:val="145"/>
  </w:num>
  <w:num w:numId="187">
    <w:abstractNumId w:val="127"/>
  </w:num>
  <w:num w:numId="188">
    <w:abstractNumId w:val="106"/>
  </w:num>
  <w:num w:numId="189">
    <w:abstractNumId w:val="177"/>
  </w:num>
  <w:num w:numId="190">
    <w:abstractNumId w:val="162"/>
  </w:num>
  <w:num w:numId="191">
    <w:abstractNumId w:val="48"/>
  </w:num>
  <w:num w:numId="192">
    <w:abstractNumId w:val="157"/>
  </w:num>
  <w:num w:numId="193">
    <w:abstractNumId w:val="149"/>
  </w:num>
  <w:num w:numId="194">
    <w:abstractNumId w:val="30"/>
  </w:num>
  <w:num w:numId="195">
    <w:abstractNumId w:val="156"/>
  </w:num>
  <w:num w:numId="196">
    <w:abstractNumId w:val="218"/>
  </w:num>
  <w:num w:numId="197">
    <w:abstractNumId w:val="66"/>
  </w:num>
  <w:num w:numId="198">
    <w:abstractNumId w:val="28"/>
  </w:num>
  <w:num w:numId="199">
    <w:abstractNumId w:val="236"/>
  </w:num>
  <w:num w:numId="200">
    <w:abstractNumId w:val="82"/>
  </w:num>
  <w:num w:numId="201">
    <w:abstractNumId w:val="222"/>
  </w:num>
  <w:num w:numId="202">
    <w:abstractNumId w:val="83"/>
  </w:num>
  <w:num w:numId="203">
    <w:abstractNumId w:val="164"/>
  </w:num>
  <w:num w:numId="204">
    <w:abstractNumId w:val="74"/>
  </w:num>
  <w:num w:numId="205">
    <w:abstractNumId w:val="44"/>
  </w:num>
  <w:num w:numId="206">
    <w:abstractNumId w:val="209"/>
  </w:num>
  <w:num w:numId="207">
    <w:abstractNumId w:val="128"/>
  </w:num>
  <w:num w:numId="208">
    <w:abstractNumId w:val="182"/>
  </w:num>
  <w:num w:numId="209">
    <w:abstractNumId w:val="219"/>
  </w:num>
  <w:num w:numId="210">
    <w:abstractNumId w:val="150"/>
  </w:num>
  <w:num w:numId="211">
    <w:abstractNumId w:val="237"/>
  </w:num>
  <w:num w:numId="212">
    <w:abstractNumId w:val="215"/>
  </w:num>
  <w:num w:numId="213">
    <w:abstractNumId w:val="178"/>
  </w:num>
  <w:num w:numId="214">
    <w:abstractNumId w:val="130"/>
  </w:num>
  <w:num w:numId="215">
    <w:abstractNumId w:val="147"/>
  </w:num>
  <w:num w:numId="216">
    <w:abstractNumId w:val="1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7">
    <w:abstractNumId w:val="20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defaultTabStop w:val="708"/>
  <w:characterSpacingControl w:val="doNotCompress"/>
  <w:hdrShapeDefaults>
    <o:shapedefaults v:ext="edit" spidmax="11266"/>
  </w:hdrShapeDefaults>
  <w:footnotePr>
    <w:footnote w:id="-1"/>
    <w:footnote w:id="0"/>
  </w:footnotePr>
  <w:endnotePr>
    <w:endnote w:id="-1"/>
    <w:endnote w:id="0"/>
  </w:endnotePr>
  <w:compat/>
  <w:rsids>
    <w:rsidRoot w:val="00271C59"/>
    <w:rsid w:val="00001CFB"/>
    <w:rsid w:val="00021B0F"/>
    <w:rsid w:val="000C11C9"/>
    <w:rsid w:val="000C33C2"/>
    <w:rsid w:val="00116083"/>
    <w:rsid w:val="001469AF"/>
    <w:rsid w:val="00165E82"/>
    <w:rsid w:val="00170E72"/>
    <w:rsid w:val="00175695"/>
    <w:rsid w:val="00184FC8"/>
    <w:rsid w:val="00190250"/>
    <w:rsid w:val="0019656B"/>
    <w:rsid w:val="001D5E27"/>
    <w:rsid w:val="001E03AF"/>
    <w:rsid w:val="00221B10"/>
    <w:rsid w:val="002473BF"/>
    <w:rsid w:val="002550FE"/>
    <w:rsid w:val="00271C59"/>
    <w:rsid w:val="0027399B"/>
    <w:rsid w:val="002A06B5"/>
    <w:rsid w:val="002A2142"/>
    <w:rsid w:val="002C6D50"/>
    <w:rsid w:val="002E57A7"/>
    <w:rsid w:val="00301651"/>
    <w:rsid w:val="003450F0"/>
    <w:rsid w:val="0034588F"/>
    <w:rsid w:val="00354BB3"/>
    <w:rsid w:val="003A1DC1"/>
    <w:rsid w:val="003C077B"/>
    <w:rsid w:val="003C4ED0"/>
    <w:rsid w:val="003F1E0A"/>
    <w:rsid w:val="004149A0"/>
    <w:rsid w:val="0043229F"/>
    <w:rsid w:val="0044652C"/>
    <w:rsid w:val="00467320"/>
    <w:rsid w:val="00472AFA"/>
    <w:rsid w:val="00477D09"/>
    <w:rsid w:val="00477E22"/>
    <w:rsid w:val="004E3F9D"/>
    <w:rsid w:val="00503208"/>
    <w:rsid w:val="0051467C"/>
    <w:rsid w:val="005972DA"/>
    <w:rsid w:val="005B1BAF"/>
    <w:rsid w:val="005B7373"/>
    <w:rsid w:val="005D6B76"/>
    <w:rsid w:val="005E2C83"/>
    <w:rsid w:val="005F2465"/>
    <w:rsid w:val="00623C90"/>
    <w:rsid w:val="0063003B"/>
    <w:rsid w:val="00643F8D"/>
    <w:rsid w:val="00684335"/>
    <w:rsid w:val="00692B9C"/>
    <w:rsid w:val="00695AF4"/>
    <w:rsid w:val="006D42CE"/>
    <w:rsid w:val="006E73EB"/>
    <w:rsid w:val="00712565"/>
    <w:rsid w:val="007756C6"/>
    <w:rsid w:val="007834F2"/>
    <w:rsid w:val="00791E2A"/>
    <w:rsid w:val="007F23E5"/>
    <w:rsid w:val="0081281C"/>
    <w:rsid w:val="00843422"/>
    <w:rsid w:val="00880EC0"/>
    <w:rsid w:val="008839F1"/>
    <w:rsid w:val="0088776F"/>
    <w:rsid w:val="008B614F"/>
    <w:rsid w:val="008C671E"/>
    <w:rsid w:val="008D4262"/>
    <w:rsid w:val="008F74E0"/>
    <w:rsid w:val="0094052E"/>
    <w:rsid w:val="00946A02"/>
    <w:rsid w:val="00981339"/>
    <w:rsid w:val="009A6608"/>
    <w:rsid w:val="009E5BCF"/>
    <w:rsid w:val="009F3A76"/>
    <w:rsid w:val="00A03ED1"/>
    <w:rsid w:val="00A10602"/>
    <w:rsid w:val="00A23CEC"/>
    <w:rsid w:val="00A326AC"/>
    <w:rsid w:val="00A43B09"/>
    <w:rsid w:val="00A63673"/>
    <w:rsid w:val="00A917A6"/>
    <w:rsid w:val="00A94244"/>
    <w:rsid w:val="00AA0CF6"/>
    <w:rsid w:val="00AD2B77"/>
    <w:rsid w:val="00B02E21"/>
    <w:rsid w:val="00B13C9E"/>
    <w:rsid w:val="00B24AC0"/>
    <w:rsid w:val="00B62A61"/>
    <w:rsid w:val="00B65540"/>
    <w:rsid w:val="00B7413A"/>
    <w:rsid w:val="00BC5170"/>
    <w:rsid w:val="00BD0B14"/>
    <w:rsid w:val="00BE16FD"/>
    <w:rsid w:val="00C04523"/>
    <w:rsid w:val="00C16CEE"/>
    <w:rsid w:val="00C224CC"/>
    <w:rsid w:val="00C633D0"/>
    <w:rsid w:val="00C76C95"/>
    <w:rsid w:val="00C94808"/>
    <w:rsid w:val="00C96ADA"/>
    <w:rsid w:val="00CF6CB7"/>
    <w:rsid w:val="00D10B5E"/>
    <w:rsid w:val="00D350D5"/>
    <w:rsid w:val="00D46FAB"/>
    <w:rsid w:val="00D75064"/>
    <w:rsid w:val="00D755C0"/>
    <w:rsid w:val="00D85EF9"/>
    <w:rsid w:val="00DC4FE1"/>
    <w:rsid w:val="00DD0845"/>
    <w:rsid w:val="00DD5B96"/>
    <w:rsid w:val="00DF3938"/>
    <w:rsid w:val="00DF74A0"/>
    <w:rsid w:val="00E041BA"/>
    <w:rsid w:val="00E04354"/>
    <w:rsid w:val="00E30551"/>
    <w:rsid w:val="00E43249"/>
    <w:rsid w:val="00E45A0C"/>
    <w:rsid w:val="00E5070E"/>
    <w:rsid w:val="00E72F1B"/>
    <w:rsid w:val="00E75C14"/>
    <w:rsid w:val="00E92794"/>
    <w:rsid w:val="00E95896"/>
    <w:rsid w:val="00EB2067"/>
    <w:rsid w:val="00EB39DF"/>
    <w:rsid w:val="00EC2300"/>
    <w:rsid w:val="00EC6F51"/>
    <w:rsid w:val="00ED7F1E"/>
    <w:rsid w:val="00F16FD6"/>
    <w:rsid w:val="00F52ACA"/>
    <w:rsid w:val="00FB76E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3C90"/>
  </w:style>
  <w:style w:type="paragraph" w:styleId="1">
    <w:name w:val="heading 1"/>
    <w:basedOn w:val="a"/>
    <w:next w:val="a"/>
    <w:link w:val="10"/>
    <w:qFormat/>
    <w:rsid w:val="00271C59"/>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qFormat/>
    <w:rsid w:val="00271C59"/>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qFormat/>
    <w:rsid w:val="00271C59"/>
    <w:pPr>
      <w:keepNext/>
      <w:spacing w:before="240" w:after="60" w:line="240" w:lineRule="auto"/>
      <w:outlineLvl w:val="2"/>
    </w:pPr>
    <w:rPr>
      <w:rFonts w:ascii="Arial" w:eastAsia="Times New Roman" w:hAnsi="Arial" w:cs="Arial"/>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71C59"/>
    <w:rPr>
      <w:rFonts w:ascii="Times New Roman" w:eastAsia="Times New Roman" w:hAnsi="Times New Roman" w:cs="Times New Roman"/>
      <w:sz w:val="24"/>
      <w:szCs w:val="24"/>
      <w:lang w:eastAsia="ru-RU"/>
    </w:rPr>
  </w:style>
  <w:style w:type="character" w:customStyle="1" w:styleId="20">
    <w:name w:val="Заголовок 2 Знак"/>
    <w:basedOn w:val="a0"/>
    <w:link w:val="2"/>
    <w:rsid w:val="00271C59"/>
    <w:rPr>
      <w:rFonts w:ascii="Arial" w:eastAsia="Times New Roman" w:hAnsi="Arial" w:cs="Arial"/>
      <w:b/>
      <w:bCs/>
      <w:i/>
      <w:iCs/>
      <w:sz w:val="28"/>
      <w:szCs w:val="28"/>
      <w:lang w:eastAsia="ru-RU"/>
    </w:rPr>
  </w:style>
  <w:style w:type="character" w:customStyle="1" w:styleId="30">
    <w:name w:val="Заголовок 3 Знак"/>
    <w:basedOn w:val="a0"/>
    <w:link w:val="3"/>
    <w:rsid w:val="00271C59"/>
    <w:rPr>
      <w:rFonts w:ascii="Arial" w:eastAsia="Times New Roman" w:hAnsi="Arial" w:cs="Arial"/>
      <w:b/>
      <w:bCs/>
      <w:sz w:val="26"/>
      <w:szCs w:val="26"/>
      <w:lang w:eastAsia="ru-RU"/>
    </w:rPr>
  </w:style>
  <w:style w:type="numbering" w:customStyle="1" w:styleId="11">
    <w:name w:val="Нет списка1"/>
    <w:next w:val="a2"/>
    <w:uiPriority w:val="99"/>
    <w:semiHidden/>
    <w:rsid w:val="00271C59"/>
  </w:style>
  <w:style w:type="table" w:styleId="a3">
    <w:name w:val="Table Grid"/>
    <w:basedOn w:val="a1"/>
    <w:rsid w:val="00271C5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note text"/>
    <w:basedOn w:val="a"/>
    <w:link w:val="a5"/>
    <w:semiHidden/>
    <w:rsid w:val="00271C59"/>
    <w:pPr>
      <w:spacing w:after="0" w:line="240" w:lineRule="auto"/>
    </w:pPr>
    <w:rPr>
      <w:rFonts w:ascii="Times New Roman" w:eastAsia="Times New Roman" w:hAnsi="Times New Roman" w:cs="Times New Roman"/>
      <w:sz w:val="20"/>
      <w:szCs w:val="20"/>
      <w:lang w:eastAsia="ru-RU"/>
    </w:rPr>
  </w:style>
  <w:style w:type="character" w:customStyle="1" w:styleId="a5">
    <w:name w:val="Текст сноски Знак"/>
    <w:basedOn w:val="a0"/>
    <w:link w:val="a4"/>
    <w:semiHidden/>
    <w:rsid w:val="00271C59"/>
    <w:rPr>
      <w:rFonts w:ascii="Times New Roman" w:eastAsia="Times New Roman" w:hAnsi="Times New Roman" w:cs="Times New Roman"/>
      <w:sz w:val="20"/>
      <w:szCs w:val="20"/>
      <w:lang w:eastAsia="ru-RU"/>
    </w:rPr>
  </w:style>
  <w:style w:type="paragraph" w:customStyle="1" w:styleId="a6">
    <w:name w:val="Знак Знак Знак Знак Знак Знак Знак"/>
    <w:basedOn w:val="a"/>
    <w:rsid w:val="00271C59"/>
    <w:pPr>
      <w:tabs>
        <w:tab w:val="left" w:pos="708"/>
      </w:tabs>
      <w:spacing w:after="160" w:line="240" w:lineRule="exact"/>
    </w:pPr>
    <w:rPr>
      <w:rFonts w:ascii="Verdana" w:eastAsia="Times New Roman" w:hAnsi="Verdana" w:cs="Verdana"/>
      <w:sz w:val="20"/>
      <w:szCs w:val="20"/>
      <w:lang w:val="en-US"/>
    </w:rPr>
  </w:style>
  <w:style w:type="paragraph" w:styleId="a7">
    <w:name w:val="List Paragraph"/>
    <w:basedOn w:val="a"/>
    <w:uiPriority w:val="34"/>
    <w:qFormat/>
    <w:rsid w:val="00271C59"/>
    <w:pPr>
      <w:ind w:left="720"/>
      <w:contextualSpacing/>
    </w:pPr>
    <w:rPr>
      <w:rFonts w:ascii="Calibri" w:eastAsia="Calibri" w:hAnsi="Calibri" w:cs="Times New Roman"/>
    </w:rPr>
  </w:style>
  <w:style w:type="paragraph" w:styleId="a8">
    <w:name w:val="footer"/>
    <w:basedOn w:val="a"/>
    <w:link w:val="a9"/>
    <w:rsid w:val="00271C5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9">
    <w:name w:val="Нижний колонтитул Знак"/>
    <w:basedOn w:val="a0"/>
    <w:link w:val="a8"/>
    <w:rsid w:val="00271C59"/>
    <w:rPr>
      <w:rFonts w:ascii="Times New Roman" w:eastAsia="Times New Roman" w:hAnsi="Times New Roman" w:cs="Times New Roman"/>
      <w:sz w:val="24"/>
      <w:szCs w:val="24"/>
      <w:lang w:eastAsia="ru-RU"/>
    </w:rPr>
  </w:style>
  <w:style w:type="character" w:styleId="aa">
    <w:name w:val="page number"/>
    <w:basedOn w:val="a0"/>
    <w:rsid w:val="00271C59"/>
  </w:style>
  <w:style w:type="paragraph" w:customStyle="1" w:styleId="Style7">
    <w:name w:val="Style7"/>
    <w:basedOn w:val="a"/>
    <w:rsid w:val="00271C59"/>
    <w:pPr>
      <w:widowControl w:val="0"/>
      <w:autoSpaceDE w:val="0"/>
      <w:autoSpaceDN w:val="0"/>
      <w:adjustRightInd w:val="0"/>
      <w:spacing w:after="0" w:line="317" w:lineRule="exact"/>
      <w:ind w:firstLine="734"/>
      <w:jc w:val="both"/>
    </w:pPr>
    <w:rPr>
      <w:rFonts w:ascii="Times New Roman" w:eastAsia="Times New Roman" w:hAnsi="Times New Roman" w:cs="Times New Roman"/>
      <w:sz w:val="24"/>
      <w:szCs w:val="24"/>
      <w:lang w:eastAsia="ru-RU"/>
    </w:rPr>
  </w:style>
  <w:style w:type="character" w:customStyle="1" w:styleId="FontStyle44">
    <w:name w:val="Font Style44"/>
    <w:rsid w:val="00271C59"/>
    <w:rPr>
      <w:rFonts w:ascii="Times New Roman" w:hAnsi="Times New Roman" w:cs="Times New Roman"/>
      <w:sz w:val="26"/>
      <w:szCs w:val="26"/>
    </w:rPr>
  </w:style>
  <w:style w:type="paragraph" w:customStyle="1" w:styleId="ab">
    <w:name w:val="Знак Знак Знак"/>
    <w:basedOn w:val="a"/>
    <w:rsid w:val="00271C59"/>
    <w:pPr>
      <w:spacing w:after="160" w:line="240" w:lineRule="exact"/>
    </w:pPr>
    <w:rPr>
      <w:rFonts w:ascii="Verdana" w:eastAsia="Times New Roman" w:hAnsi="Verdana" w:cs="Times New Roman"/>
      <w:sz w:val="20"/>
      <w:szCs w:val="20"/>
      <w:lang w:eastAsia="ru-RU"/>
    </w:rPr>
  </w:style>
  <w:style w:type="paragraph" w:styleId="12">
    <w:name w:val="toc 1"/>
    <w:basedOn w:val="a"/>
    <w:next w:val="a"/>
    <w:autoRedefine/>
    <w:semiHidden/>
    <w:rsid w:val="00271C59"/>
    <w:pPr>
      <w:tabs>
        <w:tab w:val="right" w:leader="dot" w:pos="9269"/>
      </w:tabs>
      <w:spacing w:after="0" w:line="360" w:lineRule="auto"/>
    </w:pPr>
    <w:rPr>
      <w:rFonts w:ascii="Times New Roman" w:eastAsia="Times New Roman" w:hAnsi="Times New Roman" w:cs="Times New Roman"/>
      <w:noProof/>
      <w:sz w:val="28"/>
      <w:szCs w:val="28"/>
      <w:lang w:eastAsia="ru-RU"/>
    </w:rPr>
  </w:style>
  <w:style w:type="character" w:styleId="ac">
    <w:name w:val="Hyperlink"/>
    <w:rsid w:val="00271C59"/>
    <w:rPr>
      <w:color w:val="0000FF"/>
      <w:u w:val="single"/>
    </w:rPr>
  </w:style>
  <w:style w:type="paragraph" w:styleId="21">
    <w:name w:val="toc 2"/>
    <w:basedOn w:val="a"/>
    <w:next w:val="a"/>
    <w:autoRedefine/>
    <w:semiHidden/>
    <w:rsid w:val="00271C59"/>
    <w:pPr>
      <w:tabs>
        <w:tab w:val="right" w:leader="dot" w:pos="9269"/>
      </w:tabs>
      <w:spacing w:after="0" w:line="360" w:lineRule="auto"/>
    </w:pPr>
    <w:rPr>
      <w:rFonts w:ascii="Times New Roman" w:eastAsia="Times New Roman" w:hAnsi="Times New Roman" w:cs="Times New Roman"/>
      <w:noProof/>
      <w:sz w:val="28"/>
      <w:szCs w:val="28"/>
      <w:lang w:eastAsia="ru-RU"/>
    </w:rPr>
  </w:style>
  <w:style w:type="character" w:styleId="ad">
    <w:name w:val="footnote reference"/>
    <w:semiHidden/>
    <w:rsid w:val="00271C59"/>
    <w:rPr>
      <w:vertAlign w:val="superscript"/>
    </w:rPr>
  </w:style>
  <w:style w:type="paragraph" w:styleId="ae">
    <w:name w:val="endnote text"/>
    <w:basedOn w:val="a"/>
    <w:link w:val="af"/>
    <w:rsid w:val="00271C59"/>
    <w:pPr>
      <w:spacing w:after="0" w:line="240" w:lineRule="auto"/>
    </w:pPr>
    <w:rPr>
      <w:rFonts w:ascii="Times New Roman" w:eastAsia="Times New Roman" w:hAnsi="Times New Roman" w:cs="Times New Roman"/>
      <w:sz w:val="20"/>
      <w:szCs w:val="20"/>
      <w:lang w:eastAsia="ru-RU"/>
    </w:rPr>
  </w:style>
  <w:style w:type="character" w:customStyle="1" w:styleId="af">
    <w:name w:val="Текст концевой сноски Знак"/>
    <w:basedOn w:val="a0"/>
    <w:link w:val="ae"/>
    <w:rsid w:val="00271C59"/>
    <w:rPr>
      <w:rFonts w:ascii="Times New Roman" w:eastAsia="Times New Roman" w:hAnsi="Times New Roman" w:cs="Times New Roman"/>
      <w:sz w:val="20"/>
      <w:szCs w:val="20"/>
      <w:lang w:eastAsia="ru-RU"/>
    </w:rPr>
  </w:style>
  <w:style w:type="character" w:styleId="af0">
    <w:name w:val="endnote reference"/>
    <w:rsid w:val="00271C59"/>
    <w:rPr>
      <w:vertAlign w:val="superscript"/>
    </w:rPr>
  </w:style>
  <w:style w:type="character" w:styleId="af1">
    <w:name w:val="annotation reference"/>
    <w:rsid w:val="00271C59"/>
    <w:rPr>
      <w:sz w:val="16"/>
      <w:szCs w:val="16"/>
    </w:rPr>
  </w:style>
  <w:style w:type="paragraph" w:styleId="af2">
    <w:name w:val="annotation text"/>
    <w:basedOn w:val="a"/>
    <w:link w:val="af3"/>
    <w:rsid w:val="00271C59"/>
    <w:pPr>
      <w:spacing w:after="0" w:line="240" w:lineRule="auto"/>
    </w:pPr>
    <w:rPr>
      <w:rFonts w:ascii="Times New Roman" w:eastAsia="Times New Roman" w:hAnsi="Times New Roman" w:cs="Times New Roman"/>
      <w:sz w:val="20"/>
      <w:szCs w:val="20"/>
      <w:lang w:eastAsia="ru-RU"/>
    </w:rPr>
  </w:style>
  <w:style w:type="character" w:customStyle="1" w:styleId="af3">
    <w:name w:val="Текст примечания Знак"/>
    <w:basedOn w:val="a0"/>
    <w:link w:val="af2"/>
    <w:rsid w:val="00271C59"/>
    <w:rPr>
      <w:rFonts w:ascii="Times New Roman" w:eastAsia="Times New Roman" w:hAnsi="Times New Roman" w:cs="Times New Roman"/>
      <w:sz w:val="20"/>
      <w:szCs w:val="20"/>
      <w:lang w:eastAsia="ru-RU"/>
    </w:rPr>
  </w:style>
  <w:style w:type="paragraph" w:styleId="af4">
    <w:name w:val="annotation subject"/>
    <w:basedOn w:val="af2"/>
    <w:next w:val="af2"/>
    <w:link w:val="af5"/>
    <w:rsid w:val="00271C59"/>
    <w:rPr>
      <w:b/>
      <w:bCs/>
    </w:rPr>
  </w:style>
  <w:style w:type="character" w:customStyle="1" w:styleId="af5">
    <w:name w:val="Тема примечания Знак"/>
    <w:basedOn w:val="af3"/>
    <w:link w:val="af4"/>
    <w:rsid w:val="00271C59"/>
    <w:rPr>
      <w:rFonts w:ascii="Times New Roman" w:eastAsia="Times New Roman" w:hAnsi="Times New Roman" w:cs="Times New Roman"/>
      <w:b/>
      <w:bCs/>
      <w:sz w:val="20"/>
      <w:szCs w:val="20"/>
      <w:lang w:eastAsia="ru-RU"/>
    </w:rPr>
  </w:style>
  <w:style w:type="paragraph" w:styleId="af6">
    <w:name w:val="Balloon Text"/>
    <w:basedOn w:val="a"/>
    <w:link w:val="af7"/>
    <w:rsid w:val="00271C59"/>
    <w:pPr>
      <w:spacing w:after="0" w:line="240" w:lineRule="auto"/>
    </w:pPr>
    <w:rPr>
      <w:rFonts w:ascii="Tahoma" w:eastAsia="Times New Roman" w:hAnsi="Tahoma" w:cs="Tahoma"/>
      <w:sz w:val="16"/>
      <w:szCs w:val="16"/>
      <w:lang w:eastAsia="ru-RU"/>
    </w:rPr>
  </w:style>
  <w:style w:type="character" w:customStyle="1" w:styleId="af7">
    <w:name w:val="Текст выноски Знак"/>
    <w:basedOn w:val="a0"/>
    <w:link w:val="af6"/>
    <w:rsid w:val="00271C59"/>
    <w:rPr>
      <w:rFonts w:ascii="Tahoma" w:eastAsia="Times New Roman" w:hAnsi="Tahoma" w:cs="Tahoma"/>
      <w:sz w:val="16"/>
      <w:szCs w:val="16"/>
      <w:lang w:eastAsia="ru-RU"/>
    </w:rPr>
  </w:style>
  <w:style w:type="paragraph" w:styleId="31">
    <w:name w:val="toc 3"/>
    <w:basedOn w:val="a"/>
    <w:next w:val="a"/>
    <w:autoRedefine/>
    <w:semiHidden/>
    <w:rsid w:val="00271C59"/>
    <w:pPr>
      <w:spacing w:after="0" w:line="240" w:lineRule="auto"/>
      <w:ind w:left="480"/>
    </w:pPr>
    <w:rPr>
      <w:rFonts w:ascii="Times New Roman" w:eastAsia="Times New Roman" w:hAnsi="Times New Roman" w:cs="Times New Roman"/>
      <w:sz w:val="24"/>
      <w:szCs w:val="24"/>
      <w:lang w:eastAsia="ru-RU"/>
    </w:rPr>
  </w:style>
  <w:style w:type="paragraph" w:styleId="af8">
    <w:name w:val="Normal (Web)"/>
    <w:basedOn w:val="a"/>
    <w:rsid w:val="00271C59"/>
    <w:pPr>
      <w:spacing w:before="100" w:beforeAutospacing="1" w:after="100" w:afterAutospacing="1" w:line="240" w:lineRule="auto"/>
    </w:pPr>
    <w:rPr>
      <w:rFonts w:ascii="Arial Unicode MS" w:eastAsia="Arial Unicode MS" w:hAnsi="Arial" w:cs="Arial Unicode MS"/>
      <w:sz w:val="24"/>
      <w:szCs w:val="24"/>
      <w:lang w:eastAsia="ru-RU"/>
    </w:rPr>
  </w:style>
  <w:style w:type="paragraph" w:customStyle="1" w:styleId="af9">
    <w:name w:val="Знак"/>
    <w:basedOn w:val="a"/>
    <w:rsid w:val="00271C59"/>
    <w:pPr>
      <w:spacing w:before="60" w:after="160" w:line="240" w:lineRule="exact"/>
    </w:pPr>
    <w:rPr>
      <w:rFonts w:ascii="Verdana" w:eastAsia="Times New Roman" w:hAnsi="Verdana" w:cs="Verdana"/>
      <w:sz w:val="20"/>
      <w:szCs w:val="20"/>
      <w:lang w:val="en-US"/>
    </w:rPr>
  </w:style>
  <w:style w:type="paragraph" w:customStyle="1" w:styleId="Style1">
    <w:name w:val="Style1"/>
    <w:basedOn w:val="a"/>
    <w:uiPriority w:val="99"/>
    <w:rsid w:val="00271C59"/>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2">
    <w:name w:val="Style2"/>
    <w:basedOn w:val="a"/>
    <w:uiPriority w:val="99"/>
    <w:rsid w:val="00271C59"/>
    <w:pPr>
      <w:widowControl w:val="0"/>
      <w:autoSpaceDE w:val="0"/>
      <w:autoSpaceDN w:val="0"/>
      <w:adjustRightInd w:val="0"/>
      <w:spacing w:after="0" w:line="322" w:lineRule="exact"/>
    </w:pPr>
    <w:rPr>
      <w:rFonts w:ascii="Times New Roman" w:eastAsia="Times New Roman" w:hAnsi="Times New Roman" w:cs="Times New Roman"/>
      <w:sz w:val="24"/>
      <w:szCs w:val="24"/>
      <w:lang w:eastAsia="ru-RU"/>
    </w:rPr>
  </w:style>
  <w:style w:type="paragraph" w:customStyle="1" w:styleId="Style3">
    <w:name w:val="Style3"/>
    <w:basedOn w:val="a"/>
    <w:uiPriority w:val="99"/>
    <w:rsid w:val="00271C59"/>
    <w:pPr>
      <w:widowControl w:val="0"/>
      <w:autoSpaceDE w:val="0"/>
      <w:autoSpaceDN w:val="0"/>
      <w:adjustRightInd w:val="0"/>
      <w:spacing w:after="0" w:line="322" w:lineRule="exact"/>
    </w:pPr>
    <w:rPr>
      <w:rFonts w:ascii="Times New Roman" w:eastAsia="Times New Roman" w:hAnsi="Times New Roman" w:cs="Times New Roman"/>
      <w:sz w:val="24"/>
      <w:szCs w:val="24"/>
      <w:lang w:eastAsia="ru-RU"/>
    </w:rPr>
  </w:style>
  <w:style w:type="paragraph" w:customStyle="1" w:styleId="Style4">
    <w:name w:val="Style4"/>
    <w:basedOn w:val="a"/>
    <w:uiPriority w:val="99"/>
    <w:rsid w:val="00271C59"/>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paragraph" w:customStyle="1" w:styleId="Style5">
    <w:name w:val="Style5"/>
    <w:basedOn w:val="a"/>
    <w:uiPriority w:val="99"/>
    <w:rsid w:val="00271C59"/>
    <w:pPr>
      <w:widowControl w:val="0"/>
      <w:autoSpaceDE w:val="0"/>
      <w:autoSpaceDN w:val="0"/>
      <w:adjustRightInd w:val="0"/>
      <w:spacing w:after="0" w:line="322" w:lineRule="exact"/>
      <w:ind w:firstLine="710"/>
    </w:pPr>
    <w:rPr>
      <w:rFonts w:ascii="Times New Roman" w:eastAsia="Times New Roman" w:hAnsi="Times New Roman" w:cs="Times New Roman"/>
      <w:sz w:val="24"/>
      <w:szCs w:val="24"/>
      <w:lang w:eastAsia="ru-RU"/>
    </w:rPr>
  </w:style>
  <w:style w:type="paragraph" w:customStyle="1" w:styleId="Style6">
    <w:name w:val="Style6"/>
    <w:basedOn w:val="a"/>
    <w:uiPriority w:val="99"/>
    <w:rsid w:val="00271C59"/>
    <w:pPr>
      <w:widowControl w:val="0"/>
      <w:autoSpaceDE w:val="0"/>
      <w:autoSpaceDN w:val="0"/>
      <w:adjustRightInd w:val="0"/>
      <w:spacing w:after="0" w:line="322" w:lineRule="exact"/>
      <w:jc w:val="both"/>
    </w:pPr>
    <w:rPr>
      <w:rFonts w:ascii="Times New Roman" w:eastAsia="Times New Roman" w:hAnsi="Times New Roman" w:cs="Times New Roman"/>
      <w:sz w:val="24"/>
      <w:szCs w:val="24"/>
      <w:lang w:eastAsia="ru-RU"/>
    </w:rPr>
  </w:style>
  <w:style w:type="paragraph" w:customStyle="1" w:styleId="Style8">
    <w:name w:val="Style8"/>
    <w:basedOn w:val="a"/>
    <w:uiPriority w:val="99"/>
    <w:rsid w:val="00271C59"/>
    <w:pPr>
      <w:widowControl w:val="0"/>
      <w:autoSpaceDE w:val="0"/>
      <w:autoSpaceDN w:val="0"/>
      <w:adjustRightInd w:val="0"/>
      <w:spacing w:after="0" w:line="322" w:lineRule="exact"/>
      <w:jc w:val="both"/>
    </w:pPr>
    <w:rPr>
      <w:rFonts w:ascii="Times New Roman" w:eastAsia="Times New Roman" w:hAnsi="Times New Roman" w:cs="Times New Roman"/>
      <w:sz w:val="24"/>
      <w:szCs w:val="24"/>
      <w:lang w:eastAsia="ru-RU"/>
    </w:rPr>
  </w:style>
  <w:style w:type="paragraph" w:customStyle="1" w:styleId="Style9">
    <w:name w:val="Style9"/>
    <w:basedOn w:val="a"/>
    <w:uiPriority w:val="99"/>
    <w:rsid w:val="00271C59"/>
    <w:pPr>
      <w:widowControl w:val="0"/>
      <w:autoSpaceDE w:val="0"/>
      <w:autoSpaceDN w:val="0"/>
      <w:adjustRightInd w:val="0"/>
      <w:spacing w:after="0" w:line="326" w:lineRule="exact"/>
      <w:ind w:firstLine="710"/>
    </w:pPr>
    <w:rPr>
      <w:rFonts w:ascii="Times New Roman" w:eastAsia="Times New Roman" w:hAnsi="Times New Roman" w:cs="Times New Roman"/>
      <w:sz w:val="24"/>
      <w:szCs w:val="24"/>
      <w:lang w:eastAsia="ru-RU"/>
    </w:rPr>
  </w:style>
  <w:style w:type="paragraph" w:customStyle="1" w:styleId="Style10">
    <w:name w:val="Style10"/>
    <w:basedOn w:val="a"/>
    <w:uiPriority w:val="99"/>
    <w:rsid w:val="00271C59"/>
    <w:pPr>
      <w:widowControl w:val="0"/>
      <w:autoSpaceDE w:val="0"/>
      <w:autoSpaceDN w:val="0"/>
      <w:adjustRightInd w:val="0"/>
      <w:spacing w:after="0" w:line="323" w:lineRule="exact"/>
      <w:ind w:firstLine="706"/>
      <w:jc w:val="both"/>
    </w:pPr>
    <w:rPr>
      <w:rFonts w:ascii="Times New Roman" w:eastAsia="Times New Roman" w:hAnsi="Times New Roman" w:cs="Times New Roman"/>
      <w:sz w:val="24"/>
      <w:szCs w:val="24"/>
      <w:lang w:eastAsia="ru-RU"/>
    </w:rPr>
  </w:style>
  <w:style w:type="paragraph" w:customStyle="1" w:styleId="Style11">
    <w:name w:val="Style11"/>
    <w:basedOn w:val="a"/>
    <w:uiPriority w:val="99"/>
    <w:rsid w:val="00271C59"/>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paragraph" w:customStyle="1" w:styleId="Style12">
    <w:name w:val="Style12"/>
    <w:basedOn w:val="a"/>
    <w:uiPriority w:val="99"/>
    <w:rsid w:val="00271C5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
    <w:name w:val="Style13"/>
    <w:basedOn w:val="a"/>
    <w:uiPriority w:val="99"/>
    <w:rsid w:val="00271C59"/>
    <w:pPr>
      <w:widowControl w:val="0"/>
      <w:autoSpaceDE w:val="0"/>
      <w:autoSpaceDN w:val="0"/>
      <w:adjustRightInd w:val="0"/>
      <w:spacing w:after="0" w:line="322" w:lineRule="exact"/>
      <w:ind w:firstLine="701"/>
    </w:pPr>
    <w:rPr>
      <w:rFonts w:ascii="Times New Roman" w:eastAsia="Times New Roman" w:hAnsi="Times New Roman" w:cs="Times New Roman"/>
      <w:sz w:val="24"/>
      <w:szCs w:val="24"/>
      <w:lang w:eastAsia="ru-RU"/>
    </w:rPr>
  </w:style>
  <w:style w:type="paragraph" w:customStyle="1" w:styleId="Style14">
    <w:name w:val="Style14"/>
    <w:basedOn w:val="a"/>
    <w:uiPriority w:val="99"/>
    <w:rsid w:val="00271C59"/>
    <w:pPr>
      <w:widowControl w:val="0"/>
      <w:autoSpaceDE w:val="0"/>
      <w:autoSpaceDN w:val="0"/>
      <w:adjustRightInd w:val="0"/>
      <w:spacing w:after="0" w:line="275" w:lineRule="exact"/>
    </w:pPr>
    <w:rPr>
      <w:rFonts w:ascii="Times New Roman" w:eastAsia="Times New Roman" w:hAnsi="Times New Roman" w:cs="Times New Roman"/>
      <w:sz w:val="24"/>
      <w:szCs w:val="24"/>
      <w:lang w:eastAsia="ru-RU"/>
    </w:rPr>
  </w:style>
  <w:style w:type="paragraph" w:customStyle="1" w:styleId="Style15">
    <w:name w:val="Style15"/>
    <w:basedOn w:val="a"/>
    <w:uiPriority w:val="99"/>
    <w:rsid w:val="00271C5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6">
    <w:name w:val="Style16"/>
    <w:basedOn w:val="a"/>
    <w:uiPriority w:val="99"/>
    <w:rsid w:val="00271C59"/>
    <w:pPr>
      <w:widowControl w:val="0"/>
      <w:autoSpaceDE w:val="0"/>
      <w:autoSpaceDN w:val="0"/>
      <w:adjustRightInd w:val="0"/>
      <w:spacing w:after="0" w:line="276" w:lineRule="exact"/>
      <w:jc w:val="center"/>
    </w:pPr>
    <w:rPr>
      <w:rFonts w:ascii="Times New Roman" w:eastAsia="Times New Roman" w:hAnsi="Times New Roman" w:cs="Times New Roman"/>
      <w:sz w:val="24"/>
      <w:szCs w:val="24"/>
      <w:lang w:eastAsia="ru-RU"/>
    </w:rPr>
  </w:style>
  <w:style w:type="paragraph" w:customStyle="1" w:styleId="Style17">
    <w:name w:val="Style17"/>
    <w:basedOn w:val="a"/>
    <w:uiPriority w:val="99"/>
    <w:rsid w:val="00271C5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8">
    <w:name w:val="Style18"/>
    <w:basedOn w:val="a"/>
    <w:uiPriority w:val="99"/>
    <w:rsid w:val="00271C5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9">
    <w:name w:val="Style19"/>
    <w:basedOn w:val="a"/>
    <w:uiPriority w:val="99"/>
    <w:rsid w:val="00271C59"/>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20">
    <w:name w:val="Style20"/>
    <w:basedOn w:val="a"/>
    <w:uiPriority w:val="99"/>
    <w:rsid w:val="00271C59"/>
    <w:pPr>
      <w:widowControl w:val="0"/>
      <w:autoSpaceDE w:val="0"/>
      <w:autoSpaceDN w:val="0"/>
      <w:adjustRightInd w:val="0"/>
      <w:spacing w:after="0" w:line="274" w:lineRule="exact"/>
      <w:ind w:hanging="1973"/>
    </w:pPr>
    <w:rPr>
      <w:rFonts w:ascii="Times New Roman" w:eastAsia="Times New Roman" w:hAnsi="Times New Roman" w:cs="Times New Roman"/>
      <w:sz w:val="24"/>
      <w:szCs w:val="24"/>
      <w:lang w:eastAsia="ru-RU"/>
    </w:rPr>
  </w:style>
  <w:style w:type="paragraph" w:customStyle="1" w:styleId="Style21">
    <w:name w:val="Style21"/>
    <w:basedOn w:val="a"/>
    <w:uiPriority w:val="99"/>
    <w:rsid w:val="00271C59"/>
    <w:pPr>
      <w:widowControl w:val="0"/>
      <w:autoSpaceDE w:val="0"/>
      <w:autoSpaceDN w:val="0"/>
      <w:adjustRightInd w:val="0"/>
      <w:spacing w:after="0" w:line="235" w:lineRule="exact"/>
      <w:ind w:firstLine="120"/>
      <w:jc w:val="both"/>
    </w:pPr>
    <w:rPr>
      <w:rFonts w:ascii="Times New Roman" w:eastAsia="Times New Roman" w:hAnsi="Times New Roman" w:cs="Times New Roman"/>
      <w:sz w:val="24"/>
      <w:szCs w:val="24"/>
      <w:lang w:eastAsia="ru-RU"/>
    </w:rPr>
  </w:style>
  <w:style w:type="paragraph" w:customStyle="1" w:styleId="Style22">
    <w:name w:val="Style22"/>
    <w:basedOn w:val="a"/>
    <w:uiPriority w:val="99"/>
    <w:rsid w:val="00271C59"/>
    <w:pPr>
      <w:widowControl w:val="0"/>
      <w:autoSpaceDE w:val="0"/>
      <w:autoSpaceDN w:val="0"/>
      <w:adjustRightInd w:val="0"/>
      <w:spacing w:after="0" w:line="267" w:lineRule="exact"/>
      <w:jc w:val="center"/>
    </w:pPr>
    <w:rPr>
      <w:rFonts w:ascii="Times New Roman" w:eastAsia="Times New Roman" w:hAnsi="Times New Roman" w:cs="Times New Roman"/>
      <w:sz w:val="24"/>
      <w:szCs w:val="24"/>
      <w:lang w:eastAsia="ru-RU"/>
    </w:rPr>
  </w:style>
  <w:style w:type="paragraph" w:customStyle="1" w:styleId="Style23">
    <w:name w:val="Style23"/>
    <w:basedOn w:val="a"/>
    <w:uiPriority w:val="99"/>
    <w:rsid w:val="00271C5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4">
    <w:name w:val="Style24"/>
    <w:basedOn w:val="a"/>
    <w:uiPriority w:val="99"/>
    <w:rsid w:val="00271C59"/>
    <w:pPr>
      <w:widowControl w:val="0"/>
      <w:autoSpaceDE w:val="0"/>
      <w:autoSpaceDN w:val="0"/>
      <w:adjustRightInd w:val="0"/>
      <w:spacing w:after="0" w:line="230" w:lineRule="exact"/>
    </w:pPr>
    <w:rPr>
      <w:rFonts w:ascii="Times New Roman" w:eastAsia="Times New Roman" w:hAnsi="Times New Roman" w:cs="Times New Roman"/>
      <w:sz w:val="24"/>
      <w:szCs w:val="24"/>
      <w:lang w:eastAsia="ru-RU"/>
    </w:rPr>
  </w:style>
  <w:style w:type="paragraph" w:customStyle="1" w:styleId="Style25">
    <w:name w:val="Style25"/>
    <w:basedOn w:val="a"/>
    <w:uiPriority w:val="99"/>
    <w:rsid w:val="00271C59"/>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paragraph" w:customStyle="1" w:styleId="Style26">
    <w:name w:val="Style26"/>
    <w:basedOn w:val="a"/>
    <w:uiPriority w:val="99"/>
    <w:rsid w:val="00271C59"/>
    <w:pPr>
      <w:widowControl w:val="0"/>
      <w:autoSpaceDE w:val="0"/>
      <w:autoSpaceDN w:val="0"/>
      <w:adjustRightInd w:val="0"/>
      <w:spacing w:after="0" w:line="317" w:lineRule="exact"/>
      <w:ind w:firstLine="557"/>
    </w:pPr>
    <w:rPr>
      <w:rFonts w:ascii="Times New Roman" w:eastAsia="Times New Roman" w:hAnsi="Times New Roman" w:cs="Times New Roman"/>
      <w:sz w:val="24"/>
      <w:szCs w:val="24"/>
      <w:lang w:eastAsia="ru-RU"/>
    </w:rPr>
  </w:style>
  <w:style w:type="paragraph" w:customStyle="1" w:styleId="Style27">
    <w:name w:val="Style27"/>
    <w:basedOn w:val="a"/>
    <w:uiPriority w:val="99"/>
    <w:rsid w:val="00271C59"/>
    <w:pPr>
      <w:widowControl w:val="0"/>
      <w:autoSpaceDE w:val="0"/>
      <w:autoSpaceDN w:val="0"/>
      <w:adjustRightInd w:val="0"/>
      <w:spacing w:after="0" w:line="274" w:lineRule="exact"/>
      <w:ind w:hanging="485"/>
    </w:pPr>
    <w:rPr>
      <w:rFonts w:ascii="Times New Roman" w:eastAsia="Times New Roman" w:hAnsi="Times New Roman" w:cs="Times New Roman"/>
      <w:sz w:val="24"/>
      <w:szCs w:val="24"/>
      <w:lang w:eastAsia="ru-RU"/>
    </w:rPr>
  </w:style>
  <w:style w:type="paragraph" w:customStyle="1" w:styleId="Style28">
    <w:name w:val="Style28"/>
    <w:basedOn w:val="a"/>
    <w:uiPriority w:val="99"/>
    <w:rsid w:val="00271C59"/>
    <w:pPr>
      <w:widowControl w:val="0"/>
      <w:autoSpaceDE w:val="0"/>
      <w:autoSpaceDN w:val="0"/>
      <w:adjustRightInd w:val="0"/>
      <w:spacing w:after="0" w:line="277" w:lineRule="exact"/>
      <w:jc w:val="center"/>
    </w:pPr>
    <w:rPr>
      <w:rFonts w:ascii="Times New Roman" w:eastAsia="Times New Roman" w:hAnsi="Times New Roman" w:cs="Times New Roman"/>
      <w:sz w:val="24"/>
      <w:szCs w:val="24"/>
      <w:lang w:eastAsia="ru-RU"/>
    </w:rPr>
  </w:style>
  <w:style w:type="paragraph" w:customStyle="1" w:styleId="Style29">
    <w:name w:val="Style29"/>
    <w:basedOn w:val="a"/>
    <w:uiPriority w:val="99"/>
    <w:rsid w:val="00271C59"/>
    <w:pPr>
      <w:widowControl w:val="0"/>
      <w:autoSpaceDE w:val="0"/>
      <w:autoSpaceDN w:val="0"/>
      <w:adjustRightInd w:val="0"/>
      <w:spacing w:after="0" w:line="269" w:lineRule="exact"/>
      <w:ind w:firstLine="1579"/>
    </w:pPr>
    <w:rPr>
      <w:rFonts w:ascii="Times New Roman" w:eastAsia="Times New Roman" w:hAnsi="Times New Roman" w:cs="Times New Roman"/>
      <w:sz w:val="24"/>
      <w:szCs w:val="24"/>
      <w:lang w:eastAsia="ru-RU"/>
    </w:rPr>
  </w:style>
  <w:style w:type="paragraph" w:customStyle="1" w:styleId="Style30">
    <w:name w:val="Style30"/>
    <w:basedOn w:val="a"/>
    <w:uiPriority w:val="99"/>
    <w:rsid w:val="00271C59"/>
    <w:pPr>
      <w:widowControl w:val="0"/>
      <w:autoSpaceDE w:val="0"/>
      <w:autoSpaceDN w:val="0"/>
      <w:adjustRightInd w:val="0"/>
      <w:spacing w:after="0" w:line="329" w:lineRule="exact"/>
      <w:ind w:firstLine="1867"/>
    </w:pPr>
    <w:rPr>
      <w:rFonts w:ascii="Times New Roman" w:eastAsia="Times New Roman" w:hAnsi="Times New Roman" w:cs="Times New Roman"/>
      <w:sz w:val="24"/>
      <w:szCs w:val="24"/>
      <w:lang w:eastAsia="ru-RU"/>
    </w:rPr>
  </w:style>
  <w:style w:type="paragraph" w:customStyle="1" w:styleId="Style31">
    <w:name w:val="Style31"/>
    <w:basedOn w:val="a"/>
    <w:uiPriority w:val="99"/>
    <w:rsid w:val="00271C59"/>
    <w:pPr>
      <w:widowControl w:val="0"/>
      <w:autoSpaceDE w:val="0"/>
      <w:autoSpaceDN w:val="0"/>
      <w:adjustRightInd w:val="0"/>
      <w:spacing w:after="0" w:line="276" w:lineRule="exact"/>
      <w:ind w:firstLine="1181"/>
    </w:pPr>
    <w:rPr>
      <w:rFonts w:ascii="Times New Roman" w:eastAsia="Times New Roman" w:hAnsi="Times New Roman" w:cs="Times New Roman"/>
      <w:sz w:val="24"/>
      <w:szCs w:val="24"/>
      <w:lang w:eastAsia="ru-RU"/>
    </w:rPr>
  </w:style>
  <w:style w:type="paragraph" w:customStyle="1" w:styleId="Style32">
    <w:name w:val="Style32"/>
    <w:basedOn w:val="a"/>
    <w:uiPriority w:val="99"/>
    <w:rsid w:val="00271C5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3">
    <w:name w:val="Style33"/>
    <w:basedOn w:val="a"/>
    <w:uiPriority w:val="99"/>
    <w:rsid w:val="00271C59"/>
    <w:pPr>
      <w:widowControl w:val="0"/>
      <w:autoSpaceDE w:val="0"/>
      <w:autoSpaceDN w:val="0"/>
      <w:adjustRightInd w:val="0"/>
      <w:spacing w:after="0" w:line="278" w:lineRule="exact"/>
      <w:jc w:val="center"/>
    </w:pPr>
    <w:rPr>
      <w:rFonts w:ascii="Times New Roman" w:eastAsia="Times New Roman" w:hAnsi="Times New Roman" w:cs="Times New Roman"/>
      <w:sz w:val="24"/>
      <w:szCs w:val="24"/>
      <w:lang w:eastAsia="ru-RU"/>
    </w:rPr>
  </w:style>
  <w:style w:type="paragraph" w:customStyle="1" w:styleId="Style34">
    <w:name w:val="Style34"/>
    <w:basedOn w:val="a"/>
    <w:uiPriority w:val="99"/>
    <w:rsid w:val="00271C59"/>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35">
    <w:name w:val="Style35"/>
    <w:basedOn w:val="a"/>
    <w:uiPriority w:val="99"/>
    <w:rsid w:val="00271C5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6">
    <w:name w:val="Style36"/>
    <w:basedOn w:val="a"/>
    <w:uiPriority w:val="99"/>
    <w:rsid w:val="00271C5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7">
    <w:name w:val="Style37"/>
    <w:basedOn w:val="a"/>
    <w:uiPriority w:val="99"/>
    <w:rsid w:val="00271C5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8">
    <w:name w:val="Style38"/>
    <w:basedOn w:val="a"/>
    <w:uiPriority w:val="99"/>
    <w:rsid w:val="00271C59"/>
    <w:pPr>
      <w:widowControl w:val="0"/>
      <w:autoSpaceDE w:val="0"/>
      <w:autoSpaceDN w:val="0"/>
      <w:adjustRightInd w:val="0"/>
      <w:spacing w:after="0" w:line="274" w:lineRule="exact"/>
      <w:ind w:firstLine="3086"/>
    </w:pPr>
    <w:rPr>
      <w:rFonts w:ascii="Times New Roman" w:eastAsia="Times New Roman" w:hAnsi="Times New Roman" w:cs="Times New Roman"/>
      <w:sz w:val="24"/>
      <w:szCs w:val="24"/>
      <w:lang w:eastAsia="ru-RU"/>
    </w:rPr>
  </w:style>
  <w:style w:type="paragraph" w:customStyle="1" w:styleId="Style39">
    <w:name w:val="Style39"/>
    <w:basedOn w:val="a"/>
    <w:uiPriority w:val="99"/>
    <w:rsid w:val="00271C59"/>
    <w:pPr>
      <w:widowControl w:val="0"/>
      <w:autoSpaceDE w:val="0"/>
      <w:autoSpaceDN w:val="0"/>
      <w:adjustRightInd w:val="0"/>
      <w:spacing w:after="0" w:line="276" w:lineRule="exact"/>
      <w:ind w:firstLine="499"/>
    </w:pPr>
    <w:rPr>
      <w:rFonts w:ascii="Times New Roman" w:eastAsia="Times New Roman" w:hAnsi="Times New Roman" w:cs="Times New Roman"/>
      <w:sz w:val="24"/>
      <w:szCs w:val="24"/>
      <w:lang w:eastAsia="ru-RU"/>
    </w:rPr>
  </w:style>
  <w:style w:type="paragraph" w:customStyle="1" w:styleId="Style40">
    <w:name w:val="Style40"/>
    <w:basedOn w:val="a"/>
    <w:uiPriority w:val="99"/>
    <w:rsid w:val="00271C59"/>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paragraph" w:customStyle="1" w:styleId="Style41">
    <w:name w:val="Style41"/>
    <w:basedOn w:val="a"/>
    <w:uiPriority w:val="99"/>
    <w:rsid w:val="00271C59"/>
    <w:pPr>
      <w:widowControl w:val="0"/>
      <w:autoSpaceDE w:val="0"/>
      <w:autoSpaceDN w:val="0"/>
      <w:adjustRightInd w:val="0"/>
      <w:spacing w:after="0" w:line="276" w:lineRule="exact"/>
      <w:ind w:firstLine="720"/>
    </w:pPr>
    <w:rPr>
      <w:rFonts w:ascii="Times New Roman" w:eastAsia="Times New Roman" w:hAnsi="Times New Roman" w:cs="Times New Roman"/>
      <w:sz w:val="24"/>
      <w:szCs w:val="24"/>
      <w:lang w:eastAsia="ru-RU"/>
    </w:rPr>
  </w:style>
  <w:style w:type="paragraph" w:customStyle="1" w:styleId="Style42">
    <w:name w:val="Style42"/>
    <w:basedOn w:val="a"/>
    <w:uiPriority w:val="99"/>
    <w:rsid w:val="00271C59"/>
    <w:pPr>
      <w:widowControl w:val="0"/>
      <w:autoSpaceDE w:val="0"/>
      <w:autoSpaceDN w:val="0"/>
      <w:adjustRightInd w:val="0"/>
      <w:spacing w:after="0" w:line="336" w:lineRule="exact"/>
      <w:ind w:firstLine="1771"/>
    </w:pPr>
    <w:rPr>
      <w:rFonts w:ascii="Times New Roman" w:eastAsia="Times New Roman" w:hAnsi="Times New Roman" w:cs="Times New Roman"/>
      <w:sz w:val="24"/>
      <w:szCs w:val="24"/>
      <w:lang w:eastAsia="ru-RU"/>
    </w:rPr>
  </w:style>
  <w:style w:type="paragraph" w:customStyle="1" w:styleId="Style43">
    <w:name w:val="Style43"/>
    <w:basedOn w:val="a"/>
    <w:uiPriority w:val="99"/>
    <w:rsid w:val="00271C59"/>
    <w:pPr>
      <w:widowControl w:val="0"/>
      <w:autoSpaceDE w:val="0"/>
      <w:autoSpaceDN w:val="0"/>
      <w:adjustRightInd w:val="0"/>
      <w:spacing w:after="0" w:line="276" w:lineRule="exact"/>
      <w:jc w:val="both"/>
    </w:pPr>
    <w:rPr>
      <w:rFonts w:ascii="Times New Roman" w:eastAsia="Times New Roman" w:hAnsi="Times New Roman" w:cs="Times New Roman"/>
      <w:sz w:val="24"/>
      <w:szCs w:val="24"/>
      <w:lang w:eastAsia="ru-RU"/>
    </w:rPr>
  </w:style>
  <w:style w:type="paragraph" w:customStyle="1" w:styleId="Style44">
    <w:name w:val="Style44"/>
    <w:basedOn w:val="a"/>
    <w:uiPriority w:val="99"/>
    <w:rsid w:val="00271C59"/>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paragraph" w:customStyle="1" w:styleId="Style45">
    <w:name w:val="Style45"/>
    <w:basedOn w:val="a"/>
    <w:uiPriority w:val="99"/>
    <w:rsid w:val="00271C59"/>
    <w:pPr>
      <w:widowControl w:val="0"/>
      <w:autoSpaceDE w:val="0"/>
      <w:autoSpaceDN w:val="0"/>
      <w:adjustRightInd w:val="0"/>
      <w:spacing w:after="0" w:line="277" w:lineRule="exact"/>
    </w:pPr>
    <w:rPr>
      <w:rFonts w:ascii="Times New Roman" w:eastAsia="Times New Roman" w:hAnsi="Times New Roman" w:cs="Times New Roman"/>
      <w:sz w:val="24"/>
      <w:szCs w:val="24"/>
      <w:lang w:eastAsia="ru-RU"/>
    </w:rPr>
  </w:style>
  <w:style w:type="paragraph" w:customStyle="1" w:styleId="Style46">
    <w:name w:val="Style46"/>
    <w:basedOn w:val="a"/>
    <w:uiPriority w:val="99"/>
    <w:rsid w:val="00271C59"/>
    <w:pPr>
      <w:widowControl w:val="0"/>
      <w:autoSpaceDE w:val="0"/>
      <w:autoSpaceDN w:val="0"/>
      <w:adjustRightInd w:val="0"/>
      <w:spacing w:after="0" w:line="252" w:lineRule="exact"/>
    </w:pPr>
    <w:rPr>
      <w:rFonts w:ascii="Times New Roman" w:eastAsia="Times New Roman" w:hAnsi="Times New Roman" w:cs="Times New Roman"/>
      <w:sz w:val="24"/>
      <w:szCs w:val="24"/>
      <w:lang w:eastAsia="ru-RU"/>
    </w:rPr>
  </w:style>
  <w:style w:type="paragraph" w:customStyle="1" w:styleId="Style47">
    <w:name w:val="Style47"/>
    <w:basedOn w:val="a"/>
    <w:uiPriority w:val="99"/>
    <w:rsid w:val="00271C59"/>
    <w:pPr>
      <w:widowControl w:val="0"/>
      <w:autoSpaceDE w:val="0"/>
      <w:autoSpaceDN w:val="0"/>
      <w:adjustRightInd w:val="0"/>
      <w:spacing w:after="0" w:line="230" w:lineRule="exact"/>
      <w:jc w:val="both"/>
    </w:pPr>
    <w:rPr>
      <w:rFonts w:ascii="Times New Roman" w:eastAsia="Times New Roman" w:hAnsi="Times New Roman" w:cs="Times New Roman"/>
      <w:sz w:val="24"/>
      <w:szCs w:val="24"/>
      <w:lang w:eastAsia="ru-RU"/>
    </w:rPr>
  </w:style>
  <w:style w:type="character" w:customStyle="1" w:styleId="FontStyle49">
    <w:name w:val="Font Style49"/>
    <w:uiPriority w:val="99"/>
    <w:rsid w:val="00271C59"/>
    <w:rPr>
      <w:rFonts w:ascii="Corbel" w:hAnsi="Corbel" w:cs="Corbel"/>
      <w:sz w:val="30"/>
      <w:szCs w:val="30"/>
    </w:rPr>
  </w:style>
  <w:style w:type="character" w:customStyle="1" w:styleId="FontStyle50">
    <w:name w:val="Font Style50"/>
    <w:uiPriority w:val="99"/>
    <w:rsid w:val="00271C59"/>
    <w:rPr>
      <w:rFonts w:ascii="Corbel" w:hAnsi="Corbel" w:cs="Corbel"/>
      <w:i/>
      <w:iCs/>
      <w:sz w:val="20"/>
      <w:szCs w:val="20"/>
    </w:rPr>
  </w:style>
  <w:style w:type="character" w:customStyle="1" w:styleId="FontStyle51">
    <w:name w:val="Font Style51"/>
    <w:uiPriority w:val="99"/>
    <w:rsid w:val="00271C59"/>
    <w:rPr>
      <w:rFonts w:ascii="Times New Roman" w:hAnsi="Times New Roman" w:cs="Times New Roman"/>
      <w:b/>
      <w:bCs/>
      <w:sz w:val="20"/>
      <w:szCs w:val="20"/>
    </w:rPr>
  </w:style>
  <w:style w:type="character" w:customStyle="1" w:styleId="FontStyle52">
    <w:name w:val="Font Style52"/>
    <w:uiPriority w:val="99"/>
    <w:rsid w:val="00271C59"/>
    <w:rPr>
      <w:rFonts w:ascii="Times New Roman" w:hAnsi="Times New Roman" w:cs="Times New Roman"/>
      <w:b/>
      <w:bCs/>
      <w:sz w:val="34"/>
      <w:szCs w:val="34"/>
    </w:rPr>
  </w:style>
  <w:style w:type="character" w:customStyle="1" w:styleId="FontStyle53">
    <w:name w:val="Font Style53"/>
    <w:uiPriority w:val="99"/>
    <w:rsid w:val="00271C59"/>
    <w:rPr>
      <w:rFonts w:ascii="Times New Roman" w:hAnsi="Times New Roman" w:cs="Times New Roman"/>
      <w:sz w:val="14"/>
      <w:szCs w:val="14"/>
    </w:rPr>
  </w:style>
  <w:style w:type="character" w:customStyle="1" w:styleId="FontStyle54">
    <w:name w:val="Font Style54"/>
    <w:uiPriority w:val="99"/>
    <w:rsid w:val="00271C59"/>
    <w:rPr>
      <w:rFonts w:ascii="Times New Roman" w:hAnsi="Times New Roman" w:cs="Times New Roman"/>
      <w:sz w:val="18"/>
      <w:szCs w:val="18"/>
    </w:rPr>
  </w:style>
  <w:style w:type="character" w:customStyle="1" w:styleId="FontStyle55">
    <w:name w:val="Font Style55"/>
    <w:uiPriority w:val="99"/>
    <w:rsid w:val="00271C59"/>
    <w:rPr>
      <w:rFonts w:ascii="Times New Roman" w:hAnsi="Times New Roman" w:cs="Times New Roman"/>
      <w:b/>
      <w:bCs/>
      <w:sz w:val="30"/>
      <w:szCs w:val="30"/>
    </w:rPr>
  </w:style>
  <w:style w:type="character" w:customStyle="1" w:styleId="FontStyle56">
    <w:name w:val="Font Style56"/>
    <w:uiPriority w:val="99"/>
    <w:rsid w:val="00271C59"/>
    <w:rPr>
      <w:rFonts w:ascii="Times New Roman" w:hAnsi="Times New Roman" w:cs="Times New Roman"/>
      <w:i/>
      <w:iCs/>
      <w:sz w:val="22"/>
      <w:szCs w:val="22"/>
    </w:rPr>
  </w:style>
  <w:style w:type="character" w:customStyle="1" w:styleId="FontStyle57">
    <w:name w:val="Font Style57"/>
    <w:uiPriority w:val="99"/>
    <w:rsid w:val="00271C59"/>
    <w:rPr>
      <w:rFonts w:ascii="Times New Roman" w:hAnsi="Times New Roman" w:cs="Times New Roman"/>
      <w:b/>
      <w:bCs/>
      <w:i/>
      <w:iCs/>
      <w:sz w:val="20"/>
      <w:szCs w:val="20"/>
    </w:rPr>
  </w:style>
  <w:style w:type="character" w:customStyle="1" w:styleId="FontStyle58">
    <w:name w:val="Font Style58"/>
    <w:uiPriority w:val="99"/>
    <w:rsid w:val="00271C59"/>
    <w:rPr>
      <w:rFonts w:ascii="Times New Roman" w:hAnsi="Times New Roman" w:cs="Times New Roman"/>
      <w:sz w:val="26"/>
      <w:szCs w:val="26"/>
    </w:rPr>
  </w:style>
  <w:style w:type="character" w:customStyle="1" w:styleId="FontStyle59">
    <w:name w:val="Font Style59"/>
    <w:uiPriority w:val="99"/>
    <w:rsid w:val="00271C59"/>
    <w:rPr>
      <w:rFonts w:ascii="Times New Roman" w:hAnsi="Times New Roman" w:cs="Times New Roman"/>
      <w:b/>
      <w:bCs/>
      <w:sz w:val="26"/>
      <w:szCs w:val="26"/>
    </w:rPr>
  </w:style>
  <w:style w:type="character" w:customStyle="1" w:styleId="FontStyle60">
    <w:name w:val="Font Style60"/>
    <w:uiPriority w:val="99"/>
    <w:rsid w:val="00271C59"/>
    <w:rPr>
      <w:rFonts w:ascii="Times New Roman" w:hAnsi="Times New Roman" w:cs="Times New Roman"/>
      <w:i/>
      <w:iCs/>
      <w:sz w:val="18"/>
      <w:szCs w:val="18"/>
    </w:rPr>
  </w:style>
  <w:style w:type="character" w:customStyle="1" w:styleId="FontStyle61">
    <w:name w:val="Font Style61"/>
    <w:uiPriority w:val="99"/>
    <w:rsid w:val="00271C59"/>
    <w:rPr>
      <w:rFonts w:ascii="Times New Roman" w:hAnsi="Times New Roman" w:cs="Times New Roman"/>
      <w:sz w:val="22"/>
      <w:szCs w:val="22"/>
    </w:rPr>
  </w:style>
  <w:style w:type="character" w:customStyle="1" w:styleId="FontStyle62">
    <w:name w:val="Font Style62"/>
    <w:uiPriority w:val="99"/>
    <w:rsid w:val="00271C59"/>
    <w:rPr>
      <w:rFonts w:ascii="Times New Roman" w:hAnsi="Times New Roman" w:cs="Times New Roman"/>
      <w:b/>
      <w:bCs/>
      <w:sz w:val="22"/>
      <w:szCs w:val="22"/>
    </w:rPr>
  </w:style>
  <w:style w:type="character" w:customStyle="1" w:styleId="FontStyle63">
    <w:name w:val="Font Style63"/>
    <w:uiPriority w:val="99"/>
    <w:rsid w:val="00271C59"/>
    <w:rPr>
      <w:rFonts w:ascii="Times New Roman" w:hAnsi="Times New Roman" w:cs="Times New Roman"/>
      <w:sz w:val="20"/>
      <w:szCs w:val="20"/>
    </w:rPr>
  </w:style>
  <w:style w:type="paragraph" w:styleId="afa">
    <w:name w:val="header"/>
    <w:basedOn w:val="a"/>
    <w:link w:val="afb"/>
    <w:rsid w:val="00271C5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b">
    <w:name w:val="Верхний колонтитул Знак"/>
    <w:basedOn w:val="a0"/>
    <w:link w:val="afa"/>
    <w:rsid w:val="00271C59"/>
    <w:rPr>
      <w:rFonts w:ascii="Times New Roman" w:eastAsia="Times New Roman" w:hAnsi="Times New Roman" w:cs="Times New Roman"/>
      <w:sz w:val="24"/>
      <w:szCs w:val="24"/>
      <w:lang w:eastAsia="ru-RU"/>
    </w:rPr>
  </w:style>
  <w:style w:type="paragraph" w:styleId="afc">
    <w:name w:val="Body Text Indent"/>
    <w:basedOn w:val="a"/>
    <w:link w:val="afd"/>
    <w:rsid w:val="00271C59"/>
    <w:pPr>
      <w:spacing w:after="120" w:line="240" w:lineRule="auto"/>
      <w:ind w:left="283"/>
    </w:pPr>
    <w:rPr>
      <w:rFonts w:ascii="Times New Roman" w:eastAsia="Times New Roman" w:hAnsi="Times New Roman" w:cs="Times New Roman"/>
      <w:sz w:val="24"/>
      <w:szCs w:val="24"/>
      <w:lang w:eastAsia="ru-RU"/>
    </w:rPr>
  </w:style>
  <w:style w:type="character" w:customStyle="1" w:styleId="afd">
    <w:name w:val="Основной текст с отступом Знак"/>
    <w:basedOn w:val="a0"/>
    <w:link w:val="afc"/>
    <w:rsid w:val="00271C59"/>
    <w:rPr>
      <w:rFonts w:ascii="Times New Roman" w:eastAsia="Times New Roman" w:hAnsi="Times New Roman" w:cs="Times New Roman"/>
      <w:sz w:val="24"/>
      <w:szCs w:val="24"/>
      <w:lang w:eastAsia="ru-RU"/>
    </w:rPr>
  </w:style>
  <w:style w:type="paragraph" w:styleId="afe">
    <w:name w:val="Body Text"/>
    <w:basedOn w:val="a"/>
    <w:link w:val="aff"/>
    <w:rsid w:val="00271C59"/>
    <w:pPr>
      <w:spacing w:after="120" w:line="240" w:lineRule="auto"/>
    </w:pPr>
    <w:rPr>
      <w:rFonts w:ascii="Times New Roman" w:eastAsia="Times New Roman" w:hAnsi="Times New Roman" w:cs="Times New Roman"/>
      <w:sz w:val="24"/>
      <w:szCs w:val="24"/>
      <w:lang w:eastAsia="ru-RU"/>
    </w:rPr>
  </w:style>
  <w:style w:type="character" w:customStyle="1" w:styleId="aff">
    <w:name w:val="Основной текст Знак"/>
    <w:basedOn w:val="a0"/>
    <w:link w:val="afe"/>
    <w:rsid w:val="00271C59"/>
    <w:rPr>
      <w:rFonts w:ascii="Times New Roman" w:eastAsia="Times New Roman" w:hAnsi="Times New Roman" w:cs="Times New Roman"/>
      <w:sz w:val="24"/>
      <w:szCs w:val="24"/>
      <w:lang w:eastAsia="ru-RU"/>
    </w:rPr>
  </w:style>
  <w:style w:type="table" w:customStyle="1" w:styleId="13">
    <w:name w:val="Сетка таблицы1"/>
    <w:basedOn w:val="a1"/>
    <w:next w:val="a3"/>
    <w:uiPriority w:val="59"/>
    <w:rsid w:val="00D350D5"/>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
    <w:name w:val="Сетка таблицы2"/>
    <w:basedOn w:val="a1"/>
    <w:next w:val="a3"/>
    <w:rsid w:val="005E2C8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1"/>
    <w:next w:val="a3"/>
    <w:uiPriority w:val="59"/>
    <w:rsid w:val="00B62A61"/>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19656B"/>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3C90"/>
  </w:style>
  <w:style w:type="paragraph" w:styleId="1">
    <w:name w:val="heading 1"/>
    <w:basedOn w:val="a"/>
    <w:next w:val="a"/>
    <w:link w:val="10"/>
    <w:qFormat/>
    <w:rsid w:val="00271C59"/>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qFormat/>
    <w:rsid w:val="00271C59"/>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qFormat/>
    <w:rsid w:val="00271C59"/>
    <w:pPr>
      <w:keepNext/>
      <w:spacing w:before="240" w:after="60" w:line="240" w:lineRule="auto"/>
      <w:outlineLvl w:val="2"/>
    </w:pPr>
    <w:rPr>
      <w:rFonts w:ascii="Arial" w:eastAsia="Times New Roman" w:hAnsi="Arial" w:cs="Arial"/>
      <w:b/>
      <w:bCs/>
      <w:sz w:val="26"/>
      <w:szCs w:val="26"/>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71C59"/>
    <w:rPr>
      <w:rFonts w:ascii="Times New Roman" w:eastAsia="Times New Roman" w:hAnsi="Times New Roman" w:cs="Times New Roman"/>
      <w:sz w:val="24"/>
      <w:szCs w:val="24"/>
      <w:lang w:eastAsia="ru-RU"/>
    </w:rPr>
  </w:style>
  <w:style w:type="character" w:customStyle="1" w:styleId="20">
    <w:name w:val="Заголовок 2 Знак"/>
    <w:basedOn w:val="a0"/>
    <w:link w:val="2"/>
    <w:rsid w:val="00271C59"/>
    <w:rPr>
      <w:rFonts w:ascii="Arial" w:eastAsia="Times New Roman" w:hAnsi="Arial" w:cs="Arial"/>
      <w:b/>
      <w:bCs/>
      <w:i/>
      <w:iCs/>
      <w:sz w:val="28"/>
      <w:szCs w:val="28"/>
      <w:lang w:eastAsia="ru-RU"/>
    </w:rPr>
  </w:style>
  <w:style w:type="character" w:customStyle="1" w:styleId="30">
    <w:name w:val="Заголовок 3 Знак"/>
    <w:basedOn w:val="a0"/>
    <w:link w:val="3"/>
    <w:rsid w:val="00271C59"/>
    <w:rPr>
      <w:rFonts w:ascii="Arial" w:eastAsia="Times New Roman" w:hAnsi="Arial" w:cs="Arial"/>
      <w:b/>
      <w:bCs/>
      <w:sz w:val="26"/>
      <w:szCs w:val="26"/>
      <w:lang w:eastAsia="ru-RU"/>
    </w:rPr>
  </w:style>
  <w:style w:type="numbering" w:customStyle="1" w:styleId="11">
    <w:name w:val="Нет списка1"/>
    <w:next w:val="a2"/>
    <w:uiPriority w:val="99"/>
    <w:semiHidden/>
    <w:rsid w:val="00271C59"/>
  </w:style>
  <w:style w:type="table" w:styleId="a3">
    <w:name w:val="Table Grid"/>
    <w:basedOn w:val="a1"/>
    <w:rsid w:val="00271C5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note text"/>
    <w:basedOn w:val="a"/>
    <w:link w:val="a5"/>
    <w:semiHidden/>
    <w:rsid w:val="00271C59"/>
    <w:pPr>
      <w:spacing w:after="0" w:line="240" w:lineRule="auto"/>
    </w:pPr>
    <w:rPr>
      <w:rFonts w:ascii="Times New Roman" w:eastAsia="Times New Roman" w:hAnsi="Times New Roman" w:cs="Times New Roman"/>
      <w:sz w:val="20"/>
      <w:szCs w:val="20"/>
      <w:lang w:eastAsia="ru-RU"/>
    </w:rPr>
  </w:style>
  <w:style w:type="character" w:customStyle="1" w:styleId="a5">
    <w:name w:val="Текст сноски Знак"/>
    <w:basedOn w:val="a0"/>
    <w:link w:val="a4"/>
    <w:semiHidden/>
    <w:rsid w:val="00271C59"/>
    <w:rPr>
      <w:rFonts w:ascii="Times New Roman" w:eastAsia="Times New Roman" w:hAnsi="Times New Roman" w:cs="Times New Roman"/>
      <w:sz w:val="20"/>
      <w:szCs w:val="20"/>
      <w:lang w:eastAsia="ru-RU"/>
    </w:rPr>
  </w:style>
  <w:style w:type="paragraph" w:customStyle="1" w:styleId="a6">
    <w:name w:val="Знак Знак Знак Знак Знак Знак Знак"/>
    <w:basedOn w:val="a"/>
    <w:rsid w:val="00271C59"/>
    <w:pPr>
      <w:tabs>
        <w:tab w:val="left" w:pos="708"/>
      </w:tabs>
      <w:spacing w:after="160" w:line="240" w:lineRule="exact"/>
    </w:pPr>
    <w:rPr>
      <w:rFonts w:ascii="Verdana" w:eastAsia="Times New Roman" w:hAnsi="Verdana" w:cs="Verdana"/>
      <w:sz w:val="20"/>
      <w:szCs w:val="20"/>
      <w:lang w:val="en-US"/>
    </w:rPr>
  </w:style>
  <w:style w:type="paragraph" w:styleId="a7">
    <w:name w:val="List Paragraph"/>
    <w:basedOn w:val="a"/>
    <w:uiPriority w:val="34"/>
    <w:qFormat/>
    <w:rsid w:val="00271C59"/>
    <w:pPr>
      <w:ind w:left="720"/>
      <w:contextualSpacing/>
    </w:pPr>
    <w:rPr>
      <w:rFonts w:ascii="Calibri" w:eastAsia="Calibri" w:hAnsi="Calibri" w:cs="Times New Roman"/>
    </w:rPr>
  </w:style>
  <w:style w:type="paragraph" w:styleId="a8">
    <w:name w:val="footer"/>
    <w:basedOn w:val="a"/>
    <w:link w:val="a9"/>
    <w:rsid w:val="00271C5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9">
    <w:name w:val="Нижний колонтитул Знак"/>
    <w:basedOn w:val="a0"/>
    <w:link w:val="a8"/>
    <w:rsid w:val="00271C59"/>
    <w:rPr>
      <w:rFonts w:ascii="Times New Roman" w:eastAsia="Times New Roman" w:hAnsi="Times New Roman" w:cs="Times New Roman"/>
      <w:sz w:val="24"/>
      <w:szCs w:val="24"/>
      <w:lang w:eastAsia="ru-RU"/>
    </w:rPr>
  </w:style>
  <w:style w:type="character" w:styleId="aa">
    <w:name w:val="page number"/>
    <w:basedOn w:val="a0"/>
    <w:rsid w:val="00271C59"/>
  </w:style>
  <w:style w:type="paragraph" w:customStyle="1" w:styleId="Style7">
    <w:name w:val="Style7"/>
    <w:basedOn w:val="a"/>
    <w:rsid w:val="00271C59"/>
    <w:pPr>
      <w:widowControl w:val="0"/>
      <w:autoSpaceDE w:val="0"/>
      <w:autoSpaceDN w:val="0"/>
      <w:adjustRightInd w:val="0"/>
      <w:spacing w:after="0" w:line="317" w:lineRule="exact"/>
      <w:ind w:firstLine="734"/>
      <w:jc w:val="both"/>
    </w:pPr>
    <w:rPr>
      <w:rFonts w:ascii="Times New Roman" w:eastAsia="Times New Roman" w:hAnsi="Times New Roman" w:cs="Times New Roman"/>
      <w:sz w:val="24"/>
      <w:szCs w:val="24"/>
      <w:lang w:eastAsia="ru-RU"/>
    </w:rPr>
  </w:style>
  <w:style w:type="character" w:customStyle="1" w:styleId="FontStyle44">
    <w:name w:val="Font Style44"/>
    <w:rsid w:val="00271C59"/>
    <w:rPr>
      <w:rFonts w:ascii="Times New Roman" w:hAnsi="Times New Roman" w:cs="Times New Roman"/>
      <w:sz w:val="26"/>
      <w:szCs w:val="26"/>
    </w:rPr>
  </w:style>
  <w:style w:type="paragraph" w:customStyle="1" w:styleId="ab">
    <w:name w:val="Знак Знак Знак"/>
    <w:basedOn w:val="a"/>
    <w:rsid w:val="00271C59"/>
    <w:pPr>
      <w:spacing w:after="160" w:line="240" w:lineRule="exact"/>
    </w:pPr>
    <w:rPr>
      <w:rFonts w:ascii="Verdana" w:eastAsia="Times New Roman" w:hAnsi="Verdana" w:cs="Times New Roman"/>
      <w:sz w:val="20"/>
      <w:szCs w:val="20"/>
      <w:lang w:eastAsia="ru-RU"/>
    </w:rPr>
  </w:style>
  <w:style w:type="paragraph" w:styleId="12">
    <w:name w:val="toc 1"/>
    <w:basedOn w:val="a"/>
    <w:next w:val="a"/>
    <w:autoRedefine/>
    <w:semiHidden/>
    <w:rsid w:val="00271C59"/>
    <w:pPr>
      <w:tabs>
        <w:tab w:val="right" w:leader="dot" w:pos="9269"/>
      </w:tabs>
      <w:spacing w:after="0" w:line="360" w:lineRule="auto"/>
    </w:pPr>
    <w:rPr>
      <w:rFonts w:ascii="Times New Roman" w:eastAsia="Times New Roman" w:hAnsi="Times New Roman" w:cs="Times New Roman"/>
      <w:noProof/>
      <w:sz w:val="28"/>
      <w:szCs w:val="28"/>
      <w:lang w:eastAsia="ru-RU"/>
    </w:rPr>
  </w:style>
  <w:style w:type="character" w:styleId="ac">
    <w:name w:val="Hyperlink"/>
    <w:rsid w:val="00271C59"/>
    <w:rPr>
      <w:color w:val="0000FF"/>
      <w:u w:val="single"/>
    </w:rPr>
  </w:style>
  <w:style w:type="paragraph" w:styleId="21">
    <w:name w:val="toc 2"/>
    <w:basedOn w:val="a"/>
    <w:next w:val="a"/>
    <w:autoRedefine/>
    <w:semiHidden/>
    <w:rsid w:val="00271C59"/>
    <w:pPr>
      <w:tabs>
        <w:tab w:val="right" w:leader="dot" w:pos="9269"/>
      </w:tabs>
      <w:spacing w:after="0" w:line="360" w:lineRule="auto"/>
    </w:pPr>
    <w:rPr>
      <w:rFonts w:ascii="Times New Roman" w:eastAsia="Times New Roman" w:hAnsi="Times New Roman" w:cs="Times New Roman"/>
      <w:noProof/>
      <w:sz w:val="28"/>
      <w:szCs w:val="28"/>
      <w:lang w:eastAsia="ru-RU"/>
    </w:rPr>
  </w:style>
  <w:style w:type="character" w:styleId="ad">
    <w:name w:val="footnote reference"/>
    <w:semiHidden/>
    <w:rsid w:val="00271C59"/>
    <w:rPr>
      <w:vertAlign w:val="superscript"/>
    </w:rPr>
  </w:style>
  <w:style w:type="paragraph" w:styleId="ae">
    <w:name w:val="endnote text"/>
    <w:basedOn w:val="a"/>
    <w:link w:val="af"/>
    <w:rsid w:val="00271C59"/>
    <w:pPr>
      <w:spacing w:after="0" w:line="240" w:lineRule="auto"/>
    </w:pPr>
    <w:rPr>
      <w:rFonts w:ascii="Times New Roman" w:eastAsia="Times New Roman" w:hAnsi="Times New Roman" w:cs="Times New Roman"/>
      <w:sz w:val="20"/>
      <w:szCs w:val="20"/>
      <w:lang w:eastAsia="ru-RU"/>
    </w:rPr>
  </w:style>
  <w:style w:type="character" w:customStyle="1" w:styleId="af">
    <w:name w:val="Текст концевой сноски Знак"/>
    <w:basedOn w:val="a0"/>
    <w:link w:val="ae"/>
    <w:rsid w:val="00271C59"/>
    <w:rPr>
      <w:rFonts w:ascii="Times New Roman" w:eastAsia="Times New Roman" w:hAnsi="Times New Roman" w:cs="Times New Roman"/>
      <w:sz w:val="20"/>
      <w:szCs w:val="20"/>
      <w:lang w:eastAsia="ru-RU"/>
    </w:rPr>
  </w:style>
  <w:style w:type="character" w:styleId="af0">
    <w:name w:val="endnote reference"/>
    <w:rsid w:val="00271C59"/>
    <w:rPr>
      <w:vertAlign w:val="superscript"/>
    </w:rPr>
  </w:style>
  <w:style w:type="character" w:styleId="af1">
    <w:name w:val="annotation reference"/>
    <w:rsid w:val="00271C59"/>
    <w:rPr>
      <w:sz w:val="16"/>
      <w:szCs w:val="16"/>
    </w:rPr>
  </w:style>
  <w:style w:type="paragraph" w:styleId="af2">
    <w:name w:val="annotation text"/>
    <w:basedOn w:val="a"/>
    <w:link w:val="af3"/>
    <w:rsid w:val="00271C59"/>
    <w:pPr>
      <w:spacing w:after="0" w:line="240" w:lineRule="auto"/>
    </w:pPr>
    <w:rPr>
      <w:rFonts w:ascii="Times New Roman" w:eastAsia="Times New Roman" w:hAnsi="Times New Roman" w:cs="Times New Roman"/>
      <w:sz w:val="20"/>
      <w:szCs w:val="20"/>
      <w:lang w:eastAsia="ru-RU"/>
    </w:rPr>
  </w:style>
  <w:style w:type="character" w:customStyle="1" w:styleId="af3">
    <w:name w:val="Текст примечания Знак"/>
    <w:basedOn w:val="a0"/>
    <w:link w:val="af2"/>
    <w:rsid w:val="00271C59"/>
    <w:rPr>
      <w:rFonts w:ascii="Times New Roman" w:eastAsia="Times New Roman" w:hAnsi="Times New Roman" w:cs="Times New Roman"/>
      <w:sz w:val="20"/>
      <w:szCs w:val="20"/>
      <w:lang w:eastAsia="ru-RU"/>
    </w:rPr>
  </w:style>
  <w:style w:type="paragraph" w:styleId="af4">
    <w:name w:val="annotation subject"/>
    <w:basedOn w:val="af2"/>
    <w:next w:val="af2"/>
    <w:link w:val="af5"/>
    <w:rsid w:val="00271C59"/>
    <w:rPr>
      <w:b/>
      <w:bCs/>
    </w:rPr>
  </w:style>
  <w:style w:type="character" w:customStyle="1" w:styleId="af5">
    <w:name w:val="Тема примечания Знак"/>
    <w:basedOn w:val="af3"/>
    <w:link w:val="af4"/>
    <w:rsid w:val="00271C59"/>
    <w:rPr>
      <w:rFonts w:ascii="Times New Roman" w:eastAsia="Times New Roman" w:hAnsi="Times New Roman" w:cs="Times New Roman"/>
      <w:b/>
      <w:bCs/>
      <w:sz w:val="20"/>
      <w:szCs w:val="20"/>
      <w:lang w:eastAsia="ru-RU"/>
    </w:rPr>
  </w:style>
  <w:style w:type="paragraph" w:styleId="af6">
    <w:name w:val="Balloon Text"/>
    <w:basedOn w:val="a"/>
    <w:link w:val="af7"/>
    <w:rsid w:val="00271C59"/>
    <w:pPr>
      <w:spacing w:after="0" w:line="240" w:lineRule="auto"/>
    </w:pPr>
    <w:rPr>
      <w:rFonts w:ascii="Tahoma" w:eastAsia="Times New Roman" w:hAnsi="Tahoma" w:cs="Tahoma"/>
      <w:sz w:val="16"/>
      <w:szCs w:val="16"/>
      <w:lang w:eastAsia="ru-RU"/>
    </w:rPr>
  </w:style>
  <w:style w:type="character" w:customStyle="1" w:styleId="af7">
    <w:name w:val="Текст выноски Знак"/>
    <w:basedOn w:val="a0"/>
    <w:link w:val="af6"/>
    <w:rsid w:val="00271C59"/>
    <w:rPr>
      <w:rFonts w:ascii="Tahoma" w:eastAsia="Times New Roman" w:hAnsi="Tahoma" w:cs="Tahoma"/>
      <w:sz w:val="16"/>
      <w:szCs w:val="16"/>
      <w:lang w:eastAsia="ru-RU"/>
    </w:rPr>
  </w:style>
  <w:style w:type="paragraph" w:styleId="31">
    <w:name w:val="toc 3"/>
    <w:basedOn w:val="a"/>
    <w:next w:val="a"/>
    <w:autoRedefine/>
    <w:semiHidden/>
    <w:rsid w:val="00271C59"/>
    <w:pPr>
      <w:spacing w:after="0" w:line="240" w:lineRule="auto"/>
      <w:ind w:left="480"/>
    </w:pPr>
    <w:rPr>
      <w:rFonts w:ascii="Times New Roman" w:eastAsia="Times New Roman" w:hAnsi="Times New Roman" w:cs="Times New Roman"/>
      <w:sz w:val="24"/>
      <w:szCs w:val="24"/>
      <w:lang w:eastAsia="ru-RU"/>
    </w:rPr>
  </w:style>
  <w:style w:type="paragraph" w:styleId="af8">
    <w:name w:val="Normal (Web)"/>
    <w:basedOn w:val="a"/>
    <w:rsid w:val="00271C59"/>
    <w:pPr>
      <w:spacing w:before="100" w:beforeAutospacing="1" w:after="100" w:afterAutospacing="1" w:line="240" w:lineRule="auto"/>
    </w:pPr>
    <w:rPr>
      <w:rFonts w:ascii="Arial Unicode MS" w:eastAsia="Arial Unicode MS" w:hAnsi="Arial" w:cs="Arial Unicode MS"/>
      <w:sz w:val="24"/>
      <w:szCs w:val="24"/>
      <w:lang w:eastAsia="ru-RU"/>
    </w:rPr>
  </w:style>
  <w:style w:type="paragraph" w:customStyle="1" w:styleId="af9">
    <w:name w:val="Знак"/>
    <w:basedOn w:val="a"/>
    <w:rsid w:val="00271C59"/>
    <w:pPr>
      <w:spacing w:before="60" w:after="160" w:line="240" w:lineRule="exact"/>
    </w:pPr>
    <w:rPr>
      <w:rFonts w:ascii="Verdana" w:eastAsia="Times New Roman" w:hAnsi="Verdana" w:cs="Verdana"/>
      <w:sz w:val="20"/>
      <w:szCs w:val="20"/>
      <w:lang w:val="en-US"/>
    </w:rPr>
  </w:style>
  <w:style w:type="paragraph" w:customStyle="1" w:styleId="Style1">
    <w:name w:val="Style1"/>
    <w:basedOn w:val="a"/>
    <w:uiPriority w:val="99"/>
    <w:rsid w:val="00271C59"/>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2">
    <w:name w:val="Style2"/>
    <w:basedOn w:val="a"/>
    <w:uiPriority w:val="99"/>
    <w:rsid w:val="00271C59"/>
    <w:pPr>
      <w:widowControl w:val="0"/>
      <w:autoSpaceDE w:val="0"/>
      <w:autoSpaceDN w:val="0"/>
      <w:adjustRightInd w:val="0"/>
      <w:spacing w:after="0" w:line="322" w:lineRule="exact"/>
    </w:pPr>
    <w:rPr>
      <w:rFonts w:ascii="Times New Roman" w:eastAsia="Times New Roman" w:hAnsi="Times New Roman" w:cs="Times New Roman"/>
      <w:sz w:val="24"/>
      <w:szCs w:val="24"/>
      <w:lang w:eastAsia="ru-RU"/>
    </w:rPr>
  </w:style>
  <w:style w:type="paragraph" w:customStyle="1" w:styleId="Style3">
    <w:name w:val="Style3"/>
    <w:basedOn w:val="a"/>
    <w:uiPriority w:val="99"/>
    <w:rsid w:val="00271C59"/>
    <w:pPr>
      <w:widowControl w:val="0"/>
      <w:autoSpaceDE w:val="0"/>
      <w:autoSpaceDN w:val="0"/>
      <w:adjustRightInd w:val="0"/>
      <w:spacing w:after="0" w:line="322" w:lineRule="exact"/>
    </w:pPr>
    <w:rPr>
      <w:rFonts w:ascii="Times New Roman" w:eastAsia="Times New Roman" w:hAnsi="Times New Roman" w:cs="Times New Roman"/>
      <w:sz w:val="24"/>
      <w:szCs w:val="24"/>
      <w:lang w:eastAsia="ru-RU"/>
    </w:rPr>
  </w:style>
  <w:style w:type="paragraph" w:customStyle="1" w:styleId="Style4">
    <w:name w:val="Style4"/>
    <w:basedOn w:val="a"/>
    <w:uiPriority w:val="99"/>
    <w:rsid w:val="00271C59"/>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paragraph" w:customStyle="1" w:styleId="Style5">
    <w:name w:val="Style5"/>
    <w:basedOn w:val="a"/>
    <w:uiPriority w:val="99"/>
    <w:rsid w:val="00271C59"/>
    <w:pPr>
      <w:widowControl w:val="0"/>
      <w:autoSpaceDE w:val="0"/>
      <w:autoSpaceDN w:val="0"/>
      <w:adjustRightInd w:val="0"/>
      <w:spacing w:after="0" w:line="322" w:lineRule="exact"/>
      <w:ind w:firstLine="710"/>
    </w:pPr>
    <w:rPr>
      <w:rFonts w:ascii="Times New Roman" w:eastAsia="Times New Roman" w:hAnsi="Times New Roman" w:cs="Times New Roman"/>
      <w:sz w:val="24"/>
      <w:szCs w:val="24"/>
      <w:lang w:eastAsia="ru-RU"/>
    </w:rPr>
  </w:style>
  <w:style w:type="paragraph" w:customStyle="1" w:styleId="Style6">
    <w:name w:val="Style6"/>
    <w:basedOn w:val="a"/>
    <w:uiPriority w:val="99"/>
    <w:rsid w:val="00271C59"/>
    <w:pPr>
      <w:widowControl w:val="0"/>
      <w:autoSpaceDE w:val="0"/>
      <w:autoSpaceDN w:val="0"/>
      <w:adjustRightInd w:val="0"/>
      <w:spacing w:after="0" w:line="322" w:lineRule="exact"/>
      <w:jc w:val="both"/>
    </w:pPr>
    <w:rPr>
      <w:rFonts w:ascii="Times New Roman" w:eastAsia="Times New Roman" w:hAnsi="Times New Roman" w:cs="Times New Roman"/>
      <w:sz w:val="24"/>
      <w:szCs w:val="24"/>
      <w:lang w:eastAsia="ru-RU"/>
    </w:rPr>
  </w:style>
  <w:style w:type="paragraph" w:customStyle="1" w:styleId="Style8">
    <w:name w:val="Style8"/>
    <w:basedOn w:val="a"/>
    <w:uiPriority w:val="99"/>
    <w:rsid w:val="00271C59"/>
    <w:pPr>
      <w:widowControl w:val="0"/>
      <w:autoSpaceDE w:val="0"/>
      <w:autoSpaceDN w:val="0"/>
      <w:adjustRightInd w:val="0"/>
      <w:spacing w:after="0" w:line="322" w:lineRule="exact"/>
      <w:jc w:val="both"/>
    </w:pPr>
    <w:rPr>
      <w:rFonts w:ascii="Times New Roman" w:eastAsia="Times New Roman" w:hAnsi="Times New Roman" w:cs="Times New Roman"/>
      <w:sz w:val="24"/>
      <w:szCs w:val="24"/>
      <w:lang w:eastAsia="ru-RU"/>
    </w:rPr>
  </w:style>
  <w:style w:type="paragraph" w:customStyle="1" w:styleId="Style9">
    <w:name w:val="Style9"/>
    <w:basedOn w:val="a"/>
    <w:uiPriority w:val="99"/>
    <w:rsid w:val="00271C59"/>
    <w:pPr>
      <w:widowControl w:val="0"/>
      <w:autoSpaceDE w:val="0"/>
      <w:autoSpaceDN w:val="0"/>
      <w:adjustRightInd w:val="0"/>
      <w:spacing w:after="0" w:line="326" w:lineRule="exact"/>
      <w:ind w:firstLine="710"/>
    </w:pPr>
    <w:rPr>
      <w:rFonts w:ascii="Times New Roman" w:eastAsia="Times New Roman" w:hAnsi="Times New Roman" w:cs="Times New Roman"/>
      <w:sz w:val="24"/>
      <w:szCs w:val="24"/>
      <w:lang w:eastAsia="ru-RU"/>
    </w:rPr>
  </w:style>
  <w:style w:type="paragraph" w:customStyle="1" w:styleId="Style10">
    <w:name w:val="Style10"/>
    <w:basedOn w:val="a"/>
    <w:uiPriority w:val="99"/>
    <w:rsid w:val="00271C59"/>
    <w:pPr>
      <w:widowControl w:val="0"/>
      <w:autoSpaceDE w:val="0"/>
      <w:autoSpaceDN w:val="0"/>
      <w:adjustRightInd w:val="0"/>
      <w:spacing w:after="0" w:line="323" w:lineRule="exact"/>
      <w:ind w:firstLine="706"/>
      <w:jc w:val="both"/>
    </w:pPr>
    <w:rPr>
      <w:rFonts w:ascii="Times New Roman" w:eastAsia="Times New Roman" w:hAnsi="Times New Roman" w:cs="Times New Roman"/>
      <w:sz w:val="24"/>
      <w:szCs w:val="24"/>
      <w:lang w:eastAsia="ru-RU"/>
    </w:rPr>
  </w:style>
  <w:style w:type="paragraph" w:customStyle="1" w:styleId="Style11">
    <w:name w:val="Style11"/>
    <w:basedOn w:val="a"/>
    <w:uiPriority w:val="99"/>
    <w:rsid w:val="00271C59"/>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paragraph" w:customStyle="1" w:styleId="Style12">
    <w:name w:val="Style12"/>
    <w:basedOn w:val="a"/>
    <w:uiPriority w:val="99"/>
    <w:rsid w:val="00271C5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
    <w:name w:val="Style13"/>
    <w:basedOn w:val="a"/>
    <w:uiPriority w:val="99"/>
    <w:rsid w:val="00271C59"/>
    <w:pPr>
      <w:widowControl w:val="0"/>
      <w:autoSpaceDE w:val="0"/>
      <w:autoSpaceDN w:val="0"/>
      <w:adjustRightInd w:val="0"/>
      <w:spacing w:after="0" w:line="322" w:lineRule="exact"/>
      <w:ind w:firstLine="701"/>
    </w:pPr>
    <w:rPr>
      <w:rFonts w:ascii="Times New Roman" w:eastAsia="Times New Roman" w:hAnsi="Times New Roman" w:cs="Times New Roman"/>
      <w:sz w:val="24"/>
      <w:szCs w:val="24"/>
      <w:lang w:eastAsia="ru-RU"/>
    </w:rPr>
  </w:style>
  <w:style w:type="paragraph" w:customStyle="1" w:styleId="Style14">
    <w:name w:val="Style14"/>
    <w:basedOn w:val="a"/>
    <w:uiPriority w:val="99"/>
    <w:rsid w:val="00271C59"/>
    <w:pPr>
      <w:widowControl w:val="0"/>
      <w:autoSpaceDE w:val="0"/>
      <w:autoSpaceDN w:val="0"/>
      <w:adjustRightInd w:val="0"/>
      <w:spacing w:after="0" w:line="275" w:lineRule="exact"/>
    </w:pPr>
    <w:rPr>
      <w:rFonts w:ascii="Times New Roman" w:eastAsia="Times New Roman" w:hAnsi="Times New Roman" w:cs="Times New Roman"/>
      <w:sz w:val="24"/>
      <w:szCs w:val="24"/>
      <w:lang w:eastAsia="ru-RU"/>
    </w:rPr>
  </w:style>
  <w:style w:type="paragraph" w:customStyle="1" w:styleId="Style15">
    <w:name w:val="Style15"/>
    <w:basedOn w:val="a"/>
    <w:uiPriority w:val="99"/>
    <w:rsid w:val="00271C5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6">
    <w:name w:val="Style16"/>
    <w:basedOn w:val="a"/>
    <w:uiPriority w:val="99"/>
    <w:rsid w:val="00271C59"/>
    <w:pPr>
      <w:widowControl w:val="0"/>
      <w:autoSpaceDE w:val="0"/>
      <w:autoSpaceDN w:val="0"/>
      <w:adjustRightInd w:val="0"/>
      <w:spacing w:after="0" w:line="276" w:lineRule="exact"/>
      <w:jc w:val="center"/>
    </w:pPr>
    <w:rPr>
      <w:rFonts w:ascii="Times New Roman" w:eastAsia="Times New Roman" w:hAnsi="Times New Roman" w:cs="Times New Roman"/>
      <w:sz w:val="24"/>
      <w:szCs w:val="24"/>
      <w:lang w:eastAsia="ru-RU"/>
    </w:rPr>
  </w:style>
  <w:style w:type="paragraph" w:customStyle="1" w:styleId="Style17">
    <w:name w:val="Style17"/>
    <w:basedOn w:val="a"/>
    <w:uiPriority w:val="99"/>
    <w:rsid w:val="00271C5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8">
    <w:name w:val="Style18"/>
    <w:basedOn w:val="a"/>
    <w:uiPriority w:val="99"/>
    <w:rsid w:val="00271C5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9">
    <w:name w:val="Style19"/>
    <w:basedOn w:val="a"/>
    <w:uiPriority w:val="99"/>
    <w:rsid w:val="00271C59"/>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20">
    <w:name w:val="Style20"/>
    <w:basedOn w:val="a"/>
    <w:uiPriority w:val="99"/>
    <w:rsid w:val="00271C59"/>
    <w:pPr>
      <w:widowControl w:val="0"/>
      <w:autoSpaceDE w:val="0"/>
      <w:autoSpaceDN w:val="0"/>
      <w:adjustRightInd w:val="0"/>
      <w:spacing w:after="0" w:line="274" w:lineRule="exact"/>
      <w:ind w:hanging="1973"/>
    </w:pPr>
    <w:rPr>
      <w:rFonts w:ascii="Times New Roman" w:eastAsia="Times New Roman" w:hAnsi="Times New Roman" w:cs="Times New Roman"/>
      <w:sz w:val="24"/>
      <w:szCs w:val="24"/>
      <w:lang w:eastAsia="ru-RU"/>
    </w:rPr>
  </w:style>
  <w:style w:type="paragraph" w:customStyle="1" w:styleId="Style21">
    <w:name w:val="Style21"/>
    <w:basedOn w:val="a"/>
    <w:uiPriority w:val="99"/>
    <w:rsid w:val="00271C59"/>
    <w:pPr>
      <w:widowControl w:val="0"/>
      <w:autoSpaceDE w:val="0"/>
      <w:autoSpaceDN w:val="0"/>
      <w:adjustRightInd w:val="0"/>
      <w:spacing w:after="0" w:line="235" w:lineRule="exact"/>
      <w:ind w:firstLine="120"/>
      <w:jc w:val="both"/>
    </w:pPr>
    <w:rPr>
      <w:rFonts w:ascii="Times New Roman" w:eastAsia="Times New Roman" w:hAnsi="Times New Roman" w:cs="Times New Roman"/>
      <w:sz w:val="24"/>
      <w:szCs w:val="24"/>
      <w:lang w:eastAsia="ru-RU"/>
    </w:rPr>
  </w:style>
  <w:style w:type="paragraph" w:customStyle="1" w:styleId="Style22">
    <w:name w:val="Style22"/>
    <w:basedOn w:val="a"/>
    <w:uiPriority w:val="99"/>
    <w:rsid w:val="00271C59"/>
    <w:pPr>
      <w:widowControl w:val="0"/>
      <w:autoSpaceDE w:val="0"/>
      <w:autoSpaceDN w:val="0"/>
      <w:adjustRightInd w:val="0"/>
      <w:spacing w:after="0" w:line="267" w:lineRule="exact"/>
      <w:jc w:val="center"/>
    </w:pPr>
    <w:rPr>
      <w:rFonts w:ascii="Times New Roman" w:eastAsia="Times New Roman" w:hAnsi="Times New Roman" w:cs="Times New Roman"/>
      <w:sz w:val="24"/>
      <w:szCs w:val="24"/>
      <w:lang w:eastAsia="ru-RU"/>
    </w:rPr>
  </w:style>
  <w:style w:type="paragraph" w:customStyle="1" w:styleId="Style23">
    <w:name w:val="Style23"/>
    <w:basedOn w:val="a"/>
    <w:uiPriority w:val="99"/>
    <w:rsid w:val="00271C5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4">
    <w:name w:val="Style24"/>
    <w:basedOn w:val="a"/>
    <w:uiPriority w:val="99"/>
    <w:rsid w:val="00271C59"/>
    <w:pPr>
      <w:widowControl w:val="0"/>
      <w:autoSpaceDE w:val="0"/>
      <w:autoSpaceDN w:val="0"/>
      <w:adjustRightInd w:val="0"/>
      <w:spacing w:after="0" w:line="230" w:lineRule="exact"/>
    </w:pPr>
    <w:rPr>
      <w:rFonts w:ascii="Times New Roman" w:eastAsia="Times New Roman" w:hAnsi="Times New Roman" w:cs="Times New Roman"/>
      <w:sz w:val="24"/>
      <w:szCs w:val="24"/>
      <w:lang w:eastAsia="ru-RU"/>
    </w:rPr>
  </w:style>
  <w:style w:type="paragraph" w:customStyle="1" w:styleId="Style25">
    <w:name w:val="Style25"/>
    <w:basedOn w:val="a"/>
    <w:uiPriority w:val="99"/>
    <w:rsid w:val="00271C59"/>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paragraph" w:customStyle="1" w:styleId="Style26">
    <w:name w:val="Style26"/>
    <w:basedOn w:val="a"/>
    <w:uiPriority w:val="99"/>
    <w:rsid w:val="00271C59"/>
    <w:pPr>
      <w:widowControl w:val="0"/>
      <w:autoSpaceDE w:val="0"/>
      <w:autoSpaceDN w:val="0"/>
      <w:adjustRightInd w:val="0"/>
      <w:spacing w:after="0" w:line="317" w:lineRule="exact"/>
      <w:ind w:firstLine="557"/>
    </w:pPr>
    <w:rPr>
      <w:rFonts w:ascii="Times New Roman" w:eastAsia="Times New Roman" w:hAnsi="Times New Roman" w:cs="Times New Roman"/>
      <w:sz w:val="24"/>
      <w:szCs w:val="24"/>
      <w:lang w:eastAsia="ru-RU"/>
    </w:rPr>
  </w:style>
  <w:style w:type="paragraph" w:customStyle="1" w:styleId="Style27">
    <w:name w:val="Style27"/>
    <w:basedOn w:val="a"/>
    <w:uiPriority w:val="99"/>
    <w:rsid w:val="00271C59"/>
    <w:pPr>
      <w:widowControl w:val="0"/>
      <w:autoSpaceDE w:val="0"/>
      <w:autoSpaceDN w:val="0"/>
      <w:adjustRightInd w:val="0"/>
      <w:spacing w:after="0" w:line="274" w:lineRule="exact"/>
      <w:ind w:hanging="485"/>
    </w:pPr>
    <w:rPr>
      <w:rFonts w:ascii="Times New Roman" w:eastAsia="Times New Roman" w:hAnsi="Times New Roman" w:cs="Times New Roman"/>
      <w:sz w:val="24"/>
      <w:szCs w:val="24"/>
      <w:lang w:eastAsia="ru-RU"/>
    </w:rPr>
  </w:style>
  <w:style w:type="paragraph" w:customStyle="1" w:styleId="Style28">
    <w:name w:val="Style28"/>
    <w:basedOn w:val="a"/>
    <w:uiPriority w:val="99"/>
    <w:rsid w:val="00271C59"/>
    <w:pPr>
      <w:widowControl w:val="0"/>
      <w:autoSpaceDE w:val="0"/>
      <w:autoSpaceDN w:val="0"/>
      <w:adjustRightInd w:val="0"/>
      <w:spacing w:after="0" w:line="277" w:lineRule="exact"/>
      <w:jc w:val="center"/>
    </w:pPr>
    <w:rPr>
      <w:rFonts w:ascii="Times New Roman" w:eastAsia="Times New Roman" w:hAnsi="Times New Roman" w:cs="Times New Roman"/>
      <w:sz w:val="24"/>
      <w:szCs w:val="24"/>
      <w:lang w:eastAsia="ru-RU"/>
    </w:rPr>
  </w:style>
  <w:style w:type="paragraph" w:customStyle="1" w:styleId="Style29">
    <w:name w:val="Style29"/>
    <w:basedOn w:val="a"/>
    <w:uiPriority w:val="99"/>
    <w:rsid w:val="00271C59"/>
    <w:pPr>
      <w:widowControl w:val="0"/>
      <w:autoSpaceDE w:val="0"/>
      <w:autoSpaceDN w:val="0"/>
      <w:adjustRightInd w:val="0"/>
      <w:spacing w:after="0" w:line="269" w:lineRule="exact"/>
      <w:ind w:firstLine="1579"/>
    </w:pPr>
    <w:rPr>
      <w:rFonts w:ascii="Times New Roman" w:eastAsia="Times New Roman" w:hAnsi="Times New Roman" w:cs="Times New Roman"/>
      <w:sz w:val="24"/>
      <w:szCs w:val="24"/>
      <w:lang w:eastAsia="ru-RU"/>
    </w:rPr>
  </w:style>
  <w:style w:type="paragraph" w:customStyle="1" w:styleId="Style30">
    <w:name w:val="Style30"/>
    <w:basedOn w:val="a"/>
    <w:uiPriority w:val="99"/>
    <w:rsid w:val="00271C59"/>
    <w:pPr>
      <w:widowControl w:val="0"/>
      <w:autoSpaceDE w:val="0"/>
      <w:autoSpaceDN w:val="0"/>
      <w:adjustRightInd w:val="0"/>
      <w:spacing w:after="0" w:line="329" w:lineRule="exact"/>
      <w:ind w:firstLine="1867"/>
    </w:pPr>
    <w:rPr>
      <w:rFonts w:ascii="Times New Roman" w:eastAsia="Times New Roman" w:hAnsi="Times New Roman" w:cs="Times New Roman"/>
      <w:sz w:val="24"/>
      <w:szCs w:val="24"/>
      <w:lang w:eastAsia="ru-RU"/>
    </w:rPr>
  </w:style>
  <w:style w:type="paragraph" w:customStyle="1" w:styleId="Style31">
    <w:name w:val="Style31"/>
    <w:basedOn w:val="a"/>
    <w:uiPriority w:val="99"/>
    <w:rsid w:val="00271C59"/>
    <w:pPr>
      <w:widowControl w:val="0"/>
      <w:autoSpaceDE w:val="0"/>
      <w:autoSpaceDN w:val="0"/>
      <w:adjustRightInd w:val="0"/>
      <w:spacing w:after="0" w:line="276" w:lineRule="exact"/>
      <w:ind w:firstLine="1181"/>
    </w:pPr>
    <w:rPr>
      <w:rFonts w:ascii="Times New Roman" w:eastAsia="Times New Roman" w:hAnsi="Times New Roman" w:cs="Times New Roman"/>
      <w:sz w:val="24"/>
      <w:szCs w:val="24"/>
      <w:lang w:eastAsia="ru-RU"/>
    </w:rPr>
  </w:style>
  <w:style w:type="paragraph" w:customStyle="1" w:styleId="Style32">
    <w:name w:val="Style32"/>
    <w:basedOn w:val="a"/>
    <w:uiPriority w:val="99"/>
    <w:rsid w:val="00271C5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3">
    <w:name w:val="Style33"/>
    <w:basedOn w:val="a"/>
    <w:uiPriority w:val="99"/>
    <w:rsid w:val="00271C59"/>
    <w:pPr>
      <w:widowControl w:val="0"/>
      <w:autoSpaceDE w:val="0"/>
      <w:autoSpaceDN w:val="0"/>
      <w:adjustRightInd w:val="0"/>
      <w:spacing w:after="0" w:line="278" w:lineRule="exact"/>
      <w:jc w:val="center"/>
    </w:pPr>
    <w:rPr>
      <w:rFonts w:ascii="Times New Roman" w:eastAsia="Times New Roman" w:hAnsi="Times New Roman" w:cs="Times New Roman"/>
      <w:sz w:val="24"/>
      <w:szCs w:val="24"/>
      <w:lang w:eastAsia="ru-RU"/>
    </w:rPr>
  </w:style>
  <w:style w:type="paragraph" w:customStyle="1" w:styleId="Style34">
    <w:name w:val="Style34"/>
    <w:basedOn w:val="a"/>
    <w:uiPriority w:val="99"/>
    <w:rsid w:val="00271C59"/>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35">
    <w:name w:val="Style35"/>
    <w:basedOn w:val="a"/>
    <w:uiPriority w:val="99"/>
    <w:rsid w:val="00271C5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6">
    <w:name w:val="Style36"/>
    <w:basedOn w:val="a"/>
    <w:uiPriority w:val="99"/>
    <w:rsid w:val="00271C5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7">
    <w:name w:val="Style37"/>
    <w:basedOn w:val="a"/>
    <w:uiPriority w:val="99"/>
    <w:rsid w:val="00271C5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8">
    <w:name w:val="Style38"/>
    <w:basedOn w:val="a"/>
    <w:uiPriority w:val="99"/>
    <w:rsid w:val="00271C59"/>
    <w:pPr>
      <w:widowControl w:val="0"/>
      <w:autoSpaceDE w:val="0"/>
      <w:autoSpaceDN w:val="0"/>
      <w:adjustRightInd w:val="0"/>
      <w:spacing w:after="0" w:line="274" w:lineRule="exact"/>
      <w:ind w:firstLine="3086"/>
    </w:pPr>
    <w:rPr>
      <w:rFonts w:ascii="Times New Roman" w:eastAsia="Times New Roman" w:hAnsi="Times New Roman" w:cs="Times New Roman"/>
      <w:sz w:val="24"/>
      <w:szCs w:val="24"/>
      <w:lang w:eastAsia="ru-RU"/>
    </w:rPr>
  </w:style>
  <w:style w:type="paragraph" w:customStyle="1" w:styleId="Style39">
    <w:name w:val="Style39"/>
    <w:basedOn w:val="a"/>
    <w:uiPriority w:val="99"/>
    <w:rsid w:val="00271C59"/>
    <w:pPr>
      <w:widowControl w:val="0"/>
      <w:autoSpaceDE w:val="0"/>
      <w:autoSpaceDN w:val="0"/>
      <w:adjustRightInd w:val="0"/>
      <w:spacing w:after="0" w:line="276" w:lineRule="exact"/>
      <w:ind w:firstLine="499"/>
    </w:pPr>
    <w:rPr>
      <w:rFonts w:ascii="Times New Roman" w:eastAsia="Times New Roman" w:hAnsi="Times New Roman" w:cs="Times New Roman"/>
      <w:sz w:val="24"/>
      <w:szCs w:val="24"/>
      <w:lang w:eastAsia="ru-RU"/>
    </w:rPr>
  </w:style>
  <w:style w:type="paragraph" w:customStyle="1" w:styleId="Style40">
    <w:name w:val="Style40"/>
    <w:basedOn w:val="a"/>
    <w:uiPriority w:val="99"/>
    <w:rsid w:val="00271C59"/>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paragraph" w:customStyle="1" w:styleId="Style41">
    <w:name w:val="Style41"/>
    <w:basedOn w:val="a"/>
    <w:uiPriority w:val="99"/>
    <w:rsid w:val="00271C59"/>
    <w:pPr>
      <w:widowControl w:val="0"/>
      <w:autoSpaceDE w:val="0"/>
      <w:autoSpaceDN w:val="0"/>
      <w:adjustRightInd w:val="0"/>
      <w:spacing w:after="0" w:line="276" w:lineRule="exact"/>
      <w:ind w:firstLine="720"/>
    </w:pPr>
    <w:rPr>
      <w:rFonts w:ascii="Times New Roman" w:eastAsia="Times New Roman" w:hAnsi="Times New Roman" w:cs="Times New Roman"/>
      <w:sz w:val="24"/>
      <w:szCs w:val="24"/>
      <w:lang w:eastAsia="ru-RU"/>
    </w:rPr>
  </w:style>
  <w:style w:type="paragraph" w:customStyle="1" w:styleId="Style42">
    <w:name w:val="Style42"/>
    <w:basedOn w:val="a"/>
    <w:uiPriority w:val="99"/>
    <w:rsid w:val="00271C59"/>
    <w:pPr>
      <w:widowControl w:val="0"/>
      <w:autoSpaceDE w:val="0"/>
      <w:autoSpaceDN w:val="0"/>
      <w:adjustRightInd w:val="0"/>
      <w:spacing w:after="0" w:line="336" w:lineRule="exact"/>
      <w:ind w:firstLine="1771"/>
    </w:pPr>
    <w:rPr>
      <w:rFonts w:ascii="Times New Roman" w:eastAsia="Times New Roman" w:hAnsi="Times New Roman" w:cs="Times New Roman"/>
      <w:sz w:val="24"/>
      <w:szCs w:val="24"/>
      <w:lang w:eastAsia="ru-RU"/>
    </w:rPr>
  </w:style>
  <w:style w:type="paragraph" w:customStyle="1" w:styleId="Style43">
    <w:name w:val="Style43"/>
    <w:basedOn w:val="a"/>
    <w:uiPriority w:val="99"/>
    <w:rsid w:val="00271C59"/>
    <w:pPr>
      <w:widowControl w:val="0"/>
      <w:autoSpaceDE w:val="0"/>
      <w:autoSpaceDN w:val="0"/>
      <w:adjustRightInd w:val="0"/>
      <w:spacing w:after="0" w:line="276" w:lineRule="exact"/>
      <w:jc w:val="both"/>
    </w:pPr>
    <w:rPr>
      <w:rFonts w:ascii="Times New Roman" w:eastAsia="Times New Roman" w:hAnsi="Times New Roman" w:cs="Times New Roman"/>
      <w:sz w:val="24"/>
      <w:szCs w:val="24"/>
      <w:lang w:eastAsia="ru-RU"/>
    </w:rPr>
  </w:style>
  <w:style w:type="paragraph" w:customStyle="1" w:styleId="Style44">
    <w:name w:val="Style44"/>
    <w:basedOn w:val="a"/>
    <w:uiPriority w:val="99"/>
    <w:rsid w:val="00271C59"/>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paragraph" w:customStyle="1" w:styleId="Style45">
    <w:name w:val="Style45"/>
    <w:basedOn w:val="a"/>
    <w:uiPriority w:val="99"/>
    <w:rsid w:val="00271C59"/>
    <w:pPr>
      <w:widowControl w:val="0"/>
      <w:autoSpaceDE w:val="0"/>
      <w:autoSpaceDN w:val="0"/>
      <w:adjustRightInd w:val="0"/>
      <w:spacing w:after="0" w:line="277" w:lineRule="exact"/>
    </w:pPr>
    <w:rPr>
      <w:rFonts w:ascii="Times New Roman" w:eastAsia="Times New Roman" w:hAnsi="Times New Roman" w:cs="Times New Roman"/>
      <w:sz w:val="24"/>
      <w:szCs w:val="24"/>
      <w:lang w:eastAsia="ru-RU"/>
    </w:rPr>
  </w:style>
  <w:style w:type="paragraph" w:customStyle="1" w:styleId="Style46">
    <w:name w:val="Style46"/>
    <w:basedOn w:val="a"/>
    <w:uiPriority w:val="99"/>
    <w:rsid w:val="00271C59"/>
    <w:pPr>
      <w:widowControl w:val="0"/>
      <w:autoSpaceDE w:val="0"/>
      <w:autoSpaceDN w:val="0"/>
      <w:adjustRightInd w:val="0"/>
      <w:spacing w:after="0" w:line="252" w:lineRule="exact"/>
    </w:pPr>
    <w:rPr>
      <w:rFonts w:ascii="Times New Roman" w:eastAsia="Times New Roman" w:hAnsi="Times New Roman" w:cs="Times New Roman"/>
      <w:sz w:val="24"/>
      <w:szCs w:val="24"/>
      <w:lang w:eastAsia="ru-RU"/>
    </w:rPr>
  </w:style>
  <w:style w:type="paragraph" w:customStyle="1" w:styleId="Style47">
    <w:name w:val="Style47"/>
    <w:basedOn w:val="a"/>
    <w:uiPriority w:val="99"/>
    <w:rsid w:val="00271C59"/>
    <w:pPr>
      <w:widowControl w:val="0"/>
      <w:autoSpaceDE w:val="0"/>
      <w:autoSpaceDN w:val="0"/>
      <w:adjustRightInd w:val="0"/>
      <w:spacing w:after="0" w:line="230" w:lineRule="exact"/>
      <w:jc w:val="both"/>
    </w:pPr>
    <w:rPr>
      <w:rFonts w:ascii="Times New Roman" w:eastAsia="Times New Roman" w:hAnsi="Times New Roman" w:cs="Times New Roman"/>
      <w:sz w:val="24"/>
      <w:szCs w:val="24"/>
      <w:lang w:eastAsia="ru-RU"/>
    </w:rPr>
  </w:style>
  <w:style w:type="character" w:customStyle="1" w:styleId="FontStyle49">
    <w:name w:val="Font Style49"/>
    <w:uiPriority w:val="99"/>
    <w:rsid w:val="00271C59"/>
    <w:rPr>
      <w:rFonts w:ascii="Corbel" w:hAnsi="Corbel" w:cs="Corbel"/>
      <w:sz w:val="30"/>
      <w:szCs w:val="30"/>
    </w:rPr>
  </w:style>
  <w:style w:type="character" w:customStyle="1" w:styleId="FontStyle50">
    <w:name w:val="Font Style50"/>
    <w:uiPriority w:val="99"/>
    <w:rsid w:val="00271C59"/>
    <w:rPr>
      <w:rFonts w:ascii="Corbel" w:hAnsi="Corbel" w:cs="Corbel"/>
      <w:i/>
      <w:iCs/>
      <w:sz w:val="20"/>
      <w:szCs w:val="20"/>
    </w:rPr>
  </w:style>
  <w:style w:type="character" w:customStyle="1" w:styleId="FontStyle51">
    <w:name w:val="Font Style51"/>
    <w:uiPriority w:val="99"/>
    <w:rsid w:val="00271C59"/>
    <w:rPr>
      <w:rFonts w:ascii="Times New Roman" w:hAnsi="Times New Roman" w:cs="Times New Roman"/>
      <w:b/>
      <w:bCs/>
      <w:sz w:val="20"/>
      <w:szCs w:val="20"/>
    </w:rPr>
  </w:style>
  <w:style w:type="character" w:customStyle="1" w:styleId="FontStyle52">
    <w:name w:val="Font Style52"/>
    <w:uiPriority w:val="99"/>
    <w:rsid w:val="00271C59"/>
    <w:rPr>
      <w:rFonts w:ascii="Times New Roman" w:hAnsi="Times New Roman" w:cs="Times New Roman"/>
      <w:b/>
      <w:bCs/>
      <w:sz w:val="34"/>
      <w:szCs w:val="34"/>
    </w:rPr>
  </w:style>
  <w:style w:type="character" w:customStyle="1" w:styleId="FontStyle53">
    <w:name w:val="Font Style53"/>
    <w:uiPriority w:val="99"/>
    <w:rsid w:val="00271C59"/>
    <w:rPr>
      <w:rFonts w:ascii="Times New Roman" w:hAnsi="Times New Roman" w:cs="Times New Roman"/>
      <w:sz w:val="14"/>
      <w:szCs w:val="14"/>
    </w:rPr>
  </w:style>
  <w:style w:type="character" w:customStyle="1" w:styleId="FontStyle54">
    <w:name w:val="Font Style54"/>
    <w:uiPriority w:val="99"/>
    <w:rsid w:val="00271C59"/>
    <w:rPr>
      <w:rFonts w:ascii="Times New Roman" w:hAnsi="Times New Roman" w:cs="Times New Roman"/>
      <w:sz w:val="18"/>
      <w:szCs w:val="18"/>
    </w:rPr>
  </w:style>
  <w:style w:type="character" w:customStyle="1" w:styleId="FontStyle55">
    <w:name w:val="Font Style55"/>
    <w:uiPriority w:val="99"/>
    <w:rsid w:val="00271C59"/>
    <w:rPr>
      <w:rFonts w:ascii="Times New Roman" w:hAnsi="Times New Roman" w:cs="Times New Roman"/>
      <w:b/>
      <w:bCs/>
      <w:sz w:val="30"/>
      <w:szCs w:val="30"/>
    </w:rPr>
  </w:style>
  <w:style w:type="character" w:customStyle="1" w:styleId="FontStyle56">
    <w:name w:val="Font Style56"/>
    <w:uiPriority w:val="99"/>
    <w:rsid w:val="00271C59"/>
    <w:rPr>
      <w:rFonts w:ascii="Times New Roman" w:hAnsi="Times New Roman" w:cs="Times New Roman"/>
      <w:i/>
      <w:iCs/>
      <w:sz w:val="22"/>
      <w:szCs w:val="22"/>
    </w:rPr>
  </w:style>
  <w:style w:type="character" w:customStyle="1" w:styleId="FontStyle57">
    <w:name w:val="Font Style57"/>
    <w:uiPriority w:val="99"/>
    <w:rsid w:val="00271C59"/>
    <w:rPr>
      <w:rFonts w:ascii="Times New Roman" w:hAnsi="Times New Roman" w:cs="Times New Roman"/>
      <w:b/>
      <w:bCs/>
      <w:i/>
      <w:iCs/>
      <w:sz w:val="20"/>
      <w:szCs w:val="20"/>
    </w:rPr>
  </w:style>
  <w:style w:type="character" w:customStyle="1" w:styleId="FontStyle58">
    <w:name w:val="Font Style58"/>
    <w:uiPriority w:val="99"/>
    <w:rsid w:val="00271C59"/>
    <w:rPr>
      <w:rFonts w:ascii="Times New Roman" w:hAnsi="Times New Roman" w:cs="Times New Roman"/>
      <w:sz w:val="26"/>
      <w:szCs w:val="26"/>
    </w:rPr>
  </w:style>
  <w:style w:type="character" w:customStyle="1" w:styleId="FontStyle59">
    <w:name w:val="Font Style59"/>
    <w:uiPriority w:val="99"/>
    <w:rsid w:val="00271C59"/>
    <w:rPr>
      <w:rFonts w:ascii="Times New Roman" w:hAnsi="Times New Roman" w:cs="Times New Roman"/>
      <w:b/>
      <w:bCs/>
      <w:sz w:val="26"/>
      <w:szCs w:val="26"/>
    </w:rPr>
  </w:style>
  <w:style w:type="character" w:customStyle="1" w:styleId="FontStyle60">
    <w:name w:val="Font Style60"/>
    <w:uiPriority w:val="99"/>
    <w:rsid w:val="00271C59"/>
    <w:rPr>
      <w:rFonts w:ascii="Times New Roman" w:hAnsi="Times New Roman" w:cs="Times New Roman"/>
      <w:i/>
      <w:iCs/>
      <w:sz w:val="18"/>
      <w:szCs w:val="18"/>
    </w:rPr>
  </w:style>
  <w:style w:type="character" w:customStyle="1" w:styleId="FontStyle61">
    <w:name w:val="Font Style61"/>
    <w:uiPriority w:val="99"/>
    <w:rsid w:val="00271C59"/>
    <w:rPr>
      <w:rFonts w:ascii="Times New Roman" w:hAnsi="Times New Roman" w:cs="Times New Roman"/>
      <w:sz w:val="22"/>
      <w:szCs w:val="22"/>
    </w:rPr>
  </w:style>
  <w:style w:type="character" w:customStyle="1" w:styleId="FontStyle62">
    <w:name w:val="Font Style62"/>
    <w:uiPriority w:val="99"/>
    <w:rsid w:val="00271C59"/>
    <w:rPr>
      <w:rFonts w:ascii="Times New Roman" w:hAnsi="Times New Roman" w:cs="Times New Roman"/>
      <w:b/>
      <w:bCs/>
      <w:sz w:val="22"/>
      <w:szCs w:val="22"/>
    </w:rPr>
  </w:style>
  <w:style w:type="character" w:customStyle="1" w:styleId="FontStyle63">
    <w:name w:val="Font Style63"/>
    <w:uiPriority w:val="99"/>
    <w:rsid w:val="00271C59"/>
    <w:rPr>
      <w:rFonts w:ascii="Times New Roman" w:hAnsi="Times New Roman" w:cs="Times New Roman"/>
      <w:sz w:val="20"/>
      <w:szCs w:val="20"/>
    </w:rPr>
  </w:style>
  <w:style w:type="paragraph" w:styleId="afa">
    <w:name w:val="header"/>
    <w:basedOn w:val="a"/>
    <w:link w:val="afb"/>
    <w:rsid w:val="00271C5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b">
    <w:name w:val="Верхний колонтитул Знак"/>
    <w:basedOn w:val="a0"/>
    <w:link w:val="afa"/>
    <w:rsid w:val="00271C59"/>
    <w:rPr>
      <w:rFonts w:ascii="Times New Roman" w:eastAsia="Times New Roman" w:hAnsi="Times New Roman" w:cs="Times New Roman"/>
      <w:sz w:val="24"/>
      <w:szCs w:val="24"/>
      <w:lang w:eastAsia="ru-RU"/>
    </w:rPr>
  </w:style>
  <w:style w:type="paragraph" w:styleId="afc">
    <w:name w:val="Body Text Indent"/>
    <w:basedOn w:val="a"/>
    <w:link w:val="afd"/>
    <w:rsid w:val="00271C59"/>
    <w:pPr>
      <w:spacing w:after="120" w:line="240" w:lineRule="auto"/>
      <w:ind w:left="283"/>
    </w:pPr>
    <w:rPr>
      <w:rFonts w:ascii="Times New Roman" w:eastAsia="Times New Roman" w:hAnsi="Times New Roman" w:cs="Times New Roman"/>
      <w:sz w:val="24"/>
      <w:szCs w:val="24"/>
      <w:lang w:eastAsia="ru-RU"/>
    </w:rPr>
  </w:style>
  <w:style w:type="character" w:customStyle="1" w:styleId="afd">
    <w:name w:val="Основной текст с отступом Знак"/>
    <w:basedOn w:val="a0"/>
    <w:link w:val="afc"/>
    <w:rsid w:val="00271C59"/>
    <w:rPr>
      <w:rFonts w:ascii="Times New Roman" w:eastAsia="Times New Roman" w:hAnsi="Times New Roman" w:cs="Times New Roman"/>
      <w:sz w:val="24"/>
      <w:szCs w:val="24"/>
      <w:lang w:eastAsia="ru-RU"/>
    </w:rPr>
  </w:style>
  <w:style w:type="paragraph" w:styleId="afe">
    <w:name w:val="Body Text"/>
    <w:basedOn w:val="a"/>
    <w:link w:val="aff"/>
    <w:rsid w:val="00271C59"/>
    <w:pPr>
      <w:spacing w:after="120" w:line="240" w:lineRule="auto"/>
    </w:pPr>
    <w:rPr>
      <w:rFonts w:ascii="Times New Roman" w:eastAsia="Times New Roman" w:hAnsi="Times New Roman" w:cs="Times New Roman"/>
      <w:sz w:val="24"/>
      <w:szCs w:val="24"/>
      <w:lang w:eastAsia="ru-RU"/>
    </w:rPr>
  </w:style>
  <w:style w:type="character" w:customStyle="1" w:styleId="aff">
    <w:name w:val="Основной текст Знак"/>
    <w:basedOn w:val="a0"/>
    <w:link w:val="afe"/>
    <w:rsid w:val="00271C59"/>
    <w:rPr>
      <w:rFonts w:ascii="Times New Roman" w:eastAsia="Times New Roman" w:hAnsi="Times New Roman" w:cs="Times New Roman"/>
      <w:sz w:val="24"/>
      <w:szCs w:val="24"/>
      <w:lang w:eastAsia="ru-RU"/>
    </w:rPr>
  </w:style>
  <w:style w:type="table" w:customStyle="1" w:styleId="13">
    <w:name w:val="Сетка таблицы1"/>
    <w:basedOn w:val="a1"/>
    <w:next w:val="a3"/>
    <w:uiPriority w:val="59"/>
    <w:rsid w:val="00D350D5"/>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
    <w:name w:val="Сетка таблицы2"/>
    <w:basedOn w:val="a1"/>
    <w:next w:val="a3"/>
    <w:rsid w:val="005E2C8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3"/>
    <w:uiPriority w:val="59"/>
    <w:rsid w:val="00B62A61"/>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19656B"/>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s>
</file>

<file path=word/webSettings.xml><?xml version="1.0" encoding="utf-8"?>
<w:webSettings xmlns:r="http://schemas.openxmlformats.org/officeDocument/2006/relationships" xmlns:w="http://schemas.openxmlformats.org/wordprocessingml/2006/main">
  <w:divs>
    <w:div w:id="7606848">
      <w:bodyDiv w:val="1"/>
      <w:marLeft w:val="0"/>
      <w:marRight w:val="0"/>
      <w:marTop w:val="0"/>
      <w:marBottom w:val="0"/>
      <w:divBdr>
        <w:top w:val="none" w:sz="0" w:space="0" w:color="auto"/>
        <w:left w:val="none" w:sz="0" w:space="0" w:color="auto"/>
        <w:bottom w:val="none" w:sz="0" w:space="0" w:color="auto"/>
        <w:right w:val="none" w:sz="0" w:space="0" w:color="auto"/>
      </w:divBdr>
    </w:div>
    <w:div w:id="103502058">
      <w:bodyDiv w:val="1"/>
      <w:marLeft w:val="0"/>
      <w:marRight w:val="0"/>
      <w:marTop w:val="0"/>
      <w:marBottom w:val="0"/>
      <w:divBdr>
        <w:top w:val="none" w:sz="0" w:space="0" w:color="auto"/>
        <w:left w:val="none" w:sz="0" w:space="0" w:color="auto"/>
        <w:bottom w:val="none" w:sz="0" w:space="0" w:color="auto"/>
        <w:right w:val="none" w:sz="0" w:space="0" w:color="auto"/>
      </w:divBdr>
    </w:div>
    <w:div w:id="572203401">
      <w:bodyDiv w:val="1"/>
      <w:marLeft w:val="0"/>
      <w:marRight w:val="0"/>
      <w:marTop w:val="0"/>
      <w:marBottom w:val="0"/>
      <w:divBdr>
        <w:top w:val="none" w:sz="0" w:space="0" w:color="auto"/>
        <w:left w:val="none" w:sz="0" w:space="0" w:color="auto"/>
        <w:bottom w:val="none" w:sz="0" w:space="0" w:color="auto"/>
        <w:right w:val="none" w:sz="0" w:space="0" w:color="auto"/>
      </w:divBdr>
    </w:div>
    <w:div w:id="697631350">
      <w:bodyDiv w:val="1"/>
      <w:marLeft w:val="0"/>
      <w:marRight w:val="0"/>
      <w:marTop w:val="0"/>
      <w:marBottom w:val="0"/>
      <w:divBdr>
        <w:top w:val="none" w:sz="0" w:space="0" w:color="auto"/>
        <w:left w:val="none" w:sz="0" w:space="0" w:color="auto"/>
        <w:bottom w:val="none" w:sz="0" w:space="0" w:color="auto"/>
        <w:right w:val="none" w:sz="0" w:space="0" w:color="auto"/>
      </w:divBdr>
    </w:div>
    <w:div w:id="972517416">
      <w:bodyDiv w:val="1"/>
      <w:marLeft w:val="0"/>
      <w:marRight w:val="0"/>
      <w:marTop w:val="0"/>
      <w:marBottom w:val="0"/>
      <w:divBdr>
        <w:top w:val="none" w:sz="0" w:space="0" w:color="auto"/>
        <w:left w:val="none" w:sz="0" w:space="0" w:color="auto"/>
        <w:bottom w:val="none" w:sz="0" w:space="0" w:color="auto"/>
        <w:right w:val="none" w:sz="0" w:space="0" w:color="auto"/>
      </w:divBdr>
      <w:divsChild>
        <w:div w:id="410664010">
          <w:marLeft w:val="0"/>
          <w:marRight w:val="0"/>
          <w:marTop w:val="0"/>
          <w:marBottom w:val="0"/>
          <w:divBdr>
            <w:top w:val="none" w:sz="0" w:space="0" w:color="auto"/>
            <w:left w:val="none" w:sz="0" w:space="0" w:color="auto"/>
            <w:bottom w:val="none" w:sz="0" w:space="0" w:color="auto"/>
            <w:right w:val="none" w:sz="0" w:space="0" w:color="auto"/>
          </w:divBdr>
          <w:divsChild>
            <w:div w:id="1562671663">
              <w:marLeft w:val="0"/>
              <w:marRight w:val="0"/>
              <w:marTop w:val="0"/>
              <w:marBottom w:val="0"/>
              <w:divBdr>
                <w:top w:val="none" w:sz="0" w:space="0" w:color="auto"/>
                <w:left w:val="none" w:sz="0" w:space="0" w:color="auto"/>
                <w:bottom w:val="none" w:sz="0" w:space="0" w:color="auto"/>
                <w:right w:val="none" w:sz="0" w:space="0" w:color="auto"/>
              </w:divBdr>
            </w:div>
          </w:divsChild>
        </w:div>
        <w:div w:id="134494504">
          <w:marLeft w:val="0"/>
          <w:marRight w:val="0"/>
          <w:marTop w:val="0"/>
          <w:marBottom w:val="0"/>
          <w:divBdr>
            <w:top w:val="none" w:sz="0" w:space="0" w:color="auto"/>
            <w:left w:val="none" w:sz="0" w:space="0" w:color="auto"/>
            <w:bottom w:val="none" w:sz="0" w:space="0" w:color="auto"/>
            <w:right w:val="none" w:sz="0" w:space="0" w:color="auto"/>
          </w:divBdr>
          <w:divsChild>
            <w:div w:id="1992829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435135">
      <w:bodyDiv w:val="1"/>
      <w:marLeft w:val="0"/>
      <w:marRight w:val="0"/>
      <w:marTop w:val="0"/>
      <w:marBottom w:val="0"/>
      <w:divBdr>
        <w:top w:val="none" w:sz="0" w:space="0" w:color="auto"/>
        <w:left w:val="none" w:sz="0" w:space="0" w:color="auto"/>
        <w:bottom w:val="none" w:sz="0" w:space="0" w:color="auto"/>
        <w:right w:val="none" w:sz="0" w:space="0" w:color="auto"/>
      </w:divBdr>
    </w:div>
    <w:div w:id="1282953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5A7EF8-1526-4BA2-9916-279F37A1F3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61</Pages>
  <Words>13675</Words>
  <Characters>77953</Characters>
  <Application>Microsoft Office Word</Application>
  <DocSecurity>0</DocSecurity>
  <Lines>649</Lines>
  <Paragraphs>182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91446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Zam Dir</cp:lastModifiedBy>
  <cp:revision>6</cp:revision>
  <cp:lastPrinted>2013-06-09T16:35:00Z</cp:lastPrinted>
  <dcterms:created xsi:type="dcterms:W3CDTF">2017-02-15T05:18:00Z</dcterms:created>
  <dcterms:modified xsi:type="dcterms:W3CDTF">2017-02-20T02:38:00Z</dcterms:modified>
</cp:coreProperties>
</file>